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CCF54" w14:textId="4B82C2F2" w:rsidR="00B761C5" w:rsidRPr="00C017DB" w:rsidRDefault="00C017DB" w:rsidP="00C017DB">
      <w:pPr>
        <w:spacing w:after="0" w:line="240" w:lineRule="auto"/>
        <w:jc w:val="center"/>
        <w:rPr>
          <w:b/>
          <w:bCs/>
          <w:sz w:val="18"/>
          <w:szCs w:val="18"/>
        </w:rPr>
      </w:pPr>
      <w:r w:rsidRPr="00C017DB">
        <w:rPr>
          <w:b/>
          <w:bCs/>
          <w:noProof/>
          <w:sz w:val="18"/>
          <w:szCs w:val="18"/>
          <w:lang w:val="ro-RO" w:eastAsia="ro-RO"/>
        </w:rPr>
        <w:drawing>
          <wp:anchor distT="0" distB="0" distL="114300" distR="114300" simplePos="0" relativeHeight="251649024" behindDoc="1" locked="0" layoutInCell="1" allowOverlap="1" wp14:anchorId="2AC8760F" wp14:editId="41A7608C">
            <wp:simplePos x="0" y="0"/>
            <wp:positionH relativeFrom="column">
              <wp:posOffset>5715000</wp:posOffset>
            </wp:positionH>
            <wp:positionV relativeFrom="paragraph">
              <wp:posOffset>93980</wp:posOffset>
            </wp:positionV>
            <wp:extent cx="782320" cy="93662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2320" cy="936625"/>
                    </a:xfrm>
                    <a:prstGeom prst="rect">
                      <a:avLst/>
                    </a:prstGeom>
                    <a:noFill/>
                    <a:ln>
                      <a:noFill/>
                    </a:ln>
                  </pic:spPr>
                </pic:pic>
              </a:graphicData>
            </a:graphic>
          </wp:anchor>
        </w:drawing>
      </w:r>
      <w:r w:rsidR="00B761C5" w:rsidRPr="00C017DB">
        <w:rPr>
          <w:b/>
          <w:bCs/>
          <w:noProof/>
          <w:sz w:val="18"/>
          <w:szCs w:val="18"/>
          <w:lang w:val="ro-RO" w:eastAsia="ro-RO"/>
        </w:rPr>
        <w:drawing>
          <wp:anchor distT="0" distB="0" distL="114300" distR="114300" simplePos="0" relativeHeight="251646976" behindDoc="1" locked="0" layoutInCell="1" allowOverlap="1" wp14:anchorId="214DC85B" wp14:editId="07CE1D02">
            <wp:simplePos x="0" y="0"/>
            <wp:positionH relativeFrom="column">
              <wp:posOffset>-580390</wp:posOffset>
            </wp:positionH>
            <wp:positionV relativeFrom="paragraph">
              <wp:posOffset>-2540</wp:posOffset>
            </wp:positionV>
            <wp:extent cx="979170" cy="1158240"/>
            <wp:effectExtent l="0" t="0" r="0" b="381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9170" cy="1158240"/>
                    </a:xfrm>
                    <a:prstGeom prst="rect">
                      <a:avLst/>
                    </a:prstGeom>
                    <a:noFill/>
                    <a:ln>
                      <a:noFill/>
                    </a:ln>
                  </pic:spPr>
                </pic:pic>
              </a:graphicData>
            </a:graphic>
          </wp:anchor>
        </w:drawing>
      </w:r>
      <w:r w:rsidR="00B761C5" w:rsidRPr="00C017DB">
        <w:rPr>
          <w:b/>
          <w:bCs/>
          <w:sz w:val="18"/>
          <w:szCs w:val="18"/>
        </w:rPr>
        <w:t>INSTITUTUL DE CERCET</w:t>
      </w:r>
      <w:r w:rsidR="00C91F16">
        <w:rPr>
          <w:b/>
          <w:bCs/>
          <w:sz w:val="18"/>
          <w:szCs w:val="18"/>
        </w:rPr>
        <w:t>Ă</w:t>
      </w:r>
      <w:r w:rsidR="00B761C5" w:rsidRPr="00C017DB">
        <w:rPr>
          <w:b/>
          <w:bCs/>
          <w:sz w:val="18"/>
          <w:szCs w:val="18"/>
        </w:rPr>
        <w:t xml:space="preserve">RI </w:t>
      </w:r>
      <w:r w:rsidR="00C91F16">
        <w:rPr>
          <w:b/>
          <w:bCs/>
          <w:sz w:val="18"/>
          <w:szCs w:val="18"/>
        </w:rPr>
        <w:t>Î</w:t>
      </w:r>
      <w:r w:rsidR="00B761C5" w:rsidRPr="00C017DB">
        <w:rPr>
          <w:b/>
          <w:bCs/>
          <w:sz w:val="18"/>
          <w:szCs w:val="18"/>
        </w:rPr>
        <w:t>N TRANSPORTURI – INCERTRANS S.A.</w:t>
      </w:r>
    </w:p>
    <w:p w14:paraId="63EA811C" w14:textId="26D00B55" w:rsidR="00B761C5" w:rsidRPr="00C017DB" w:rsidRDefault="00B761C5" w:rsidP="00C017DB">
      <w:pPr>
        <w:spacing w:after="0" w:line="240" w:lineRule="auto"/>
        <w:jc w:val="center"/>
        <w:rPr>
          <w:b/>
          <w:bCs/>
          <w:sz w:val="18"/>
          <w:szCs w:val="18"/>
        </w:rPr>
      </w:pPr>
      <w:proofErr w:type="spellStart"/>
      <w:r w:rsidRPr="00C017DB">
        <w:rPr>
          <w:b/>
          <w:bCs/>
          <w:sz w:val="18"/>
          <w:szCs w:val="18"/>
        </w:rPr>
        <w:t>Ministerul</w:t>
      </w:r>
      <w:proofErr w:type="spellEnd"/>
      <w:r w:rsidRPr="00C017DB">
        <w:rPr>
          <w:b/>
          <w:bCs/>
          <w:sz w:val="18"/>
          <w:szCs w:val="18"/>
        </w:rPr>
        <w:t xml:space="preserve"> </w:t>
      </w:r>
      <w:proofErr w:type="spellStart"/>
      <w:r w:rsidRPr="00C017DB">
        <w:rPr>
          <w:b/>
          <w:bCs/>
          <w:sz w:val="18"/>
          <w:szCs w:val="18"/>
        </w:rPr>
        <w:t>Cercet</w:t>
      </w:r>
      <w:r w:rsidR="00C91F16">
        <w:rPr>
          <w:b/>
          <w:bCs/>
          <w:sz w:val="18"/>
          <w:szCs w:val="18"/>
        </w:rPr>
        <w:t>ă</w:t>
      </w:r>
      <w:r w:rsidRPr="00C017DB">
        <w:rPr>
          <w:b/>
          <w:bCs/>
          <w:sz w:val="18"/>
          <w:szCs w:val="18"/>
        </w:rPr>
        <w:t>rii</w:t>
      </w:r>
      <w:proofErr w:type="spellEnd"/>
      <w:r w:rsidRPr="00C017DB">
        <w:rPr>
          <w:b/>
          <w:bCs/>
          <w:sz w:val="18"/>
          <w:szCs w:val="18"/>
        </w:rPr>
        <w:t xml:space="preserve">, </w:t>
      </w:r>
      <w:proofErr w:type="spellStart"/>
      <w:r w:rsidRPr="00C017DB">
        <w:rPr>
          <w:b/>
          <w:bCs/>
          <w:sz w:val="18"/>
          <w:szCs w:val="18"/>
        </w:rPr>
        <w:t>Inov</w:t>
      </w:r>
      <w:r w:rsidR="00C91F16">
        <w:rPr>
          <w:b/>
          <w:bCs/>
          <w:sz w:val="18"/>
          <w:szCs w:val="18"/>
        </w:rPr>
        <w:t>ă</w:t>
      </w:r>
      <w:r w:rsidRPr="00C017DB">
        <w:rPr>
          <w:b/>
          <w:bCs/>
          <w:sz w:val="18"/>
          <w:szCs w:val="18"/>
        </w:rPr>
        <w:t>rii</w:t>
      </w:r>
      <w:proofErr w:type="spellEnd"/>
      <w:r w:rsidRPr="00C017DB">
        <w:rPr>
          <w:b/>
          <w:bCs/>
          <w:sz w:val="18"/>
          <w:szCs w:val="18"/>
        </w:rPr>
        <w:t xml:space="preserve"> </w:t>
      </w:r>
      <w:proofErr w:type="spellStart"/>
      <w:r w:rsidR="00C91F16">
        <w:rPr>
          <w:b/>
          <w:bCs/>
          <w:sz w:val="18"/>
          <w:szCs w:val="18"/>
        </w:rPr>
        <w:t>ș</w:t>
      </w:r>
      <w:r w:rsidRPr="00C017DB">
        <w:rPr>
          <w:b/>
          <w:bCs/>
          <w:sz w:val="18"/>
          <w:szCs w:val="18"/>
        </w:rPr>
        <w:t>i</w:t>
      </w:r>
      <w:proofErr w:type="spellEnd"/>
      <w:r w:rsidRPr="00C017DB">
        <w:rPr>
          <w:b/>
          <w:bCs/>
          <w:sz w:val="18"/>
          <w:szCs w:val="18"/>
        </w:rPr>
        <w:t xml:space="preserve"> </w:t>
      </w:r>
      <w:proofErr w:type="spellStart"/>
      <w:r w:rsidRPr="00C017DB">
        <w:rPr>
          <w:b/>
          <w:bCs/>
          <w:sz w:val="18"/>
          <w:szCs w:val="18"/>
        </w:rPr>
        <w:t>Digitaliz</w:t>
      </w:r>
      <w:r w:rsidR="00C91F16">
        <w:rPr>
          <w:b/>
          <w:bCs/>
          <w:sz w:val="18"/>
          <w:szCs w:val="18"/>
        </w:rPr>
        <w:t>ă</w:t>
      </w:r>
      <w:r w:rsidRPr="00C017DB">
        <w:rPr>
          <w:b/>
          <w:bCs/>
          <w:sz w:val="18"/>
          <w:szCs w:val="18"/>
        </w:rPr>
        <w:t>rii</w:t>
      </w:r>
      <w:proofErr w:type="spellEnd"/>
    </w:p>
    <w:p w14:paraId="366806D5" w14:textId="627EFB13" w:rsidR="00B761C5" w:rsidRPr="00C017DB" w:rsidRDefault="00B761C5" w:rsidP="00C017DB">
      <w:pPr>
        <w:spacing w:after="0" w:line="240" w:lineRule="auto"/>
        <w:jc w:val="center"/>
        <w:rPr>
          <w:b/>
          <w:bCs/>
          <w:sz w:val="18"/>
          <w:szCs w:val="18"/>
        </w:rPr>
      </w:pPr>
      <w:proofErr w:type="spellStart"/>
      <w:r w:rsidRPr="00C017DB">
        <w:rPr>
          <w:b/>
          <w:bCs/>
          <w:sz w:val="18"/>
          <w:szCs w:val="18"/>
        </w:rPr>
        <w:t>Sediu</w:t>
      </w:r>
      <w:proofErr w:type="spellEnd"/>
      <w:r w:rsidRPr="00C017DB">
        <w:rPr>
          <w:b/>
          <w:bCs/>
          <w:sz w:val="18"/>
          <w:szCs w:val="18"/>
        </w:rPr>
        <w:t xml:space="preserve"> Social: </w:t>
      </w:r>
      <w:proofErr w:type="spellStart"/>
      <w:r w:rsidRPr="00C017DB">
        <w:rPr>
          <w:b/>
          <w:bCs/>
          <w:sz w:val="18"/>
          <w:szCs w:val="18"/>
        </w:rPr>
        <w:t>Calea</w:t>
      </w:r>
      <w:proofErr w:type="spellEnd"/>
      <w:r w:rsidRPr="00C017DB">
        <w:rPr>
          <w:b/>
          <w:bCs/>
          <w:sz w:val="18"/>
          <w:szCs w:val="18"/>
        </w:rPr>
        <w:t xml:space="preserve"> </w:t>
      </w:r>
      <w:proofErr w:type="spellStart"/>
      <w:r w:rsidRPr="00C017DB">
        <w:rPr>
          <w:b/>
          <w:bCs/>
          <w:sz w:val="18"/>
          <w:szCs w:val="18"/>
        </w:rPr>
        <w:t>Grivi</w:t>
      </w:r>
      <w:r w:rsidR="00C91F16">
        <w:rPr>
          <w:b/>
          <w:bCs/>
          <w:sz w:val="18"/>
          <w:szCs w:val="18"/>
        </w:rPr>
        <w:t>ț</w:t>
      </w:r>
      <w:r w:rsidRPr="00C017DB">
        <w:rPr>
          <w:b/>
          <w:bCs/>
          <w:sz w:val="18"/>
          <w:szCs w:val="18"/>
        </w:rPr>
        <w:t>ei</w:t>
      </w:r>
      <w:proofErr w:type="spellEnd"/>
      <w:r w:rsidRPr="00C017DB">
        <w:rPr>
          <w:b/>
          <w:bCs/>
          <w:sz w:val="18"/>
          <w:szCs w:val="18"/>
        </w:rPr>
        <w:t xml:space="preserve"> 391-393, Sector 1, Cod </w:t>
      </w:r>
      <w:proofErr w:type="spellStart"/>
      <w:r w:rsidRPr="00C017DB">
        <w:rPr>
          <w:b/>
          <w:bCs/>
          <w:sz w:val="18"/>
          <w:szCs w:val="18"/>
        </w:rPr>
        <w:t>Po</w:t>
      </w:r>
      <w:r w:rsidR="00C91F16">
        <w:rPr>
          <w:b/>
          <w:bCs/>
          <w:sz w:val="18"/>
          <w:szCs w:val="18"/>
        </w:rPr>
        <w:t>ș</w:t>
      </w:r>
      <w:r w:rsidRPr="00C017DB">
        <w:rPr>
          <w:b/>
          <w:bCs/>
          <w:sz w:val="18"/>
          <w:szCs w:val="18"/>
        </w:rPr>
        <w:t>tal</w:t>
      </w:r>
      <w:proofErr w:type="spellEnd"/>
      <w:r w:rsidRPr="00C017DB">
        <w:rPr>
          <w:b/>
          <w:bCs/>
          <w:sz w:val="18"/>
          <w:szCs w:val="18"/>
        </w:rPr>
        <w:t xml:space="preserve"> 010719, </w:t>
      </w:r>
      <w:proofErr w:type="spellStart"/>
      <w:r w:rsidRPr="00C017DB">
        <w:rPr>
          <w:b/>
          <w:bCs/>
          <w:sz w:val="18"/>
          <w:szCs w:val="18"/>
        </w:rPr>
        <w:t>Bucure</w:t>
      </w:r>
      <w:r w:rsidR="00C91F16">
        <w:rPr>
          <w:b/>
          <w:bCs/>
          <w:sz w:val="18"/>
          <w:szCs w:val="18"/>
        </w:rPr>
        <w:t>ș</w:t>
      </w:r>
      <w:r w:rsidRPr="00C017DB">
        <w:rPr>
          <w:b/>
          <w:bCs/>
          <w:sz w:val="18"/>
          <w:szCs w:val="18"/>
        </w:rPr>
        <w:t>ti</w:t>
      </w:r>
      <w:proofErr w:type="spellEnd"/>
    </w:p>
    <w:p w14:paraId="4FDAF64A" w14:textId="1FA6D80D" w:rsidR="00B761C5" w:rsidRPr="00C017DB" w:rsidRDefault="00B761C5" w:rsidP="00C017DB">
      <w:pPr>
        <w:spacing w:after="0" w:line="240" w:lineRule="auto"/>
        <w:jc w:val="center"/>
        <w:rPr>
          <w:b/>
          <w:bCs/>
          <w:sz w:val="18"/>
          <w:szCs w:val="18"/>
        </w:rPr>
      </w:pPr>
      <w:proofErr w:type="spellStart"/>
      <w:r w:rsidRPr="00C017DB">
        <w:rPr>
          <w:b/>
          <w:bCs/>
          <w:sz w:val="18"/>
          <w:szCs w:val="18"/>
        </w:rPr>
        <w:t>Punct</w:t>
      </w:r>
      <w:proofErr w:type="spellEnd"/>
      <w:r w:rsidRPr="00C017DB">
        <w:rPr>
          <w:b/>
          <w:bCs/>
          <w:sz w:val="18"/>
          <w:szCs w:val="18"/>
        </w:rPr>
        <w:t xml:space="preserve"> de </w:t>
      </w:r>
      <w:proofErr w:type="spellStart"/>
      <w:r w:rsidRPr="00C017DB">
        <w:rPr>
          <w:b/>
          <w:bCs/>
          <w:sz w:val="18"/>
          <w:szCs w:val="18"/>
        </w:rPr>
        <w:t>Lucru</w:t>
      </w:r>
      <w:proofErr w:type="spellEnd"/>
      <w:r w:rsidRPr="00C017DB">
        <w:rPr>
          <w:b/>
          <w:bCs/>
          <w:sz w:val="18"/>
          <w:szCs w:val="18"/>
        </w:rPr>
        <w:t xml:space="preserve">: </w:t>
      </w:r>
      <w:proofErr w:type="spellStart"/>
      <w:r w:rsidRPr="00C017DB">
        <w:rPr>
          <w:b/>
          <w:bCs/>
          <w:sz w:val="18"/>
          <w:szCs w:val="18"/>
        </w:rPr>
        <w:t>B</w:t>
      </w:r>
      <w:r w:rsidR="00C91F16">
        <w:rPr>
          <w:b/>
          <w:bCs/>
          <w:sz w:val="18"/>
          <w:szCs w:val="18"/>
        </w:rPr>
        <w:t>ă</w:t>
      </w:r>
      <w:r w:rsidRPr="00C017DB">
        <w:rPr>
          <w:b/>
          <w:bCs/>
          <w:sz w:val="18"/>
          <w:szCs w:val="18"/>
        </w:rPr>
        <w:t>neasa</w:t>
      </w:r>
      <w:proofErr w:type="spellEnd"/>
      <w:r w:rsidRPr="00C017DB">
        <w:rPr>
          <w:b/>
          <w:bCs/>
          <w:sz w:val="18"/>
          <w:szCs w:val="18"/>
        </w:rPr>
        <w:t xml:space="preserve"> Business &amp; Technology Park</w:t>
      </w:r>
    </w:p>
    <w:p w14:paraId="665CD15C" w14:textId="5619B1FC" w:rsidR="00B761C5" w:rsidRPr="00C017DB" w:rsidRDefault="00C91F16" w:rsidP="00C017DB">
      <w:pPr>
        <w:spacing w:after="0" w:line="240" w:lineRule="auto"/>
        <w:jc w:val="center"/>
        <w:rPr>
          <w:b/>
          <w:bCs/>
          <w:sz w:val="18"/>
          <w:szCs w:val="18"/>
        </w:rPr>
      </w:pPr>
      <w:proofErr w:type="spellStart"/>
      <w:r>
        <w:rPr>
          <w:b/>
          <w:bCs/>
          <w:sz w:val="18"/>
          <w:szCs w:val="18"/>
        </w:rPr>
        <w:t>Ș</w:t>
      </w:r>
      <w:r w:rsidR="00B761C5" w:rsidRPr="00C017DB">
        <w:rPr>
          <w:b/>
          <w:bCs/>
          <w:sz w:val="18"/>
          <w:szCs w:val="18"/>
        </w:rPr>
        <w:t>oseaua</w:t>
      </w:r>
      <w:proofErr w:type="spellEnd"/>
      <w:r w:rsidR="00B761C5" w:rsidRPr="00C017DB">
        <w:rPr>
          <w:b/>
          <w:bCs/>
          <w:sz w:val="18"/>
          <w:szCs w:val="18"/>
        </w:rPr>
        <w:t xml:space="preserve"> </w:t>
      </w:r>
      <w:proofErr w:type="spellStart"/>
      <w:r w:rsidR="00B761C5" w:rsidRPr="00C017DB">
        <w:rPr>
          <w:b/>
          <w:bCs/>
          <w:sz w:val="18"/>
          <w:szCs w:val="18"/>
        </w:rPr>
        <w:t>Bucure</w:t>
      </w:r>
      <w:r>
        <w:rPr>
          <w:b/>
          <w:bCs/>
          <w:sz w:val="18"/>
          <w:szCs w:val="18"/>
        </w:rPr>
        <w:t>ș</w:t>
      </w:r>
      <w:r w:rsidR="00B761C5" w:rsidRPr="00C017DB">
        <w:rPr>
          <w:b/>
          <w:bCs/>
          <w:sz w:val="18"/>
          <w:szCs w:val="18"/>
        </w:rPr>
        <w:t>ti</w:t>
      </w:r>
      <w:proofErr w:type="spellEnd"/>
      <w:r w:rsidR="00B761C5" w:rsidRPr="00C017DB">
        <w:rPr>
          <w:b/>
          <w:bCs/>
          <w:sz w:val="18"/>
          <w:szCs w:val="18"/>
        </w:rPr>
        <w:t xml:space="preserve"> – </w:t>
      </w:r>
      <w:proofErr w:type="spellStart"/>
      <w:r w:rsidR="00B761C5" w:rsidRPr="00C017DB">
        <w:rPr>
          <w:b/>
          <w:bCs/>
          <w:sz w:val="18"/>
          <w:szCs w:val="18"/>
        </w:rPr>
        <w:t>Ploie</w:t>
      </w:r>
      <w:r>
        <w:rPr>
          <w:b/>
          <w:bCs/>
          <w:sz w:val="18"/>
          <w:szCs w:val="18"/>
        </w:rPr>
        <w:t>ș</w:t>
      </w:r>
      <w:r w:rsidR="00B761C5" w:rsidRPr="00C017DB">
        <w:rPr>
          <w:b/>
          <w:bCs/>
          <w:sz w:val="18"/>
          <w:szCs w:val="18"/>
        </w:rPr>
        <w:t>ti</w:t>
      </w:r>
      <w:proofErr w:type="spellEnd"/>
      <w:r w:rsidR="00B761C5" w:rsidRPr="00C017DB">
        <w:rPr>
          <w:b/>
          <w:bCs/>
          <w:sz w:val="18"/>
          <w:szCs w:val="18"/>
        </w:rPr>
        <w:t xml:space="preserve"> 42-44, </w:t>
      </w:r>
      <w:proofErr w:type="spellStart"/>
      <w:r w:rsidR="00B761C5" w:rsidRPr="00C017DB">
        <w:rPr>
          <w:b/>
          <w:bCs/>
          <w:sz w:val="18"/>
          <w:szCs w:val="18"/>
        </w:rPr>
        <w:t>Cl</w:t>
      </w:r>
      <w:r>
        <w:rPr>
          <w:b/>
          <w:bCs/>
          <w:sz w:val="18"/>
          <w:szCs w:val="18"/>
        </w:rPr>
        <w:t>ă</w:t>
      </w:r>
      <w:r w:rsidR="00B761C5" w:rsidRPr="00C017DB">
        <w:rPr>
          <w:b/>
          <w:bCs/>
          <w:sz w:val="18"/>
          <w:szCs w:val="18"/>
        </w:rPr>
        <w:t>direa</w:t>
      </w:r>
      <w:proofErr w:type="spellEnd"/>
      <w:r w:rsidR="00B761C5" w:rsidRPr="00C017DB">
        <w:rPr>
          <w:b/>
          <w:bCs/>
          <w:sz w:val="18"/>
          <w:szCs w:val="18"/>
        </w:rPr>
        <w:t xml:space="preserve"> B, </w:t>
      </w:r>
      <w:proofErr w:type="spellStart"/>
      <w:r w:rsidR="00B761C5" w:rsidRPr="00C017DB">
        <w:rPr>
          <w:b/>
          <w:bCs/>
          <w:sz w:val="18"/>
          <w:szCs w:val="18"/>
        </w:rPr>
        <w:t>Aripa</w:t>
      </w:r>
      <w:proofErr w:type="spellEnd"/>
      <w:r w:rsidR="00B761C5" w:rsidRPr="00C017DB">
        <w:rPr>
          <w:b/>
          <w:bCs/>
          <w:sz w:val="18"/>
          <w:szCs w:val="18"/>
        </w:rPr>
        <w:t xml:space="preserve"> B1, </w:t>
      </w:r>
      <w:proofErr w:type="spellStart"/>
      <w:r w:rsidR="00B761C5" w:rsidRPr="00C017DB">
        <w:rPr>
          <w:b/>
          <w:bCs/>
          <w:sz w:val="18"/>
          <w:szCs w:val="18"/>
        </w:rPr>
        <w:t>Etaj</w:t>
      </w:r>
      <w:proofErr w:type="spellEnd"/>
      <w:r w:rsidR="00B761C5" w:rsidRPr="00C017DB">
        <w:rPr>
          <w:b/>
          <w:bCs/>
          <w:sz w:val="18"/>
          <w:szCs w:val="18"/>
        </w:rPr>
        <w:t xml:space="preserve"> 1 </w:t>
      </w:r>
      <w:proofErr w:type="spellStart"/>
      <w:r>
        <w:rPr>
          <w:b/>
          <w:bCs/>
          <w:sz w:val="18"/>
          <w:szCs w:val="18"/>
        </w:rPr>
        <w:t>ș</w:t>
      </w:r>
      <w:r w:rsidR="00B761C5" w:rsidRPr="00C017DB">
        <w:rPr>
          <w:b/>
          <w:bCs/>
          <w:sz w:val="18"/>
          <w:szCs w:val="18"/>
        </w:rPr>
        <w:t>i</w:t>
      </w:r>
      <w:proofErr w:type="spellEnd"/>
      <w:r w:rsidR="00B761C5" w:rsidRPr="00C017DB">
        <w:rPr>
          <w:b/>
          <w:bCs/>
          <w:sz w:val="18"/>
          <w:szCs w:val="18"/>
        </w:rPr>
        <w:t xml:space="preserve"> 2, Sector 1, Cod </w:t>
      </w:r>
      <w:proofErr w:type="spellStart"/>
      <w:r w:rsidR="00B761C5" w:rsidRPr="00C017DB">
        <w:rPr>
          <w:b/>
          <w:bCs/>
          <w:sz w:val="18"/>
          <w:szCs w:val="18"/>
        </w:rPr>
        <w:t>Po</w:t>
      </w:r>
      <w:r>
        <w:rPr>
          <w:b/>
          <w:bCs/>
          <w:sz w:val="18"/>
          <w:szCs w:val="18"/>
        </w:rPr>
        <w:t>ș</w:t>
      </w:r>
      <w:r w:rsidR="00B761C5" w:rsidRPr="00C017DB">
        <w:rPr>
          <w:b/>
          <w:bCs/>
          <w:sz w:val="18"/>
          <w:szCs w:val="18"/>
        </w:rPr>
        <w:t>tal</w:t>
      </w:r>
      <w:proofErr w:type="spellEnd"/>
      <w:r w:rsidR="00B761C5" w:rsidRPr="00C017DB">
        <w:rPr>
          <w:b/>
          <w:bCs/>
          <w:sz w:val="18"/>
          <w:szCs w:val="18"/>
        </w:rPr>
        <w:t xml:space="preserve"> 015011, </w:t>
      </w:r>
      <w:proofErr w:type="spellStart"/>
      <w:r w:rsidR="00B761C5" w:rsidRPr="00C017DB">
        <w:rPr>
          <w:b/>
          <w:bCs/>
          <w:sz w:val="18"/>
          <w:szCs w:val="18"/>
        </w:rPr>
        <w:t>Bucure</w:t>
      </w:r>
      <w:r>
        <w:rPr>
          <w:b/>
          <w:bCs/>
          <w:sz w:val="18"/>
          <w:szCs w:val="18"/>
        </w:rPr>
        <w:t>ș</w:t>
      </w:r>
      <w:r w:rsidR="00B761C5" w:rsidRPr="00C017DB">
        <w:rPr>
          <w:b/>
          <w:bCs/>
          <w:sz w:val="18"/>
          <w:szCs w:val="18"/>
        </w:rPr>
        <w:t>ti</w:t>
      </w:r>
      <w:proofErr w:type="spellEnd"/>
    </w:p>
    <w:p w14:paraId="3CB2E58C" w14:textId="1A7BA142" w:rsidR="00B761C5" w:rsidRPr="00C017DB" w:rsidRDefault="00B761C5" w:rsidP="00C017DB">
      <w:pPr>
        <w:spacing w:after="0" w:line="240" w:lineRule="auto"/>
        <w:jc w:val="center"/>
        <w:rPr>
          <w:b/>
          <w:bCs/>
          <w:sz w:val="18"/>
          <w:szCs w:val="18"/>
        </w:rPr>
      </w:pPr>
      <w:r w:rsidRPr="00C017DB">
        <w:rPr>
          <w:b/>
          <w:bCs/>
          <w:sz w:val="18"/>
          <w:szCs w:val="18"/>
        </w:rPr>
        <w:t>Capital social: 2.970.195 RON Nr. Reg. Com: J40/17093/</w:t>
      </w:r>
      <w:proofErr w:type="gramStart"/>
      <w:r w:rsidRPr="00C017DB">
        <w:rPr>
          <w:b/>
          <w:bCs/>
          <w:sz w:val="18"/>
          <w:szCs w:val="18"/>
        </w:rPr>
        <w:t>1993  C.U.I.</w:t>
      </w:r>
      <w:proofErr w:type="gramEnd"/>
      <w:r w:rsidRPr="00C017DB">
        <w:rPr>
          <w:b/>
          <w:bCs/>
          <w:sz w:val="18"/>
          <w:szCs w:val="18"/>
        </w:rPr>
        <w:t>: RO4282451</w:t>
      </w:r>
    </w:p>
    <w:p w14:paraId="103D0F0D" w14:textId="1B7426F9" w:rsidR="00B761C5" w:rsidRPr="00C017DB" w:rsidRDefault="00B761C5" w:rsidP="00C017DB">
      <w:pPr>
        <w:spacing w:after="0" w:line="240" w:lineRule="auto"/>
        <w:jc w:val="center"/>
        <w:rPr>
          <w:b/>
          <w:bCs/>
          <w:sz w:val="18"/>
          <w:szCs w:val="18"/>
        </w:rPr>
      </w:pPr>
      <w:r w:rsidRPr="00C017DB">
        <w:rPr>
          <w:b/>
          <w:bCs/>
          <w:sz w:val="18"/>
          <w:szCs w:val="18"/>
        </w:rPr>
        <w:t xml:space="preserve">Tel: + 40 (21) 316.23.37; E-mail: </w:t>
      </w:r>
      <w:hyperlink r:id="rId10" w:history="1">
        <w:r w:rsidRPr="00C017DB">
          <w:rPr>
            <w:rStyle w:val="Hyperlink"/>
            <w:b/>
            <w:bCs/>
            <w:sz w:val="18"/>
            <w:szCs w:val="18"/>
          </w:rPr>
          <w:t>incertrans@incertrans.ro</w:t>
        </w:r>
      </w:hyperlink>
      <w:r w:rsidRPr="00C017DB">
        <w:rPr>
          <w:b/>
          <w:bCs/>
          <w:sz w:val="18"/>
          <w:szCs w:val="18"/>
        </w:rPr>
        <w:t>; Web: http://www.incertrans.ro</w:t>
      </w:r>
    </w:p>
    <w:p w14:paraId="11771ADA" w14:textId="143C8D83" w:rsidR="00B761C5" w:rsidRDefault="00B761C5" w:rsidP="00B761C5">
      <w:pPr>
        <w:spacing w:after="0" w:line="240" w:lineRule="auto"/>
        <w:jc w:val="center"/>
        <w:rPr>
          <w:rFonts w:ascii="Calibri" w:eastAsia="Calibri" w:hAnsi="Calibri" w:cs="Times New Roman"/>
          <w:sz w:val="18"/>
          <w:szCs w:val="18"/>
        </w:rPr>
      </w:pPr>
      <w:r w:rsidRPr="00B761C5">
        <w:rPr>
          <w:rFonts w:ascii="Calibri" w:eastAsia="Calibri" w:hAnsi="Calibri" w:cs="Times New Roman"/>
          <w:noProof/>
          <w:sz w:val="18"/>
          <w:szCs w:val="18"/>
          <w:lang w:val="ro-RO" w:eastAsia="ro-RO"/>
        </w:rPr>
        <mc:AlternateContent>
          <mc:Choice Requires="wps">
            <w:drawing>
              <wp:anchor distT="0" distB="0" distL="114300" distR="114300" simplePos="0" relativeHeight="251644928" behindDoc="0" locked="0" layoutInCell="1" allowOverlap="1" wp14:anchorId="06AC54C5" wp14:editId="009BC73B">
                <wp:simplePos x="0" y="0"/>
                <wp:positionH relativeFrom="margin">
                  <wp:align>center</wp:align>
                </wp:positionH>
                <wp:positionV relativeFrom="paragraph">
                  <wp:posOffset>85090</wp:posOffset>
                </wp:positionV>
                <wp:extent cx="6512560" cy="6350"/>
                <wp:effectExtent l="0" t="0" r="21590" b="317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2560" cy="6350"/>
                        </a:xfrm>
                        <a:prstGeom prst="straightConnector1">
                          <a:avLst/>
                        </a:prstGeom>
                        <a:noFill/>
                        <a:ln w="12700">
                          <a:solidFill>
                            <a:srgbClr val="943634"/>
                          </a:solidFill>
                          <a:round/>
                          <a:headEnd/>
                          <a:tailEnd/>
                        </a:ln>
                        <a:effectLst/>
                      </wps:spPr>
                      <wps:bodyPr/>
                    </wps:wsp>
                  </a:graphicData>
                </a:graphic>
                <wp14:sizeRelH relativeFrom="page">
                  <wp14:pctWidth>0</wp14:pctWidth>
                </wp14:sizeRelH>
                <wp14:sizeRelV relativeFrom="page">
                  <wp14:pctHeight>0</wp14:pctHeight>
                </wp14:sizeRelV>
              </wp:anchor>
            </w:drawing>
          </mc:Choice>
          <mc:Fallback>
            <w:pict>
              <v:shapetype w14:anchorId="786FD774" id="_x0000_t32" coordsize="21600,21600" o:spt="32" o:oned="t" path="m,l21600,21600e" filled="f">
                <v:path arrowok="t" fillok="f" o:connecttype="none"/>
                <o:lock v:ext="edit" shapetype="t"/>
              </v:shapetype>
              <v:shape id="Straight Arrow Connector 2" o:spid="_x0000_s1026" type="#_x0000_t32" style="position:absolute;margin-left:0;margin-top:6.7pt;width:512.8pt;height:.5pt;z-index:2516449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" strokecolor="#943634" strokeweight="1pt">
                <w10:wrap anchorx="margin"/>
              </v:shape>
            </w:pict>
          </mc:Fallback>
        </mc:AlternateContent>
      </w:r>
      <w:r w:rsidRPr="00B761C5">
        <w:rPr>
          <w:rFonts w:ascii="Calibri" w:eastAsia="Calibri" w:hAnsi="Calibri" w:cs="Times New Roman"/>
          <w:sz w:val="18"/>
          <w:szCs w:val="18"/>
        </w:rPr>
        <w:t xml:space="preserve"> </w:t>
      </w:r>
    </w:p>
    <w:p w14:paraId="1736361D" w14:textId="38922A88" w:rsidR="00807FA5" w:rsidRPr="006D4AD9" w:rsidRDefault="00807FA5" w:rsidP="00807FA5">
      <w:pPr>
        <w:suppressAutoHyphens/>
        <w:spacing w:after="0" w:line="240" w:lineRule="auto"/>
        <w:jc w:val="center"/>
        <w:rPr>
          <w:rFonts w:ascii="Arial" w:eastAsia="Times New Roman" w:hAnsi="Arial" w:cs="Arial"/>
          <w:b/>
          <w:kern w:val="1"/>
          <w:sz w:val="28"/>
          <w:szCs w:val="28"/>
          <w:lang w:eastAsia="zh-CN"/>
        </w:rPr>
      </w:pPr>
      <w:r w:rsidRPr="006D4AD9">
        <w:rPr>
          <w:rFonts w:ascii="Arial" w:eastAsia="Times New Roman" w:hAnsi="Arial" w:cs="Arial"/>
          <w:b/>
          <w:kern w:val="1"/>
          <w:sz w:val="28"/>
          <w:szCs w:val="28"/>
          <w:lang w:eastAsia="zh-CN"/>
        </w:rPr>
        <w:t>PLANUL DE MOBILITATE URBANĂ DURABILĂ AL ORAŞULUI HOREZU PENTRU PERIOADA 202</w:t>
      </w:r>
      <w:r w:rsidR="00B55C3A">
        <w:rPr>
          <w:rFonts w:ascii="Arial" w:eastAsia="Times New Roman" w:hAnsi="Arial" w:cs="Arial"/>
          <w:b/>
          <w:kern w:val="1"/>
          <w:sz w:val="28"/>
          <w:szCs w:val="28"/>
          <w:lang w:eastAsia="zh-CN"/>
        </w:rPr>
        <w:t>3</w:t>
      </w:r>
      <w:r w:rsidRPr="006D4AD9">
        <w:rPr>
          <w:rFonts w:ascii="Arial" w:eastAsia="Times New Roman" w:hAnsi="Arial" w:cs="Arial"/>
          <w:b/>
          <w:kern w:val="1"/>
          <w:sz w:val="28"/>
          <w:szCs w:val="28"/>
          <w:lang w:eastAsia="zh-CN"/>
        </w:rPr>
        <w:t>-20</w:t>
      </w:r>
      <w:r w:rsidR="00B55C3A">
        <w:rPr>
          <w:rFonts w:ascii="Arial" w:eastAsia="Times New Roman" w:hAnsi="Arial" w:cs="Arial"/>
          <w:b/>
          <w:kern w:val="1"/>
          <w:sz w:val="28"/>
          <w:szCs w:val="28"/>
          <w:lang w:eastAsia="zh-CN"/>
        </w:rPr>
        <w:t>30</w:t>
      </w:r>
    </w:p>
    <w:p w14:paraId="503FE7F7" w14:textId="23671C0B" w:rsidR="00B761C5" w:rsidRDefault="00C017DB" w:rsidP="00807FA5">
      <w:pPr>
        <w:suppressAutoHyphens/>
        <w:spacing w:after="0" w:line="240" w:lineRule="auto"/>
        <w:jc w:val="center"/>
        <w:rPr>
          <w:rFonts w:ascii="Arial" w:eastAsia="Times New Roman" w:hAnsi="Arial" w:cs="Arial"/>
          <w:b/>
          <w:kern w:val="1"/>
          <w:sz w:val="44"/>
          <w:szCs w:val="44"/>
          <w:lang w:eastAsia="zh-CN"/>
        </w:rPr>
      </w:pPr>
      <w:r w:rsidRPr="00B727FE">
        <w:rPr>
          <w:rFonts w:ascii="Arial" w:eastAsia="Times New Roman" w:hAnsi="Arial" w:cs="Arial"/>
          <w:b/>
          <w:kern w:val="1"/>
          <w:sz w:val="28"/>
          <w:szCs w:val="28"/>
          <w:lang w:eastAsia="zh-CN"/>
        </w:rPr>
        <w:t>I</w:t>
      </w:r>
      <w:r w:rsidR="005D16C6">
        <w:rPr>
          <w:rFonts w:ascii="Arial" w:eastAsia="Times New Roman" w:hAnsi="Arial" w:cs="Arial"/>
          <w:b/>
          <w:kern w:val="1"/>
          <w:sz w:val="28"/>
          <w:szCs w:val="28"/>
          <w:lang w:eastAsia="zh-CN"/>
        </w:rPr>
        <w:t>I</w:t>
      </w:r>
      <w:r w:rsidRPr="00B727FE">
        <w:rPr>
          <w:rFonts w:ascii="Arial" w:eastAsia="Times New Roman" w:hAnsi="Arial" w:cs="Arial"/>
          <w:b/>
          <w:kern w:val="1"/>
          <w:sz w:val="28"/>
          <w:szCs w:val="28"/>
          <w:lang w:eastAsia="zh-CN"/>
        </w:rPr>
        <w:t xml:space="preserve">I. </w:t>
      </w:r>
      <w:proofErr w:type="spellStart"/>
      <w:r w:rsidR="00FC2D87" w:rsidRPr="00FC2D87">
        <w:rPr>
          <w:rFonts w:ascii="Arial" w:eastAsia="Times New Roman" w:hAnsi="Arial" w:cs="Arial"/>
          <w:b/>
          <w:kern w:val="1"/>
          <w:sz w:val="28"/>
          <w:szCs w:val="28"/>
          <w:lang w:eastAsia="zh-CN"/>
        </w:rPr>
        <w:t>Monitorizarea</w:t>
      </w:r>
      <w:proofErr w:type="spellEnd"/>
      <w:r w:rsidR="00FC2D87" w:rsidRPr="00FC2D87">
        <w:rPr>
          <w:rFonts w:ascii="Arial" w:eastAsia="Times New Roman" w:hAnsi="Arial" w:cs="Arial"/>
          <w:b/>
          <w:kern w:val="1"/>
          <w:sz w:val="28"/>
          <w:szCs w:val="28"/>
          <w:lang w:eastAsia="zh-CN"/>
        </w:rPr>
        <w:t xml:space="preserve"> </w:t>
      </w:r>
      <w:proofErr w:type="spellStart"/>
      <w:r w:rsidR="00FC2D87" w:rsidRPr="00FC2D87">
        <w:rPr>
          <w:rFonts w:ascii="Arial" w:eastAsia="Times New Roman" w:hAnsi="Arial" w:cs="Arial"/>
          <w:b/>
          <w:kern w:val="1"/>
          <w:sz w:val="28"/>
          <w:szCs w:val="28"/>
          <w:lang w:eastAsia="zh-CN"/>
        </w:rPr>
        <w:t>implementării</w:t>
      </w:r>
      <w:proofErr w:type="spellEnd"/>
      <w:r w:rsidR="00FC2D87" w:rsidRPr="00FC2D87">
        <w:rPr>
          <w:rFonts w:ascii="Arial" w:eastAsia="Times New Roman" w:hAnsi="Arial" w:cs="Arial"/>
          <w:b/>
          <w:kern w:val="1"/>
          <w:sz w:val="28"/>
          <w:szCs w:val="28"/>
          <w:lang w:eastAsia="zh-CN"/>
        </w:rPr>
        <w:t xml:space="preserve"> </w:t>
      </w:r>
      <w:proofErr w:type="spellStart"/>
      <w:r w:rsidR="00FC2D87" w:rsidRPr="00FC2D87">
        <w:rPr>
          <w:rFonts w:ascii="Arial" w:eastAsia="Times New Roman" w:hAnsi="Arial" w:cs="Arial"/>
          <w:b/>
          <w:kern w:val="1"/>
          <w:sz w:val="28"/>
          <w:szCs w:val="28"/>
          <w:lang w:eastAsia="zh-CN"/>
        </w:rPr>
        <w:t>Planului</w:t>
      </w:r>
      <w:proofErr w:type="spellEnd"/>
      <w:r w:rsidR="00FC2D87" w:rsidRPr="00FC2D87">
        <w:rPr>
          <w:rFonts w:ascii="Arial" w:eastAsia="Times New Roman" w:hAnsi="Arial" w:cs="Arial"/>
          <w:b/>
          <w:kern w:val="1"/>
          <w:sz w:val="28"/>
          <w:szCs w:val="28"/>
          <w:lang w:eastAsia="zh-CN"/>
        </w:rPr>
        <w:t xml:space="preserve"> de </w:t>
      </w:r>
      <w:proofErr w:type="spellStart"/>
      <w:r w:rsidR="00FC2D87" w:rsidRPr="00FC2D87">
        <w:rPr>
          <w:rFonts w:ascii="Arial" w:eastAsia="Times New Roman" w:hAnsi="Arial" w:cs="Arial"/>
          <w:b/>
          <w:kern w:val="1"/>
          <w:sz w:val="28"/>
          <w:szCs w:val="28"/>
          <w:lang w:eastAsia="zh-CN"/>
        </w:rPr>
        <w:t>Mobilitate</w:t>
      </w:r>
      <w:proofErr w:type="spellEnd"/>
      <w:r w:rsidR="00FC2D87" w:rsidRPr="00FC2D87">
        <w:rPr>
          <w:rFonts w:ascii="Arial" w:eastAsia="Times New Roman" w:hAnsi="Arial" w:cs="Arial"/>
          <w:b/>
          <w:kern w:val="1"/>
          <w:sz w:val="28"/>
          <w:szCs w:val="28"/>
          <w:lang w:eastAsia="zh-CN"/>
        </w:rPr>
        <w:t xml:space="preserve"> </w:t>
      </w:r>
      <w:proofErr w:type="spellStart"/>
      <w:r w:rsidR="00FC2D87" w:rsidRPr="00FC2D87">
        <w:rPr>
          <w:rFonts w:ascii="Arial" w:eastAsia="Times New Roman" w:hAnsi="Arial" w:cs="Arial"/>
          <w:b/>
          <w:kern w:val="1"/>
          <w:sz w:val="28"/>
          <w:szCs w:val="28"/>
          <w:lang w:eastAsia="zh-CN"/>
        </w:rPr>
        <w:t>Urbană</w:t>
      </w:r>
      <w:proofErr w:type="spellEnd"/>
      <w:r w:rsidR="00FC2D87" w:rsidRPr="00FC2D87">
        <w:rPr>
          <w:rFonts w:ascii="Arial" w:eastAsia="Times New Roman" w:hAnsi="Arial" w:cs="Arial"/>
          <w:b/>
          <w:kern w:val="1"/>
          <w:sz w:val="28"/>
          <w:szCs w:val="28"/>
          <w:lang w:eastAsia="zh-CN"/>
        </w:rPr>
        <w:t xml:space="preserve"> </w:t>
      </w:r>
      <w:proofErr w:type="spellStart"/>
      <w:r w:rsidR="00FC2D87" w:rsidRPr="00FC2D87">
        <w:rPr>
          <w:rFonts w:ascii="Arial" w:eastAsia="Times New Roman" w:hAnsi="Arial" w:cs="Arial"/>
          <w:b/>
          <w:kern w:val="1"/>
          <w:sz w:val="28"/>
          <w:szCs w:val="28"/>
          <w:lang w:eastAsia="zh-CN"/>
        </w:rPr>
        <w:t>Durabilă</w:t>
      </w:r>
      <w:proofErr w:type="spellEnd"/>
      <w:r w:rsidR="00FC2D87" w:rsidRPr="00FC2D87">
        <w:rPr>
          <w:rFonts w:ascii="Arial" w:eastAsia="Times New Roman" w:hAnsi="Arial" w:cs="Arial"/>
          <w:b/>
          <w:kern w:val="1"/>
          <w:sz w:val="28"/>
          <w:szCs w:val="28"/>
          <w:lang w:eastAsia="zh-CN"/>
        </w:rPr>
        <w:t xml:space="preserve"> </w:t>
      </w:r>
    </w:p>
    <w:p w14:paraId="1FF18472" w14:textId="2085E12A" w:rsidR="00347747" w:rsidRDefault="00807FA5" w:rsidP="00B727FE">
      <w:pPr>
        <w:suppressAutoHyphens/>
        <w:spacing w:after="0" w:line="240" w:lineRule="auto"/>
        <w:jc w:val="center"/>
        <w:rPr>
          <w:rFonts w:ascii="Arial" w:eastAsia="Times New Roman" w:hAnsi="Arial" w:cs="Arial"/>
          <w:b/>
          <w:kern w:val="1"/>
          <w:sz w:val="44"/>
          <w:szCs w:val="44"/>
          <w:lang w:eastAsia="zh-CN"/>
        </w:rPr>
      </w:pPr>
      <w:r w:rsidRPr="00F92A5C">
        <w:rPr>
          <w:rFonts w:ascii="Arial" w:eastAsia="Times New Roman" w:hAnsi="Arial" w:cs="Arial"/>
          <w:b/>
          <w:noProof/>
          <w:kern w:val="1"/>
          <w:sz w:val="44"/>
          <w:szCs w:val="44"/>
          <w:lang w:val="ro-RO" w:eastAsia="ro-RO"/>
        </w:rPr>
        <w:drawing>
          <wp:inline distT="0" distB="0" distL="0" distR="0" wp14:anchorId="4B1BCA6B" wp14:editId="043153A0">
            <wp:extent cx="3657600" cy="5173102"/>
            <wp:effectExtent l="0" t="0" r="0" b="8890"/>
            <wp:docPr id="98" name="Picture 98" descr="E:\Serviciu\Horezu_home\Lucrare\Horezu.Irina.Simpl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E:\Serviciu\Horezu_home\Lucrare\Horezu.Irina.Simplu.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65913" cy="5184860"/>
                    </a:xfrm>
                    <a:prstGeom prst="rect">
                      <a:avLst/>
                    </a:prstGeom>
                    <a:noFill/>
                    <a:ln>
                      <a:noFill/>
                    </a:ln>
                  </pic:spPr>
                </pic:pic>
              </a:graphicData>
            </a:graphic>
          </wp:inline>
        </w:drawing>
      </w:r>
    </w:p>
    <w:p w14:paraId="0A81709E" w14:textId="77777777" w:rsidR="008D0711" w:rsidRPr="00C017DB" w:rsidRDefault="008D0711" w:rsidP="008D0711">
      <w:pPr>
        <w:suppressAutoHyphens/>
        <w:spacing w:after="0" w:line="276" w:lineRule="auto"/>
        <w:ind w:left="2"/>
        <w:jc w:val="both"/>
        <w:rPr>
          <w:rFonts w:ascii="Arial Narrow" w:eastAsia="Times New Roman" w:hAnsi="Arial Narrow" w:cs="Arial"/>
          <w:b/>
          <w:color w:val="000000"/>
          <w:kern w:val="1"/>
          <w:sz w:val="24"/>
          <w:szCs w:val="24"/>
          <w:lang w:val="ro-RO" w:eastAsia="zh-CN"/>
        </w:rPr>
      </w:pPr>
      <w:r w:rsidRPr="00B727FE">
        <w:rPr>
          <w:rFonts w:ascii="Arial Narrow" w:eastAsia="Times New Roman" w:hAnsi="Arial Narrow" w:cs="Arial"/>
          <w:b/>
          <w:kern w:val="1"/>
          <w:sz w:val="24"/>
          <w:szCs w:val="24"/>
          <w:lang w:val="ro-RO" w:eastAsia="zh-CN"/>
        </w:rPr>
        <w:t xml:space="preserve">BENEFICIAR: </w:t>
      </w:r>
      <w:r>
        <w:rPr>
          <w:rFonts w:ascii="Arial Narrow" w:eastAsia="Times New Roman" w:hAnsi="Arial Narrow" w:cs="Arial"/>
          <w:b/>
          <w:color w:val="000000"/>
          <w:kern w:val="1"/>
          <w:sz w:val="24"/>
          <w:szCs w:val="24"/>
          <w:lang w:val="ro-RO" w:eastAsia="zh-CN"/>
        </w:rPr>
        <w:t>UAT ORAŞUL HOREZU</w:t>
      </w:r>
    </w:p>
    <w:p w14:paraId="22CA05A3" w14:textId="77777777" w:rsidR="008D0711" w:rsidRPr="00B727FE" w:rsidRDefault="008D0711" w:rsidP="008D0711">
      <w:pPr>
        <w:suppressAutoHyphens/>
        <w:spacing w:after="0" w:line="276" w:lineRule="auto"/>
        <w:ind w:left="2"/>
        <w:jc w:val="both"/>
        <w:rPr>
          <w:rFonts w:ascii="Arial Narrow" w:eastAsia="Times New Roman" w:hAnsi="Arial Narrow" w:cs="Arial"/>
          <w:b/>
          <w:kern w:val="1"/>
          <w:sz w:val="24"/>
          <w:szCs w:val="24"/>
          <w:lang w:val="ro-RO" w:eastAsia="zh-CN"/>
        </w:rPr>
      </w:pPr>
      <w:r w:rsidRPr="00C017DB">
        <w:rPr>
          <w:rFonts w:ascii="Arial Narrow" w:eastAsia="Times New Roman" w:hAnsi="Arial Narrow" w:cs="Arial"/>
          <w:b/>
          <w:kern w:val="1"/>
          <w:sz w:val="24"/>
          <w:szCs w:val="24"/>
          <w:lang w:val="ro-RO" w:eastAsia="zh-CN"/>
        </w:rPr>
        <w:t>ELABORATOR: Institutul de Cercetări în Transporturi - INCERTRANS S</w:t>
      </w:r>
      <w:r>
        <w:rPr>
          <w:rFonts w:ascii="Arial Narrow" w:eastAsia="Times New Roman" w:hAnsi="Arial Narrow" w:cs="Arial"/>
          <w:b/>
          <w:kern w:val="1"/>
          <w:sz w:val="24"/>
          <w:szCs w:val="24"/>
          <w:lang w:val="ro-RO" w:eastAsia="zh-CN"/>
        </w:rPr>
        <w:t>.</w:t>
      </w:r>
      <w:r w:rsidRPr="00C017DB">
        <w:rPr>
          <w:rFonts w:ascii="Arial Narrow" w:eastAsia="Times New Roman" w:hAnsi="Arial Narrow" w:cs="Arial"/>
          <w:b/>
          <w:kern w:val="1"/>
          <w:sz w:val="24"/>
          <w:szCs w:val="24"/>
          <w:lang w:val="ro-RO" w:eastAsia="zh-CN"/>
        </w:rPr>
        <w:t>A</w:t>
      </w:r>
      <w:r>
        <w:rPr>
          <w:rFonts w:ascii="Arial Narrow" w:eastAsia="Times New Roman" w:hAnsi="Arial Narrow" w:cs="Arial"/>
          <w:b/>
          <w:kern w:val="1"/>
          <w:sz w:val="24"/>
          <w:szCs w:val="24"/>
          <w:lang w:val="ro-RO" w:eastAsia="zh-CN"/>
        </w:rPr>
        <w:t>.</w:t>
      </w:r>
    </w:p>
    <w:p w14:paraId="3B470672" w14:textId="77777777" w:rsidR="008D0711" w:rsidRPr="00B727FE" w:rsidRDefault="008D0711" w:rsidP="008D0711">
      <w:pPr>
        <w:suppressAutoHyphens/>
        <w:spacing w:after="0" w:line="276" w:lineRule="auto"/>
        <w:rPr>
          <w:rFonts w:ascii="Arial Narrow" w:eastAsia="Times New Roman" w:hAnsi="Arial Narrow" w:cs="Arial"/>
          <w:kern w:val="1"/>
          <w:sz w:val="24"/>
          <w:szCs w:val="24"/>
          <w:lang w:val="ro-RO" w:eastAsia="zh-CN"/>
        </w:rPr>
      </w:pPr>
      <w:r w:rsidRPr="00B727FE">
        <w:rPr>
          <w:rFonts w:ascii="Arial Narrow" w:eastAsia="Times New Roman" w:hAnsi="Arial Narrow" w:cs="Arial"/>
          <w:b/>
          <w:kern w:val="1"/>
          <w:sz w:val="24"/>
          <w:szCs w:val="24"/>
          <w:lang w:val="ro-RO" w:eastAsia="zh-CN"/>
        </w:rPr>
        <w:t xml:space="preserve">CONTRACT: nr. </w:t>
      </w:r>
      <w:r w:rsidRPr="002542E9">
        <w:rPr>
          <w:rFonts w:ascii="Arial Narrow" w:eastAsia="Times New Roman" w:hAnsi="Arial Narrow" w:cs="Arial"/>
          <w:b/>
          <w:kern w:val="1"/>
          <w:sz w:val="24"/>
          <w:szCs w:val="24"/>
          <w:lang w:val="ro-RO" w:eastAsia="zh-CN"/>
        </w:rPr>
        <w:t>21141/07.10.2021</w:t>
      </w:r>
      <w:r>
        <w:rPr>
          <w:rFonts w:ascii="Arial Narrow" w:eastAsia="Times New Roman" w:hAnsi="Arial Narrow" w:cs="Arial"/>
          <w:b/>
          <w:kern w:val="1"/>
          <w:sz w:val="24"/>
          <w:szCs w:val="24"/>
          <w:lang w:val="ro-RO" w:eastAsia="zh-CN"/>
        </w:rPr>
        <w:t xml:space="preserve"> / </w:t>
      </w:r>
      <w:r w:rsidRPr="00C017DB">
        <w:rPr>
          <w:rFonts w:ascii="Arial Narrow" w:eastAsia="Times New Roman" w:hAnsi="Arial Narrow" w:cs="Arial"/>
          <w:b/>
          <w:kern w:val="1"/>
          <w:sz w:val="24"/>
          <w:szCs w:val="24"/>
          <w:lang w:val="ro-RO" w:eastAsia="zh-CN"/>
        </w:rPr>
        <w:t xml:space="preserve"> </w:t>
      </w:r>
      <w:r w:rsidRPr="002542E9">
        <w:rPr>
          <w:rFonts w:ascii="Arial Narrow" w:eastAsia="Times New Roman" w:hAnsi="Arial Narrow" w:cs="Arial"/>
          <w:b/>
          <w:kern w:val="1"/>
          <w:sz w:val="24"/>
          <w:szCs w:val="24"/>
          <w:lang w:val="ro-RO" w:eastAsia="zh-CN"/>
        </w:rPr>
        <w:t>21017/07.10.2021</w:t>
      </w:r>
    </w:p>
    <w:p w14:paraId="2ECF2127" w14:textId="77777777" w:rsidR="008D0711" w:rsidRPr="00B727FE" w:rsidRDefault="008D0711" w:rsidP="008D0711">
      <w:pPr>
        <w:tabs>
          <w:tab w:val="left" w:pos="8070"/>
        </w:tabs>
        <w:suppressAutoHyphens/>
        <w:spacing w:after="0" w:line="240" w:lineRule="auto"/>
        <w:rPr>
          <w:rFonts w:ascii="Arial" w:eastAsia="Times New Roman" w:hAnsi="Arial" w:cs="Arial"/>
          <w:kern w:val="1"/>
          <w:sz w:val="24"/>
          <w:szCs w:val="20"/>
          <w:lang w:val="ro-RO" w:eastAsia="zh-CN"/>
        </w:rPr>
      </w:pPr>
      <w:r>
        <w:rPr>
          <w:rFonts w:ascii="Arial" w:eastAsia="Times New Roman" w:hAnsi="Arial" w:cs="Arial"/>
          <w:kern w:val="1"/>
          <w:sz w:val="24"/>
          <w:szCs w:val="20"/>
          <w:lang w:val="ro-RO" w:eastAsia="zh-CN"/>
        </w:rPr>
        <w:tab/>
      </w:r>
    </w:p>
    <w:p w14:paraId="5B37918F" w14:textId="77777777" w:rsidR="008D0711" w:rsidRPr="00B727FE" w:rsidRDefault="008D0711" w:rsidP="008D0711">
      <w:pPr>
        <w:suppressAutoHyphens/>
        <w:spacing w:after="0" w:line="240" w:lineRule="auto"/>
        <w:jc w:val="center"/>
        <w:rPr>
          <w:rFonts w:ascii="Arial Narrow" w:eastAsia="Times New Roman" w:hAnsi="Arial Narrow" w:cs="Arial"/>
          <w:b/>
          <w:kern w:val="1"/>
          <w:lang w:eastAsia="zh-CN"/>
        </w:rPr>
      </w:pPr>
      <w:proofErr w:type="spellStart"/>
      <w:r>
        <w:rPr>
          <w:rFonts w:ascii="Arial Narrow" w:eastAsia="Times New Roman" w:hAnsi="Arial Narrow" w:cs="Arial"/>
          <w:b/>
          <w:kern w:val="1"/>
          <w:lang w:eastAsia="zh-CN"/>
        </w:rPr>
        <w:t>București</w:t>
      </w:r>
      <w:proofErr w:type="spellEnd"/>
      <w:r w:rsidRPr="00B727FE">
        <w:rPr>
          <w:rFonts w:ascii="Arial Narrow" w:eastAsia="Times New Roman" w:hAnsi="Arial Narrow" w:cs="Arial"/>
          <w:b/>
          <w:kern w:val="1"/>
          <w:lang w:eastAsia="zh-CN"/>
        </w:rPr>
        <w:t xml:space="preserve"> </w:t>
      </w:r>
    </w:p>
    <w:p w14:paraId="7DD80438" w14:textId="77777777" w:rsidR="008D0711" w:rsidRPr="00B727FE" w:rsidRDefault="008D0711" w:rsidP="008D0711">
      <w:pPr>
        <w:suppressAutoHyphens/>
        <w:spacing w:after="0" w:line="240" w:lineRule="auto"/>
        <w:jc w:val="center"/>
        <w:rPr>
          <w:rFonts w:ascii="Arial Narrow" w:eastAsia="Times New Roman" w:hAnsi="Arial Narrow" w:cs="Arial"/>
          <w:b/>
          <w:kern w:val="1"/>
          <w:lang w:val="ro-RO" w:eastAsia="zh-CN"/>
        </w:rPr>
      </w:pPr>
      <w:r>
        <w:rPr>
          <w:rFonts w:ascii="Arial Narrow" w:eastAsia="Times New Roman" w:hAnsi="Arial Narrow" w:cs="Arial"/>
          <w:b/>
          <w:kern w:val="1"/>
          <w:lang w:eastAsia="zh-CN"/>
        </w:rPr>
        <w:t>2022</w:t>
      </w:r>
      <w:r w:rsidRPr="00787861">
        <w:rPr>
          <w:rFonts w:ascii="Calibri" w:eastAsia="Calibri" w:hAnsi="Calibri" w:cs="Times New Roman"/>
          <w:noProof/>
          <w:kern w:val="1"/>
          <w:sz w:val="20"/>
          <w:szCs w:val="24"/>
          <w:lang w:eastAsia="zh-CN" w:bidi="hi-IN"/>
        </w:rPr>
        <w:t xml:space="preserve"> </w:t>
      </w:r>
    </w:p>
    <w:p w14:paraId="4254AB04" w14:textId="1C72AFCB" w:rsidR="00347747" w:rsidRDefault="008D0711" w:rsidP="00B727FE">
      <w:pPr>
        <w:suppressAutoHyphens/>
        <w:spacing w:after="0" w:line="240" w:lineRule="auto"/>
        <w:jc w:val="center"/>
        <w:rPr>
          <w:rFonts w:ascii="Arial" w:eastAsia="Times New Roman" w:hAnsi="Arial" w:cs="Arial"/>
          <w:b/>
          <w:kern w:val="1"/>
          <w:sz w:val="44"/>
          <w:szCs w:val="44"/>
          <w:lang w:eastAsia="zh-CN"/>
        </w:rPr>
      </w:pPr>
      <w:r w:rsidRPr="00787861">
        <w:rPr>
          <w:rFonts w:ascii="Calibri" w:eastAsia="Calibri" w:hAnsi="Calibri" w:cs="Times New Roman"/>
          <w:noProof/>
          <w:kern w:val="1"/>
          <w:sz w:val="20"/>
          <w:szCs w:val="24"/>
          <w:lang w:val="ro-RO" w:eastAsia="ro-RO"/>
        </w:rPr>
        <w:drawing>
          <wp:anchor distT="0" distB="0" distL="114300" distR="114300" simplePos="0" relativeHeight="251671552" behindDoc="0" locked="0" layoutInCell="1" allowOverlap="1" wp14:anchorId="76CEBE22" wp14:editId="746111D0">
            <wp:simplePos x="0" y="0"/>
            <wp:positionH relativeFrom="margin">
              <wp:posOffset>0</wp:posOffset>
            </wp:positionH>
            <wp:positionV relativeFrom="paragraph">
              <wp:posOffset>-635</wp:posOffset>
            </wp:positionV>
            <wp:extent cx="5943600" cy="667385"/>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667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E07A49" w14:textId="64D52EF5" w:rsidR="00347747" w:rsidRDefault="00347747" w:rsidP="00B727FE">
      <w:pPr>
        <w:suppressAutoHyphens/>
        <w:spacing w:after="0" w:line="240" w:lineRule="auto"/>
        <w:jc w:val="center"/>
        <w:rPr>
          <w:rFonts w:ascii="Arial" w:eastAsia="Times New Roman" w:hAnsi="Arial" w:cs="Arial"/>
          <w:b/>
          <w:kern w:val="1"/>
          <w:sz w:val="44"/>
          <w:szCs w:val="44"/>
          <w:lang w:eastAsia="zh-CN"/>
        </w:rPr>
      </w:pPr>
    </w:p>
    <w:p w14:paraId="74714A27" w14:textId="4274EB15" w:rsidR="008D0711" w:rsidRPr="00B727FE" w:rsidRDefault="008D0711" w:rsidP="008D0711">
      <w:pPr>
        <w:suppressAutoHyphens/>
        <w:spacing w:after="0" w:line="240" w:lineRule="auto"/>
        <w:jc w:val="both"/>
        <w:rPr>
          <w:rFonts w:ascii="Arial Narrow" w:eastAsia="Times New Roman" w:hAnsi="Arial Narrow" w:cs="Arial"/>
          <w:b/>
          <w:i/>
          <w:iCs/>
          <w:kern w:val="1"/>
          <w:sz w:val="32"/>
          <w:szCs w:val="20"/>
          <w:lang w:val="ro-RO" w:eastAsia="zh-CN"/>
        </w:rPr>
      </w:pPr>
      <w:bookmarkStart w:id="0" w:name="_Hlk94772118"/>
      <w:bookmarkStart w:id="1" w:name="_Hlk65665460"/>
      <w:r w:rsidRPr="00B727FE">
        <w:rPr>
          <w:rFonts w:ascii="Arial Narrow" w:eastAsia="Times New Roman" w:hAnsi="Arial Narrow" w:cs="Arial"/>
          <w:b/>
          <w:kern w:val="1"/>
          <w:sz w:val="24"/>
          <w:szCs w:val="20"/>
          <w:lang w:val="ro-RO" w:eastAsia="zh-CN"/>
        </w:rPr>
        <w:lastRenderedPageBreak/>
        <w:t>Contract</w:t>
      </w:r>
      <w:r>
        <w:rPr>
          <w:rFonts w:ascii="Arial Narrow" w:eastAsia="Times New Roman" w:hAnsi="Arial Narrow" w:cs="Arial"/>
          <w:b/>
          <w:kern w:val="1"/>
          <w:sz w:val="24"/>
          <w:szCs w:val="20"/>
          <w:lang w:val="ro-RO" w:eastAsia="zh-CN"/>
        </w:rPr>
        <w:t xml:space="preserve"> </w:t>
      </w:r>
      <w:r w:rsidRPr="00B727FE">
        <w:rPr>
          <w:rFonts w:ascii="Arial Narrow" w:eastAsia="Times New Roman" w:hAnsi="Arial Narrow" w:cs="Arial"/>
          <w:b/>
          <w:kern w:val="1"/>
          <w:sz w:val="24"/>
          <w:szCs w:val="20"/>
          <w:lang w:val="ro-RO" w:eastAsia="zh-CN"/>
        </w:rPr>
        <w:t>nr.</w:t>
      </w:r>
      <w:r w:rsidRPr="00B761C5">
        <w:rPr>
          <w:rFonts w:ascii="Arial Narrow" w:eastAsia="Times New Roman" w:hAnsi="Arial Narrow" w:cs="Arial"/>
          <w:b/>
          <w:kern w:val="1"/>
          <w:sz w:val="24"/>
          <w:szCs w:val="20"/>
          <w:lang w:val="ro-RO" w:eastAsia="zh-CN"/>
        </w:rPr>
        <w:t xml:space="preserve"> </w:t>
      </w:r>
      <w:r w:rsidRPr="002542E9">
        <w:rPr>
          <w:rFonts w:ascii="Arial Narrow" w:eastAsia="Times New Roman" w:hAnsi="Arial Narrow" w:cs="Arial"/>
          <w:b/>
          <w:kern w:val="1"/>
          <w:sz w:val="24"/>
          <w:szCs w:val="20"/>
          <w:lang w:val="ro-RO" w:eastAsia="zh-CN"/>
        </w:rPr>
        <w:t>21141/07.10.2021 /  21017/07.10.2021</w:t>
      </w:r>
      <w:r>
        <w:rPr>
          <w:rFonts w:ascii="Arial Narrow" w:eastAsia="Times New Roman" w:hAnsi="Arial Narrow" w:cs="Arial"/>
          <w:b/>
          <w:kern w:val="1"/>
          <w:sz w:val="24"/>
          <w:szCs w:val="20"/>
          <w:lang w:val="ro-RO" w:eastAsia="zh-CN"/>
        </w:rPr>
        <w:t xml:space="preserve">: Servicii pentru întocmirea </w:t>
      </w:r>
      <w:proofErr w:type="spellStart"/>
      <w:r w:rsidRPr="002542E9">
        <w:rPr>
          <w:rFonts w:ascii="Arial Narrow" w:eastAsia="Times New Roman" w:hAnsi="Arial Narrow" w:cs="Arial"/>
          <w:b/>
          <w:i/>
          <w:iCs/>
          <w:sz w:val="24"/>
          <w:szCs w:val="24"/>
          <w:lang w:eastAsia="zh-CN"/>
        </w:rPr>
        <w:t>Planul</w:t>
      </w:r>
      <w:proofErr w:type="spellEnd"/>
      <w:r w:rsidRPr="002542E9">
        <w:rPr>
          <w:rFonts w:ascii="Arial Narrow" w:eastAsia="Times New Roman" w:hAnsi="Arial Narrow" w:cs="Arial"/>
          <w:b/>
          <w:i/>
          <w:iCs/>
          <w:sz w:val="24"/>
          <w:szCs w:val="24"/>
          <w:lang w:eastAsia="zh-CN"/>
        </w:rPr>
        <w:t xml:space="preserve"> </w:t>
      </w:r>
      <w:r>
        <w:rPr>
          <w:rFonts w:ascii="Arial Narrow" w:eastAsia="Times New Roman" w:hAnsi="Arial Narrow" w:cs="Arial"/>
          <w:b/>
          <w:i/>
          <w:iCs/>
          <w:sz w:val="24"/>
          <w:szCs w:val="24"/>
          <w:lang w:eastAsia="zh-CN"/>
        </w:rPr>
        <w:t>d</w:t>
      </w:r>
      <w:r w:rsidRPr="002542E9">
        <w:rPr>
          <w:rFonts w:ascii="Arial Narrow" w:eastAsia="Times New Roman" w:hAnsi="Arial Narrow" w:cs="Arial"/>
          <w:b/>
          <w:i/>
          <w:iCs/>
          <w:sz w:val="24"/>
          <w:szCs w:val="24"/>
          <w:lang w:eastAsia="zh-CN"/>
        </w:rPr>
        <w:t xml:space="preserve">e </w:t>
      </w:r>
      <w:proofErr w:type="spellStart"/>
      <w:r w:rsidRPr="002542E9">
        <w:rPr>
          <w:rFonts w:ascii="Arial Narrow" w:eastAsia="Times New Roman" w:hAnsi="Arial Narrow" w:cs="Arial"/>
          <w:b/>
          <w:i/>
          <w:iCs/>
          <w:sz w:val="24"/>
          <w:szCs w:val="24"/>
          <w:lang w:eastAsia="zh-CN"/>
        </w:rPr>
        <w:t>Mobilitate</w:t>
      </w:r>
      <w:proofErr w:type="spellEnd"/>
      <w:r w:rsidRPr="002542E9">
        <w:rPr>
          <w:rFonts w:ascii="Arial Narrow" w:eastAsia="Times New Roman" w:hAnsi="Arial Narrow" w:cs="Arial"/>
          <w:b/>
          <w:i/>
          <w:iCs/>
          <w:sz w:val="24"/>
          <w:szCs w:val="24"/>
          <w:lang w:eastAsia="zh-CN"/>
        </w:rPr>
        <w:t xml:space="preserve"> </w:t>
      </w:r>
      <w:proofErr w:type="spellStart"/>
      <w:r w:rsidRPr="002542E9">
        <w:rPr>
          <w:rFonts w:ascii="Arial Narrow" w:eastAsia="Times New Roman" w:hAnsi="Arial Narrow" w:cs="Arial"/>
          <w:b/>
          <w:i/>
          <w:iCs/>
          <w:sz w:val="24"/>
          <w:szCs w:val="24"/>
          <w:lang w:eastAsia="zh-CN"/>
        </w:rPr>
        <w:t>Urbană</w:t>
      </w:r>
      <w:proofErr w:type="spellEnd"/>
      <w:r w:rsidRPr="002542E9">
        <w:rPr>
          <w:rFonts w:ascii="Arial Narrow" w:eastAsia="Times New Roman" w:hAnsi="Arial Narrow" w:cs="Arial"/>
          <w:b/>
          <w:i/>
          <w:iCs/>
          <w:sz w:val="24"/>
          <w:szCs w:val="24"/>
          <w:lang w:eastAsia="zh-CN"/>
        </w:rPr>
        <w:t xml:space="preserve"> </w:t>
      </w:r>
      <w:proofErr w:type="spellStart"/>
      <w:r w:rsidRPr="002542E9">
        <w:rPr>
          <w:rFonts w:ascii="Arial Narrow" w:eastAsia="Times New Roman" w:hAnsi="Arial Narrow" w:cs="Arial"/>
          <w:b/>
          <w:i/>
          <w:iCs/>
          <w:sz w:val="24"/>
          <w:szCs w:val="24"/>
          <w:lang w:eastAsia="zh-CN"/>
        </w:rPr>
        <w:t>Durabilă</w:t>
      </w:r>
      <w:proofErr w:type="spellEnd"/>
      <w:r w:rsidRPr="002542E9">
        <w:rPr>
          <w:rFonts w:ascii="Arial Narrow" w:eastAsia="Times New Roman" w:hAnsi="Arial Narrow" w:cs="Arial"/>
          <w:b/>
          <w:i/>
          <w:iCs/>
          <w:sz w:val="24"/>
          <w:szCs w:val="24"/>
          <w:lang w:eastAsia="zh-CN"/>
        </w:rPr>
        <w:t xml:space="preserve"> </w:t>
      </w:r>
      <w:r>
        <w:rPr>
          <w:rFonts w:ascii="Arial Narrow" w:eastAsia="Times New Roman" w:hAnsi="Arial Narrow" w:cs="Arial"/>
          <w:b/>
          <w:i/>
          <w:iCs/>
          <w:sz w:val="24"/>
          <w:szCs w:val="24"/>
          <w:lang w:eastAsia="zh-CN"/>
        </w:rPr>
        <w:t xml:space="preserve">al </w:t>
      </w:r>
      <w:proofErr w:type="spellStart"/>
      <w:r w:rsidRPr="002542E9">
        <w:rPr>
          <w:rFonts w:ascii="Arial Narrow" w:eastAsia="Times New Roman" w:hAnsi="Arial Narrow" w:cs="Arial"/>
          <w:b/>
          <w:i/>
          <w:iCs/>
          <w:sz w:val="24"/>
          <w:szCs w:val="24"/>
          <w:lang w:eastAsia="zh-CN"/>
        </w:rPr>
        <w:t>Oraşului</w:t>
      </w:r>
      <w:proofErr w:type="spellEnd"/>
      <w:r w:rsidRPr="002542E9">
        <w:rPr>
          <w:rFonts w:ascii="Arial Narrow" w:eastAsia="Times New Roman" w:hAnsi="Arial Narrow" w:cs="Arial"/>
          <w:b/>
          <w:i/>
          <w:iCs/>
          <w:sz w:val="24"/>
          <w:szCs w:val="24"/>
          <w:lang w:eastAsia="zh-CN"/>
        </w:rPr>
        <w:t xml:space="preserve"> </w:t>
      </w:r>
      <w:proofErr w:type="spellStart"/>
      <w:r w:rsidRPr="002542E9">
        <w:rPr>
          <w:rFonts w:ascii="Arial Narrow" w:eastAsia="Times New Roman" w:hAnsi="Arial Narrow" w:cs="Arial"/>
          <w:b/>
          <w:i/>
          <w:iCs/>
          <w:sz w:val="24"/>
          <w:szCs w:val="24"/>
          <w:lang w:eastAsia="zh-CN"/>
        </w:rPr>
        <w:t>Horezu</w:t>
      </w:r>
      <w:proofErr w:type="spellEnd"/>
      <w:r>
        <w:rPr>
          <w:rFonts w:ascii="Arial Narrow" w:eastAsia="Times New Roman" w:hAnsi="Arial Narrow" w:cs="Arial"/>
          <w:b/>
          <w:i/>
          <w:iCs/>
          <w:sz w:val="24"/>
          <w:szCs w:val="24"/>
          <w:lang w:eastAsia="zh-CN"/>
        </w:rPr>
        <w:t xml:space="preserve"> </w:t>
      </w:r>
      <w:proofErr w:type="spellStart"/>
      <w:r>
        <w:rPr>
          <w:rFonts w:ascii="Arial Narrow" w:eastAsia="Times New Roman" w:hAnsi="Arial Narrow" w:cs="Arial"/>
          <w:b/>
          <w:i/>
          <w:iCs/>
          <w:sz w:val="24"/>
          <w:szCs w:val="24"/>
          <w:lang w:eastAsia="zh-CN"/>
        </w:rPr>
        <w:t>p</w:t>
      </w:r>
      <w:r w:rsidRPr="002542E9">
        <w:rPr>
          <w:rFonts w:ascii="Arial Narrow" w:eastAsia="Times New Roman" w:hAnsi="Arial Narrow" w:cs="Arial"/>
          <w:b/>
          <w:i/>
          <w:iCs/>
          <w:sz w:val="24"/>
          <w:szCs w:val="24"/>
          <w:lang w:eastAsia="zh-CN"/>
        </w:rPr>
        <w:t>entru</w:t>
      </w:r>
      <w:proofErr w:type="spellEnd"/>
      <w:r w:rsidRPr="002542E9">
        <w:rPr>
          <w:rFonts w:ascii="Arial Narrow" w:eastAsia="Times New Roman" w:hAnsi="Arial Narrow" w:cs="Arial"/>
          <w:b/>
          <w:i/>
          <w:iCs/>
          <w:sz w:val="24"/>
          <w:szCs w:val="24"/>
          <w:lang w:eastAsia="zh-CN"/>
        </w:rPr>
        <w:t xml:space="preserve"> </w:t>
      </w:r>
      <w:proofErr w:type="spellStart"/>
      <w:r>
        <w:rPr>
          <w:rFonts w:ascii="Arial Narrow" w:eastAsia="Times New Roman" w:hAnsi="Arial Narrow" w:cs="Arial"/>
          <w:b/>
          <w:i/>
          <w:iCs/>
          <w:sz w:val="24"/>
          <w:szCs w:val="24"/>
          <w:lang w:eastAsia="zh-CN"/>
        </w:rPr>
        <w:t>p</w:t>
      </w:r>
      <w:r w:rsidRPr="002542E9">
        <w:rPr>
          <w:rFonts w:ascii="Arial Narrow" w:eastAsia="Times New Roman" w:hAnsi="Arial Narrow" w:cs="Arial"/>
          <w:b/>
          <w:i/>
          <w:iCs/>
          <w:sz w:val="24"/>
          <w:szCs w:val="24"/>
          <w:lang w:eastAsia="zh-CN"/>
        </w:rPr>
        <w:t>erioada</w:t>
      </w:r>
      <w:proofErr w:type="spellEnd"/>
      <w:r w:rsidRPr="002542E9">
        <w:rPr>
          <w:rFonts w:ascii="Arial Narrow" w:eastAsia="Times New Roman" w:hAnsi="Arial Narrow" w:cs="Arial"/>
          <w:b/>
          <w:i/>
          <w:iCs/>
          <w:sz w:val="24"/>
          <w:szCs w:val="24"/>
          <w:lang w:eastAsia="zh-CN"/>
        </w:rPr>
        <w:t xml:space="preserve"> 202</w:t>
      </w:r>
      <w:r w:rsidR="00B55C3A">
        <w:rPr>
          <w:rFonts w:ascii="Arial Narrow" w:eastAsia="Times New Roman" w:hAnsi="Arial Narrow" w:cs="Arial"/>
          <w:b/>
          <w:i/>
          <w:iCs/>
          <w:sz w:val="24"/>
          <w:szCs w:val="24"/>
          <w:lang w:eastAsia="zh-CN"/>
        </w:rPr>
        <w:t>3</w:t>
      </w:r>
      <w:r w:rsidRPr="002542E9">
        <w:rPr>
          <w:rFonts w:ascii="Arial Narrow" w:eastAsia="Times New Roman" w:hAnsi="Arial Narrow" w:cs="Arial"/>
          <w:b/>
          <w:i/>
          <w:iCs/>
          <w:sz w:val="24"/>
          <w:szCs w:val="24"/>
          <w:lang w:eastAsia="zh-CN"/>
        </w:rPr>
        <w:t>-20</w:t>
      </w:r>
      <w:r w:rsidR="00B55C3A">
        <w:rPr>
          <w:rFonts w:ascii="Arial Narrow" w:eastAsia="Times New Roman" w:hAnsi="Arial Narrow" w:cs="Arial"/>
          <w:b/>
          <w:i/>
          <w:iCs/>
          <w:sz w:val="24"/>
          <w:szCs w:val="24"/>
          <w:lang w:eastAsia="zh-CN"/>
        </w:rPr>
        <w:t>30</w:t>
      </w:r>
    </w:p>
    <w:p w14:paraId="39369DC0" w14:textId="77777777" w:rsidR="008D0711" w:rsidRDefault="008D0711" w:rsidP="008D0711">
      <w:pPr>
        <w:suppressAutoHyphens/>
        <w:spacing w:after="0" w:line="240" w:lineRule="auto"/>
        <w:jc w:val="center"/>
        <w:rPr>
          <w:rFonts w:ascii="Arial" w:eastAsia="Times New Roman" w:hAnsi="Arial" w:cs="Arial"/>
          <w:b/>
          <w:kern w:val="1"/>
          <w:sz w:val="32"/>
          <w:szCs w:val="20"/>
          <w:lang w:val="ro-RO" w:eastAsia="zh-CN"/>
        </w:rPr>
      </w:pPr>
    </w:p>
    <w:p w14:paraId="7F4E91A8" w14:textId="77777777" w:rsidR="008D0711" w:rsidRPr="00B727FE" w:rsidRDefault="008D0711" w:rsidP="008D0711">
      <w:pPr>
        <w:suppressAutoHyphens/>
        <w:spacing w:after="0" w:line="240" w:lineRule="auto"/>
        <w:jc w:val="center"/>
        <w:rPr>
          <w:rFonts w:ascii="Arial" w:eastAsia="Times New Roman" w:hAnsi="Arial" w:cs="Arial"/>
          <w:b/>
          <w:kern w:val="1"/>
          <w:sz w:val="32"/>
          <w:szCs w:val="20"/>
          <w:lang w:val="ro-RO" w:eastAsia="zh-CN"/>
        </w:rPr>
      </w:pPr>
    </w:p>
    <w:p w14:paraId="0436E21B" w14:textId="77777777" w:rsidR="008D0711" w:rsidRPr="00B727FE" w:rsidRDefault="008D0711" w:rsidP="008D0711">
      <w:pPr>
        <w:suppressAutoHyphens/>
        <w:spacing w:after="0" w:line="240" w:lineRule="auto"/>
        <w:jc w:val="center"/>
        <w:rPr>
          <w:rFonts w:ascii="Arial Narrow" w:eastAsia="Times New Roman" w:hAnsi="Arial Narrow" w:cs="Arial"/>
          <w:kern w:val="1"/>
          <w:sz w:val="28"/>
          <w:szCs w:val="28"/>
          <w:lang w:val="ro-RO" w:eastAsia="zh-CN"/>
        </w:rPr>
      </w:pPr>
      <w:r w:rsidRPr="00B727FE">
        <w:rPr>
          <w:rFonts w:ascii="Arial Narrow" w:eastAsia="Times New Roman" w:hAnsi="Arial Narrow" w:cs="Arial"/>
          <w:b/>
          <w:kern w:val="1"/>
          <w:sz w:val="28"/>
          <w:szCs w:val="28"/>
          <w:lang w:val="ro-RO" w:eastAsia="zh-CN"/>
        </w:rPr>
        <w:t>FOAIE  DE  SEMNĂTURI</w:t>
      </w:r>
    </w:p>
    <w:p w14:paraId="488CD3E4" w14:textId="77777777" w:rsidR="008D0711" w:rsidRPr="00B761C5" w:rsidRDefault="008D0711" w:rsidP="008D0711">
      <w:pPr>
        <w:suppressAutoHyphens/>
        <w:spacing w:after="0" w:line="360" w:lineRule="auto"/>
        <w:rPr>
          <w:rFonts w:ascii="Arial Narrow" w:eastAsia="Times New Roman" w:hAnsi="Arial Narrow" w:cs="Arial"/>
          <w:b/>
          <w:kern w:val="1"/>
          <w:sz w:val="26"/>
          <w:szCs w:val="26"/>
          <w:lang w:val="ro-RO" w:eastAsia="zh-CN"/>
        </w:rPr>
      </w:pPr>
    </w:p>
    <w:p w14:paraId="5DA9A080" w14:textId="77777777" w:rsidR="008D0711" w:rsidRPr="00B727FE" w:rsidRDefault="008D0711" w:rsidP="008D0711">
      <w:pPr>
        <w:shd w:val="clear" w:color="auto" w:fill="E2EFD9" w:themeFill="accent6" w:themeFillTint="33"/>
        <w:suppressAutoHyphens/>
        <w:spacing w:after="0" w:line="360" w:lineRule="auto"/>
        <w:rPr>
          <w:rFonts w:ascii="Arial Narrow" w:eastAsia="Times New Roman" w:hAnsi="Arial Narrow" w:cs="Arial"/>
          <w:kern w:val="1"/>
          <w:sz w:val="28"/>
          <w:szCs w:val="28"/>
          <w:lang w:val="ro-RO" w:eastAsia="zh-CN"/>
        </w:rPr>
      </w:pPr>
      <w:r w:rsidRPr="00B761C5">
        <w:rPr>
          <w:rFonts w:ascii="Arial Narrow" w:eastAsia="Times New Roman" w:hAnsi="Arial Narrow" w:cs="Arial"/>
          <w:b/>
          <w:kern w:val="1"/>
          <w:sz w:val="26"/>
          <w:szCs w:val="26"/>
          <w:lang w:val="ro-RO" w:eastAsia="zh-CN"/>
        </w:rPr>
        <w:t>COLECTIV DE LUCRU</w:t>
      </w:r>
    </w:p>
    <w:p w14:paraId="4F7F4410" w14:textId="77777777" w:rsidR="008D0711" w:rsidRPr="00B761C5" w:rsidRDefault="008D0711" w:rsidP="008D0711">
      <w:pPr>
        <w:suppressAutoHyphens/>
        <w:spacing w:after="0" w:line="240" w:lineRule="auto"/>
        <w:rPr>
          <w:rFonts w:ascii="Arial Narrow" w:eastAsia="Times New Roman" w:hAnsi="Arial Narrow" w:cs="Times New Roman"/>
          <w:b/>
          <w:bCs/>
          <w:sz w:val="24"/>
          <w:szCs w:val="24"/>
          <w:lang w:val="ro-RO" w:eastAsia="zh-CN"/>
        </w:rPr>
      </w:pPr>
    </w:p>
    <w:p w14:paraId="6062F36D" w14:textId="77777777" w:rsidR="008D0711" w:rsidRPr="00B727FE" w:rsidRDefault="008D0711" w:rsidP="008D0711">
      <w:pPr>
        <w:suppressAutoHyphens/>
        <w:spacing w:after="0" w:line="480" w:lineRule="auto"/>
        <w:rPr>
          <w:rFonts w:ascii="Arial Narrow" w:eastAsia="Times New Roman" w:hAnsi="Arial Narrow" w:cs="Arial"/>
          <w:sz w:val="26"/>
          <w:szCs w:val="26"/>
          <w:lang w:eastAsia="zh-CN"/>
        </w:rPr>
      </w:pPr>
      <w:r w:rsidRPr="00B727FE">
        <w:rPr>
          <w:rFonts w:ascii="Arial Narrow" w:eastAsia="Times New Roman" w:hAnsi="Arial Narrow" w:cs="Arial"/>
          <w:b/>
          <w:sz w:val="26"/>
          <w:szCs w:val="26"/>
          <w:lang w:eastAsia="zh-CN"/>
        </w:rPr>
        <w:t>DIRECTOR TEHNIC:</w:t>
      </w:r>
      <w:r w:rsidRPr="00B727FE">
        <w:rPr>
          <w:rFonts w:ascii="Arial Narrow" w:eastAsia="Times New Roman" w:hAnsi="Arial Narrow" w:cs="Arial"/>
          <w:sz w:val="26"/>
          <w:szCs w:val="26"/>
          <w:lang w:eastAsia="zh-CN"/>
        </w:rPr>
        <w:tab/>
      </w:r>
      <w:r w:rsidRPr="00B727FE">
        <w:rPr>
          <w:rFonts w:ascii="Arial Narrow" w:eastAsia="Times New Roman" w:hAnsi="Arial Narrow" w:cs="Arial"/>
          <w:sz w:val="26"/>
          <w:szCs w:val="26"/>
          <w:lang w:eastAsia="zh-CN"/>
        </w:rPr>
        <w:tab/>
      </w:r>
    </w:p>
    <w:p w14:paraId="4F217FBA" w14:textId="77777777" w:rsidR="008D0711" w:rsidRPr="00B727FE" w:rsidRDefault="008D0711" w:rsidP="008D0711">
      <w:pPr>
        <w:suppressAutoHyphens/>
        <w:spacing w:after="0" w:line="480" w:lineRule="auto"/>
        <w:rPr>
          <w:rFonts w:ascii="Arial Narrow" w:eastAsia="Times New Roman" w:hAnsi="Arial Narrow" w:cs="Arial"/>
          <w:sz w:val="26"/>
          <w:szCs w:val="26"/>
          <w:lang w:eastAsia="zh-CN"/>
        </w:rPr>
      </w:pPr>
      <w:proofErr w:type="spellStart"/>
      <w:r w:rsidRPr="00B727FE">
        <w:rPr>
          <w:rFonts w:ascii="Arial Narrow" w:eastAsia="Times New Roman" w:hAnsi="Arial Narrow" w:cs="Arial"/>
          <w:sz w:val="26"/>
          <w:szCs w:val="26"/>
          <w:lang w:eastAsia="zh-CN"/>
        </w:rPr>
        <w:t>ing</w:t>
      </w:r>
      <w:proofErr w:type="spellEnd"/>
      <w:r w:rsidRPr="00B727FE">
        <w:rPr>
          <w:rFonts w:ascii="Arial Narrow" w:eastAsia="Times New Roman" w:hAnsi="Arial Narrow" w:cs="Arial"/>
          <w:sz w:val="26"/>
          <w:szCs w:val="26"/>
          <w:lang w:eastAsia="zh-CN"/>
        </w:rPr>
        <w:t>. Anca BÂRLĂDEANU</w:t>
      </w:r>
    </w:p>
    <w:p w14:paraId="532DE852" w14:textId="77777777" w:rsidR="008D0711" w:rsidRPr="00B727FE" w:rsidRDefault="008D0711" w:rsidP="008D0711">
      <w:pPr>
        <w:suppressAutoHyphens/>
        <w:spacing w:after="0" w:line="480" w:lineRule="auto"/>
        <w:rPr>
          <w:rFonts w:ascii="Arial Narrow" w:eastAsia="Times New Roman" w:hAnsi="Arial Narrow" w:cs="Arial"/>
          <w:sz w:val="26"/>
          <w:szCs w:val="26"/>
          <w:lang w:eastAsia="zh-CN"/>
        </w:rPr>
      </w:pPr>
    </w:p>
    <w:p w14:paraId="23368541" w14:textId="77777777" w:rsidR="008D0711" w:rsidRPr="00475CC1" w:rsidRDefault="008D0711" w:rsidP="008D0711">
      <w:pPr>
        <w:widowControl w:val="0"/>
        <w:suppressAutoHyphens/>
        <w:spacing w:after="0" w:line="480" w:lineRule="auto"/>
        <w:rPr>
          <w:rFonts w:ascii="Arial Narrow" w:eastAsia="Times New Roman" w:hAnsi="Arial Narrow" w:cs="Arial"/>
          <w:b/>
          <w:kern w:val="1"/>
          <w:sz w:val="26"/>
          <w:szCs w:val="26"/>
          <w:lang w:eastAsia="ar-SA" w:bidi="hi-IN"/>
        </w:rPr>
      </w:pPr>
      <w:proofErr w:type="spellStart"/>
      <w:r w:rsidRPr="00475CC1">
        <w:rPr>
          <w:rFonts w:ascii="Arial Narrow" w:eastAsia="Times New Roman" w:hAnsi="Arial Narrow" w:cs="Arial"/>
          <w:b/>
          <w:kern w:val="1"/>
          <w:sz w:val="26"/>
          <w:szCs w:val="26"/>
          <w:lang w:eastAsia="ar-SA" w:bidi="hi-IN"/>
        </w:rPr>
        <w:t>Responsabil</w:t>
      </w:r>
      <w:proofErr w:type="spellEnd"/>
      <w:r w:rsidRPr="00475CC1">
        <w:rPr>
          <w:rFonts w:ascii="Arial Narrow" w:eastAsia="Times New Roman" w:hAnsi="Arial Narrow" w:cs="Arial"/>
          <w:b/>
          <w:kern w:val="1"/>
          <w:sz w:val="26"/>
          <w:szCs w:val="26"/>
          <w:lang w:eastAsia="ar-SA" w:bidi="hi-IN"/>
        </w:rPr>
        <w:t xml:space="preserve"> contract</w:t>
      </w:r>
      <w:r w:rsidRPr="00475CC1">
        <w:rPr>
          <w:rFonts w:ascii="Arial Narrow" w:eastAsia="Times New Roman" w:hAnsi="Arial Narrow" w:cs="Arial"/>
          <w:kern w:val="1"/>
          <w:sz w:val="26"/>
          <w:szCs w:val="26"/>
          <w:lang w:eastAsia="ar-SA" w:bidi="hi-IN"/>
        </w:rPr>
        <w:t xml:space="preserve"> </w:t>
      </w:r>
      <w:proofErr w:type="spellStart"/>
      <w:r w:rsidRPr="00475CC1">
        <w:rPr>
          <w:rFonts w:ascii="Arial Narrow" w:eastAsia="Times New Roman" w:hAnsi="Arial Narrow" w:cs="Arial"/>
          <w:kern w:val="1"/>
          <w:sz w:val="26"/>
          <w:szCs w:val="26"/>
          <w:lang w:eastAsia="ar-SA" w:bidi="hi-IN"/>
        </w:rPr>
        <w:t>ing</w:t>
      </w:r>
      <w:proofErr w:type="spellEnd"/>
      <w:r w:rsidRPr="00475CC1">
        <w:rPr>
          <w:rFonts w:ascii="Arial Narrow" w:eastAsia="Times New Roman" w:hAnsi="Arial Narrow" w:cs="Arial"/>
          <w:kern w:val="1"/>
          <w:sz w:val="26"/>
          <w:szCs w:val="26"/>
          <w:lang w:eastAsia="ar-SA" w:bidi="hi-IN"/>
        </w:rPr>
        <w:t xml:space="preserve">. Luigino SZECSY – </w:t>
      </w:r>
    </w:p>
    <w:p w14:paraId="7DA2E4ED" w14:textId="77777777" w:rsidR="008D0711" w:rsidRPr="00475CC1" w:rsidRDefault="008D0711" w:rsidP="008D0711">
      <w:pPr>
        <w:widowControl w:val="0"/>
        <w:suppressAutoHyphens/>
        <w:spacing w:after="0" w:line="480" w:lineRule="auto"/>
        <w:ind w:left="1440" w:firstLine="720"/>
        <w:rPr>
          <w:rFonts w:ascii="Arial Narrow" w:eastAsia="Times New Roman" w:hAnsi="Arial Narrow" w:cs="Arial"/>
          <w:kern w:val="1"/>
          <w:sz w:val="26"/>
          <w:szCs w:val="26"/>
          <w:lang w:eastAsia="ar-SA" w:bidi="hi-IN"/>
        </w:rPr>
      </w:pPr>
      <w:proofErr w:type="spellStart"/>
      <w:r w:rsidRPr="00475CC1">
        <w:rPr>
          <w:rFonts w:ascii="Arial Narrow" w:eastAsia="Times New Roman" w:hAnsi="Arial Narrow" w:cs="Arial"/>
          <w:kern w:val="1"/>
          <w:sz w:val="26"/>
          <w:szCs w:val="26"/>
          <w:lang w:eastAsia="ar-SA" w:bidi="hi-IN"/>
        </w:rPr>
        <w:t>ing</w:t>
      </w:r>
      <w:proofErr w:type="spellEnd"/>
      <w:r w:rsidRPr="00475CC1">
        <w:rPr>
          <w:rFonts w:ascii="Arial Narrow" w:eastAsia="Times New Roman" w:hAnsi="Arial Narrow" w:cs="Arial"/>
          <w:kern w:val="1"/>
          <w:sz w:val="26"/>
          <w:szCs w:val="26"/>
          <w:lang w:eastAsia="ar-SA" w:bidi="hi-IN"/>
        </w:rPr>
        <w:t>. Florin DECA</w:t>
      </w:r>
    </w:p>
    <w:p w14:paraId="6D3561E3" w14:textId="77777777" w:rsidR="008D0711" w:rsidRPr="00475CC1" w:rsidRDefault="008D0711" w:rsidP="008D0711">
      <w:pPr>
        <w:widowControl w:val="0"/>
        <w:suppressAutoHyphens/>
        <w:spacing w:after="0" w:line="480" w:lineRule="auto"/>
        <w:ind w:left="1440" w:firstLine="720"/>
        <w:rPr>
          <w:rFonts w:ascii="Arial Narrow" w:eastAsia="Times New Roman" w:hAnsi="Arial Narrow" w:cs="Arial"/>
          <w:kern w:val="1"/>
          <w:sz w:val="26"/>
          <w:szCs w:val="26"/>
          <w:lang w:eastAsia="ar-SA" w:bidi="hi-IN"/>
        </w:rPr>
      </w:pPr>
      <w:proofErr w:type="spellStart"/>
      <w:r w:rsidRPr="00475CC1">
        <w:rPr>
          <w:rFonts w:ascii="Arial Narrow" w:eastAsia="Times New Roman" w:hAnsi="Arial Narrow" w:cs="Arial"/>
          <w:kern w:val="1"/>
          <w:sz w:val="26"/>
          <w:szCs w:val="26"/>
          <w:lang w:eastAsia="ar-SA" w:bidi="hi-IN"/>
        </w:rPr>
        <w:t>ing</w:t>
      </w:r>
      <w:proofErr w:type="spellEnd"/>
      <w:r w:rsidRPr="00475CC1">
        <w:rPr>
          <w:rFonts w:ascii="Arial Narrow" w:eastAsia="Times New Roman" w:hAnsi="Arial Narrow" w:cs="Arial"/>
          <w:kern w:val="1"/>
          <w:sz w:val="26"/>
          <w:szCs w:val="26"/>
          <w:lang w:eastAsia="ar-SA" w:bidi="hi-IN"/>
        </w:rPr>
        <w:t>. Florin MANOLE</w:t>
      </w:r>
    </w:p>
    <w:p w14:paraId="33F9432B" w14:textId="77777777" w:rsidR="008D0711" w:rsidRPr="00475CC1" w:rsidRDefault="008D0711" w:rsidP="008D0711">
      <w:pPr>
        <w:widowControl w:val="0"/>
        <w:suppressAutoHyphens/>
        <w:spacing w:after="0" w:line="480" w:lineRule="auto"/>
        <w:ind w:left="1440" w:firstLine="720"/>
        <w:rPr>
          <w:rFonts w:ascii="Arial Narrow" w:eastAsia="Times New Roman" w:hAnsi="Arial Narrow" w:cs="Arial"/>
          <w:kern w:val="1"/>
          <w:sz w:val="26"/>
          <w:szCs w:val="26"/>
          <w:lang w:eastAsia="ar-SA" w:bidi="hi-IN"/>
        </w:rPr>
      </w:pPr>
      <w:proofErr w:type="spellStart"/>
      <w:r w:rsidRPr="00475CC1">
        <w:rPr>
          <w:rFonts w:ascii="Arial Narrow" w:eastAsia="Times New Roman" w:hAnsi="Arial Narrow" w:cs="Arial"/>
          <w:kern w:val="1"/>
          <w:sz w:val="26"/>
          <w:szCs w:val="26"/>
          <w:lang w:eastAsia="ar-SA" w:bidi="hi-IN"/>
        </w:rPr>
        <w:t>ing</w:t>
      </w:r>
      <w:proofErr w:type="spellEnd"/>
      <w:r w:rsidRPr="00475CC1">
        <w:rPr>
          <w:rFonts w:ascii="Arial Narrow" w:eastAsia="Times New Roman" w:hAnsi="Arial Narrow" w:cs="Arial"/>
          <w:kern w:val="1"/>
          <w:sz w:val="26"/>
          <w:szCs w:val="26"/>
          <w:lang w:eastAsia="ar-SA" w:bidi="hi-IN"/>
        </w:rPr>
        <w:t>. Flavius GRIGORE</w:t>
      </w:r>
    </w:p>
    <w:p w14:paraId="7C928C47" w14:textId="77777777" w:rsidR="008D0711" w:rsidRDefault="008D0711" w:rsidP="008D0711">
      <w:pPr>
        <w:widowControl w:val="0"/>
        <w:suppressAutoHyphens/>
        <w:spacing w:after="0" w:line="480" w:lineRule="auto"/>
        <w:ind w:left="1440" w:firstLine="720"/>
        <w:rPr>
          <w:rFonts w:ascii="Arial Narrow" w:eastAsia="Times New Roman" w:hAnsi="Arial Narrow" w:cs="Arial"/>
          <w:kern w:val="1"/>
          <w:sz w:val="26"/>
          <w:szCs w:val="26"/>
          <w:lang w:eastAsia="ar-SA" w:bidi="hi-IN"/>
        </w:rPr>
      </w:pPr>
      <w:proofErr w:type="spellStart"/>
      <w:r w:rsidRPr="00475CC1">
        <w:rPr>
          <w:rFonts w:ascii="Arial Narrow" w:eastAsia="Times New Roman" w:hAnsi="Arial Narrow" w:cs="Arial"/>
          <w:kern w:val="1"/>
          <w:sz w:val="26"/>
          <w:szCs w:val="26"/>
          <w:lang w:eastAsia="ar-SA" w:bidi="hi-IN"/>
        </w:rPr>
        <w:t>ing</w:t>
      </w:r>
      <w:proofErr w:type="spellEnd"/>
      <w:r w:rsidRPr="00475CC1">
        <w:rPr>
          <w:rFonts w:ascii="Arial Narrow" w:eastAsia="Times New Roman" w:hAnsi="Arial Narrow" w:cs="Arial"/>
          <w:kern w:val="1"/>
          <w:sz w:val="26"/>
          <w:szCs w:val="26"/>
          <w:lang w:eastAsia="ar-SA" w:bidi="hi-IN"/>
        </w:rPr>
        <w:t>. Petruț CLADOVEANU</w:t>
      </w:r>
    </w:p>
    <w:p w14:paraId="1D1C80D2" w14:textId="77777777" w:rsidR="008D0711" w:rsidRPr="00574E75" w:rsidRDefault="008D0711" w:rsidP="008D0711">
      <w:pPr>
        <w:widowControl w:val="0"/>
        <w:suppressAutoHyphens/>
        <w:spacing w:after="0" w:line="480" w:lineRule="auto"/>
        <w:ind w:left="1440" w:firstLine="720"/>
        <w:rPr>
          <w:rFonts w:ascii="Arial Narrow" w:eastAsia="Times New Roman" w:hAnsi="Arial Narrow" w:cs="Arial"/>
          <w:kern w:val="1"/>
          <w:sz w:val="26"/>
          <w:szCs w:val="26"/>
          <w:lang w:val="ro-RO" w:eastAsia="ar-SA" w:bidi="hi-IN"/>
        </w:rPr>
      </w:pPr>
      <w:proofErr w:type="spellStart"/>
      <w:r>
        <w:rPr>
          <w:rFonts w:ascii="Arial Narrow" w:eastAsia="Times New Roman" w:hAnsi="Arial Narrow" w:cs="Arial"/>
          <w:kern w:val="1"/>
          <w:sz w:val="26"/>
          <w:szCs w:val="26"/>
          <w:lang w:eastAsia="ar-SA" w:bidi="hi-IN"/>
        </w:rPr>
        <w:t>ing</w:t>
      </w:r>
      <w:proofErr w:type="spellEnd"/>
      <w:r>
        <w:rPr>
          <w:rFonts w:ascii="Arial Narrow" w:eastAsia="Times New Roman" w:hAnsi="Arial Narrow" w:cs="Arial"/>
          <w:kern w:val="1"/>
          <w:sz w:val="26"/>
          <w:szCs w:val="26"/>
          <w:lang w:eastAsia="ar-SA" w:bidi="hi-IN"/>
        </w:rPr>
        <w:t xml:space="preserve">. Raul </w:t>
      </w:r>
      <w:r>
        <w:rPr>
          <w:rFonts w:ascii="Arial Narrow" w:eastAsia="Times New Roman" w:hAnsi="Arial Narrow" w:cs="Arial"/>
          <w:kern w:val="1"/>
          <w:sz w:val="26"/>
          <w:szCs w:val="26"/>
          <w:lang w:val="ro-RO" w:eastAsia="ar-SA" w:bidi="hi-IN"/>
        </w:rPr>
        <w:t>ȘAIN</w:t>
      </w:r>
    </w:p>
    <w:p w14:paraId="6986CA09" w14:textId="77777777" w:rsidR="008D0711" w:rsidRPr="00475CC1" w:rsidRDefault="008D0711" w:rsidP="008D0711">
      <w:pPr>
        <w:widowControl w:val="0"/>
        <w:suppressAutoHyphens/>
        <w:spacing w:after="0" w:line="480" w:lineRule="auto"/>
        <w:ind w:left="1440" w:firstLine="720"/>
        <w:rPr>
          <w:rFonts w:ascii="Arial Narrow" w:eastAsia="Times New Roman" w:hAnsi="Arial Narrow" w:cs="Arial"/>
          <w:kern w:val="1"/>
          <w:sz w:val="26"/>
          <w:szCs w:val="26"/>
          <w:lang w:eastAsia="ar-SA" w:bidi="hi-IN"/>
        </w:rPr>
      </w:pPr>
      <w:r w:rsidRPr="00475CC1">
        <w:rPr>
          <w:rFonts w:ascii="Arial Narrow" w:eastAsia="Times New Roman" w:hAnsi="Arial Narrow" w:cs="Arial"/>
          <w:kern w:val="1"/>
          <w:sz w:val="26"/>
          <w:szCs w:val="26"/>
          <w:lang w:eastAsia="ar-SA" w:bidi="hi-IN"/>
        </w:rPr>
        <w:t xml:space="preserve">exp. </w:t>
      </w:r>
      <w:proofErr w:type="spellStart"/>
      <w:r w:rsidRPr="00475CC1">
        <w:rPr>
          <w:rFonts w:ascii="Arial Narrow" w:eastAsia="Times New Roman" w:hAnsi="Arial Narrow" w:cs="Arial"/>
          <w:kern w:val="1"/>
          <w:sz w:val="26"/>
          <w:szCs w:val="26"/>
          <w:lang w:eastAsia="ar-SA" w:bidi="hi-IN"/>
        </w:rPr>
        <w:t>accesare</w:t>
      </w:r>
      <w:proofErr w:type="spellEnd"/>
      <w:r w:rsidRPr="00475CC1">
        <w:rPr>
          <w:rFonts w:ascii="Arial Narrow" w:eastAsia="Times New Roman" w:hAnsi="Arial Narrow" w:cs="Arial"/>
          <w:kern w:val="1"/>
          <w:sz w:val="26"/>
          <w:szCs w:val="26"/>
          <w:lang w:eastAsia="ar-SA" w:bidi="hi-IN"/>
        </w:rPr>
        <w:t xml:space="preserve"> </w:t>
      </w:r>
      <w:proofErr w:type="spellStart"/>
      <w:r w:rsidRPr="00475CC1">
        <w:rPr>
          <w:rFonts w:ascii="Arial Narrow" w:eastAsia="Times New Roman" w:hAnsi="Arial Narrow" w:cs="Arial"/>
          <w:kern w:val="1"/>
          <w:sz w:val="26"/>
          <w:szCs w:val="26"/>
          <w:lang w:eastAsia="ar-SA" w:bidi="hi-IN"/>
        </w:rPr>
        <w:t>fonduri</w:t>
      </w:r>
      <w:proofErr w:type="spellEnd"/>
      <w:r w:rsidRPr="00475CC1">
        <w:rPr>
          <w:rFonts w:ascii="Arial Narrow" w:eastAsia="Times New Roman" w:hAnsi="Arial Narrow" w:cs="Arial"/>
          <w:kern w:val="1"/>
          <w:sz w:val="26"/>
          <w:szCs w:val="26"/>
          <w:lang w:eastAsia="ar-SA" w:bidi="hi-IN"/>
        </w:rPr>
        <w:t xml:space="preserve"> Irina VLAD</w:t>
      </w:r>
    </w:p>
    <w:p w14:paraId="73019BA0" w14:textId="77777777" w:rsidR="008D0711" w:rsidRDefault="008D0711" w:rsidP="008D0711">
      <w:pPr>
        <w:widowControl w:val="0"/>
        <w:suppressAutoHyphens/>
        <w:spacing w:after="0" w:line="480" w:lineRule="auto"/>
        <w:ind w:left="1440" w:firstLine="720"/>
        <w:rPr>
          <w:rFonts w:ascii="Arial Narrow" w:eastAsia="Times New Roman" w:hAnsi="Arial Narrow" w:cs="Arial"/>
          <w:kern w:val="1"/>
          <w:sz w:val="26"/>
          <w:szCs w:val="26"/>
          <w:lang w:eastAsia="ar-SA" w:bidi="hi-IN"/>
        </w:rPr>
      </w:pPr>
      <w:r w:rsidRPr="00475CC1">
        <w:rPr>
          <w:rFonts w:ascii="Arial Narrow" w:eastAsia="Times New Roman" w:hAnsi="Arial Narrow" w:cs="Arial"/>
          <w:kern w:val="1"/>
          <w:sz w:val="26"/>
          <w:szCs w:val="26"/>
          <w:lang w:eastAsia="ar-SA" w:bidi="hi-IN"/>
        </w:rPr>
        <w:t xml:space="preserve">exp. </w:t>
      </w:r>
      <w:proofErr w:type="spellStart"/>
      <w:r w:rsidRPr="00475CC1">
        <w:rPr>
          <w:rFonts w:ascii="Arial Narrow" w:eastAsia="Times New Roman" w:hAnsi="Arial Narrow" w:cs="Arial"/>
          <w:kern w:val="1"/>
          <w:sz w:val="26"/>
          <w:szCs w:val="26"/>
          <w:lang w:eastAsia="ar-SA" w:bidi="hi-IN"/>
        </w:rPr>
        <w:t>accesare</w:t>
      </w:r>
      <w:proofErr w:type="spellEnd"/>
      <w:r w:rsidRPr="00475CC1">
        <w:rPr>
          <w:rFonts w:ascii="Arial Narrow" w:eastAsia="Times New Roman" w:hAnsi="Arial Narrow" w:cs="Arial"/>
          <w:kern w:val="1"/>
          <w:sz w:val="26"/>
          <w:szCs w:val="26"/>
          <w:lang w:eastAsia="ar-SA" w:bidi="hi-IN"/>
        </w:rPr>
        <w:t xml:space="preserve"> </w:t>
      </w:r>
      <w:proofErr w:type="spellStart"/>
      <w:r w:rsidRPr="00475CC1">
        <w:rPr>
          <w:rFonts w:ascii="Arial Narrow" w:eastAsia="Times New Roman" w:hAnsi="Arial Narrow" w:cs="Arial"/>
          <w:kern w:val="1"/>
          <w:sz w:val="26"/>
          <w:szCs w:val="26"/>
          <w:lang w:eastAsia="ar-SA" w:bidi="hi-IN"/>
        </w:rPr>
        <w:t>fonduri</w:t>
      </w:r>
      <w:proofErr w:type="spellEnd"/>
      <w:r w:rsidRPr="00475CC1">
        <w:rPr>
          <w:rFonts w:ascii="Arial Narrow" w:eastAsia="Times New Roman" w:hAnsi="Arial Narrow" w:cs="Arial"/>
          <w:kern w:val="1"/>
          <w:sz w:val="26"/>
          <w:szCs w:val="26"/>
          <w:lang w:eastAsia="ar-SA" w:bidi="hi-IN"/>
        </w:rPr>
        <w:t xml:space="preserve"> Gabriela </w:t>
      </w:r>
      <w:r>
        <w:rPr>
          <w:rFonts w:ascii="Arial Narrow" w:eastAsia="Times New Roman" w:hAnsi="Arial Narrow" w:cs="Arial"/>
          <w:kern w:val="1"/>
          <w:sz w:val="26"/>
          <w:szCs w:val="26"/>
          <w:lang w:eastAsia="ar-SA" w:bidi="hi-IN"/>
        </w:rPr>
        <w:t>CRISTESCU</w:t>
      </w:r>
    </w:p>
    <w:p w14:paraId="1FBC3998" w14:textId="77777777" w:rsidR="008D0711" w:rsidRDefault="008D0711" w:rsidP="008D0711">
      <w:pPr>
        <w:widowControl w:val="0"/>
        <w:suppressAutoHyphens/>
        <w:spacing w:after="0" w:line="480" w:lineRule="auto"/>
        <w:ind w:left="1440" w:firstLine="720"/>
        <w:rPr>
          <w:rFonts w:ascii="Arial Narrow" w:eastAsia="Times New Roman" w:hAnsi="Arial Narrow" w:cs="Arial"/>
          <w:kern w:val="1"/>
          <w:sz w:val="26"/>
          <w:szCs w:val="26"/>
          <w:lang w:eastAsia="ar-SA" w:bidi="hi-IN"/>
        </w:rPr>
      </w:pPr>
      <w:proofErr w:type="spellStart"/>
      <w:r>
        <w:rPr>
          <w:rFonts w:ascii="Arial Narrow" w:eastAsia="Times New Roman" w:hAnsi="Arial Narrow" w:cs="Arial"/>
          <w:kern w:val="1"/>
          <w:sz w:val="26"/>
          <w:szCs w:val="26"/>
          <w:lang w:eastAsia="ar-SA" w:bidi="hi-IN"/>
        </w:rPr>
        <w:t>ing</w:t>
      </w:r>
      <w:proofErr w:type="spellEnd"/>
      <w:r>
        <w:rPr>
          <w:rFonts w:ascii="Arial Narrow" w:eastAsia="Times New Roman" w:hAnsi="Arial Narrow" w:cs="Arial"/>
          <w:kern w:val="1"/>
          <w:sz w:val="26"/>
          <w:szCs w:val="26"/>
          <w:lang w:eastAsia="ar-SA" w:bidi="hi-IN"/>
        </w:rPr>
        <w:t>. Ira MIHAIL</w:t>
      </w:r>
    </w:p>
    <w:p w14:paraId="12FA486D" w14:textId="77777777" w:rsidR="008D0711" w:rsidRDefault="008D0711" w:rsidP="008D0711">
      <w:pPr>
        <w:widowControl w:val="0"/>
        <w:suppressAutoHyphens/>
        <w:spacing w:after="0" w:line="360" w:lineRule="auto"/>
        <w:rPr>
          <w:rFonts w:ascii="Arial Narrow" w:eastAsia="Times New Roman" w:hAnsi="Arial Narrow" w:cs="Arial"/>
          <w:kern w:val="1"/>
          <w:sz w:val="26"/>
          <w:szCs w:val="26"/>
          <w:lang w:eastAsia="ar-SA" w:bidi="hi-IN"/>
        </w:rPr>
      </w:pPr>
    </w:p>
    <w:p w14:paraId="26B926A9" w14:textId="77777777" w:rsidR="008D0711" w:rsidRDefault="008D0711" w:rsidP="008D0711">
      <w:pPr>
        <w:widowControl w:val="0"/>
        <w:suppressAutoHyphens/>
        <w:spacing w:after="0" w:line="360" w:lineRule="auto"/>
        <w:rPr>
          <w:rFonts w:ascii="Arial Narrow" w:eastAsia="Times New Roman" w:hAnsi="Arial Narrow" w:cs="Arial"/>
          <w:kern w:val="1"/>
          <w:sz w:val="26"/>
          <w:szCs w:val="26"/>
          <w:lang w:eastAsia="ar-SA" w:bidi="hi-IN"/>
        </w:rPr>
      </w:pPr>
    </w:p>
    <w:bookmarkEnd w:id="0"/>
    <w:p w14:paraId="280CE98D" w14:textId="77777777" w:rsidR="008D0711" w:rsidRDefault="008D0711" w:rsidP="008D0711">
      <w:pPr>
        <w:suppressAutoHyphens/>
        <w:spacing w:after="0" w:line="240" w:lineRule="auto"/>
        <w:rPr>
          <w:rFonts w:ascii="Times New Roman" w:eastAsia="Times New Roman" w:hAnsi="Times New Roman" w:cs="Times New Roman"/>
          <w:b/>
          <w:bCs/>
          <w:sz w:val="24"/>
          <w:szCs w:val="24"/>
          <w:lang w:val="ro-RO" w:eastAsia="zh-CN"/>
        </w:rPr>
      </w:pPr>
    </w:p>
    <w:p w14:paraId="12689CFE" w14:textId="77777777" w:rsidR="008D0711" w:rsidRDefault="008D0711" w:rsidP="008D0711">
      <w:pPr>
        <w:suppressAutoHyphens/>
        <w:spacing w:after="0" w:line="240" w:lineRule="auto"/>
        <w:rPr>
          <w:rFonts w:ascii="Times New Roman" w:eastAsia="Times New Roman" w:hAnsi="Times New Roman" w:cs="Times New Roman"/>
          <w:b/>
          <w:bCs/>
          <w:sz w:val="24"/>
          <w:szCs w:val="24"/>
          <w:lang w:val="ro-RO" w:eastAsia="zh-CN"/>
        </w:rPr>
      </w:pPr>
    </w:p>
    <w:bookmarkEnd w:id="1"/>
    <w:p w14:paraId="525B7CC9" w14:textId="77777777" w:rsidR="008D0711" w:rsidRDefault="008D0711" w:rsidP="008D0711">
      <w:pPr>
        <w:suppressAutoHyphens/>
        <w:spacing w:after="0" w:line="240" w:lineRule="auto"/>
        <w:rPr>
          <w:rFonts w:ascii="Times New Roman" w:eastAsia="Times New Roman" w:hAnsi="Times New Roman" w:cs="Times New Roman"/>
          <w:b/>
          <w:bCs/>
          <w:sz w:val="24"/>
          <w:szCs w:val="24"/>
          <w:lang w:val="ro-RO" w:eastAsia="zh-CN"/>
        </w:rPr>
      </w:pPr>
    </w:p>
    <w:p w14:paraId="1ACF13EC" w14:textId="77777777" w:rsidR="008D0711" w:rsidRDefault="008D0711" w:rsidP="008D0711">
      <w:pPr>
        <w:rPr>
          <w:rFonts w:ascii="Times New Roman" w:eastAsia="Times New Roman" w:hAnsi="Times New Roman" w:cs="Times New Roman"/>
          <w:b/>
          <w:bCs/>
          <w:sz w:val="24"/>
          <w:szCs w:val="24"/>
          <w:lang w:val="ro-RO" w:eastAsia="zh-CN"/>
        </w:rPr>
      </w:pPr>
      <w:r>
        <w:rPr>
          <w:rFonts w:ascii="Times New Roman" w:eastAsia="Times New Roman" w:hAnsi="Times New Roman" w:cs="Times New Roman"/>
          <w:b/>
          <w:bCs/>
          <w:sz w:val="24"/>
          <w:szCs w:val="24"/>
          <w:lang w:val="ro-RO" w:eastAsia="zh-CN"/>
        </w:rPr>
        <w:br w:type="page"/>
      </w:r>
    </w:p>
    <w:sdt>
      <w:sdtPr>
        <w:rPr>
          <w:rFonts w:asciiTheme="minorHAnsi" w:eastAsia="SimSun" w:hAnsiTheme="minorHAnsi" w:cstheme="minorBidi"/>
          <w:color w:val="auto"/>
          <w:sz w:val="22"/>
          <w:szCs w:val="22"/>
        </w:rPr>
        <w:id w:val="-1337146278"/>
        <w:docPartObj>
          <w:docPartGallery w:val="Table of Contents"/>
          <w:docPartUnique/>
        </w:docPartObj>
      </w:sdtPr>
      <w:sdtEndPr>
        <w:rPr>
          <w:b/>
          <w:bCs/>
          <w:noProof/>
        </w:rPr>
      </w:sdtEndPr>
      <w:sdtContent>
        <w:p w14:paraId="7811B539" w14:textId="028E1F4A" w:rsidR="00A31042" w:rsidRPr="007003F4" w:rsidRDefault="00A31042">
          <w:pPr>
            <w:pStyle w:val="Titlucuprins"/>
            <w:rPr>
              <w:rFonts w:ascii="Arial" w:hAnsi="Arial" w:cs="Arial"/>
              <w:b/>
              <w:bCs/>
              <w:color w:val="auto"/>
              <w:sz w:val="24"/>
              <w:szCs w:val="24"/>
            </w:rPr>
          </w:pPr>
          <w:r w:rsidRPr="007003F4">
            <w:rPr>
              <w:rFonts w:ascii="Arial" w:hAnsi="Arial" w:cs="Arial"/>
              <w:b/>
              <w:bCs/>
              <w:color w:val="auto"/>
              <w:sz w:val="24"/>
              <w:szCs w:val="24"/>
            </w:rPr>
            <w:t>Cuprins</w:t>
          </w:r>
        </w:p>
        <w:p w14:paraId="72D469C6" w14:textId="66381369" w:rsidR="002F4DD6" w:rsidRDefault="00A31042">
          <w:pPr>
            <w:pStyle w:val="Cuprins1"/>
            <w:tabs>
              <w:tab w:val="right" w:leader="dot" w:pos="9350"/>
            </w:tabs>
            <w:rPr>
              <w:rFonts w:eastAsiaTheme="minorEastAsia"/>
              <w:noProof/>
            </w:rPr>
          </w:pPr>
          <w:r>
            <w:fldChar w:fldCharType="begin"/>
          </w:r>
          <w:r>
            <w:instrText xml:space="preserve"> TOC \o "1-3" \h \z \u </w:instrText>
          </w:r>
          <w:r>
            <w:fldChar w:fldCharType="separate"/>
          </w:r>
          <w:hyperlink w:anchor="_Toc94865766" w:history="1">
            <w:r w:rsidR="002F4DD6" w:rsidRPr="00285342">
              <w:rPr>
                <w:rStyle w:val="Hyperlink"/>
                <w:rFonts w:ascii="Arial" w:eastAsia="Times New Roman" w:hAnsi="Arial" w:cs="Arial"/>
                <w:b/>
                <w:bCs/>
                <w:noProof/>
                <w:lang w:eastAsia="zh-CN" w:bidi="hi-IN"/>
              </w:rPr>
              <w:t>Abrevieri</w:t>
            </w:r>
            <w:r w:rsidR="002F4DD6">
              <w:rPr>
                <w:noProof/>
                <w:webHidden/>
              </w:rPr>
              <w:tab/>
            </w:r>
            <w:r w:rsidR="002F4DD6">
              <w:rPr>
                <w:noProof/>
                <w:webHidden/>
              </w:rPr>
              <w:fldChar w:fldCharType="begin"/>
            </w:r>
            <w:r w:rsidR="002F4DD6">
              <w:rPr>
                <w:noProof/>
                <w:webHidden/>
              </w:rPr>
              <w:instrText xml:space="preserve"> PAGEREF _Toc94865766 \h </w:instrText>
            </w:r>
            <w:r w:rsidR="002F4DD6">
              <w:rPr>
                <w:noProof/>
                <w:webHidden/>
              </w:rPr>
            </w:r>
            <w:r w:rsidR="002F4DD6">
              <w:rPr>
                <w:noProof/>
                <w:webHidden/>
              </w:rPr>
              <w:fldChar w:fldCharType="separate"/>
            </w:r>
            <w:r w:rsidR="009C2769">
              <w:rPr>
                <w:noProof/>
                <w:webHidden/>
              </w:rPr>
              <w:t>4</w:t>
            </w:r>
            <w:r w:rsidR="002F4DD6">
              <w:rPr>
                <w:noProof/>
                <w:webHidden/>
              </w:rPr>
              <w:fldChar w:fldCharType="end"/>
            </w:r>
          </w:hyperlink>
        </w:p>
        <w:p w14:paraId="59EAB927" w14:textId="5D1F58C3" w:rsidR="002F4DD6" w:rsidRDefault="00000000">
          <w:pPr>
            <w:pStyle w:val="Cuprins1"/>
            <w:tabs>
              <w:tab w:val="right" w:leader="dot" w:pos="9350"/>
            </w:tabs>
            <w:rPr>
              <w:rFonts w:eastAsiaTheme="minorEastAsia"/>
              <w:noProof/>
            </w:rPr>
          </w:pPr>
          <w:hyperlink w:anchor="_Toc94865767" w:history="1">
            <w:r w:rsidR="002F4DD6" w:rsidRPr="00285342">
              <w:rPr>
                <w:rStyle w:val="Hyperlink"/>
                <w:rFonts w:ascii="Arial" w:eastAsia="Times New Roman" w:hAnsi="Arial" w:cs="Arial"/>
                <w:b/>
                <w:bCs/>
                <w:noProof/>
                <w:lang w:val="ro-RO" w:eastAsia="zh-CN"/>
              </w:rPr>
              <w:t>III.1 Stabilire proceduri de evaluare a implementarii PMUD</w:t>
            </w:r>
            <w:r w:rsidR="002F4DD6">
              <w:rPr>
                <w:noProof/>
                <w:webHidden/>
              </w:rPr>
              <w:tab/>
            </w:r>
            <w:r w:rsidR="002F4DD6">
              <w:rPr>
                <w:noProof/>
                <w:webHidden/>
              </w:rPr>
              <w:fldChar w:fldCharType="begin"/>
            </w:r>
            <w:r w:rsidR="002F4DD6">
              <w:rPr>
                <w:noProof/>
                <w:webHidden/>
              </w:rPr>
              <w:instrText xml:space="preserve"> PAGEREF _Toc94865767 \h </w:instrText>
            </w:r>
            <w:r w:rsidR="002F4DD6">
              <w:rPr>
                <w:noProof/>
                <w:webHidden/>
              </w:rPr>
            </w:r>
            <w:r w:rsidR="002F4DD6">
              <w:rPr>
                <w:noProof/>
                <w:webHidden/>
              </w:rPr>
              <w:fldChar w:fldCharType="separate"/>
            </w:r>
            <w:r w:rsidR="009C2769">
              <w:rPr>
                <w:noProof/>
                <w:webHidden/>
              </w:rPr>
              <w:t>5</w:t>
            </w:r>
            <w:r w:rsidR="002F4DD6">
              <w:rPr>
                <w:noProof/>
                <w:webHidden/>
              </w:rPr>
              <w:fldChar w:fldCharType="end"/>
            </w:r>
          </w:hyperlink>
        </w:p>
        <w:p w14:paraId="1CCE007C" w14:textId="225BFF20" w:rsidR="002F4DD6" w:rsidRDefault="00000000">
          <w:pPr>
            <w:pStyle w:val="Cuprins1"/>
            <w:tabs>
              <w:tab w:val="right" w:leader="dot" w:pos="9350"/>
            </w:tabs>
            <w:rPr>
              <w:rFonts w:eastAsiaTheme="minorEastAsia"/>
              <w:noProof/>
            </w:rPr>
          </w:pPr>
          <w:hyperlink r:id="rId13" w:anchor="_Toc94865768" w:history="1">
            <w:r w:rsidR="002F4DD6" w:rsidRPr="00285342">
              <w:rPr>
                <w:rStyle w:val="Hyperlink"/>
                <w:rFonts w:ascii="Arial" w:eastAsia="Times New Roman" w:hAnsi="Arial" w:cs="Arial"/>
                <w:b/>
                <w:bCs/>
                <w:noProof/>
                <w:color w:val="023160" w:themeColor="hyperlink" w:themeShade="80"/>
                <w:lang w:val="ro-RO" w:eastAsia="zh-CN"/>
                <w14:textOutline w14:w="11112" w14:cap="flat" w14:cmpd="sng" w14:algn="ctr">
                  <w14:solidFill>
                    <w14:schemeClr w14:val="accent2"/>
                  </w14:solidFill>
                  <w14:prstDash w14:val="solid"/>
                  <w14:round/>
                </w14:textOutline>
              </w:rPr>
              <w:t>III.1</w:t>
            </w:r>
            <w:r w:rsidR="002F4DD6">
              <w:rPr>
                <w:noProof/>
                <w:webHidden/>
              </w:rPr>
              <w:tab/>
            </w:r>
            <w:r w:rsidR="002F4DD6">
              <w:rPr>
                <w:noProof/>
                <w:webHidden/>
              </w:rPr>
              <w:fldChar w:fldCharType="begin"/>
            </w:r>
            <w:r w:rsidR="002F4DD6">
              <w:rPr>
                <w:noProof/>
                <w:webHidden/>
              </w:rPr>
              <w:instrText xml:space="preserve"> PAGEREF _Toc94865768 \h </w:instrText>
            </w:r>
            <w:r w:rsidR="002F4DD6">
              <w:rPr>
                <w:noProof/>
                <w:webHidden/>
              </w:rPr>
            </w:r>
            <w:r w:rsidR="002F4DD6">
              <w:rPr>
                <w:noProof/>
                <w:webHidden/>
              </w:rPr>
              <w:fldChar w:fldCharType="separate"/>
            </w:r>
            <w:r w:rsidR="009C2769">
              <w:rPr>
                <w:noProof/>
                <w:webHidden/>
              </w:rPr>
              <w:t>5</w:t>
            </w:r>
            <w:r w:rsidR="002F4DD6">
              <w:rPr>
                <w:noProof/>
                <w:webHidden/>
              </w:rPr>
              <w:fldChar w:fldCharType="end"/>
            </w:r>
          </w:hyperlink>
        </w:p>
        <w:p w14:paraId="25F55D6E" w14:textId="32E32D2A" w:rsidR="002F4DD6" w:rsidRDefault="00000000">
          <w:pPr>
            <w:pStyle w:val="Cuprins2"/>
            <w:tabs>
              <w:tab w:val="right" w:leader="dot" w:pos="9350"/>
            </w:tabs>
            <w:rPr>
              <w:rFonts w:eastAsiaTheme="minorEastAsia"/>
              <w:noProof/>
            </w:rPr>
          </w:pPr>
          <w:hyperlink w:anchor="_Toc94865769" w:history="1">
            <w:r w:rsidR="002F4DD6" w:rsidRPr="00285342">
              <w:rPr>
                <w:rStyle w:val="Hyperlink"/>
                <w:rFonts w:ascii="Arial" w:eastAsia="Times New Roman" w:hAnsi="Arial" w:cs="Arial"/>
                <w:b/>
                <w:bCs/>
                <w:noProof/>
                <w:lang w:eastAsia="zh-CN" w:bidi="hi-IN"/>
              </w:rPr>
              <w:t>III.1.1 Prezentare generală</w:t>
            </w:r>
            <w:r w:rsidR="002F4DD6">
              <w:rPr>
                <w:noProof/>
                <w:webHidden/>
              </w:rPr>
              <w:tab/>
            </w:r>
            <w:r w:rsidR="002F4DD6">
              <w:rPr>
                <w:noProof/>
                <w:webHidden/>
              </w:rPr>
              <w:fldChar w:fldCharType="begin"/>
            </w:r>
            <w:r w:rsidR="002F4DD6">
              <w:rPr>
                <w:noProof/>
                <w:webHidden/>
              </w:rPr>
              <w:instrText xml:space="preserve"> PAGEREF _Toc94865769 \h </w:instrText>
            </w:r>
            <w:r w:rsidR="002F4DD6">
              <w:rPr>
                <w:noProof/>
                <w:webHidden/>
              </w:rPr>
            </w:r>
            <w:r w:rsidR="002F4DD6">
              <w:rPr>
                <w:noProof/>
                <w:webHidden/>
              </w:rPr>
              <w:fldChar w:fldCharType="separate"/>
            </w:r>
            <w:r w:rsidR="009C2769">
              <w:rPr>
                <w:noProof/>
                <w:webHidden/>
              </w:rPr>
              <w:t>5</w:t>
            </w:r>
            <w:r w:rsidR="002F4DD6">
              <w:rPr>
                <w:noProof/>
                <w:webHidden/>
              </w:rPr>
              <w:fldChar w:fldCharType="end"/>
            </w:r>
          </w:hyperlink>
        </w:p>
        <w:p w14:paraId="510E0A45" w14:textId="08D24E7B" w:rsidR="002F4DD6" w:rsidRDefault="00000000">
          <w:pPr>
            <w:pStyle w:val="Cuprins2"/>
            <w:tabs>
              <w:tab w:val="right" w:leader="dot" w:pos="9350"/>
            </w:tabs>
            <w:rPr>
              <w:rFonts w:eastAsiaTheme="minorEastAsia"/>
              <w:noProof/>
            </w:rPr>
          </w:pPr>
          <w:hyperlink w:anchor="_Toc94865770" w:history="1">
            <w:r w:rsidR="002F4DD6" w:rsidRPr="00285342">
              <w:rPr>
                <w:rStyle w:val="Hyperlink"/>
                <w:rFonts w:ascii="Arial" w:eastAsia="Times New Roman" w:hAnsi="Arial" w:cs="Arial"/>
                <w:b/>
                <w:bCs/>
                <w:noProof/>
                <w:lang w:eastAsia="zh-CN" w:bidi="hi-IN"/>
              </w:rPr>
              <w:t>III.1.2 Instrumente de monitorizare și evaluare</w:t>
            </w:r>
            <w:r w:rsidR="002F4DD6">
              <w:rPr>
                <w:noProof/>
                <w:webHidden/>
              </w:rPr>
              <w:tab/>
            </w:r>
            <w:r w:rsidR="002F4DD6">
              <w:rPr>
                <w:noProof/>
                <w:webHidden/>
              </w:rPr>
              <w:fldChar w:fldCharType="begin"/>
            </w:r>
            <w:r w:rsidR="002F4DD6">
              <w:rPr>
                <w:noProof/>
                <w:webHidden/>
              </w:rPr>
              <w:instrText xml:space="preserve"> PAGEREF _Toc94865770 \h </w:instrText>
            </w:r>
            <w:r w:rsidR="002F4DD6">
              <w:rPr>
                <w:noProof/>
                <w:webHidden/>
              </w:rPr>
            </w:r>
            <w:r w:rsidR="002F4DD6">
              <w:rPr>
                <w:noProof/>
                <w:webHidden/>
              </w:rPr>
              <w:fldChar w:fldCharType="separate"/>
            </w:r>
            <w:r w:rsidR="009C2769">
              <w:rPr>
                <w:noProof/>
                <w:webHidden/>
              </w:rPr>
              <w:t>11</w:t>
            </w:r>
            <w:r w:rsidR="002F4DD6">
              <w:rPr>
                <w:noProof/>
                <w:webHidden/>
              </w:rPr>
              <w:fldChar w:fldCharType="end"/>
            </w:r>
          </w:hyperlink>
        </w:p>
        <w:p w14:paraId="22ACD395" w14:textId="77CA4710" w:rsidR="002F4DD6" w:rsidRDefault="00000000">
          <w:pPr>
            <w:pStyle w:val="Cuprins2"/>
            <w:tabs>
              <w:tab w:val="right" w:leader="dot" w:pos="9350"/>
            </w:tabs>
            <w:rPr>
              <w:rFonts w:eastAsiaTheme="minorEastAsia"/>
              <w:noProof/>
            </w:rPr>
          </w:pPr>
          <w:hyperlink w:anchor="_Toc94865771" w:history="1">
            <w:r w:rsidR="002F4DD6" w:rsidRPr="00285342">
              <w:rPr>
                <w:rStyle w:val="Hyperlink"/>
                <w:rFonts w:ascii="Arial" w:eastAsia="Times New Roman" w:hAnsi="Arial" w:cs="Arial"/>
                <w:b/>
                <w:bCs/>
                <w:noProof/>
                <w:lang w:eastAsia="zh-CN" w:bidi="hi-IN"/>
              </w:rPr>
              <w:t>III.1.3 Organism de monitorizare a PMUD</w:t>
            </w:r>
            <w:r w:rsidR="002F4DD6">
              <w:rPr>
                <w:noProof/>
                <w:webHidden/>
              </w:rPr>
              <w:tab/>
            </w:r>
            <w:r w:rsidR="002F4DD6">
              <w:rPr>
                <w:noProof/>
                <w:webHidden/>
              </w:rPr>
              <w:fldChar w:fldCharType="begin"/>
            </w:r>
            <w:r w:rsidR="002F4DD6">
              <w:rPr>
                <w:noProof/>
                <w:webHidden/>
              </w:rPr>
              <w:instrText xml:space="preserve"> PAGEREF _Toc94865771 \h </w:instrText>
            </w:r>
            <w:r w:rsidR="002F4DD6">
              <w:rPr>
                <w:noProof/>
                <w:webHidden/>
              </w:rPr>
            </w:r>
            <w:r w:rsidR="002F4DD6">
              <w:rPr>
                <w:noProof/>
                <w:webHidden/>
              </w:rPr>
              <w:fldChar w:fldCharType="separate"/>
            </w:r>
            <w:r w:rsidR="009C2769">
              <w:rPr>
                <w:noProof/>
                <w:webHidden/>
              </w:rPr>
              <w:t>15</w:t>
            </w:r>
            <w:r w:rsidR="002F4DD6">
              <w:rPr>
                <w:noProof/>
                <w:webHidden/>
              </w:rPr>
              <w:fldChar w:fldCharType="end"/>
            </w:r>
          </w:hyperlink>
        </w:p>
        <w:p w14:paraId="5B3DBECA" w14:textId="14A1C83D" w:rsidR="002F4DD6" w:rsidRDefault="00000000">
          <w:pPr>
            <w:pStyle w:val="Cuprins2"/>
            <w:tabs>
              <w:tab w:val="right" w:leader="dot" w:pos="9350"/>
            </w:tabs>
            <w:rPr>
              <w:rFonts w:eastAsiaTheme="minorEastAsia"/>
              <w:noProof/>
            </w:rPr>
          </w:pPr>
          <w:hyperlink w:anchor="_Toc94865772" w:history="1">
            <w:r w:rsidR="002F4DD6" w:rsidRPr="00285342">
              <w:rPr>
                <w:rStyle w:val="Hyperlink"/>
                <w:rFonts w:ascii="Arial" w:eastAsia="Times New Roman" w:hAnsi="Arial" w:cs="Arial"/>
                <w:b/>
                <w:bCs/>
                <w:noProof/>
                <w:lang w:eastAsia="zh-CN" w:bidi="hi-IN"/>
              </w:rPr>
              <w:t>III.1.4 Actualizarea si recalibrarea modelului de transport</w:t>
            </w:r>
            <w:r w:rsidR="002F4DD6">
              <w:rPr>
                <w:noProof/>
                <w:webHidden/>
              </w:rPr>
              <w:tab/>
            </w:r>
            <w:r w:rsidR="002F4DD6">
              <w:rPr>
                <w:noProof/>
                <w:webHidden/>
              </w:rPr>
              <w:fldChar w:fldCharType="begin"/>
            </w:r>
            <w:r w:rsidR="002F4DD6">
              <w:rPr>
                <w:noProof/>
                <w:webHidden/>
              </w:rPr>
              <w:instrText xml:space="preserve"> PAGEREF _Toc94865772 \h </w:instrText>
            </w:r>
            <w:r w:rsidR="002F4DD6">
              <w:rPr>
                <w:noProof/>
                <w:webHidden/>
              </w:rPr>
            </w:r>
            <w:r w:rsidR="002F4DD6">
              <w:rPr>
                <w:noProof/>
                <w:webHidden/>
              </w:rPr>
              <w:fldChar w:fldCharType="separate"/>
            </w:r>
            <w:r w:rsidR="009C2769">
              <w:rPr>
                <w:noProof/>
                <w:webHidden/>
              </w:rPr>
              <w:t>15</w:t>
            </w:r>
            <w:r w:rsidR="002F4DD6">
              <w:rPr>
                <w:noProof/>
                <w:webHidden/>
              </w:rPr>
              <w:fldChar w:fldCharType="end"/>
            </w:r>
          </w:hyperlink>
        </w:p>
        <w:p w14:paraId="6ACD260B" w14:textId="0E7DE16E" w:rsidR="002F4DD6" w:rsidRDefault="00000000">
          <w:pPr>
            <w:pStyle w:val="Cuprins2"/>
            <w:tabs>
              <w:tab w:val="right" w:leader="dot" w:pos="9350"/>
            </w:tabs>
            <w:rPr>
              <w:rFonts w:eastAsiaTheme="minorEastAsia"/>
              <w:noProof/>
            </w:rPr>
          </w:pPr>
          <w:hyperlink w:anchor="_Toc94865773" w:history="1">
            <w:r w:rsidR="002F4DD6" w:rsidRPr="00285342">
              <w:rPr>
                <w:rStyle w:val="Hyperlink"/>
                <w:rFonts w:ascii="Arial" w:eastAsia="Times New Roman" w:hAnsi="Arial" w:cs="Arial"/>
                <w:b/>
                <w:bCs/>
                <w:noProof/>
                <w:lang w:eastAsia="zh-CN" w:bidi="hi-IN"/>
              </w:rPr>
              <w:t>III.1.5 Indicatori pentru monitorizare şi evaluare</w:t>
            </w:r>
            <w:r w:rsidR="002F4DD6">
              <w:rPr>
                <w:noProof/>
                <w:webHidden/>
              </w:rPr>
              <w:tab/>
            </w:r>
            <w:r w:rsidR="002F4DD6">
              <w:rPr>
                <w:noProof/>
                <w:webHidden/>
              </w:rPr>
              <w:fldChar w:fldCharType="begin"/>
            </w:r>
            <w:r w:rsidR="002F4DD6">
              <w:rPr>
                <w:noProof/>
                <w:webHidden/>
              </w:rPr>
              <w:instrText xml:space="preserve"> PAGEREF _Toc94865773 \h </w:instrText>
            </w:r>
            <w:r w:rsidR="002F4DD6">
              <w:rPr>
                <w:noProof/>
                <w:webHidden/>
              </w:rPr>
            </w:r>
            <w:r w:rsidR="002F4DD6">
              <w:rPr>
                <w:noProof/>
                <w:webHidden/>
              </w:rPr>
              <w:fldChar w:fldCharType="separate"/>
            </w:r>
            <w:r w:rsidR="009C2769">
              <w:rPr>
                <w:noProof/>
                <w:webHidden/>
              </w:rPr>
              <w:t>16</w:t>
            </w:r>
            <w:r w:rsidR="002F4DD6">
              <w:rPr>
                <w:noProof/>
                <w:webHidden/>
              </w:rPr>
              <w:fldChar w:fldCharType="end"/>
            </w:r>
          </w:hyperlink>
        </w:p>
        <w:p w14:paraId="5B396BF4" w14:textId="78C9B4AD" w:rsidR="002F4DD6" w:rsidRDefault="00000000">
          <w:pPr>
            <w:pStyle w:val="Cuprins3"/>
            <w:tabs>
              <w:tab w:val="right" w:leader="dot" w:pos="9350"/>
            </w:tabs>
            <w:rPr>
              <w:rFonts w:asciiTheme="minorHAnsi" w:eastAsiaTheme="minorEastAsia" w:hAnsiTheme="minorHAnsi" w:cstheme="minorBidi"/>
              <w:noProof/>
              <w:kern w:val="0"/>
              <w:sz w:val="22"/>
              <w:szCs w:val="22"/>
              <w:lang w:eastAsia="en-US" w:bidi="ar-SA"/>
            </w:rPr>
          </w:pPr>
          <w:hyperlink w:anchor="_Toc94865774" w:history="1">
            <w:r w:rsidR="002F4DD6" w:rsidRPr="00285342">
              <w:rPr>
                <w:rStyle w:val="Hyperlink"/>
                <w:rFonts w:eastAsia="Arial" w:cs="Arial"/>
                <w:noProof/>
              </w:rPr>
              <w:t>III.1.5.1 Indicatori pentru monitorizarea şi evaluarea rezultatelor implementǎrii investiţiilor aferente PMUD</w:t>
            </w:r>
            <w:r w:rsidR="002F4DD6">
              <w:rPr>
                <w:noProof/>
                <w:webHidden/>
              </w:rPr>
              <w:tab/>
            </w:r>
            <w:r w:rsidR="002F4DD6">
              <w:rPr>
                <w:noProof/>
                <w:webHidden/>
              </w:rPr>
              <w:fldChar w:fldCharType="begin"/>
            </w:r>
            <w:r w:rsidR="002F4DD6">
              <w:rPr>
                <w:noProof/>
                <w:webHidden/>
              </w:rPr>
              <w:instrText xml:space="preserve"> PAGEREF _Toc94865774 \h </w:instrText>
            </w:r>
            <w:r w:rsidR="002F4DD6">
              <w:rPr>
                <w:noProof/>
                <w:webHidden/>
              </w:rPr>
            </w:r>
            <w:r w:rsidR="002F4DD6">
              <w:rPr>
                <w:noProof/>
                <w:webHidden/>
              </w:rPr>
              <w:fldChar w:fldCharType="separate"/>
            </w:r>
            <w:r w:rsidR="009C2769">
              <w:rPr>
                <w:noProof/>
                <w:webHidden/>
              </w:rPr>
              <w:t>16</w:t>
            </w:r>
            <w:r w:rsidR="002F4DD6">
              <w:rPr>
                <w:noProof/>
                <w:webHidden/>
              </w:rPr>
              <w:fldChar w:fldCharType="end"/>
            </w:r>
          </w:hyperlink>
        </w:p>
        <w:p w14:paraId="44EF6880" w14:textId="494A6C93" w:rsidR="002F4DD6" w:rsidRDefault="00000000">
          <w:pPr>
            <w:pStyle w:val="Cuprins3"/>
            <w:tabs>
              <w:tab w:val="right" w:leader="dot" w:pos="9350"/>
            </w:tabs>
            <w:rPr>
              <w:rFonts w:asciiTheme="minorHAnsi" w:eastAsiaTheme="minorEastAsia" w:hAnsiTheme="minorHAnsi" w:cstheme="minorBidi"/>
              <w:noProof/>
              <w:kern w:val="0"/>
              <w:sz w:val="22"/>
              <w:szCs w:val="22"/>
              <w:lang w:eastAsia="en-US" w:bidi="ar-SA"/>
            </w:rPr>
          </w:pPr>
          <w:hyperlink w:anchor="_Toc94865775" w:history="1">
            <w:r w:rsidR="002F4DD6" w:rsidRPr="00285342">
              <w:rPr>
                <w:rStyle w:val="Hyperlink"/>
                <w:rFonts w:eastAsia="Arial" w:cs="Arial"/>
                <w:noProof/>
              </w:rPr>
              <w:t>III.1.5.2 Indicatori şi acţiuni de monitorizare a stadiului implementǎrii PMUD</w:t>
            </w:r>
            <w:r w:rsidR="002F4DD6">
              <w:rPr>
                <w:noProof/>
                <w:webHidden/>
              </w:rPr>
              <w:tab/>
            </w:r>
            <w:r w:rsidR="002F4DD6">
              <w:rPr>
                <w:noProof/>
                <w:webHidden/>
              </w:rPr>
              <w:fldChar w:fldCharType="begin"/>
            </w:r>
            <w:r w:rsidR="002F4DD6">
              <w:rPr>
                <w:noProof/>
                <w:webHidden/>
              </w:rPr>
              <w:instrText xml:space="preserve"> PAGEREF _Toc94865775 \h </w:instrText>
            </w:r>
            <w:r w:rsidR="002F4DD6">
              <w:rPr>
                <w:noProof/>
                <w:webHidden/>
              </w:rPr>
            </w:r>
            <w:r w:rsidR="002F4DD6">
              <w:rPr>
                <w:noProof/>
                <w:webHidden/>
              </w:rPr>
              <w:fldChar w:fldCharType="separate"/>
            </w:r>
            <w:r w:rsidR="009C2769">
              <w:rPr>
                <w:noProof/>
                <w:webHidden/>
              </w:rPr>
              <w:t>17</w:t>
            </w:r>
            <w:r w:rsidR="002F4DD6">
              <w:rPr>
                <w:noProof/>
                <w:webHidden/>
              </w:rPr>
              <w:fldChar w:fldCharType="end"/>
            </w:r>
          </w:hyperlink>
        </w:p>
        <w:p w14:paraId="2F88CFD1" w14:textId="34333221" w:rsidR="002F4DD6" w:rsidRDefault="00000000">
          <w:pPr>
            <w:pStyle w:val="Cuprins3"/>
            <w:tabs>
              <w:tab w:val="right" w:leader="dot" w:pos="9350"/>
            </w:tabs>
            <w:rPr>
              <w:rFonts w:asciiTheme="minorHAnsi" w:eastAsiaTheme="minorEastAsia" w:hAnsiTheme="minorHAnsi" w:cstheme="minorBidi"/>
              <w:noProof/>
              <w:kern w:val="0"/>
              <w:sz w:val="22"/>
              <w:szCs w:val="22"/>
              <w:lang w:eastAsia="en-US" w:bidi="ar-SA"/>
            </w:rPr>
          </w:pPr>
          <w:hyperlink w:anchor="_Toc94865776" w:history="1">
            <w:r w:rsidR="002F4DD6" w:rsidRPr="00285342">
              <w:rPr>
                <w:rStyle w:val="Hyperlink"/>
                <w:rFonts w:eastAsia="Arial" w:cs="Arial"/>
                <w:noProof/>
              </w:rPr>
              <w:t>III.1.5.3 Acţiuni necesare pentru etapa de monitorizare</w:t>
            </w:r>
            <w:r w:rsidR="002F4DD6">
              <w:rPr>
                <w:noProof/>
                <w:webHidden/>
              </w:rPr>
              <w:tab/>
            </w:r>
            <w:r w:rsidR="002F4DD6">
              <w:rPr>
                <w:noProof/>
                <w:webHidden/>
              </w:rPr>
              <w:fldChar w:fldCharType="begin"/>
            </w:r>
            <w:r w:rsidR="002F4DD6">
              <w:rPr>
                <w:noProof/>
                <w:webHidden/>
              </w:rPr>
              <w:instrText xml:space="preserve"> PAGEREF _Toc94865776 \h </w:instrText>
            </w:r>
            <w:r w:rsidR="002F4DD6">
              <w:rPr>
                <w:noProof/>
                <w:webHidden/>
              </w:rPr>
            </w:r>
            <w:r w:rsidR="002F4DD6">
              <w:rPr>
                <w:noProof/>
                <w:webHidden/>
              </w:rPr>
              <w:fldChar w:fldCharType="separate"/>
            </w:r>
            <w:r w:rsidR="009C2769">
              <w:rPr>
                <w:noProof/>
                <w:webHidden/>
              </w:rPr>
              <w:t>17</w:t>
            </w:r>
            <w:r w:rsidR="002F4DD6">
              <w:rPr>
                <w:noProof/>
                <w:webHidden/>
              </w:rPr>
              <w:fldChar w:fldCharType="end"/>
            </w:r>
          </w:hyperlink>
        </w:p>
        <w:p w14:paraId="2E994C2F" w14:textId="2954E989" w:rsidR="002F4DD6" w:rsidRDefault="00000000">
          <w:pPr>
            <w:pStyle w:val="Cuprins1"/>
            <w:tabs>
              <w:tab w:val="right" w:leader="dot" w:pos="9350"/>
            </w:tabs>
            <w:rPr>
              <w:rFonts w:eastAsiaTheme="minorEastAsia"/>
              <w:noProof/>
            </w:rPr>
          </w:pPr>
          <w:hyperlink r:id="rId14" w:anchor="_Toc94865777" w:history="1">
            <w:r w:rsidR="002F4DD6" w:rsidRPr="00285342">
              <w:rPr>
                <w:rStyle w:val="Hyperlink"/>
                <w:rFonts w:ascii="Arial" w:eastAsia="Times New Roman" w:hAnsi="Arial" w:cs="Arial"/>
                <w:b/>
                <w:bCs/>
                <w:noProof/>
                <w:color w:val="023160" w:themeColor="hyperlink" w:themeShade="80"/>
                <w:lang w:val="ro-RO" w:eastAsia="zh-CN"/>
                <w14:textOutline w14:w="11112" w14:cap="flat" w14:cmpd="sng" w14:algn="ctr">
                  <w14:solidFill>
                    <w14:schemeClr w14:val="accent2"/>
                  </w14:solidFill>
                  <w14:prstDash w14:val="solid"/>
                  <w14:round/>
                </w14:textOutline>
              </w:rPr>
              <w:t>III.2</w:t>
            </w:r>
            <w:r w:rsidR="002F4DD6">
              <w:rPr>
                <w:noProof/>
                <w:webHidden/>
              </w:rPr>
              <w:tab/>
            </w:r>
            <w:r w:rsidR="002F4DD6">
              <w:rPr>
                <w:noProof/>
                <w:webHidden/>
              </w:rPr>
              <w:fldChar w:fldCharType="begin"/>
            </w:r>
            <w:r w:rsidR="002F4DD6">
              <w:rPr>
                <w:noProof/>
                <w:webHidden/>
              </w:rPr>
              <w:instrText xml:space="preserve"> PAGEREF _Toc94865777 \h </w:instrText>
            </w:r>
            <w:r w:rsidR="002F4DD6">
              <w:rPr>
                <w:noProof/>
                <w:webHidden/>
              </w:rPr>
            </w:r>
            <w:r w:rsidR="002F4DD6">
              <w:rPr>
                <w:noProof/>
                <w:webHidden/>
              </w:rPr>
              <w:fldChar w:fldCharType="separate"/>
            </w:r>
            <w:r w:rsidR="009C2769">
              <w:rPr>
                <w:noProof/>
                <w:webHidden/>
              </w:rPr>
              <w:t>18</w:t>
            </w:r>
            <w:r w:rsidR="002F4DD6">
              <w:rPr>
                <w:noProof/>
                <w:webHidden/>
              </w:rPr>
              <w:fldChar w:fldCharType="end"/>
            </w:r>
          </w:hyperlink>
        </w:p>
        <w:p w14:paraId="4A0C76F3" w14:textId="64466CC2" w:rsidR="002F4DD6" w:rsidRDefault="00000000">
          <w:pPr>
            <w:pStyle w:val="Cuprins1"/>
            <w:tabs>
              <w:tab w:val="right" w:leader="dot" w:pos="9350"/>
            </w:tabs>
            <w:rPr>
              <w:rFonts w:eastAsiaTheme="minorEastAsia"/>
              <w:noProof/>
            </w:rPr>
          </w:pPr>
          <w:hyperlink w:anchor="_Toc94865778" w:history="1">
            <w:r w:rsidR="002F4DD6" w:rsidRPr="00285342">
              <w:rPr>
                <w:rStyle w:val="Hyperlink"/>
                <w:rFonts w:ascii="Arial" w:eastAsia="Times New Roman" w:hAnsi="Arial" w:cs="Arial"/>
                <w:b/>
                <w:bCs/>
                <w:noProof/>
                <w:lang w:val="ro-RO" w:eastAsia="ro-RO"/>
              </w:rPr>
              <w:t>III.2 Stabilire actori responsabili cu monitorizarea</w:t>
            </w:r>
            <w:r w:rsidR="002F4DD6">
              <w:rPr>
                <w:noProof/>
                <w:webHidden/>
              </w:rPr>
              <w:tab/>
            </w:r>
            <w:r w:rsidR="002F4DD6">
              <w:rPr>
                <w:noProof/>
                <w:webHidden/>
              </w:rPr>
              <w:fldChar w:fldCharType="begin"/>
            </w:r>
            <w:r w:rsidR="002F4DD6">
              <w:rPr>
                <w:noProof/>
                <w:webHidden/>
              </w:rPr>
              <w:instrText xml:space="preserve"> PAGEREF _Toc94865778 \h </w:instrText>
            </w:r>
            <w:r w:rsidR="002F4DD6">
              <w:rPr>
                <w:noProof/>
                <w:webHidden/>
              </w:rPr>
            </w:r>
            <w:r w:rsidR="002F4DD6">
              <w:rPr>
                <w:noProof/>
                <w:webHidden/>
              </w:rPr>
              <w:fldChar w:fldCharType="separate"/>
            </w:r>
            <w:r w:rsidR="009C2769">
              <w:rPr>
                <w:noProof/>
                <w:webHidden/>
              </w:rPr>
              <w:t>18</w:t>
            </w:r>
            <w:r w:rsidR="002F4DD6">
              <w:rPr>
                <w:noProof/>
                <w:webHidden/>
              </w:rPr>
              <w:fldChar w:fldCharType="end"/>
            </w:r>
          </w:hyperlink>
        </w:p>
        <w:p w14:paraId="5A623EA5" w14:textId="5B3C13E1" w:rsidR="00A31042" w:rsidRDefault="00A31042">
          <w:r>
            <w:rPr>
              <w:b/>
              <w:bCs/>
              <w:noProof/>
            </w:rPr>
            <w:fldChar w:fldCharType="end"/>
          </w:r>
        </w:p>
      </w:sdtContent>
    </w:sdt>
    <w:p w14:paraId="4A44C8CF" w14:textId="2016FFE0" w:rsidR="00FC2D87" w:rsidRPr="00A31042" w:rsidRDefault="00A31042" w:rsidP="00257FC5">
      <w:pPr>
        <w:rPr>
          <w:rFonts w:ascii="Arial" w:hAnsi="Arial" w:cs="Arial"/>
          <w:b/>
          <w:bCs/>
          <w:lang w:val="ro-RO" w:eastAsia="ro-RO"/>
        </w:rPr>
      </w:pPr>
      <w:r w:rsidRPr="00A31042">
        <w:rPr>
          <w:rFonts w:ascii="Arial" w:hAnsi="Arial" w:cs="Arial"/>
          <w:b/>
          <w:bCs/>
          <w:lang w:val="ro-RO" w:eastAsia="ro-RO"/>
        </w:rPr>
        <w:t>Lista tabelelor</w:t>
      </w:r>
    </w:p>
    <w:p w14:paraId="59817717" w14:textId="603B8C68" w:rsidR="00213164" w:rsidRDefault="00A31042">
      <w:pPr>
        <w:pStyle w:val="Tabeldefiguri"/>
        <w:tabs>
          <w:tab w:val="right" w:leader="dot" w:pos="9350"/>
        </w:tabs>
        <w:rPr>
          <w:rFonts w:eastAsiaTheme="minorEastAsia"/>
          <w:noProof/>
        </w:rPr>
      </w:pPr>
      <w:r>
        <w:rPr>
          <w:lang w:val="ro-RO" w:eastAsia="ro-RO"/>
        </w:rPr>
        <w:fldChar w:fldCharType="begin"/>
      </w:r>
      <w:r>
        <w:rPr>
          <w:lang w:val="ro-RO" w:eastAsia="ro-RO"/>
        </w:rPr>
        <w:instrText xml:space="preserve"> TOC \h \z \c "Tabel III.1." </w:instrText>
      </w:r>
      <w:r>
        <w:rPr>
          <w:lang w:val="ro-RO" w:eastAsia="ro-RO"/>
        </w:rPr>
        <w:fldChar w:fldCharType="separate"/>
      </w:r>
      <w:hyperlink w:anchor="_Toc94864674" w:history="1">
        <w:r w:rsidR="00213164" w:rsidRPr="00844BE0">
          <w:rPr>
            <w:rStyle w:val="Hyperlink"/>
            <w:rFonts w:ascii="Arial" w:hAnsi="Arial" w:cs="Arial"/>
            <w:noProof/>
          </w:rPr>
          <w:t>Tabel III.1. 1 - Organizarea indicatorilor de performanță</w:t>
        </w:r>
        <w:r w:rsidR="00213164">
          <w:rPr>
            <w:noProof/>
            <w:webHidden/>
          </w:rPr>
          <w:tab/>
        </w:r>
        <w:r w:rsidR="00213164">
          <w:rPr>
            <w:noProof/>
            <w:webHidden/>
          </w:rPr>
          <w:fldChar w:fldCharType="begin"/>
        </w:r>
        <w:r w:rsidR="00213164">
          <w:rPr>
            <w:noProof/>
            <w:webHidden/>
          </w:rPr>
          <w:instrText xml:space="preserve"> PAGEREF _Toc94864674 \h </w:instrText>
        </w:r>
        <w:r w:rsidR="00213164">
          <w:rPr>
            <w:noProof/>
            <w:webHidden/>
          </w:rPr>
        </w:r>
        <w:r w:rsidR="00213164">
          <w:rPr>
            <w:noProof/>
            <w:webHidden/>
          </w:rPr>
          <w:fldChar w:fldCharType="separate"/>
        </w:r>
        <w:r w:rsidR="009C2769">
          <w:rPr>
            <w:noProof/>
            <w:webHidden/>
          </w:rPr>
          <w:t>10</w:t>
        </w:r>
        <w:r w:rsidR="00213164">
          <w:rPr>
            <w:noProof/>
            <w:webHidden/>
          </w:rPr>
          <w:fldChar w:fldCharType="end"/>
        </w:r>
      </w:hyperlink>
    </w:p>
    <w:p w14:paraId="56C29D4C" w14:textId="2AA1CFCD" w:rsidR="00213164" w:rsidRDefault="00000000">
      <w:pPr>
        <w:pStyle w:val="Tabeldefiguri"/>
        <w:tabs>
          <w:tab w:val="right" w:leader="dot" w:pos="9350"/>
        </w:tabs>
        <w:rPr>
          <w:rFonts w:eastAsiaTheme="minorEastAsia"/>
          <w:noProof/>
        </w:rPr>
      </w:pPr>
      <w:hyperlink w:anchor="_Toc94864675" w:history="1">
        <w:r w:rsidR="00213164" w:rsidRPr="00844BE0">
          <w:rPr>
            <w:rStyle w:val="Hyperlink"/>
            <w:rFonts w:ascii="Arial" w:hAnsi="Arial" w:cs="Arial"/>
            <w:noProof/>
          </w:rPr>
          <w:t>Tabel III.1. 2 - Indicatori pentru monitorizarea şi evaluarea rezultatelor implementǎrii investiţiilor aferente PMUD</w:t>
        </w:r>
        <w:r w:rsidR="00213164">
          <w:rPr>
            <w:noProof/>
            <w:webHidden/>
          </w:rPr>
          <w:tab/>
        </w:r>
        <w:r w:rsidR="00213164">
          <w:rPr>
            <w:noProof/>
            <w:webHidden/>
          </w:rPr>
          <w:fldChar w:fldCharType="begin"/>
        </w:r>
        <w:r w:rsidR="00213164">
          <w:rPr>
            <w:noProof/>
            <w:webHidden/>
          </w:rPr>
          <w:instrText xml:space="preserve"> PAGEREF _Toc94864675 \h </w:instrText>
        </w:r>
        <w:r w:rsidR="00213164">
          <w:rPr>
            <w:noProof/>
            <w:webHidden/>
          </w:rPr>
        </w:r>
        <w:r w:rsidR="00213164">
          <w:rPr>
            <w:noProof/>
            <w:webHidden/>
          </w:rPr>
          <w:fldChar w:fldCharType="separate"/>
        </w:r>
        <w:r w:rsidR="009C2769">
          <w:rPr>
            <w:noProof/>
            <w:webHidden/>
          </w:rPr>
          <w:t>16</w:t>
        </w:r>
        <w:r w:rsidR="00213164">
          <w:rPr>
            <w:noProof/>
            <w:webHidden/>
          </w:rPr>
          <w:fldChar w:fldCharType="end"/>
        </w:r>
      </w:hyperlink>
    </w:p>
    <w:p w14:paraId="031954B0" w14:textId="4D41703B" w:rsidR="00213164" w:rsidRDefault="00000000">
      <w:pPr>
        <w:pStyle w:val="Tabeldefiguri"/>
        <w:tabs>
          <w:tab w:val="right" w:leader="dot" w:pos="9350"/>
        </w:tabs>
        <w:rPr>
          <w:rFonts w:eastAsiaTheme="minorEastAsia"/>
          <w:noProof/>
        </w:rPr>
      </w:pPr>
      <w:hyperlink w:anchor="_Toc94864676" w:history="1">
        <w:r w:rsidR="00213164" w:rsidRPr="00844BE0">
          <w:rPr>
            <w:rStyle w:val="Hyperlink"/>
            <w:rFonts w:ascii="Arial" w:hAnsi="Arial" w:cs="Arial"/>
            <w:noProof/>
          </w:rPr>
          <w:t>Tabel III.1. 3 -  Indicatori şi acţiuni de monitorizare a stadiului implementǎrii PMUD</w:t>
        </w:r>
        <w:r w:rsidR="00213164">
          <w:rPr>
            <w:noProof/>
            <w:webHidden/>
          </w:rPr>
          <w:tab/>
        </w:r>
        <w:r w:rsidR="00213164">
          <w:rPr>
            <w:noProof/>
            <w:webHidden/>
          </w:rPr>
          <w:fldChar w:fldCharType="begin"/>
        </w:r>
        <w:r w:rsidR="00213164">
          <w:rPr>
            <w:noProof/>
            <w:webHidden/>
          </w:rPr>
          <w:instrText xml:space="preserve"> PAGEREF _Toc94864676 \h </w:instrText>
        </w:r>
        <w:r w:rsidR="00213164">
          <w:rPr>
            <w:noProof/>
            <w:webHidden/>
          </w:rPr>
        </w:r>
        <w:r w:rsidR="00213164">
          <w:rPr>
            <w:noProof/>
            <w:webHidden/>
          </w:rPr>
          <w:fldChar w:fldCharType="separate"/>
        </w:r>
        <w:r w:rsidR="009C2769">
          <w:rPr>
            <w:noProof/>
            <w:webHidden/>
          </w:rPr>
          <w:t>17</w:t>
        </w:r>
        <w:r w:rsidR="00213164">
          <w:rPr>
            <w:noProof/>
            <w:webHidden/>
          </w:rPr>
          <w:fldChar w:fldCharType="end"/>
        </w:r>
      </w:hyperlink>
    </w:p>
    <w:p w14:paraId="7DD2A2E0" w14:textId="33DF1A20" w:rsidR="00213164" w:rsidRDefault="00000000">
      <w:pPr>
        <w:pStyle w:val="Tabeldefiguri"/>
        <w:tabs>
          <w:tab w:val="right" w:leader="dot" w:pos="9350"/>
        </w:tabs>
        <w:rPr>
          <w:rFonts w:eastAsiaTheme="minorEastAsia"/>
          <w:noProof/>
        </w:rPr>
      </w:pPr>
      <w:hyperlink w:anchor="_Toc94864677" w:history="1">
        <w:r w:rsidR="00213164" w:rsidRPr="00844BE0">
          <w:rPr>
            <w:rStyle w:val="Hyperlink"/>
            <w:rFonts w:ascii="Arial" w:hAnsi="Arial" w:cs="Arial"/>
            <w:noProof/>
          </w:rPr>
          <w:t>Tabel III.1. 4 -  Acţiuni necesare pentru etapa de monitorizare</w:t>
        </w:r>
        <w:r w:rsidR="00213164">
          <w:rPr>
            <w:noProof/>
            <w:webHidden/>
          </w:rPr>
          <w:tab/>
        </w:r>
        <w:r w:rsidR="00213164">
          <w:rPr>
            <w:noProof/>
            <w:webHidden/>
          </w:rPr>
          <w:fldChar w:fldCharType="begin"/>
        </w:r>
        <w:r w:rsidR="00213164">
          <w:rPr>
            <w:noProof/>
            <w:webHidden/>
          </w:rPr>
          <w:instrText xml:space="preserve"> PAGEREF _Toc94864677 \h </w:instrText>
        </w:r>
        <w:r w:rsidR="00213164">
          <w:rPr>
            <w:noProof/>
            <w:webHidden/>
          </w:rPr>
        </w:r>
        <w:r w:rsidR="00213164">
          <w:rPr>
            <w:noProof/>
            <w:webHidden/>
          </w:rPr>
          <w:fldChar w:fldCharType="separate"/>
        </w:r>
        <w:r w:rsidR="009C2769">
          <w:rPr>
            <w:noProof/>
            <w:webHidden/>
          </w:rPr>
          <w:t>17</w:t>
        </w:r>
        <w:r w:rsidR="00213164">
          <w:rPr>
            <w:noProof/>
            <w:webHidden/>
          </w:rPr>
          <w:fldChar w:fldCharType="end"/>
        </w:r>
      </w:hyperlink>
    </w:p>
    <w:p w14:paraId="14BF5B66" w14:textId="65B65E26" w:rsidR="00213164" w:rsidRDefault="00000000">
      <w:pPr>
        <w:pStyle w:val="Tabeldefiguri"/>
        <w:tabs>
          <w:tab w:val="right" w:leader="dot" w:pos="9350"/>
        </w:tabs>
        <w:rPr>
          <w:rFonts w:eastAsiaTheme="minorEastAsia"/>
          <w:noProof/>
        </w:rPr>
      </w:pPr>
      <w:hyperlink w:anchor="_Toc94864678" w:history="1">
        <w:r w:rsidR="00213164" w:rsidRPr="00844BE0">
          <w:rPr>
            <w:rStyle w:val="Hyperlink"/>
            <w:rFonts w:ascii="Arial" w:hAnsi="Arial" w:cs="Arial"/>
            <w:noProof/>
          </w:rPr>
          <w:t>Tabel III.1. 5 -  Actori responsabili cu urmărirea indicatorilor pentru monitorizarea şi evaluarea rezultatelor implementǎrii investiţiilor aferente PMUD</w:t>
        </w:r>
        <w:r w:rsidR="00213164">
          <w:rPr>
            <w:noProof/>
            <w:webHidden/>
          </w:rPr>
          <w:tab/>
        </w:r>
        <w:r w:rsidR="00213164">
          <w:rPr>
            <w:noProof/>
            <w:webHidden/>
          </w:rPr>
          <w:fldChar w:fldCharType="begin"/>
        </w:r>
        <w:r w:rsidR="00213164">
          <w:rPr>
            <w:noProof/>
            <w:webHidden/>
          </w:rPr>
          <w:instrText xml:space="preserve"> PAGEREF _Toc94864678 \h </w:instrText>
        </w:r>
        <w:r w:rsidR="00213164">
          <w:rPr>
            <w:noProof/>
            <w:webHidden/>
          </w:rPr>
        </w:r>
        <w:r w:rsidR="00213164">
          <w:rPr>
            <w:noProof/>
            <w:webHidden/>
          </w:rPr>
          <w:fldChar w:fldCharType="separate"/>
        </w:r>
        <w:r w:rsidR="009C2769">
          <w:rPr>
            <w:noProof/>
            <w:webHidden/>
          </w:rPr>
          <w:t>19</w:t>
        </w:r>
        <w:r w:rsidR="00213164">
          <w:rPr>
            <w:noProof/>
            <w:webHidden/>
          </w:rPr>
          <w:fldChar w:fldCharType="end"/>
        </w:r>
      </w:hyperlink>
    </w:p>
    <w:p w14:paraId="0C221161" w14:textId="581EBECE" w:rsidR="00213164" w:rsidRDefault="00000000">
      <w:pPr>
        <w:pStyle w:val="Tabeldefiguri"/>
        <w:tabs>
          <w:tab w:val="right" w:leader="dot" w:pos="9350"/>
        </w:tabs>
        <w:rPr>
          <w:rFonts w:eastAsiaTheme="minorEastAsia"/>
          <w:noProof/>
        </w:rPr>
      </w:pPr>
      <w:hyperlink w:anchor="_Toc94864679" w:history="1">
        <w:r w:rsidR="00213164" w:rsidRPr="00844BE0">
          <w:rPr>
            <w:rStyle w:val="Hyperlink"/>
            <w:rFonts w:ascii="Arial" w:hAnsi="Arial" w:cs="Arial"/>
            <w:noProof/>
          </w:rPr>
          <w:t>Tabel III.1. 6 - Actori responsabili cu acţiunile de monitorizare a stadiului implementǎrii PMUD</w:t>
        </w:r>
        <w:r w:rsidR="00213164">
          <w:rPr>
            <w:noProof/>
            <w:webHidden/>
          </w:rPr>
          <w:tab/>
        </w:r>
        <w:r w:rsidR="00213164">
          <w:rPr>
            <w:noProof/>
            <w:webHidden/>
          </w:rPr>
          <w:fldChar w:fldCharType="begin"/>
        </w:r>
        <w:r w:rsidR="00213164">
          <w:rPr>
            <w:noProof/>
            <w:webHidden/>
          </w:rPr>
          <w:instrText xml:space="preserve"> PAGEREF _Toc94864679 \h </w:instrText>
        </w:r>
        <w:r w:rsidR="00213164">
          <w:rPr>
            <w:noProof/>
            <w:webHidden/>
          </w:rPr>
        </w:r>
        <w:r w:rsidR="00213164">
          <w:rPr>
            <w:noProof/>
            <w:webHidden/>
          </w:rPr>
          <w:fldChar w:fldCharType="separate"/>
        </w:r>
        <w:r w:rsidR="009C2769">
          <w:rPr>
            <w:noProof/>
            <w:webHidden/>
          </w:rPr>
          <w:t>20</w:t>
        </w:r>
        <w:r w:rsidR="00213164">
          <w:rPr>
            <w:noProof/>
            <w:webHidden/>
          </w:rPr>
          <w:fldChar w:fldCharType="end"/>
        </w:r>
      </w:hyperlink>
    </w:p>
    <w:p w14:paraId="120167FE" w14:textId="1B96A676" w:rsidR="00213164" w:rsidRDefault="00000000">
      <w:pPr>
        <w:pStyle w:val="Tabeldefiguri"/>
        <w:tabs>
          <w:tab w:val="right" w:leader="dot" w:pos="9350"/>
        </w:tabs>
        <w:rPr>
          <w:rFonts w:eastAsiaTheme="minorEastAsia"/>
          <w:noProof/>
        </w:rPr>
      </w:pPr>
      <w:hyperlink w:anchor="_Toc94864680" w:history="1">
        <w:r w:rsidR="00213164" w:rsidRPr="00844BE0">
          <w:rPr>
            <w:rStyle w:val="Hyperlink"/>
            <w:rFonts w:ascii="Arial" w:hAnsi="Arial" w:cs="Arial"/>
            <w:noProof/>
          </w:rPr>
          <w:t>Tabel III.1. 7 - Actori responsabili cu acţiunile necesare pentru etapa de monitorizare</w:t>
        </w:r>
        <w:r w:rsidR="00213164">
          <w:rPr>
            <w:noProof/>
            <w:webHidden/>
          </w:rPr>
          <w:tab/>
        </w:r>
        <w:r w:rsidR="00213164">
          <w:rPr>
            <w:noProof/>
            <w:webHidden/>
          </w:rPr>
          <w:fldChar w:fldCharType="begin"/>
        </w:r>
        <w:r w:rsidR="00213164">
          <w:rPr>
            <w:noProof/>
            <w:webHidden/>
          </w:rPr>
          <w:instrText xml:space="preserve"> PAGEREF _Toc94864680 \h </w:instrText>
        </w:r>
        <w:r w:rsidR="00213164">
          <w:rPr>
            <w:noProof/>
            <w:webHidden/>
          </w:rPr>
        </w:r>
        <w:r w:rsidR="00213164">
          <w:rPr>
            <w:noProof/>
            <w:webHidden/>
          </w:rPr>
          <w:fldChar w:fldCharType="separate"/>
        </w:r>
        <w:r w:rsidR="009C2769">
          <w:rPr>
            <w:noProof/>
            <w:webHidden/>
          </w:rPr>
          <w:t>20</w:t>
        </w:r>
        <w:r w:rsidR="00213164">
          <w:rPr>
            <w:noProof/>
            <w:webHidden/>
          </w:rPr>
          <w:fldChar w:fldCharType="end"/>
        </w:r>
      </w:hyperlink>
    </w:p>
    <w:p w14:paraId="023655C4" w14:textId="77777777" w:rsidR="00213164" w:rsidRDefault="00A31042" w:rsidP="00257FC5">
      <w:pPr>
        <w:rPr>
          <w:noProof/>
        </w:rPr>
      </w:pPr>
      <w:r>
        <w:rPr>
          <w:lang w:val="ro-RO" w:eastAsia="ro-RO"/>
        </w:rPr>
        <w:fldChar w:fldCharType="end"/>
      </w:r>
      <w:r>
        <w:rPr>
          <w:lang w:val="ro-RO" w:eastAsia="ro-RO"/>
        </w:rPr>
        <w:fldChar w:fldCharType="begin"/>
      </w:r>
      <w:r>
        <w:rPr>
          <w:lang w:val="ro-RO" w:eastAsia="ro-RO"/>
        </w:rPr>
        <w:instrText xml:space="preserve"> TOC \h \z \c "Tab. III.2." </w:instrText>
      </w:r>
      <w:r>
        <w:rPr>
          <w:lang w:val="ro-RO" w:eastAsia="ro-RO"/>
        </w:rPr>
        <w:fldChar w:fldCharType="separate"/>
      </w:r>
    </w:p>
    <w:p w14:paraId="32C29E85" w14:textId="68AA2C8F" w:rsidR="00A31042" w:rsidRPr="00A31042" w:rsidRDefault="00A31042" w:rsidP="00257FC5">
      <w:pPr>
        <w:rPr>
          <w:rFonts w:ascii="Arial" w:hAnsi="Arial" w:cs="Arial"/>
          <w:b/>
          <w:bCs/>
          <w:lang w:val="ro-RO" w:eastAsia="ro-RO"/>
        </w:rPr>
      </w:pPr>
      <w:r>
        <w:rPr>
          <w:lang w:val="ro-RO" w:eastAsia="ro-RO"/>
        </w:rPr>
        <w:fldChar w:fldCharType="end"/>
      </w:r>
      <w:r w:rsidRPr="00A31042">
        <w:rPr>
          <w:rFonts w:ascii="Arial" w:hAnsi="Arial" w:cs="Arial"/>
          <w:b/>
          <w:bCs/>
          <w:lang w:val="ro-RO" w:eastAsia="ro-RO"/>
        </w:rPr>
        <w:t>Lista figurilor</w:t>
      </w:r>
    </w:p>
    <w:p w14:paraId="45B23D87" w14:textId="36F869F0" w:rsidR="00213164" w:rsidRDefault="00213164">
      <w:pPr>
        <w:pStyle w:val="Tabeldefiguri"/>
        <w:tabs>
          <w:tab w:val="right" w:leader="dot" w:pos="9350"/>
        </w:tabs>
        <w:rPr>
          <w:rFonts w:eastAsiaTheme="minorEastAsia"/>
          <w:noProof/>
        </w:rPr>
      </w:pPr>
      <w:r>
        <w:rPr>
          <w:lang w:val="ro-RO" w:eastAsia="ro-RO"/>
        </w:rPr>
        <w:fldChar w:fldCharType="begin"/>
      </w:r>
      <w:r>
        <w:rPr>
          <w:lang w:val="ro-RO" w:eastAsia="ro-RO"/>
        </w:rPr>
        <w:instrText xml:space="preserve"> TOC \h \z \c "Figura III.1." </w:instrText>
      </w:r>
      <w:r>
        <w:rPr>
          <w:lang w:val="ro-RO" w:eastAsia="ro-RO"/>
        </w:rPr>
        <w:fldChar w:fldCharType="separate"/>
      </w:r>
      <w:hyperlink w:anchor="_Toc94864713" w:history="1">
        <w:r w:rsidRPr="007B20C8">
          <w:rPr>
            <w:rStyle w:val="Hyperlink"/>
            <w:rFonts w:ascii="Arial" w:hAnsi="Arial" w:cs="Arial"/>
            <w:noProof/>
          </w:rPr>
          <w:t xml:space="preserve">Figura III.1. 1 </w:t>
        </w:r>
        <w:r w:rsidRPr="007B20C8">
          <w:rPr>
            <w:rStyle w:val="Hyperlink"/>
            <w:rFonts w:ascii="Arial" w:eastAsia="Arial" w:hAnsi="Arial" w:cs="Arial"/>
            <w:noProof/>
            <w:kern w:val="1"/>
            <w:lang w:eastAsia="zh-CN" w:bidi="hi-IN"/>
          </w:rPr>
          <w:t>- Schema pentru evidențierea locului și rolului monitorizǎrii</w:t>
        </w:r>
        <w:r>
          <w:rPr>
            <w:noProof/>
            <w:webHidden/>
          </w:rPr>
          <w:tab/>
        </w:r>
        <w:r>
          <w:rPr>
            <w:noProof/>
            <w:webHidden/>
          </w:rPr>
          <w:fldChar w:fldCharType="begin"/>
        </w:r>
        <w:r>
          <w:rPr>
            <w:noProof/>
            <w:webHidden/>
          </w:rPr>
          <w:instrText xml:space="preserve"> PAGEREF _Toc94864713 \h </w:instrText>
        </w:r>
        <w:r>
          <w:rPr>
            <w:noProof/>
            <w:webHidden/>
          </w:rPr>
        </w:r>
        <w:r>
          <w:rPr>
            <w:noProof/>
            <w:webHidden/>
          </w:rPr>
          <w:fldChar w:fldCharType="separate"/>
        </w:r>
        <w:r w:rsidR="009C2769">
          <w:rPr>
            <w:noProof/>
            <w:webHidden/>
          </w:rPr>
          <w:t>12</w:t>
        </w:r>
        <w:r>
          <w:rPr>
            <w:noProof/>
            <w:webHidden/>
          </w:rPr>
          <w:fldChar w:fldCharType="end"/>
        </w:r>
      </w:hyperlink>
    </w:p>
    <w:p w14:paraId="42A30A59" w14:textId="61EF4DEA" w:rsidR="00A31042" w:rsidRDefault="00213164" w:rsidP="00257FC5">
      <w:pPr>
        <w:rPr>
          <w:lang w:val="ro-RO" w:eastAsia="ro-RO"/>
        </w:rPr>
      </w:pPr>
      <w:r>
        <w:rPr>
          <w:lang w:val="ro-RO" w:eastAsia="ro-RO"/>
        </w:rPr>
        <w:fldChar w:fldCharType="end"/>
      </w:r>
    </w:p>
    <w:p w14:paraId="36B79549" w14:textId="77777777" w:rsidR="00A31042" w:rsidRDefault="00A31042">
      <w:pPr>
        <w:rPr>
          <w:lang w:val="ro-RO" w:eastAsia="ro-RO"/>
        </w:rPr>
      </w:pPr>
      <w:r>
        <w:rPr>
          <w:lang w:val="ro-RO" w:eastAsia="ro-RO"/>
        </w:rPr>
        <w:br w:type="page"/>
      </w:r>
    </w:p>
    <w:p w14:paraId="49218489" w14:textId="77777777" w:rsidR="002F4DD6" w:rsidRPr="00CC6E9C" w:rsidRDefault="002F4DD6" w:rsidP="002F4DD6">
      <w:pPr>
        <w:pStyle w:val="Titlu1"/>
        <w:rPr>
          <w:rFonts w:ascii="Arial" w:eastAsia="Times New Roman" w:hAnsi="Arial" w:cs="Arial"/>
          <w:b/>
          <w:bCs/>
          <w:color w:val="auto"/>
          <w:sz w:val="24"/>
          <w:szCs w:val="24"/>
          <w:lang w:eastAsia="zh-CN" w:bidi="hi-IN"/>
        </w:rPr>
      </w:pPr>
      <w:bookmarkStart w:id="2" w:name="_Toc491872937"/>
      <w:bookmarkStart w:id="3" w:name="_Toc94865766"/>
      <w:proofErr w:type="spellStart"/>
      <w:r w:rsidRPr="00CC6E9C">
        <w:rPr>
          <w:rFonts w:ascii="Arial" w:eastAsia="Times New Roman" w:hAnsi="Arial" w:cs="Arial"/>
          <w:b/>
          <w:bCs/>
          <w:color w:val="auto"/>
          <w:sz w:val="24"/>
          <w:szCs w:val="24"/>
          <w:lang w:eastAsia="zh-CN" w:bidi="hi-IN"/>
        </w:rPr>
        <w:lastRenderedPageBreak/>
        <w:t>Abrevieri</w:t>
      </w:r>
      <w:bookmarkEnd w:id="2"/>
      <w:bookmarkEnd w:id="3"/>
      <w:proofErr w:type="spellEnd"/>
      <w:r w:rsidRPr="00CC6E9C">
        <w:rPr>
          <w:rFonts w:ascii="Arial" w:eastAsia="Times New Roman" w:hAnsi="Arial" w:cs="Arial"/>
          <w:b/>
          <w:bCs/>
          <w:color w:val="auto"/>
          <w:sz w:val="24"/>
          <w:szCs w:val="24"/>
          <w:lang w:eastAsia="zh-CN" w:bidi="hi-IN"/>
        </w:rPr>
        <w:tab/>
      </w:r>
    </w:p>
    <w:p w14:paraId="25E6662C"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 xml:space="preserve">ACB – </w:t>
      </w:r>
      <w:proofErr w:type="spellStart"/>
      <w:r w:rsidRPr="00FC2D87">
        <w:rPr>
          <w:rFonts w:ascii="Arial" w:eastAsia="Times New Roman" w:hAnsi="Arial" w:cs="Arial"/>
          <w:lang w:eastAsia="zh-CN"/>
        </w:rPr>
        <w:t>Analiză</w:t>
      </w:r>
      <w:proofErr w:type="spellEnd"/>
      <w:r w:rsidRPr="00FC2D87">
        <w:rPr>
          <w:rFonts w:ascii="Arial" w:eastAsia="Times New Roman" w:hAnsi="Arial" w:cs="Arial"/>
          <w:lang w:eastAsia="zh-CN"/>
        </w:rPr>
        <w:t xml:space="preserve"> cost </w:t>
      </w:r>
      <w:proofErr w:type="spellStart"/>
      <w:r w:rsidRPr="00FC2D87">
        <w:rPr>
          <w:rFonts w:ascii="Arial" w:eastAsia="Times New Roman" w:hAnsi="Arial" w:cs="Arial"/>
          <w:lang w:eastAsia="zh-CN"/>
        </w:rPr>
        <w:t>beneficiu</w:t>
      </w:r>
      <w:proofErr w:type="spellEnd"/>
    </w:p>
    <w:p w14:paraId="12EA623B"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 xml:space="preserve">ADI-T - </w:t>
      </w:r>
      <w:proofErr w:type="spellStart"/>
      <w:r w:rsidRPr="00FC2D87">
        <w:rPr>
          <w:rFonts w:ascii="Arial" w:eastAsia="Times New Roman" w:hAnsi="Arial" w:cs="Arial"/>
          <w:lang w:eastAsia="zh-CN"/>
        </w:rPr>
        <w:t>Asociaţia</w:t>
      </w:r>
      <w:proofErr w:type="spellEnd"/>
      <w:r w:rsidRPr="00FC2D87">
        <w:rPr>
          <w:rFonts w:ascii="Arial" w:eastAsia="Times New Roman" w:hAnsi="Arial" w:cs="Arial"/>
          <w:lang w:eastAsia="zh-CN"/>
        </w:rPr>
        <w:t xml:space="preserve"> de </w:t>
      </w:r>
      <w:proofErr w:type="spellStart"/>
      <w:r w:rsidRPr="00FC2D87">
        <w:rPr>
          <w:rFonts w:ascii="Arial" w:eastAsia="Times New Roman" w:hAnsi="Arial" w:cs="Arial"/>
          <w:lang w:eastAsia="zh-CN"/>
        </w:rPr>
        <w:t>Dezvoltare</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Intercomunitară</w:t>
      </w:r>
      <w:proofErr w:type="spellEnd"/>
      <w:r w:rsidRPr="00FC2D87">
        <w:rPr>
          <w:rFonts w:ascii="Arial" w:eastAsia="Times New Roman" w:hAnsi="Arial" w:cs="Arial"/>
          <w:lang w:eastAsia="zh-CN"/>
        </w:rPr>
        <w:t xml:space="preserve"> de Transport</w:t>
      </w:r>
    </w:p>
    <w:p w14:paraId="44C72668"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 xml:space="preserve">AMC – </w:t>
      </w:r>
      <w:proofErr w:type="spellStart"/>
      <w:r w:rsidRPr="00FC2D87">
        <w:rPr>
          <w:rFonts w:ascii="Arial" w:eastAsia="Times New Roman" w:hAnsi="Arial" w:cs="Arial"/>
          <w:lang w:eastAsia="zh-CN"/>
        </w:rPr>
        <w:t>Analiză</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multicriterială</w:t>
      </w:r>
      <w:proofErr w:type="spellEnd"/>
    </w:p>
    <w:p w14:paraId="27194DBB"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 xml:space="preserve">CE – </w:t>
      </w:r>
      <w:proofErr w:type="spellStart"/>
      <w:r w:rsidRPr="00FC2D87">
        <w:rPr>
          <w:rFonts w:ascii="Arial" w:eastAsia="Times New Roman" w:hAnsi="Arial" w:cs="Arial"/>
          <w:lang w:eastAsia="zh-CN"/>
        </w:rPr>
        <w:t>Comisia</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Europeană</w:t>
      </w:r>
      <w:proofErr w:type="spellEnd"/>
    </w:p>
    <w:p w14:paraId="10C7D2A2"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 xml:space="preserve">CNADNR – </w:t>
      </w:r>
      <w:proofErr w:type="spellStart"/>
      <w:r w:rsidRPr="00FC2D87">
        <w:rPr>
          <w:rFonts w:ascii="Arial" w:eastAsia="Times New Roman" w:hAnsi="Arial" w:cs="Arial"/>
          <w:lang w:eastAsia="zh-CN"/>
        </w:rPr>
        <w:t>Compania</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Naţională</w:t>
      </w:r>
      <w:proofErr w:type="spellEnd"/>
      <w:r w:rsidRPr="00FC2D87">
        <w:rPr>
          <w:rFonts w:ascii="Arial" w:eastAsia="Times New Roman" w:hAnsi="Arial" w:cs="Arial"/>
          <w:lang w:eastAsia="zh-CN"/>
        </w:rPr>
        <w:t xml:space="preserve"> de </w:t>
      </w:r>
      <w:proofErr w:type="spellStart"/>
      <w:r w:rsidRPr="00FC2D87">
        <w:rPr>
          <w:rFonts w:ascii="Arial" w:eastAsia="Times New Roman" w:hAnsi="Arial" w:cs="Arial"/>
          <w:lang w:eastAsia="zh-CN"/>
        </w:rPr>
        <w:t>Autostrăzi</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şi</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Drumuri</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Naţionale</w:t>
      </w:r>
      <w:proofErr w:type="spellEnd"/>
      <w:r w:rsidRPr="00FC2D87">
        <w:rPr>
          <w:rFonts w:ascii="Arial" w:eastAsia="Times New Roman" w:hAnsi="Arial" w:cs="Arial"/>
          <w:lang w:eastAsia="zh-CN"/>
        </w:rPr>
        <w:t xml:space="preserve"> din </w:t>
      </w:r>
      <w:proofErr w:type="spellStart"/>
      <w:r w:rsidRPr="00FC2D87">
        <w:rPr>
          <w:rFonts w:ascii="Arial" w:eastAsia="Times New Roman" w:hAnsi="Arial" w:cs="Arial"/>
          <w:lang w:eastAsia="zh-CN"/>
        </w:rPr>
        <w:t>România</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actualmente</w:t>
      </w:r>
      <w:proofErr w:type="spellEnd"/>
      <w:r w:rsidRPr="00FC2D87">
        <w:rPr>
          <w:rFonts w:ascii="Arial" w:eastAsia="Times New Roman" w:hAnsi="Arial" w:cs="Arial"/>
          <w:lang w:eastAsia="zh-CN"/>
        </w:rPr>
        <w:t xml:space="preserve"> CNAIR – </w:t>
      </w:r>
      <w:proofErr w:type="spellStart"/>
      <w:r w:rsidRPr="00FC2D87">
        <w:rPr>
          <w:rFonts w:ascii="Arial" w:eastAsia="Times New Roman" w:hAnsi="Arial" w:cs="Arial"/>
          <w:lang w:eastAsia="zh-CN"/>
        </w:rPr>
        <w:t>Compania</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Nationala</w:t>
      </w:r>
      <w:proofErr w:type="spellEnd"/>
      <w:r w:rsidRPr="00FC2D87">
        <w:rPr>
          <w:rFonts w:ascii="Arial" w:eastAsia="Times New Roman" w:hAnsi="Arial" w:cs="Arial"/>
          <w:lang w:eastAsia="zh-CN"/>
        </w:rPr>
        <w:t xml:space="preserve"> de </w:t>
      </w:r>
      <w:proofErr w:type="spellStart"/>
      <w:r w:rsidRPr="00FC2D87">
        <w:rPr>
          <w:rFonts w:ascii="Arial" w:eastAsia="Times New Roman" w:hAnsi="Arial" w:cs="Arial"/>
          <w:lang w:eastAsia="zh-CN"/>
        </w:rPr>
        <w:t>Administrare</w:t>
      </w:r>
      <w:proofErr w:type="spellEnd"/>
      <w:r w:rsidRPr="00FC2D87">
        <w:rPr>
          <w:rFonts w:ascii="Arial" w:eastAsia="Times New Roman" w:hAnsi="Arial" w:cs="Arial"/>
          <w:lang w:eastAsia="zh-CN"/>
        </w:rPr>
        <w:t xml:space="preserve"> a </w:t>
      </w:r>
      <w:proofErr w:type="spellStart"/>
      <w:r w:rsidRPr="00FC2D87">
        <w:rPr>
          <w:rFonts w:ascii="Arial" w:eastAsia="Times New Roman" w:hAnsi="Arial" w:cs="Arial"/>
          <w:lang w:eastAsia="zh-CN"/>
        </w:rPr>
        <w:t>Infrastructurii</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Rutiere</w:t>
      </w:r>
      <w:proofErr w:type="spellEnd"/>
      <w:r w:rsidRPr="00FC2D87">
        <w:rPr>
          <w:rFonts w:ascii="Arial" w:eastAsia="Times New Roman" w:hAnsi="Arial" w:cs="Arial"/>
          <w:lang w:eastAsia="zh-CN"/>
        </w:rPr>
        <w:t>)</w:t>
      </w:r>
    </w:p>
    <w:p w14:paraId="5CE84034"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 xml:space="preserve">DJ – Drum </w:t>
      </w:r>
      <w:proofErr w:type="spellStart"/>
      <w:r w:rsidRPr="00FC2D87">
        <w:rPr>
          <w:rFonts w:ascii="Arial" w:eastAsia="Times New Roman" w:hAnsi="Arial" w:cs="Arial"/>
          <w:lang w:eastAsia="zh-CN"/>
        </w:rPr>
        <w:t>Judeţean</w:t>
      </w:r>
      <w:proofErr w:type="spellEnd"/>
    </w:p>
    <w:p w14:paraId="54F4034D"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 xml:space="preserve">DN – Drum </w:t>
      </w:r>
      <w:proofErr w:type="spellStart"/>
      <w:r w:rsidRPr="00FC2D87">
        <w:rPr>
          <w:rFonts w:ascii="Arial" w:eastAsia="Times New Roman" w:hAnsi="Arial" w:cs="Arial"/>
          <w:lang w:eastAsia="zh-CN"/>
        </w:rPr>
        <w:t>naţional</w:t>
      </w:r>
      <w:proofErr w:type="spellEnd"/>
    </w:p>
    <w:p w14:paraId="302F76D7"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GIS – geographic information system (</w:t>
      </w:r>
      <w:proofErr w:type="spellStart"/>
      <w:r w:rsidRPr="00FC2D87">
        <w:rPr>
          <w:rFonts w:ascii="Arial" w:eastAsia="Times New Roman" w:hAnsi="Arial" w:cs="Arial"/>
          <w:lang w:eastAsia="zh-CN"/>
        </w:rPr>
        <w:t>sistem</w:t>
      </w:r>
      <w:proofErr w:type="spellEnd"/>
      <w:r w:rsidRPr="00FC2D87">
        <w:rPr>
          <w:rFonts w:ascii="Arial" w:eastAsia="Times New Roman" w:hAnsi="Arial" w:cs="Arial"/>
          <w:lang w:eastAsia="zh-CN"/>
        </w:rPr>
        <w:t xml:space="preserve"> informational </w:t>
      </w:r>
      <w:proofErr w:type="spellStart"/>
      <w:r w:rsidRPr="00FC2D87">
        <w:rPr>
          <w:rFonts w:ascii="Arial" w:eastAsia="Times New Roman" w:hAnsi="Arial" w:cs="Arial"/>
          <w:lang w:eastAsia="zh-CN"/>
        </w:rPr>
        <w:t>geografic</w:t>
      </w:r>
      <w:proofErr w:type="spellEnd"/>
      <w:r w:rsidRPr="00FC2D87">
        <w:rPr>
          <w:rFonts w:ascii="Arial" w:eastAsia="Times New Roman" w:hAnsi="Arial" w:cs="Arial"/>
          <w:lang w:eastAsia="zh-CN"/>
        </w:rPr>
        <w:t>)</w:t>
      </w:r>
    </w:p>
    <w:p w14:paraId="27EEF617"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GPS – Global Positioning System (</w:t>
      </w:r>
      <w:proofErr w:type="spellStart"/>
      <w:r w:rsidRPr="00FC2D87">
        <w:rPr>
          <w:rFonts w:ascii="Arial" w:eastAsia="Times New Roman" w:hAnsi="Arial" w:cs="Arial"/>
          <w:lang w:eastAsia="zh-CN"/>
        </w:rPr>
        <w:t>sistem</w:t>
      </w:r>
      <w:proofErr w:type="spellEnd"/>
      <w:r w:rsidRPr="00FC2D87">
        <w:rPr>
          <w:rFonts w:ascii="Arial" w:eastAsia="Times New Roman" w:hAnsi="Arial" w:cs="Arial"/>
          <w:lang w:eastAsia="zh-CN"/>
        </w:rPr>
        <w:t xml:space="preserve"> de </w:t>
      </w:r>
      <w:proofErr w:type="spellStart"/>
      <w:r w:rsidRPr="00FC2D87">
        <w:rPr>
          <w:rFonts w:ascii="Arial" w:eastAsia="Times New Roman" w:hAnsi="Arial" w:cs="Arial"/>
          <w:lang w:eastAsia="zh-CN"/>
        </w:rPr>
        <w:t>poziţionare</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globală</w:t>
      </w:r>
      <w:proofErr w:type="spellEnd"/>
      <w:r w:rsidRPr="00FC2D87">
        <w:rPr>
          <w:rFonts w:ascii="Arial" w:eastAsia="Times New Roman" w:hAnsi="Arial" w:cs="Arial"/>
          <w:lang w:eastAsia="zh-CN"/>
        </w:rPr>
        <w:t>)</w:t>
      </w:r>
    </w:p>
    <w:p w14:paraId="15639DFC"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 xml:space="preserve">HCL – </w:t>
      </w:r>
      <w:proofErr w:type="spellStart"/>
      <w:r w:rsidRPr="00FC2D87">
        <w:rPr>
          <w:rFonts w:ascii="Arial" w:eastAsia="Times New Roman" w:hAnsi="Arial" w:cs="Arial"/>
          <w:lang w:eastAsia="zh-CN"/>
        </w:rPr>
        <w:t>Hotărârea</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Consiliului</w:t>
      </w:r>
      <w:proofErr w:type="spellEnd"/>
      <w:r w:rsidRPr="00FC2D87">
        <w:rPr>
          <w:rFonts w:ascii="Arial" w:eastAsia="Times New Roman" w:hAnsi="Arial" w:cs="Arial"/>
          <w:lang w:eastAsia="zh-CN"/>
        </w:rPr>
        <w:t xml:space="preserve"> Local </w:t>
      </w:r>
    </w:p>
    <w:p w14:paraId="29B086EB"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HGV - Heavy Goods Vehicle (</w:t>
      </w:r>
      <w:proofErr w:type="spellStart"/>
      <w:r w:rsidRPr="00FC2D87">
        <w:rPr>
          <w:rFonts w:ascii="Arial" w:eastAsia="Times New Roman" w:hAnsi="Arial" w:cs="Arial"/>
          <w:lang w:eastAsia="zh-CN"/>
        </w:rPr>
        <w:t>vehicule</w:t>
      </w:r>
      <w:proofErr w:type="spellEnd"/>
      <w:r w:rsidRPr="00FC2D87">
        <w:rPr>
          <w:rFonts w:ascii="Arial" w:eastAsia="Times New Roman" w:hAnsi="Arial" w:cs="Arial"/>
          <w:lang w:eastAsia="zh-CN"/>
        </w:rPr>
        <w:t xml:space="preserve"> cu </w:t>
      </w:r>
      <w:proofErr w:type="spellStart"/>
      <w:r w:rsidRPr="00FC2D87">
        <w:rPr>
          <w:rFonts w:ascii="Arial" w:eastAsia="Times New Roman" w:hAnsi="Arial" w:cs="Arial"/>
          <w:lang w:eastAsia="zh-CN"/>
        </w:rPr>
        <w:t>tonaj</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greu</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pentru</w:t>
      </w:r>
      <w:proofErr w:type="spellEnd"/>
      <w:r w:rsidRPr="00FC2D87">
        <w:rPr>
          <w:rFonts w:ascii="Arial" w:eastAsia="Times New Roman" w:hAnsi="Arial" w:cs="Arial"/>
          <w:lang w:eastAsia="zh-CN"/>
        </w:rPr>
        <w:t xml:space="preserve"> transport </w:t>
      </w:r>
      <w:proofErr w:type="spellStart"/>
      <w:r w:rsidRPr="00FC2D87">
        <w:rPr>
          <w:rFonts w:ascii="Arial" w:eastAsia="Times New Roman" w:hAnsi="Arial" w:cs="Arial"/>
          <w:lang w:eastAsia="zh-CN"/>
        </w:rPr>
        <w:t>bunuri</w:t>
      </w:r>
      <w:proofErr w:type="spellEnd"/>
      <w:r w:rsidRPr="00FC2D87">
        <w:rPr>
          <w:rFonts w:ascii="Arial" w:eastAsia="Times New Roman" w:hAnsi="Arial" w:cs="Arial"/>
          <w:lang w:eastAsia="zh-CN"/>
        </w:rPr>
        <w:t>)</w:t>
      </w:r>
    </w:p>
    <w:p w14:paraId="7434ABF3"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 xml:space="preserve">IMM – </w:t>
      </w:r>
      <w:proofErr w:type="spellStart"/>
      <w:r w:rsidRPr="00FC2D87">
        <w:rPr>
          <w:rFonts w:ascii="Arial" w:eastAsia="Times New Roman" w:hAnsi="Arial" w:cs="Arial"/>
          <w:lang w:eastAsia="zh-CN"/>
        </w:rPr>
        <w:t>intreprinderi</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mici</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şi</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mijlocii</w:t>
      </w:r>
      <w:proofErr w:type="spellEnd"/>
    </w:p>
    <w:p w14:paraId="23B58D87"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ITS – Intelligent Transport Systems (</w:t>
      </w:r>
      <w:proofErr w:type="spellStart"/>
      <w:r w:rsidRPr="00FC2D87">
        <w:rPr>
          <w:rFonts w:ascii="Arial" w:eastAsia="Times New Roman" w:hAnsi="Arial" w:cs="Arial"/>
          <w:lang w:eastAsia="zh-CN"/>
        </w:rPr>
        <w:t>sisteme</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inteligente</w:t>
      </w:r>
      <w:proofErr w:type="spellEnd"/>
      <w:r w:rsidRPr="00FC2D87">
        <w:rPr>
          <w:rFonts w:ascii="Arial" w:eastAsia="Times New Roman" w:hAnsi="Arial" w:cs="Arial"/>
          <w:lang w:eastAsia="zh-CN"/>
        </w:rPr>
        <w:t xml:space="preserve"> de transport)</w:t>
      </w:r>
    </w:p>
    <w:p w14:paraId="07033E73"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LGV - Large Goods Vehicle (</w:t>
      </w:r>
      <w:proofErr w:type="spellStart"/>
      <w:r w:rsidRPr="00FC2D87">
        <w:rPr>
          <w:rFonts w:ascii="Arial" w:eastAsia="Times New Roman" w:hAnsi="Arial" w:cs="Arial"/>
          <w:lang w:eastAsia="zh-CN"/>
        </w:rPr>
        <w:t>vehicule</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mari</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pentru</w:t>
      </w:r>
      <w:proofErr w:type="spellEnd"/>
      <w:r w:rsidRPr="00FC2D87">
        <w:rPr>
          <w:rFonts w:ascii="Arial" w:eastAsia="Times New Roman" w:hAnsi="Arial" w:cs="Arial"/>
          <w:lang w:eastAsia="zh-CN"/>
        </w:rPr>
        <w:t xml:space="preserve"> transport </w:t>
      </w:r>
      <w:proofErr w:type="spellStart"/>
      <w:r w:rsidRPr="00FC2D87">
        <w:rPr>
          <w:rFonts w:ascii="Arial" w:eastAsia="Times New Roman" w:hAnsi="Arial" w:cs="Arial"/>
          <w:lang w:eastAsia="zh-CN"/>
        </w:rPr>
        <w:t>bunuri</w:t>
      </w:r>
      <w:proofErr w:type="spellEnd"/>
      <w:r w:rsidRPr="00FC2D87">
        <w:rPr>
          <w:rFonts w:ascii="Arial" w:eastAsia="Times New Roman" w:hAnsi="Arial" w:cs="Arial"/>
          <w:lang w:eastAsia="zh-CN"/>
        </w:rPr>
        <w:t>)</w:t>
      </w:r>
    </w:p>
    <w:p w14:paraId="227F836B"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MM –</w:t>
      </w:r>
      <w:proofErr w:type="spellStart"/>
      <w:r w:rsidRPr="00FC2D87">
        <w:rPr>
          <w:rFonts w:ascii="Arial" w:eastAsia="Times New Roman" w:hAnsi="Arial" w:cs="Arial"/>
          <w:lang w:eastAsia="zh-CN"/>
        </w:rPr>
        <w:t>managementul</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mobilităţii</w:t>
      </w:r>
      <w:proofErr w:type="spellEnd"/>
    </w:p>
    <w:p w14:paraId="10E157D9"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 xml:space="preserve">PMUD – Plan de </w:t>
      </w:r>
      <w:proofErr w:type="spellStart"/>
      <w:r w:rsidRPr="00FC2D87">
        <w:rPr>
          <w:rFonts w:ascii="Arial" w:eastAsia="Times New Roman" w:hAnsi="Arial" w:cs="Arial"/>
          <w:lang w:eastAsia="zh-CN"/>
        </w:rPr>
        <w:t>mobilitate</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urbană</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durabilă</w:t>
      </w:r>
      <w:proofErr w:type="spellEnd"/>
    </w:p>
    <w:p w14:paraId="2FF3C73F"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P</w:t>
      </w:r>
      <w:r>
        <w:rPr>
          <w:rFonts w:ascii="Arial" w:eastAsia="Times New Roman" w:hAnsi="Arial" w:cs="Arial"/>
          <w:lang w:eastAsia="zh-CN"/>
        </w:rPr>
        <w:t>OH</w:t>
      </w:r>
      <w:r w:rsidRPr="00FC2D87">
        <w:rPr>
          <w:rFonts w:ascii="Arial" w:eastAsia="Times New Roman" w:hAnsi="Arial" w:cs="Arial"/>
          <w:lang w:eastAsia="zh-CN"/>
        </w:rPr>
        <w:t xml:space="preserve"> – </w:t>
      </w:r>
      <w:proofErr w:type="spellStart"/>
      <w:r w:rsidRPr="00FC2D87">
        <w:rPr>
          <w:rFonts w:ascii="Arial" w:eastAsia="Times New Roman" w:hAnsi="Arial" w:cs="Arial"/>
          <w:lang w:eastAsia="zh-CN"/>
        </w:rPr>
        <w:t>Primăria</w:t>
      </w:r>
      <w:proofErr w:type="spellEnd"/>
      <w:r w:rsidRPr="00FC2D87">
        <w:rPr>
          <w:rFonts w:ascii="Arial" w:eastAsia="Times New Roman" w:hAnsi="Arial" w:cs="Arial"/>
          <w:lang w:eastAsia="zh-CN"/>
        </w:rPr>
        <w:t xml:space="preserve"> </w:t>
      </w:r>
      <w:proofErr w:type="spellStart"/>
      <w:r>
        <w:rPr>
          <w:rFonts w:ascii="Arial" w:eastAsia="Times New Roman" w:hAnsi="Arial" w:cs="Arial"/>
          <w:lang w:eastAsia="zh-CN"/>
        </w:rPr>
        <w:t>Orasului</w:t>
      </w:r>
      <w:proofErr w:type="spellEnd"/>
      <w:r>
        <w:rPr>
          <w:rFonts w:ascii="Arial" w:eastAsia="Times New Roman" w:hAnsi="Arial" w:cs="Arial"/>
          <w:lang w:eastAsia="zh-CN"/>
        </w:rPr>
        <w:t xml:space="preserve"> </w:t>
      </w:r>
      <w:proofErr w:type="spellStart"/>
      <w:r>
        <w:rPr>
          <w:rFonts w:ascii="Arial" w:eastAsia="Times New Roman" w:hAnsi="Arial" w:cs="Arial"/>
          <w:lang w:eastAsia="zh-CN"/>
        </w:rPr>
        <w:t>Horezu</w:t>
      </w:r>
      <w:proofErr w:type="spellEnd"/>
    </w:p>
    <w:p w14:paraId="362F8432"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 xml:space="preserve">POR – </w:t>
      </w:r>
      <w:proofErr w:type="spellStart"/>
      <w:r w:rsidRPr="00FC2D87">
        <w:rPr>
          <w:rFonts w:ascii="Arial" w:eastAsia="Times New Roman" w:hAnsi="Arial" w:cs="Arial"/>
          <w:lang w:eastAsia="zh-CN"/>
        </w:rPr>
        <w:t>Programul</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Operaţional</w:t>
      </w:r>
      <w:proofErr w:type="spellEnd"/>
      <w:r w:rsidRPr="00FC2D87">
        <w:rPr>
          <w:rFonts w:ascii="Arial" w:eastAsia="Times New Roman" w:hAnsi="Arial" w:cs="Arial"/>
          <w:lang w:eastAsia="zh-CN"/>
        </w:rPr>
        <w:t xml:space="preserve"> Regional</w:t>
      </w:r>
    </w:p>
    <w:p w14:paraId="57EF3081"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 xml:space="preserve">SNTFC – CFR – </w:t>
      </w:r>
      <w:proofErr w:type="spellStart"/>
      <w:r w:rsidRPr="00FC2D87">
        <w:rPr>
          <w:rFonts w:ascii="Arial" w:eastAsia="Times New Roman" w:hAnsi="Arial" w:cs="Arial"/>
          <w:lang w:eastAsia="zh-CN"/>
        </w:rPr>
        <w:t>Societatea</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Naţională</w:t>
      </w:r>
      <w:proofErr w:type="spellEnd"/>
      <w:r w:rsidRPr="00FC2D87">
        <w:rPr>
          <w:rFonts w:ascii="Arial" w:eastAsia="Times New Roman" w:hAnsi="Arial" w:cs="Arial"/>
          <w:lang w:eastAsia="zh-CN"/>
        </w:rPr>
        <w:t xml:space="preserve"> de Transport </w:t>
      </w:r>
      <w:proofErr w:type="spellStart"/>
      <w:r w:rsidRPr="00FC2D87">
        <w:rPr>
          <w:rFonts w:ascii="Arial" w:eastAsia="Times New Roman" w:hAnsi="Arial" w:cs="Arial"/>
          <w:lang w:eastAsia="zh-CN"/>
        </w:rPr>
        <w:t>Feroviar</w:t>
      </w:r>
      <w:proofErr w:type="spellEnd"/>
      <w:r w:rsidRPr="00FC2D87">
        <w:rPr>
          <w:rFonts w:ascii="Arial" w:eastAsia="Times New Roman" w:hAnsi="Arial" w:cs="Arial"/>
          <w:lang w:eastAsia="zh-CN"/>
        </w:rPr>
        <w:t xml:space="preserve"> de </w:t>
      </w:r>
      <w:proofErr w:type="spellStart"/>
      <w:r w:rsidRPr="00FC2D87">
        <w:rPr>
          <w:rFonts w:ascii="Arial" w:eastAsia="Times New Roman" w:hAnsi="Arial" w:cs="Arial"/>
          <w:lang w:eastAsia="zh-CN"/>
        </w:rPr>
        <w:t>Călători</w:t>
      </w:r>
      <w:proofErr w:type="spellEnd"/>
      <w:r w:rsidRPr="00FC2D87">
        <w:rPr>
          <w:rFonts w:ascii="Arial" w:eastAsia="Times New Roman" w:hAnsi="Arial" w:cs="Arial"/>
          <w:lang w:eastAsia="zh-CN"/>
        </w:rPr>
        <w:t xml:space="preserve"> – CFR </w:t>
      </w:r>
      <w:proofErr w:type="spellStart"/>
      <w:r w:rsidRPr="00FC2D87">
        <w:rPr>
          <w:rFonts w:ascii="Arial" w:eastAsia="Times New Roman" w:hAnsi="Arial" w:cs="Arial"/>
          <w:lang w:eastAsia="zh-CN"/>
        </w:rPr>
        <w:t>Călători</w:t>
      </w:r>
      <w:proofErr w:type="spellEnd"/>
    </w:p>
    <w:p w14:paraId="0E24A380"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TEN-T – Trans-European Transport Networks</w:t>
      </w:r>
    </w:p>
    <w:p w14:paraId="2EA128C9"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TP – Transport Public</w:t>
      </w:r>
    </w:p>
    <w:p w14:paraId="77A68534"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TPL – transport public local</w:t>
      </w:r>
    </w:p>
    <w:p w14:paraId="4A510218" w14:textId="77777777" w:rsidR="002F4DD6" w:rsidRPr="00FC2D87" w:rsidRDefault="002F4DD6" w:rsidP="002F4DD6">
      <w:pPr>
        <w:widowControl w:val="0"/>
        <w:numPr>
          <w:ilvl w:val="0"/>
          <w:numId w:val="1"/>
        </w:numPr>
        <w:suppressAutoHyphens/>
        <w:spacing w:after="0" w:line="240" w:lineRule="auto"/>
        <w:contextualSpacing/>
        <w:jc w:val="both"/>
        <w:rPr>
          <w:rFonts w:ascii="Arial" w:eastAsia="Times New Roman" w:hAnsi="Arial" w:cs="Arial"/>
          <w:lang w:eastAsia="zh-CN"/>
        </w:rPr>
      </w:pPr>
      <w:r w:rsidRPr="00FC2D87">
        <w:rPr>
          <w:rFonts w:ascii="Arial" w:eastAsia="Times New Roman" w:hAnsi="Arial" w:cs="Arial"/>
          <w:lang w:eastAsia="zh-CN"/>
        </w:rPr>
        <w:t xml:space="preserve">UITP - Uniunea </w:t>
      </w:r>
      <w:proofErr w:type="spellStart"/>
      <w:r w:rsidRPr="00FC2D87">
        <w:rPr>
          <w:rFonts w:ascii="Arial" w:eastAsia="Times New Roman" w:hAnsi="Arial" w:cs="Arial"/>
          <w:lang w:eastAsia="zh-CN"/>
        </w:rPr>
        <w:t>Internaţională</w:t>
      </w:r>
      <w:proofErr w:type="spellEnd"/>
      <w:r w:rsidRPr="00FC2D87">
        <w:rPr>
          <w:rFonts w:ascii="Arial" w:eastAsia="Times New Roman" w:hAnsi="Arial" w:cs="Arial"/>
          <w:lang w:eastAsia="zh-CN"/>
        </w:rPr>
        <w:t xml:space="preserve"> a </w:t>
      </w:r>
      <w:proofErr w:type="spellStart"/>
      <w:r w:rsidRPr="00FC2D87">
        <w:rPr>
          <w:rFonts w:ascii="Arial" w:eastAsia="Times New Roman" w:hAnsi="Arial" w:cs="Arial"/>
          <w:lang w:eastAsia="zh-CN"/>
        </w:rPr>
        <w:t>Transportatorilor</w:t>
      </w:r>
      <w:proofErr w:type="spellEnd"/>
      <w:r w:rsidRPr="00FC2D87">
        <w:rPr>
          <w:rFonts w:ascii="Arial" w:eastAsia="Times New Roman" w:hAnsi="Arial" w:cs="Arial"/>
          <w:lang w:eastAsia="zh-CN"/>
        </w:rPr>
        <w:t xml:space="preserve"> </w:t>
      </w:r>
      <w:proofErr w:type="spellStart"/>
      <w:r w:rsidRPr="00FC2D87">
        <w:rPr>
          <w:rFonts w:ascii="Arial" w:eastAsia="Times New Roman" w:hAnsi="Arial" w:cs="Arial"/>
          <w:lang w:eastAsia="zh-CN"/>
        </w:rPr>
        <w:t>Publici</w:t>
      </w:r>
      <w:proofErr w:type="spellEnd"/>
    </w:p>
    <w:p w14:paraId="20CA2345" w14:textId="77777777" w:rsidR="002F4DD6" w:rsidRPr="00FC2D87" w:rsidRDefault="002F4DD6" w:rsidP="002F4DD6">
      <w:pPr>
        <w:widowControl w:val="0"/>
        <w:numPr>
          <w:ilvl w:val="0"/>
          <w:numId w:val="1"/>
        </w:numPr>
        <w:suppressAutoHyphens/>
        <w:spacing w:after="0" w:line="240" w:lineRule="auto"/>
        <w:contextualSpacing/>
        <w:jc w:val="both"/>
        <w:rPr>
          <w:rFonts w:ascii="Arial" w:hAnsi="Arial" w:cs="Mangal"/>
          <w:kern w:val="1"/>
          <w:lang w:eastAsia="zh-CN" w:bidi="hi-IN"/>
        </w:rPr>
      </w:pPr>
      <w:proofErr w:type="spellStart"/>
      <w:r w:rsidRPr="00FC2D87">
        <w:rPr>
          <w:rFonts w:ascii="Arial" w:eastAsia="Times New Roman" w:hAnsi="Arial" w:cs="Arial"/>
          <w:lang w:eastAsia="zh-CN"/>
        </w:rPr>
        <w:t>veh</w:t>
      </w:r>
      <w:proofErr w:type="spellEnd"/>
      <w:r w:rsidRPr="00FC2D87">
        <w:rPr>
          <w:rFonts w:ascii="Arial" w:eastAsia="Times New Roman" w:hAnsi="Arial" w:cs="Arial"/>
          <w:lang w:eastAsia="zh-CN"/>
        </w:rPr>
        <w:t xml:space="preserve"> – </w:t>
      </w:r>
      <w:proofErr w:type="spellStart"/>
      <w:r w:rsidRPr="00FC2D87">
        <w:rPr>
          <w:rFonts w:ascii="Arial" w:eastAsia="Times New Roman" w:hAnsi="Arial" w:cs="Arial"/>
          <w:lang w:eastAsia="zh-CN"/>
        </w:rPr>
        <w:t>vehicul</w:t>
      </w:r>
      <w:proofErr w:type="spellEnd"/>
    </w:p>
    <w:p w14:paraId="6ABA4E7E" w14:textId="434D6BC0" w:rsidR="00A31042" w:rsidRDefault="00A31042">
      <w:pPr>
        <w:rPr>
          <w:lang w:val="ro-RO" w:eastAsia="ro-RO"/>
        </w:rPr>
      </w:pPr>
      <w:r>
        <w:rPr>
          <w:lang w:val="ro-RO" w:eastAsia="ro-RO"/>
        </w:rPr>
        <w:br w:type="page"/>
      </w:r>
    </w:p>
    <w:p w14:paraId="3CC5A56E" w14:textId="5FC0367C" w:rsidR="00FC2D87" w:rsidRDefault="00D25971" w:rsidP="00FC2D87">
      <w:pPr>
        <w:pStyle w:val="Titlu1"/>
        <w:rPr>
          <w:rFonts w:ascii="Arial" w:eastAsia="Times New Roman" w:hAnsi="Arial" w:cs="Arial"/>
          <w:b/>
          <w:bCs/>
          <w:color w:val="auto"/>
          <w:sz w:val="28"/>
          <w:szCs w:val="28"/>
          <w:lang w:val="ro-RO" w:eastAsia="zh-CN"/>
        </w:rPr>
      </w:pPr>
      <w:bookmarkStart w:id="4" w:name="_Toc94865767"/>
      <w:r>
        <w:rPr>
          <w:noProof/>
          <w:lang w:val="ro-RO" w:eastAsia="ro-RO"/>
        </w:rPr>
        <w:lastRenderedPageBreak/>
        <mc:AlternateContent>
          <mc:Choice Requires="wps">
            <w:drawing>
              <wp:anchor distT="0" distB="0" distL="114300" distR="114300" simplePos="0" relativeHeight="251665408" behindDoc="0" locked="0" layoutInCell="1" allowOverlap="1" wp14:anchorId="78034CC0" wp14:editId="358A49EE">
                <wp:simplePos x="0" y="0"/>
                <wp:positionH relativeFrom="page">
                  <wp:align>right</wp:align>
                </wp:positionH>
                <wp:positionV relativeFrom="paragraph">
                  <wp:posOffset>-247015</wp:posOffset>
                </wp:positionV>
                <wp:extent cx="793115" cy="686435"/>
                <wp:effectExtent l="0" t="0" r="0" b="0"/>
                <wp:wrapNone/>
                <wp:docPr id="88" name="Text Box 88"/>
                <wp:cNvGraphicFramePr/>
                <a:graphic xmlns:a="http://schemas.openxmlformats.org/drawingml/2006/main">
                  <a:graphicData uri="http://schemas.microsoft.com/office/word/2010/wordprocessingShape">
                    <wps:wsp>
                      <wps:cNvSpPr txBox="1"/>
                      <wps:spPr>
                        <a:xfrm>
                          <a:off x="0" y="0"/>
                          <a:ext cx="793115" cy="686435"/>
                        </a:xfrm>
                        <a:prstGeom prst="rect">
                          <a:avLst/>
                        </a:prstGeom>
                        <a:noFill/>
                        <a:ln>
                          <a:noFill/>
                        </a:ln>
                      </wps:spPr>
                      <wps:txbx>
                        <w:txbxContent>
                          <w:p w14:paraId="3E63E5B4" w14:textId="0F4E113C" w:rsidR="00676B87" w:rsidRPr="0095425C" w:rsidRDefault="00676B87" w:rsidP="00D25971">
                            <w:pPr>
                              <w:pStyle w:val="Titlu1"/>
                              <w:jc w:val="center"/>
                              <w:rPr>
                                <w:rFonts w:ascii="Arial" w:eastAsia="Times New Roman" w:hAnsi="Arial" w:cs="Arial"/>
                                <w:b/>
                                <w:bCs/>
                                <w:color w:val="385623" w:themeColor="accent6" w:themeShade="80"/>
                                <w:lang w:val="ro-RO" w:eastAsia="zh-CN"/>
                                <w14:textOutline w14:w="11112" w14:cap="flat" w14:cmpd="sng" w14:algn="ctr">
                                  <w14:solidFill>
                                    <w14:schemeClr w14:val="accent2"/>
                                  </w14:solidFill>
                                  <w14:prstDash w14:val="solid"/>
                                  <w14:round/>
                                </w14:textOutline>
                              </w:rPr>
                            </w:pPr>
                            <w:bookmarkStart w:id="5" w:name="_Toc94865768"/>
                            <w:r w:rsidRPr="0095425C">
                              <w:rPr>
                                <w:rFonts w:ascii="Arial" w:eastAsia="Times New Roman" w:hAnsi="Arial" w:cs="Arial"/>
                                <w:b/>
                                <w:bCs/>
                                <w:color w:val="385623" w:themeColor="accent6" w:themeShade="80"/>
                                <w:lang w:val="ro-RO" w:eastAsia="zh-CN"/>
                                <w14:textOutline w14:w="11112" w14:cap="flat" w14:cmpd="sng" w14:algn="ctr">
                                  <w14:solidFill>
                                    <w14:schemeClr w14:val="accent2"/>
                                  </w14:solidFill>
                                  <w14:prstDash w14:val="solid"/>
                                  <w14:round/>
                                </w14:textOutline>
                              </w:rPr>
                              <w:t>III.1</w:t>
                            </w:r>
                            <w:bookmarkEnd w:id="5"/>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034CC0" id="_x0000_t202" coordsize="21600,21600" o:spt="202" path="m,l,21600r21600,l21600,xe">
                <v:stroke joinstyle="miter"/>
                <v:path gradientshapeok="t" o:connecttype="rect"/>
              </v:shapetype>
              <v:shape id="Text Box 88" o:spid="_x0000_s1026" type="#_x0000_t202" style="position:absolute;margin-left:11.25pt;margin-top:-19.45pt;width:62.45pt;height:54.05pt;z-index:25166540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" filled="f" stroked="f">
                <v:textbox>
                  <w:txbxContent>
                    <w:p w14:paraId="3E63E5B4" w14:textId="0F4E113C" w:rsidR="00676B87" w:rsidRPr="0095425C" w:rsidRDefault="00676B87" w:rsidP="00D25971">
                      <w:pPr>
                        <w:pStyle w:val="Titlu1"/>
                        <w:jc w:val="center"/>
                        <w:rPr>
                          <w:rFonts w:ascii="Arial" w:eastAsia="Times New Roman" w:hAnsi="Arial" w:cs="Arial"/>
                          <w:b/>
                          <w:bCs/>
                          <w:color w:val="385623" w:themeColor="accent6" w:themeShade="80"/>
                          <w:lang w:val="ro-RO" w:eastAsia="zh-CN"/>
                          <w14:textOutline w14:w="11112" w14:cap="flat" w14:cmpd="sng" w14:algn="ctr">
                            <w14:solidFill>
                              <w14:schemeClr w14:val="accent2"/>
                            </w14:solidFill>
                            <w14:prstDash w14:val="solid"/>
                            <w14:round/>
                          </w14:textOutline>
                        </w:rPr>
                      </w:pPr>
                      <w:bookmarkStart w:id="6" w:name="_Toc94865768"/>
                      <w:r w:rsidRPr="0095425C">
                        <w:rPr>
                          <w:rFonts w:ascii="Arial" w:eastAsia="Times New Roman" w:hAnsi="Arial" w:cs="Arial"/>
                          <w:b/>
                          <w:bCs/>
                          <w:color w:val="385623" w:themeColor="accent6" w:themeShade="80"/>
                          <w:lang w:val="ro-RO" w:eastAsia="zh-CN"/>
                          <w14:textOutline w14:w="11112" w14:cap="flat" w14:cmpd="sng" w14:algn="ctr">
                            <w14:solidFill>
                              <w14:schemeClr w14:val="accent2"/>
                            </w14:solidFill>
                            <w14:prstDash w14:val="solid"/>
                            <w14:round/>
                          </w14:textOutline>
                        </w:rPr>
                        <w:t>III.1</w:t>
                      </w:r>
                      <w:bookmarkEnd w:id="6"/>
                    </w:p>
                  </w:txbxContent>
                </v:textbox>
                <w10:wrap anchorx="page"/>
              </v:shape>
            </w:pict>
          </mc:Fallback>
        </mc:AlternateContent>
      </w:r>
      <w:r w:rsidR="00FC2D87">
        <w:rPr>
          <w:rFonts w:ascii="Arial" w:eastAsia="Times New Roman" w:hAnsi="Arial" w:cs="Arial"/>
          <w:b/>
          <w:bCs/>
          <w:color w:val="auto"/>
          <w:sz w:val="28"/>
          <w:szCs w:val="28"/>
          <w:lang w:val="ro-RO" w:eastAsia="zh-CN"/>
        </w:rPr>
        <w:t xml:space="preserve">III.1 </w:t>
      </w:r>
      <w:r w:rsidR="00FC2D87" w:rsidRPr="00FC2D87">
        <w:rPr>
          <w:rFonts w:ascii="Arial" w:eastAsia="Times New Roman" w:hAnsi="Arial" w:cs="Arial"/>
          <w:b/>
          <w:bCs/>
          <w:color w:val="auto"/>
          <w:sz w:val="28"/>
          <w:szCs w:val="28"/>
          <w:lang w:val="ro-RO" w:eastAsia="zh-CN"/>
        </w:rPr>
        <w:t xml:space="preserve">Stabilire proceduri de evaluare a </w:t>
      </w:r>
      <w:proofErr w:type="spellStart"/>
      <w:r w:rsidR="00FC2D87" w:rsidRPr="00FC2D87">
        <w:rPr>
          <w:rFonts w:ascii="Arial" w:eastAsia="Times New Roman" w:hAnsi="Arial" w:cs="Arial"/>
          <w:b/>
          <w:bCs/>
          <w:color w:val="auto"/>
          <w:sz w:val="28"/>
          <w:szCs w:val="28"/>
          <w:lang w:val="ro-RO" w:eastAsia="zh-CN"/>
        </w:rPr>
        <w:t>implementarii</w:t>
      </w:r>
      <w:proofErr w:type="spellEnd"/>
      <w:r w:rsidR="00FC2D87" w:rsidRPr="00FC2D87">
        <w:rPr>
          <w:rFonts w:ascii="Arial" w:eastAsia="Times New Roman" w:hAnsi="Arial" w:cs="Arial"/>
          <w:b/>
          <w:bCs/>
          <w:color w:val="auto"/>
          <w:sz w:val="28"/>
          <w:szCs w:val="28"/>
          <w:lang w:val="ro-RO" w:eastAsia="zh-CN"/>
        </w:rPr>
        <w:t xml:space="preserve"> PMUD</w:t>
      </w:r>
      <w:bookmarkEnd w:id="4"/>
    </w:p>
    <w:p w14:paraId="552C741D" w14:textId="4A5B7F63" w:rsidR="00FC2D87" w:rsidRPr="00FC2D87" w:rsidRDefault="00FC2D87" w:rsidP="00FC2D87">
      <w:pPr>
        <w:pStyle w:val="Titlu2"/>
        <w:rPr>
          <w:rFonts w:ascii="Arial" w:eastAsia="Times New Roman" w:hAnsi="Arial" w:cs="Arial"/>
          <w:b/>
          <w:bCs/>
          <w:color w:val="auto"/>
          <w:sz w:val="24"/>
          <w:szCs w:val="24"/>
          <w:lang w:eastAsia="zh-CN" w:bidi="hi-IN"/>
        </w:rPr>
      </w:pPr>
      <w:bookmarkStart w:id="7" w:name="_Toc491872939"/>
      <w:bookmarkStart w:id="8" w:name="_Toc94865769"/>
      <w:r w:rsidRPr="00FC2D87">
        <w:rPr>
          <w:rFonts w:ascii="Arial" w:eastAsia="Times New Roman" w:hAnsi="Arial" w:cs="Arial"/>
          <w:b/>
          <w:bCs/>
          <w:color w:val="auto"/>
          <w:sz w:val="24"/>
          <w:szCs w:val="24"/>
          <w:lang w:eastAsia="zh-CN" w:bidi="hi-IN"/>
        </w:rPr>
        <w:t xml:space="preserve">III.1.1 </w:t>
      </w:r>
      <w:proofErr w:type="spellStart"/>
      <w:r w:rsidRPr="00FC2D87">
        <w:rPr>
          <w:rFonts w:ascii="Arial" w:eastAsia="Times New Roman" w:hAnsi="Arial" w:cs="Arial"/>
          <w:b/>
          <w:bCs/>
          <w:color w:val="auto"/>
          <w:sz w:val="24"/>
          <w:szCs w:val="24"/>
          <w:lang w:eastAsia="zh-CN" w:bidi="hi-IN"/>
        </w:rPr>
        <w:t>Prezentare</w:t>
      </w:r>
      <w:proofErr w:type="spellEnd"/>
      <w:r w:rsidRPr="00FC2D87">
        <w:rPr>
          <w:rFonts w:ascii="Arial" w:eastAsia="Times New Roman" w:hAnsi="Arial" w:cs="Arial"/>
          <w:b/>
          <w:bCs/>
          <w:color w:val="auto"/>
          <w:sz w:val="24"/>
          <w:szCs w:val="24"/>
          <w:lang w:eastAsia="zh-CN" w:bidi="hi-IN"/>
        </w:rPr>
        <w:t xml:space="preserve"> </w:t>
      </w:r>
      <w:proofErr w:type="spellStart"/>
      <w:r w:rsidRPr="00FC2D87">
        <w:rPr>
          <w:rFonts w:ascii="Arial" w:eastAsia="Times New Roman" w:hAnsi="Arial" w:cs="Arial"/>
          <w:b/>
          <w:bCs/>
          <w:color w:val="auto"/>
          <w:sz w:val="24"/>
          <w:szCs w:val="24"/>
          <w:lang w:eastAsia="zh-CN" w:bidi="hi-IN"/>
        </w:rPr>
        <w:t>general</w:t>
      </w:r>
      <w:bookmarkEnd w:id="7"/>
      <w:r>
        <w:rPr>
          <w:rFonts w:ascii="Arial" w:eastAsia="Times New Roman" w:hAnsi="Arial" w:cs="Arial"/>
          <w:b/>
          <w:bCs/>
          <w:color w:val="auto"/>
          <w:sz w:val="24"/>
          <w:szCs w:val="24"/>
          <w:lang w:eastAsia="zh-CN" w:bidi="hi-IN"/>
        </w:rPr>
        <w:t>ă</w:t>
      </w:r>
      <w:bookmarkEnd w:id="8"/>
      <w:proofErr w:type="spellEnd"/>
    </w:p>
    <w:p w14:paraId="256F5D58" w14:textId="77777777" w:rsidR="00FC2D87" w:rsidRPr="00FC2D87" w:rsidRDefault="00FC2D87" w:rsidP="004079DB">
      <w:pPr>
        <w:widowControl w:val="0"/>
        <w:suppressAutoHyphens/>
        <w:spacing w:after="0" w:line="276" w:lineRule="auto"/>
        <w:jc w:val="both"/>
        <w:rPr>
          <w:rFonts w:ascii="Arial" w:eastAsia="Arial" w:hAnsi="Arial" w:cs="Arial"/>
          <w:color w:val="000000"/>
          <w:kern w:val="1"/>
          <w:lang w:eastAsia="zh-CN" w:bidi="hi-IN"/>
        </w:rPr>
      </w:pPr>
      <w:proofErr w:type="spellStart"/>
      <w:r w:rsidRPr="00FC2D87">
        <w:rPr>
          <w:rFonts w:ascii="Arial" w:eastAsia="Arial" w:hAnsi="Arial" w:cs="Arial"/>
          <w:color w:val="000000"/>
          <w:kern w:val="1"/>
          <w:lang w:eastAsia="zh-CN" w:bidi="hi-IN"/>
        </w:rPr>
        <w:t>Materialul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prezentat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continuare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propune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furnizeze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suportul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tehnic</w:t>
      </w:r>
      <w:proofErr w:type="spellEnd"/>
      <w:r w:rsidRPr="00FC2D87">
        <w:rPr>
          <w:rFonts w:ascii="Arial" w:eastAsia="Arial" w:hAnsi="Arial" w:cs="Arial"/>
          <w:color w:val="000000"/>
          <w:kern w:val="1"/>
          <w:lang w:eastAsia="zh-CN" w:bidi="hi-IN"/>
        </w:rPr>
        <w:t xml:space="preserve"> cu </w:t>
      </w:r>
      <w:proofErr w:type="spellStart"/>
      <w:r w:rsidRPr="00FC2D87">
        <w:rPr>
          <w:rFonts w:ascii="Arial" w:eastAsia="Arial" w:hAnsi="Arial" w:cs="Arial"/>
          <w:color w:val="000000"/>
          <w:kern w:val="1"/>
          <w:lang w:eastAsia="zh-CN" w:bidi="hi-IN"/>
        </w:rPr>
        <w:t>privire</w:t>
      </w:r>
      <w:proofErr w:type="spellEnd"/>
      <w:r w:rsidRPr="00FC2D87">
        <w:rPr>
          <w:rFonts w:ascii="Arial" w:eastAsia="Arial" w:hAnsi="Arial" w:cs="Arial"/>
          <w:color w:val="000000"/>
          <w:kern w:val="1"/>
          <w:lang w:eastAsia="zh-CN" w:bidi="hi-IN"/>
        </w:rPr>
        <w:t xml:space="preserve"> la </w:t>
      </w:r>
      <w:proofErr w:type="spellStart"/>
      <w:r w:rsidRPr="00FC2D87">
        <w:rPr>
          <w:rFonts w:ascii="Arial" w:eastAsia="Arial" w:hAnsi="Arial" w:cs="Arial"/>
          <w:color w:val="000000"/>
          <w:kern w:val="1"/>
          <w:lang w:eastAsia="zh-CN" w:bidi="hi-IN"/>
        </w:rPr>
        <w:t>desfăşurarea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procesului</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monitorizare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interpretat</w:t>
      </w:r>
      <w:proofErr w:type="spellEnd"/>
      <w:r w:rsidRPr="00FC2D87">
        <w:rPr>
          <w:rFonts w:ascii="Arial" w:eastAsia="Arial" w:hAnsi="Arial" w:cs="Arial"/>
          <w:b/>
          <w:color w:val="008000"/>
          <w:kern w:val="1"/>
          <w:lang w:eastAsia="zh-CN" w:bidi="hi-IN"/>
        </w:rPr>
        <w:t xml:space="preserve"> </w:t>
      </w:r>
      <w:r w:rsidRPr="00FC2D87">
        <w:rPr>
          <w:rFonts w:ascii="Arial" w:eastAsia="Arial" w:hAnsi="Arial" w:cs="Arial"/>
          <w:b/>
          <w:kern w:val="1"/>
          <w:lang w:eastAsia="zh-CN" w:bidi="hi-IN"/>
        </w:rPr>
        <w:t xml:space="preserve">ca </w:t>
      </w:r>
      <w:proofErr w:type="spellStart"/>
      <w:r w:rsidRPr="00FC2D87">
        <w:rPr>
          <w:rFonts w:ascii="Arial" w:eastAsia="Arial" w:hAnsi="Arial" w:cs="Arial"/>
          <w:b/>
          <w:kern w:val="1"/>
          <w:lang w:eastAsia="zh-CN" w:bidi="hi-IN"/>
        </w:rPr>
        <w:t>suprapunere</w:t>
      </w:r>
      <w:proofErr w:type="spellEnd"/>
      <w:r w:rsidRPr="00FC2D87">
        <w:rPr>
          <w:rFonts w:ascii="Arial" w:eastAsia="Arial" w:hAnsi="Arial" w:cs="Arial"/>
          <w:b/>
          <w:kern w:val="1"/>
          <w:lang w:eastAsia="zh-CN" w:bidi="hi-IN"/>
        </w:rPr>
        <w:t xml:space="preserve"> </w:t>
      </w:r>
      <w:proofErr w:type="spellStart"/>
      <w:r w:rsidRPr="00FC2D87">
        <w:rPr>
          <w:rFonts w:ascii="Arial" w:eastAsia="Arial" w:hAnsi="Arial" w:cs="Arial"/>
          <w:b/>
          <w:kern w:val="1"/>
          <w:lang w:eastAsia="zh-CN" w:bidi="hi-IN"/>
        </w:rPr>
        <w:t>peste</w:t>
      </w:r>
      <w:proofErr w:type="spellEnd"/>
      <w:r w:rsidRPr="00FC2D87">
        <w:rPr>
          <w:rFonts w:ascii="Arial" w:eastAsia="Arial" w:hAnsi="Arial" w:cs="Arial"/>
          <w:b/>
          <w:kern w:val="1"/>
          <w:lang w:eastAsia="zh-CN" w:bidi="hi-IN"/>
        </w:rPr>
        <w:t xml:space="preserve"> </w:t>
      </w:r>
      <w:proofErr w:type="spellStart"/>
      <w:r w:rsidRPr="00FC2D87">
        <w:rPr>
          <w:rFonts w:ascii="Arial" w:eastAsia="Arial" w:hAnsi="Arial" w:cs="Arial"/>
          <w:b/>
          <w:kern w:val="1"/>
          <w:lang w:eastAsia="zh-CN" w:bidi="hi-IN"/>
        </w:rPr>
        <w:t>etapele</w:t>
      </w:r>
      <w:proofErr w:type="spellEnd"/>
      <w:r w:rsidRPr="00FC2D87">
        <w:rPr>
          <w:rFonts w:ascii="Arial" w:eastAsia="Arial" w:hAnsi="Arial" w:cs="Arial"/>
          <w:b/>
          <w:kern w:val="1"/>
          <w:lang w:eastAsia="zh-CN" w:bidi="hi-IN"/>
        </w:rPr>
        <w:t xml:space="preserve"> de </w:t>
      </w:r>
      <w:proofErr w:type="spellStart"/>
      <w:r w:rsidRPr="00FC2D87">
        <w:rPr>
          <w:rFonts w:ascii="Arial" w:eastAsia="Arial" w:hAnsi="Arial" w:cs="Arial"/>
          <w:b/>
          <w:kern w:val="1"/>
          <w:lang w:eastAsia="zh-CN" w:bidi="hi-IN"/>
        </w:rPr>
        <w:t>elaborare</w:t>
      </w:r>
      <w:proofErr w:type="spellEnd"/>
      <w:r w:rsidRPr="00FC2D87">
        <w:rPr>
          <w:rFonts w:ascii="Arial" w:eastAsia="Arial" w:hAnsi="Arial" w:cs="Arial"/>
          <w:b/>
          <w:kern w:val="1"/>
          <w:lang w:eastAsia="zh-CN" w:bidi="hi-IN"/>
        </w:rPr>
        <w:t xml:space="preserve"> a </w:t>
      </w:r>
      <w:proofErr w:type="spellStart"/>
      <w:r w:rsidRPr="00FC2D87">
        <w:rPr>
          <w:rFonts w:ascii="Arial" w:eastAsia="Arial" w:hAnsi="Arial" w:cs="Arial"/>
          <w:b/>
          <w:kern w:val="1"/>
          <w:lang w:eastAsia="zh-CN" w:bidi="hi-IN"/>
        </w:rPr>
        <w:t>m</w:t>
      </w:r>
      <w:r w:rsidRPr="00FC2D87">
        <w:rPr>
          <w:rFonts w:ascii="Arial" w:eastAsia="Arial" w:hAnsi="Arial" w:cs="Arial"/>
          <w:b/>
          <w:color w:val="000000"/>
          <w:kern w:val="1"/>
          <w:lang w:eastAsia="zh-CN" w:bidi="hi-IN"/>
        </w:rPr>
        <w:t>ă</w:t>
      </w:r>
      <w:r w:rsidRPr="00FC2D87">
        <w:rPr>
          <w:rFonts w:ascii="Arial" w:eastAsia="Arial" w:hAnsi="Arial" w:cs="Arial"/>
          <w:b/>
          <w:kern w:val="1"/>
          <w:lang w:eastAsia="zh-CN" w:bidi="hi-IN"/>
        </w:rPr>
        <w:t>surilor</w:t>
      </w:r>
      <w:proofErr w:type="spellEnd"/>
      <w:r w:rsidRPr="00FC2D87">
        <w:rPr>
          <w:rFonts w:ascii="Arial" w:eastAsia="Arial" w:hAnsi="Arial" w:cs="Arial"/>
          <w:b/>
          <w:kern w:val="1"/>
          <w:lang w:eastAsia="zh-CN" w:bidi="hi-IN"/>
        </w:rPr>
        <w:t xml:space="preserve"> PMUD </w:t>
      </w:r>
      <w:proofErr w:type="spellStart"/>
      <w:r w:rsidRPr="00FC2D87">
        <w:rPr>
          <w:rFonts w:ascii="Arial" w:eastAsia="Arial" w:hAnsi="Arial" w:cs="Arial"/>
          <w:b/>
          <w:color w:val="000000"/>
          <w:kern w:val="1"/>
          <w:lang w:eastAsia="zh-CN" w:bidi="hi-IN"/>
        </w:rPr>
        <w:t>ş</w:t>
      </w:r>
      <w:r w:rsidRPr="00FC2D87">
        <w:rPr>
          <w:rFonts w:ascii="Arial" w:eastAsia="Arial" w:hAnsi="Arial" w:cs="Arial"/>
          <w:b/>
          <w:kern w:val="1"/>
          <w:lang w:eastAsia="zh-CN" w:bidi="hi-IN"/>
        </w:rPr>
        <w:t>i</w:t>
      </w:r>
      <w:proofErr w:type="spellEnd"/>
      <w:r w:rsidRPr="00FC2D87">
        <w:rPr>
          <w:rFonts w:ascii="Arial" w:eastAsia="Arial" w:hAnsi="Arial" w:cs="Arial"/>
          <w:b/>
          <w:kern w:val="1"/>
          <w:lang w:eastAsia="zh-CN" w:bidi="hi-IN"/>
        </w:rPr>
        <w:t xml:space="preserve"> </w:t>
      </w:r>
      <w:proofErr w:type="spellStart"/>
      <w:r w:rsidRPr="00FC2D87">
        <w:rPr>
          <w:rFonts w:ascii="Arial" w:eastAsia="Arial" w:hAnsi="Arial" w:cs="Arial"/>
          <w:b/>
          <w:kern w:val="1"/>
          <w:lang w:eastAsia="zh-CN" w:bidi="hi-IN"/>
        </w:rPr>
        <w:t>implementare</w:t>
      </w:r>
      <w:proofErr w:type="spellEnd"/>
      <w:r w:rsidRPr="00FC2D87">
        <w:rPr>
          <w:rFonts w:ascii="Arial" w:eastAsia="Arial" w:hAnsi="Arial" w:cs="Arial"/>
          <w:b/>
          <w:kern w:val="1"/>
          <w:lang w:eastAsia="zh-CN" w:bidi="hi-IN"/>
        </w:rPr>
        <w:t xml:space="preserve"> </w:t>
      </w:r>
      <w:r w:rsidRPr="00FC2D87">
        <w:rPr>
          <w:rFonts w:ascii="Arial" w:eastAsia="Arial" w:hAnsi="Arial" w:cs="Arial"/>
          <w:kern w:val="1"/>
          <w:lang w:eastAsia="zh-CN" w:bidi="hi-IN"/>
        </w:rPr>
        <w:t>(</w:t>
      </w:r>
      <w:proofErr w:type="spellStart"/>
      <w:r w:rsidRPr="00FC2D87">
        <w:rPr>
          <w:rFonts w:ascii="Arial" w:eastAsia="Arial" w:hAnsi="Arial" w:cs="Arial"/>
          <w:color w:val="000000"/>
          <w:kern w:val="1"/>
          <w:lang w:eastAsia="zh-CN" w:bidi="hi-IN"/>
        </w:rPr>
        <w:t>ş</w:t>
      </w:r>
      <w:r w:rsidRPr="00FC2D87">
        <w:rPr>
          <w:rFonts w:ascii="Arial" w:eastAsia="Arial" w:hAnsi="Arial" w:cs="Arial"/>
          <w:kern w:val="1"/>
          <w:lang w:eastAsia="zh-CN" w:bidi="hi-IN"/>
        </w:rPr>
        <w:t>i</w:t>
      </w:r>
      <w:proofErr w:type="spellEnd"/>
      <w:r w:rsidRPr="00FC2D87">
        <w:rPr>
          <w:rFonts w:ascii="Arial" w:eastAsia="Arial" w:hAnsi="Arial" w:cs="Arial"/>
          <w:kern w:val="1"/>
          <w:lang w:eastAsia="zh-CN" w:bidi="hi-IN"/>
        </w:rPr>
        <w:t xml:space="preserve"> nu </w:t>
      </w:r>
      <w:proofErr w:type="spellStart"/>
      <w:r w:rsidRPr="00FC2D87">
        <w:rPr>
          <w:rFonts w:ascii="Arial" w:eastAsia="Arial" w:hAnsi="Arial" w:cs="Arial"/>
          <w:kern w:val="1"/>
          <w:lang w:eastAsia="zh-CN" w:bidi="hi-IN"/>
        </w:rPr>
        <w:t>doar</w:t>
      </w:r>
      <w:proofErr w:type="spellEnd"/>
      <w:r w:rsidRPr="00FC2D87">
        <w:rPr>
          <w:rFonts w:ascii="Arial" w:eastAsia="Arial" w:hAnsi="Arial" w:cs="Arial"/>
          <w:kern w:val="1"/>
          <w:lang w:eastAsia="zh-CN" w:bidi="hi-IN"/>
        </w:rPr>
        <w:t xml:space="preserve"> ca </w:t>
      </w:r>
      <w:proofErr w:type="spellStart"/>
      <w:r w:rsidRPr="00FC2D87">
        <w:rPr>
          <w:rFonts w:ascii="Arial" w:eastAsia="Arial" w:hAnsi="Arial" w:cs="Arial"/>
          <w:kern w:val="1"/>
          <w:lang w:eastAsia="zh-CN" w:bidi="hi-IN"/>
        </w:rPr>
        <w:t>punte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independent</w:t>
      </w:r>
      <w:r w:rsidRPr="00FC2D87">
        <w:rPr>
          <w:rFonts w:ascii="Arial" w:eastAsia="Arial" w:hAnsi="Arial" w:cs="Arial"/>
          <w:color w:val="000000"/>
          <w:kern w:val="1"/>
          <w:lang w:eastAsia="zh-CN" w:bidi="hi-IN"/>
        </w:rPr>
        <w:t>ă</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între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elaborarea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m</w:t>
      </w:r>
      <w:r w:rsidRPr="00FC2D87">
        <w:rPr>
          <w:rFonts w:ascii="Arial" w:eastAsia="Arial" w:hAnsi="Arial" w:cs="Arial"/>
          <w:color w:val="000000"/>
          <w:kern w:val="1"/>
          <w:lang w:eastAsia="zh-CN" w:bidi="hi-IN"/>
        </w:rPr>
        <w:t>ă</w:t>
      </w:r>
      <w:r w:rsidRPr="00FC2D87">
        <w:rPr>
          <w:rFonts w:ascii="Arial" w:eastAsia="Arial" w:hAnsi="Arial" w:cs="Arial"/>
          <w:kern w:val="1"/>
          <w:lang w:eastAsia="zh-CN" w:bidi="hi-IN"/>
        </w:rPr>
        <w:t>surilor</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color w:val="000000"/>
          <w:kern w:val="1"/>
          <w:lang w:eastAsia="zh-CN" w:bidi="hi-IN"/>
        </w:rPr>
        <w:t>ş</w:t>
      </w:r>
      <w:r w:rsidRPr="00FC2D87">
        <w:rPr>
          <w:rFonts w:ascii="Arial" w:eastAsia="Arial" w:hAnsi="Arial" w:cs="Arial"/>
          <w:kern w:val="1"/>
          <w:lang w:eastAsia="zh-CN" w:bidi="hi-IN"/>
        </w:rPr>
        <w:t>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implementarea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propriu-zisǎ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color w:val="000000"/>
          <w:kern w:val="1"/>
          <w:lang w:eastAsia="zh-CN" w:bidi="hi-IN"/>
        </w:rPr>
        <w:t>Materialul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propune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colectivului</w:t>
      </w:r>
      <w:proofErr w:type="spellEnd"/>
      <w:r w:rsidRPr="00FC2D87">
        <w:rPr>
          <w:rFonts w:ascii="Arial" w:eastAsia="Arial" w:hAnsi="Arial" w:cs="Arial"/>
          <w:color w:val="000000"/>
          <w:kern w:val="1"/>
          <w:lang w:eastAsia="zh-CN" w:bidi="hi-IN"/>
        </w:rPr>
        <w:t xml:space="preserve"> care </w:t>
      </w:r>
      <w:proofErr w:type="spellStart"/>
      <w:r w:rsidRPr="00FC2D87">
        <w:rPr>
          <w:rFonts w:ascii="Arial" w:eastAsia="Arial" w:hAnsi="Arial" w:cs="Arial"/>
          <w:color w:val="000000"/>
          <w:kern w:val="1"/>
          <w:lang w:eastAsia="zh-CN" w:bidi="hi-IN"/>
        </w:rPr>
        <w:t>va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participa</w:t>
      </w:r>
      <w:proofErr w:type="spellEnd"/>
      <w:r w:rsidRPr="00FC2D87">
        <w:rPr>
          <w:rFonts w:ascii="Arial" w:eastAsia="Arial" w:hAnsi="Arial" w:cs="Arial"/>
          <w:color w:val="000000"/>
          <w:kern w:val="1"/>
          <w:lang w:eastAsia="zh-CN" w:bidi="hi-IN"/>
        </w:rPr>
        <w:t xml:space="preserve"> la </w:t>
      </w:r>
      <w:proofErr w:type="spellStart"/>
      <w:r w:rsidRPr="00FC2D87">
        <w:rPr>
          <w:rFonts w:ascii="Arial" w:eastAsia="Arial" w:hAnsi="Arial" w:cs="Arial"/>
          <w:color w:val="000000"/>
          <w:kern w:val="1"/>
          <w:lang w:eastAsia="zh-CN" w:bidi="hi-IN"/>
        </w:rPr>
        <w:t>implementarea</w:t>
      </w:r>
      <w:proofErr w:type="spellEnd"/>
      <w:r w:rsidRPr="00FC2D87">
        <w:rPr>
          <w:rFonts w:ascii="Arial" w:eastAsia="Arial" w:hAnsi="Arial" w:cs="Arial"/>
          <w:color w:val="000000"/>
          <w:kern w:val="1"/>
          <w:lang w:eastAsia="zh-CN" w:bidi="hi-IN"/>
        </w:rPr>
        <w:t xml:space="preserve"> PMUD o </w:t>
      </w:r>
      <w:proofErr w:type="spellStart"/>
      <w:r w:rsidRPr="00FC2D87">
        <w:rPr>
          <w:rFonts w:ascii="Arial" w:eastAsia="Arial" w:hAnsi="Arial" w:cs="Arial"/>
          <w:color w:val="000000"/>
          <w:kern w:val="1"/>
          <w:lang w:eastAsia="zh-CN" w:bidi="hi-IN"/>
        </w:rPr>
        <w:t>abordare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bivalentǎ</w:t>
      </w:r>
      <w:proofErr w:type="spellEnd"/>
      <w:r w:rsidRPr="00FC2D87">
        <w:rPr>
          <w:rFonts w:ascii="Arial" w:eastAsia="Arial" w:hAnsi="Arial" w:cs="Arial"/>
          <w:color w:val="000000"/>
          <w:kern w:val="1"/>
          <w:lang w:eastAsia="zh-CN" w:bidi="hi-IN"/>
        </w:rPr>
        <w:t xml:space="preserve">: </w:t>
      </w:r>
    </w:p>
    <w:p w14:paraId="3C5CC685" w14:textId="77777777" w:rsidR="00FC2D87" w:rsidRPr="00FC2D87" w:rsidRDefault="00FC2D87" w:rsidP="004079DB">
      <w:pPr>
        <w:widowControl w:val="0"/>
        <w:numPr>
          <w:ilvl w:val="0"/>
          <w:numId w:val="6"/>
        </w:numPr>
        <w:tabs>
          <w:tab w:val="left" w:pos="720"/>
        </w:tabs>
        <w:suppressAutoHyphens/>
        <w:spacing w:after="0" w:line="276" w:lineRule="auto"/>
        <w:jc w:val="both"/>
        <w:rPr>
          <w:rFonts w:ascii="Arial" w:eastAsia="Arial" w:hAnsi="Arial" w:cs="Arial"/>
          <w:color w:val="000000"/>
          <w:kern w:val="1"/>
          <w:lang w:eastAsia="zh-CN" w:bidi="hi-IN"/>
        </w:rPr>
      </w:pPr>
      <w:proofErr w:type="spellStart"/>
      <w:r w:rsidRPr="00FC2D87">
        <w:rPr>
          <w:rFonts w:ascii="Arial" w:eastAsia="Arial" w:hAnsi="Arial" w:cs="Arial"/>
          <w:color w:val="000000"/>
          <w:kern w:val="1"/>
          <w:lang w:eastAsia="zh-CN" w:bidi="hi-IN"/>
        </w:rPr>
        <w:t>generală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legată</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procesul</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monitorizare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respectiv</w:t>
      </w:r>
      <w:proofErr w:type="spellEnd"/>
    </w:p>
    <w:p w14:paraId="4E38B614" w14:textId="77777777" w:rsidR="00FC2D87" w:rsidRPr="00FC2D87" w:rsidRDefault="00FC2D87" w:rsidP="004079DB">
      <w:pPr>
        <w:widowControl w:val="0"/>
        <w:numPr>
          <w:ilvl w:val="0"/>
          <w:numId w:val="6"/>
        </w:numPr>
        <w:tabs>
          <w:tab w:val="left" w:pos="720"/>
        </w:tabs>
        <w:suppressAutoHyphens/>
        <w:spacing w:after="0" w:line="276" w:lineRule="auto"/>
        <w:jc w:val="both"/>
        <w:rPr>
          <w:rFonts w:ascii="Arial" w:eastAsia="Arial" w:hAnsi="Arial" w:cs="Arial"/>
          <w:color w:val="000000"/>
          <w:kern w:val="1"/>
          <w:lang w:eastAsia="zh-CN" w:bidi="hi-IN"/>
        </w:rPr>
      </w:pPr>
      <w:proofErr w:type="spellStart"/>
      <w:r w:rsidRPr="00FC2D87">
        <w:rPr>
          <w:rFonts w:ascii="Arial" w:eastAsia="Arial" w:hAnsi="Arial" w:cs="Arial"/>
          <w:color w:val="000000"/>
          <w:kern w:val="1"/>
          <w:lang w:eastAsia="zh-CN" w:bidi="hi-IN"/>
        </w:rPr>
        <w:t>specificǎ</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legatǎ</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indicatorii</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monitorizat</w:t>
      </w:r>
      <w:proofErr w:type="spellEnd"/>
      <w:r w:rsidRPr="00FC2D87">
        <w:rPr>
          <w:rFonts w:ascii="Arial" w:eastAsia="Arial" w:hAnsi="Arial" w:cs="Arial"/>
          <w:color w:val="000000"/>
          <w:kern w:val="1"/>
          <w:lang w:eastAsia="zh-CN" w:bidi="hi-IN"/>
        </w:rPr>
        <w:t xml:space="preserve">, </w:t>
      </w:r>
    </w:p>
    <w:p w14:paraId="70AE0E54" w14:textId="4C878B77" w:rsidR="00FC2D87" w:rsidRPr="00FC2D87" w:rsidRDefault="00FC2D87" w:rsidP="004079DB">
      <w:pPr>
        <w:widowControl w:val="0"/>
        <w:suppressAutoHyphens/>
        <w:spacing w:after="0" w:line="276" w:lineRule="auto"/>
        <w:jc w:val="both"/>
        <w:rPr>
          <w:rFonts w:ascii="Arial" w:eastAsia="Arial" w:hAnsi="Arial" w:cs="Arial"/>
          <w:color w:val="000000"/>
          <w:kern w:val="1"/>
          <w:lang w:eastAsia="zh-CN" w:bidi="hi-IN"/>
        </w:rPr>
      </w:pP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aşa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fel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încât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cele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douǎ</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abordǎri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ofere</w:t>
      </w:r>
      <w:proofErr w:type="spellEnd"/>
      <w:r w:rsidRPr="00FC2D87">
        <w:rPr>
          <w:rFonts w:ascii="Arial" w:eastAsia="Arial" w:hAnsi="Arial" w:cs="Arial"/>
          <w:color w:val="000000"/>
          <w:kern w:val="1"/>
          <w:lang w:eastAsia="zh-CN" w:bidi="hi-IN"/>
        </w:rPr>
        <w:t xml:space="preserve"> un </w:t>
      </w:r>
      <w:proofErr w:type="spellStart"/>
      <w:r w:rsidRPr="00FC2D87">
        <w:rPr>
          <w:rFonts w:ascii="Arial" w:eastAsia="Arial" w:hAnsi="Arial" w:cs="Arial"/>
          <w:color w:val="000000"/>
          <w:kern w:val="1"/>
          <w:lang w:eastAsia="zh-CN" w:bidi="hi-IN"/>
        </w:rPr>
        <w:t>sprijin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metodologic</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pentru</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desfăşurarea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coerentă</w:t>
      </w:r>
      <w:proofErr w:type="spellEnd"/>
      <w:r w:rsidRPr="00FC2D87">
        <w:rPr>
          <w:rFonts w:ascii="Arial" w:eastAsia="Arial" w:hAnsi="Arial" w:cs="Arial"/>
          <w:color w:val="000000"/>
          <w:kern w:val="1"/>
          <w:lang w:eastAsia="zh-CN" w:bidi="hi-IN"/>
        </w:rPr>
        <w:t xml:space="preserve"> a </w:t>
      </w:r>
      <w:proofErr w:type="spellStart"/>
      <w:r w:rsidRPr="00FC2D87">
        <w:rPr>
          <w:rFonts w:ascii="Arial" w:eastAsia="Arial" w:hAnsi="Arial" w:cs="Arial"/>
          <w:color w:val="000000"/>
          <w:kern w:val="1"/>
          <w:lang w:eastAsia="zh-CN" w:bidi="hi-IN"/>
        </w:rPr>
        <w:t>activitǎților</w:t>
      </w:r>
      <w:proofErr w:type="spellEnd"/>
      <w:r w:rsidRPr="00FC2D87">
        <w:rPr>
          <w:rFonts w:ascii="Arial" w:eastAsia="Arial" w:hAnsi="Arial" w:cs="Arial"/>
          <w:color w:val="000000"/>
          <w:kern w:val="1"/>
          <w:lang w:eastAsia="zh-CN" w:bidi="hi-IN"/>
        </w:rPr>
        <w:t xml:space="preserve"> de la </w:t>
      </w:r>
      <w:proofErr w:type="spellStart"/>
      <w:r w:rsidRPr="00FC2D87">
        <w:rPr>
          <w:rFonts w:ascii="Arial" w:eastAsia="Arial" w:hAnsi="Arial" w:cs="Arial"/>
          <w:color w:val="000000"/>
          <w:kern w:val="1"/>
          <w:lang w:eastAsia="zh-CN" w:bidi="hi-IN"/>
        </w:rPr>
        <w:t>nivelul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instituțiilor</w:t>
      </w:r>
      <w:proofErr w:type="spellEnd"/>
      <w:r w:rsidRPr="00FC2D87">
        <w:rPr>
          <w:rFonts w:ascii="Arial" w:eastAsia="Arial" w:hAnsi="Arial" w:cs="Arial"/>
          <w:color w:val="000000"/>
          <w:kern w:val="1"/>
          <w:lang w:eastAsia="zh-CN" w:bidi="hi-IN"/>
        </w:rPr>
        <w:t xml:space="preserve"> administrative ale </w:t>
      </w:r>
      <w:proofErr w:type="spellStart"/>
      <w:r w:rsidR="00676B87">
        <w:rPr>
          <w:rFonts w:ascii="Arial" w:eastAsia="Arial" w:hAnsi="Arial" w:cs="Arial"/>
          <w:color w:val="000000"/>
          <w:kern w:val="1"/>
          <w:lang w:eastAsia="zh-CN" w:bidi="hi-IN"/>
        </w:rPr>
        <w:t>Ora</w:t>
      </w:r>
      <w:r w:rsidR="00676B87" w:rsidRPr="00FC2D87">
        <w:rPr>
          <w:rFonts w:ascii="Arial" w:eastAsia="Arial" w:hAnsi="Arial" w:cs="Arial"/>
          <w:color w:val="000000"/>
          <w:kern w:val="1"/>
          <w:lang w:eastAsia="zh-CN" w:bidi="hi-IN"/>
        </w:rPr>
        <w:t>ş</w:t>
      </w:r>
      <w:r w:rsidR="00676B87">
        <w:rPr>
          <w:rFonts w:ascii="Arial" w:eastAsia="Arial" w:hAnsi="Arial" w:cs="Arial"/>
          <w:color w:val="000000"/>
          <w:kern w:val="1"/>
          <w:lang w:eastAsia="zh-CN" w:bidi="hi-IN"/>
        </w:rPr>
        <w:t>ului</w:t>
      </w:r>
      <w:proofErr w:type="spellEnd"/>
      <w:r w:rsidR="00676B87">
        <w:rPr>
          <w:rFonts w:ascii="Arial" w:eastAsia="Arial" w:hAnsi="Arial" w:cs="Arial"/>
          <w:color w:val="000000"/>
          <w:kern w:val="1"/>
          <w:lang w:eastAsia="zh-CN" w:bidi="hi-IN"/>
        </w:rPr>
        <w:t xml:space="preserve"> </w:t>
      </w:r>
      <w:proofErr w:type="spellStart"/>
      <w:r w:rsidR="00676B87">
        <w:rPr>
          <w:rFonts w:ascii="Arial" w:eastAsia="Arial" w:hAnsi="Arial" w:cs="Arial"/>
          <w:color w:val="000000"/>
          <w:kern w:val="1"/>
          <w:lang w:eastAsia="zh-CN" w:bidi="hi-IN"/>
        </w:rPr>
        <w:t>Horezu</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deşi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accentul</w:t>
      </w:r>
      <w:proofErr w:type="spellEnd"/>
      <w:r w:rsidRPr="00FC2D87">
        <w:rPr>
          <w:rFonts w:ascii="Arial" w:eastAsia="Arial" w:hAnsi="Arial" w:cs="Arial"/>
          <w:color w:val="000000"/>
          <w:kern w:val="1"/>
          <w:lang w:eastAsia="zh-CN" w:bidi="hi-IN"/>
        </w:rPr>
        <w:t xml:space="preserve"> cade pe </w:t>
      </w:r>
      <w:proofErr w:type="spellStart"/>
      <w:r w:rsidRPr="00FC2D87">
        <w:rPr>
          <w:rFonts w:ascii="Arial" w:eastAsia="Arial" w:hAnsi="Arial" w:cs="Arial"/>
          <w:color w:val="000000"/>
          <w:kern w:val="1"/>
          <w:lang w:eastAsia="zh-CN" w:bidi="hi-IN"/>
        </w:rPr>
        <w:t>aspectele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specifice</w:t>
      </w:r>
      <w:proofErr w:type="spellEnd"/>
      <w:r w:rsidRPr="00FC2D87">
        <w:rPr>
          <w:rFonts w:ascii="Arial" w:eastAsia="Arial" w:hAnsi="Arial" w:cs="Arial"/>
          <w:color w:val="000000"/>
          <w:kern w:val="1"/>
          <w:lang w:eastAsia="zh-CN" w:bidi="hi-IN"/>
        </w:rPr>
        <w:t xml:space="preserve"> ale </w:t>
      </w:r>
      <w:proofErr w:type="spellStart"/>
      <w:r w:rsidRPr="00FC2D87">
        <w:rPr>
          <w:rFonts w:ascii="Arial" w:eastAsia="Arial" w:hAnsi="Arial" w:cs="Arial"/>
          <w:color w:val="000000"/>
          <w:kern w:val="1"/>
          <w:lang w:eastAsia="zh-CN" w:bidi="hi-IN"/>
        </w:rPr>
        <w:t>monitorizǎrii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măsurarea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indicatorilor</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urmǎrit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extragerea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informaţiei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necesare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formulǎrii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concluziilor</w:t>
      </w:r>
      <w:proofErr w:type="spellEnd"/>
      <w:r w:rsidRPr="00FC2D87">
        <w:rPr>
          <w:rFonts w:ascii="Arial" w:eastAsia="Arial" w:hAnsi="Arial" w:cs="Arial"/>
          <w:color w:val="000000"/>
          <w:kern w:val="1"/>
          <w:lang w:eastAsia="zh-CN" w:bidi="hi-IN"/>
        </w:rPr>
        <w:t xml:space="preserve"> –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fond a </w:t>
      </w:r>
      <w:proofErr w:type="spellStart"/>
      <w:r w:rsidRPr="00FC2D87">
        <w:rPr>
          <w:rFonts w:ascii="Arial" w:eastAsia="Arial" w:hAnsi="Arial" w:cs="Arial"/>
          <w:color w:val="000000"/>
          <w:kern w:val="1"/>
          <w:lang w:eastAsia="zh-CN" w:bidi="hi-IN"/>
        </w:rPr>
        <w:t>evaluǎrii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situației</w:t>
      </w:r>
      <w:proofErr w:type="spellEnd"/>
      <w:r w:rsidRPr="00FC2D87">
        <w:rPr>
          <w:rFonts w:ascii="Arial" w:eastAsia="Arial" w:hAnsi="Arial" w:cs="Arial"/>
          <w:color w:val="000000"/>
          <w:kern w:val="1"/>
          <w:lang w:eastAsia="zh-CN" w:bidi="hi-IN"/>
        </w:rPr>
        <w:t xml:space="preserve"> – </w:t>
      </w:r>
      <w:proofErr w:type="spellStart"/>
      <w:r w:rsidRPr="00FC2D87">
        <w:rPr>
          <w:rFonts w:ascii="Arial" w:eastAsia="Arial" w:hAnsi="Arial" w:cs="Arial"/>
          <w:color w:val="000000"/>
          <w:kern w:val="1"/>
          <w:lang w:eastAsia="zh-CN" w:bidi="hi-IN"/>
        </w:rPr>
        <w:t>vor</w:t>
      </w:r>
      <w:proofErr w:type="spellEnd"/>
      <w:r w:rsidRPr="00FC2D87">
        <w:rPr>
          <w:rFonts w:ascii="Arial" w:eastAsia="Arial" w:hAnsi="Arial" w:cs="Arial"/>
          <w:color w:val="000000"/>
          <w:kern w:val="1"/>
          <w:lang w:eastAsia="zh-CN" w:bidi="hi-IN"/>
        </w:rPr>
        <w:t xml:space="preserve"> fi de </w:t>
      </w:r>
      <w:proofErr w:type="spellStart"/>
      <w:r w:rsidRPr="00FC2D87">
        <w:rPr>
          <w:rFonts w:ascii="Arial" w:eastAsia="Arial" w:hAnsi="Arial" w:cs="Arial"/>
          <w:color w:val="000000"/>
          <w:kern w:val="1"/>
          <w:lang w:eastAsia="zh-CN" w:bidi="hi-IN"/>
        </w:rPr>
        <w:t>asemenea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activitǎți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aflate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atenția</w:t>
      </w:r>
      <w:proofErr w:type="spellEnd"/>
      <w:r w:rsidRPr="00FC2D87">
        <w:rPr>
          <w:rFonts w:ascii="Arial" w:eastAsia="Arial" w:hAnsi="Arial" w:cs="Arial"/>
          <w:color w:val="000000"/>
          <w:kern w:val="1"/>
          <w:lang w:eastAsia="zh-CN" w:bidi="hi-IN"/>
        </w:rPr>
        <w:t xml:space="preserve"> INCERTRANS). </w:t>
      </w:r>
    </w:p>
    <w:p w14:paraId="6068B063" w14:textId="77777777" w:rsidR="00FC2D87" w:rsidRPr="00FC2D87" w:rsidRDefault="00FC2D87" w:rsidP="004079DB">
      <w:pPr>
        <w:widowControl w:val="0"/>
        <w:suppressAutoHyphens/>
        <w:spacing w:after="0" w:line="276" w:lineRule="auto"/>
        <w:jc w:val="both"/>
        <w:rPr>
          <w:rFonts w:ascii="Arial" w:eastAsia="Arial" w:hAnsi="Arial" w:cs="Arial"/>
          <w:color w:val="000000"/>
          <w:kern w:val="1"/>
          <w:sz w:val="24"/>
          <w:szCs w:val="24"/>
          <w:lang w:eastAsia="zh-CN" w:bidi="hi-IN"/>
        </w:rPr>
      </w:pPr>
    </w:p>
    <w:p w14:paraId="2B43BA2E" w14:textId="02FA7E83" w:rsidR="00FC2D87" w:rsidRPr="00FC2D87" w:rsidRDefault="00FC2D87" w:rsidP="004079DB">
      <w:pPr>
        <w:widowControl w:val="0"/>
        <w:suppressAutoHyphens/>
        <w:spacing w:after="0" w:line="276" w:lineRule="auto"/>
        <w:jc w:val="both"/>
        <w:rPr>
          <w:rFonts w:ascii="Arial" w:eastAsia="Arial" w:hAnsi="Arial" w:cs="Arial"/>
          <w:color w:val="000000"/>
          <w:kern w:val="1"/>
          <w:lang w:eastAsia="zh-CN" w:bidi="hi-IN"/>
        </w:rPr>
      </w:pPr>
      <w:proofErr w:type="spellStart"/>
      <w:r w:rsidRPr="00FC2D87">
        <w:rPr>
          <w:rFonts w:ascii="Arial" w:eastAsia="Arial" w:hAnsi="Arial" w:cs="Arial"/>
          <w:color w:val="000000"/>
          <w:kern w:val="1"/>
          <w:lang w:eastAsia="zh-CN" w:bidi="hi-IN"/>
        </w:rPr>
        <w:t>Scopul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materialului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este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acela</w:t>
      </w:r>
      <w:proofErr w:type="spellEnd"/>
      <w:r w:rsidRPr="00FC2D87">
        <w:rPr>
          <w:rFonts w:ascii="Arial" w:eastAsia="Arial" w:hAnsi="Arial" w:cs="Arial"/>
          <w:color w:val="000000"/>
          <w:kern w:val="1"/>
          <w:lang w:eastAsia="zh-CN" w:bidi="hi-IN"/>
        </w:rPr>
        <w:t xml:space="preserve"> de </w:t>
      </w:r>
      <w:proofErr w:type="gramStart"/>
      <w:r w:rsidRPr="00FC2D87">
        <w:rPr>
          <w:rFonts w:ascii="Arial" w:eastAsia="Arial" w:hAnsi="Arial" w:cs="Arial"/>
          <w:color w:val="000000"/>
          <w:kern w:val="1"/>
          <w:lang w:eastAsia="zh-CN" w:bidi="hi-IN"/>
        </w:rPr>
        <w:t>a</w:t>
      </w:r>
      <w:proofErr w:type="gram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explica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rolul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necesitatea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activităţilor</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monitorizare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evaluare</w:t>
      </w:r>
      <w:proofErr w:type="spellEnd"/>
      <w:r w:rsidRPr="00FC2D87">
        <w:rPr>
          <w:rFonts w:ascii="Arial" w:hAnsi="Arial" w:cs="Arial"/>
          <w:color w:val="000000"/>
          <w:kern w:val="1"/>
          <w:vertAlign w:val="superscript"/>
          <w:lang w:eastAsia="zh-CN" w:bidi="hi-IN"/>
        </w:rPr>
        <w:footnoteReference w:id="1"/>
      </w:r>
      <w:r w:rsidRPr="00FC2D87">
        <w:rPr>
          <w:rFonts w:ascii="Arial" w:eastAsia="Arial" w:hAnsi="Arial" w:cs="Arial"/>
          <w:color w:val="000000"/>
          <w:kern w:val="1"/>
          <w:lang w:eastAsia="zh-CN" w:bidi="hi-IN"/>
        </w:rPr>
        <w:t xml:space="preserve"> a </w:t>
      </w:r>
      <w:proofErr w:type="spellStart"/>
      <w:r w:rsidRPr="00FC2D87">
        <w:rPr>
          <w:rFonts w:ascii="Arial" w:eastAsia="Arial" w:hAnsi="Arial" w:cs="Arial"/>
          <w:color w:val="000000"/>
          <w:kern w:val="1"/>
          <w:lang w:eastAsia="zh-CN" w:bidi="hi-IN"/>
        </w:rPr>
        <w:t>progresului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necesar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îmbunătăţirii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mobilitǎții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Pentru</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început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este</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subliniat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cǎ</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b/>
          <w:color w:val="000000"/>
          <w:kern w:val="1"/>
          <w:lang w:eastAsia="zh-CN" w:bidi="hi-IN"/>
        </w:rPr>
        <w:t>activitatea</w:t>
      </w:r>
      <w:proofErr w:type="spellEnd"/>
      <w:r w:rsidRPr="00FC2D87">
        <w:rPr>
          <w:rFonts w:ascii="Arial" w:eastAsia="Arial" w:hAnsi="Arial" w:cs="Arial"/>
          <w:b/>
          <w:color w:val="000000"/>
          <w:kern w:val="1"/>
          <w:lang w:eastAsia="zh-CN" w:bidi="hi-IN"/>
        </w:rPr>
        <w:t xml:space="preserve"> de </w:t>
      </w:r>
      <w:proofErr w:type="spellStart"/>
      <w:r w:rsidRPr="00FC2D87">
        <w:rPr>
          <w:rFonts w:ascii="Arial" w:eastAsia="Arial" w:hAnsi="Arial" w:cs="Arial"/>
          <w:b/>
          <w:color w:val="000000"/>
          <w:kern w:val="1"/>
          <w:lang w:eastAsia="zh-CN" w:bidi="hi-IN"/>
        </w:rPr>
        <w:t>monitorizare</w:t>
      </w:r>
      <w:proofErr w:type="spellEnd"/>
      <w:r w:rsidRPr="00FC2D87">
        <w:rPr>
          <w:rFonts w:ascii="Arial" w:eastAsia="Arial" w:hAnsi="Arial" w:cs="Arial"/>
          <w:b/>
          <w:color w:val="000000"/>
          <w:kern w:val="1"/>
          <w:lang w:eastAsia="zh-CN" w:bidi="hi-IN"/>
        </w:rPr>
        <w:t xml:space="preserve"> nu </w:t>
      </w:r>
      <w:proofErr w:type="spellStart"/>
      <w:r w:rsidRPr="00FC2D87">
        <w:rPr>
          <w:rFonts w:ascii="Arial" w:eastAsia="Arial" w:hAnsi="Arial" w:cs="Arial"/>
          <w:b/>
          <w:color w:val="000000"/>
          <w:kern w:val="1"/>
          <w:lang w:eastAsia="zh-CN" w:bidi="hi-IN"/>
        </w:rPr>
        <w:t>este</w:t>
      </w:r>
      <w:proofErr w:type="spellEnd"/>
      <w:r w:rsidRPr="00FC2D87">
        <w:rPr>
          <w:rFonts w:ascii="Arial" w:eastAsia="Arial" w:hAnsi="Arial" w:cs="Arial"/>
          <w:b/>
          <w:color w:val="000000"/>
          <w:kern w:val="1"/>
          <w:lang w:eastAsia="zh-CN" w:bidi="hi-IN"/>
        </w:rPr>
        <w:t xml:space="preserve"> de tip audit </w:t>
      </w:r>
      <w:proofErr w:type="spellStart"/>
      <w:r w:rsidRPr="00FC2D87">
        <w:rPr>
          <w:rFonts w:ascii="Arial" w:eastAsia="Arial" w:hAnsi="Arial" w:cs="Arial"/>
          <w:b/>
          <w:color w:val="000000"/>
          <w:kern w:val="1"/>
          <w:lang w:eastAsia="zh-CN" w:bidi="hi-IN"/>
        </w:rPr>
        <w:t>sau</w:t>
      </w:r>
      <w:proofErr w:type="spellEnd"/>
      <w:r w:rsidRPr="00FC2D87">
        <w:rPr>
          <w:rFonts w:ascii="Arial" w:eastAsia="Arial" w:hAnsi="Arial" w:cs="Arial"/>
          <w:b/>
          <w:color w:val="000000"/>
          <w:kern w:val="1"/>
          <w:lang w:eastAsia="zh-CN" w:bidi="hi-IN"/>
        </w:rPr>
        <w:t xml:space="preserve"> control;</w:t>
      </w:r>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activităţile</w:t>
      </w:r>
      <w:proofErr w:type="spellEnd"/>
      <w:r w:rsidRPr="00FC2D87">
        <w:rPr>
          <w:rFonts w:ascii="Arial" w:eastAsia="Arial" w:hAnsi="Arial" w:cs="Arial"/>
          <w:color w:val="000000"/>
          <w:kern w:val="1"/>
          <w:lang w:eastAsia="zh-CN" w:bidi="hi-IN"/>
        </w:rPr>
        <w:t xml:space="preserve"> de audit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control </w:t>
      </w:r>
      <w:proofErr w:type="spellStart"/>
      <w:r w:rsidRPr="00FC2D87">
        <w:rPr>
          <w:rFonts w:ascii="Arial" w:eastAsia="Arial" w:hAnsi="Arial" w:cs="Arial"/>
          <w:color w:val="000000"/>
          <w:kern w:val="1"/>
          <w:lang w:eastAsia="zh-CN" w:bidi="hi-IN"/>
        </w:rPr>
        <w:t>desfăşurate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general la </w:t>
      </w:r>
      <w:proofErr w:type="spellStart"/>
      <w:r w:rsidRPr="00FC2D87">
        <w:rPr>
          <w:rFonts w:ascii="Arial" w:eastAsia="Arial" w:hAnsi="Arial" w:cs="Arial"/>
          <w:color w:val="000000"/>
          <w:kern w:val="1"/>
          <w:lang w:eastAsia="zh-CN" w:bidi="hi-IN"/>
        </w:rPr>
        <w:t>nivelul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administraţiei</w:t>
      </w:r>
      <w:proofErr w:type="spellEnd"/>
      <w:r w:rsidRPr="00FC2D87">
        <w:rPr>
          <w:rFonts w:ascii="Arial" w:eastAsia="Arial" w:hAnsi="Arial" w:cs="Arial"/>
          <w:color w:val="000000"/>
          <w:kern w:val="1"/>
          <w:lang w:eastAsia="zh-CN" w:bidi="hi-IN"/>
        </w:rPr>
        <w:t xml:space="preserve"> </w:t>
      </w:r>
      <w:proofErr w:type="spellStart"/>
      <w:r w:rsidR="00676B87">
        <w:rPr>
          <w:rFonts w:ascii="Arial" w:eastAsia="Arial" w:hAnsi="Arial" w:cs="Arial"/>
          <w:color w:val="000000"/>
          <w:kern w:val="1"/>
          <w:lang w:eastAsia="zh-CN" w:bidi="hi-IN"/>
        </w:rPr>
        <w:t>orasenesti</w:t>
      </w:r>
      <w:proofErr w:type="spellEnd"/>
      <w:r w:rsidRPr="00FC2D87">
        <w:rPr>
          <w:rFonts w:ascii="Arial" w:eastAsia="Arial" w:hAnsi="Arial" w:cs="Arial"/>
          <w:color w:val="000000"/>
          <w:kern w:val="1"/>
          <w:lang w:eastAsia="zh-CN" w:bidi="hi-IN"/>
        </w:rPr>
        <w:t xml:space="preserve"> din </w:t>
      </w:r>
      <w:proofErr w:type="spellStart"/>
      <w:r w:rsidRPr="00FC2D87">
        <w:rPr>
          <w:rFonts w:ascii="Arial" w:eastAsia="Arial" w:hAnsi="Arial" w:cs="Arial"/>
          <w:color w:val="000000"/>
          <w:kern w:val="1"/>
          <w:lang w:eastAsia="zh-CN" w:bidi="hi-IN"/>
        </w:rPr>
        <w:t>orice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oraș</w:t>
      </w:r>
      <w:proofErr w:type="spellEnd"/>
      <w:r w:rsidRPr="00FC2D87">
        <w:rPr>
          <w:rFonts w:ascii="Arial" w:eastAsia="Arial" w:hAnsi="Arial" w:cs="Arial"/>
          <w:color w:val="000000"/>
          <w:kern w:val="1"/>
          <w:lang w:eastAsia="zh-CN" w:bidi="hi-IN"/>
        </w:rPr>
        <w:t xml:space="preserve"> sunt </w:t>
      </w:r>
      <w:proofErr w:type="spellStart"/>
      <w:r w:rsidRPr="00FC2D87">
        <w:rPr>
          <w:rFonts w:ascii="Arial" w:eastAsia="Arial" w:hAnsi="Arial" w:cs="Arial"/>
          <w:color w:val="000000"/>
          <w:kern w:val="1"/>
          <w:lang w:eastAsia="zh-CN" w:bidi="hi-IN"/>
        </w:rPr>
        <w:t>axate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îndeosebi</w:t>
      </w:r>
      <w:proofErr w:type="spellEnd"/>
      <w:r w:rsidRPr="00FC2D87">
        <w:rPr>
          <w:rFonts w:ascii="Arial" w:eastAsia="Arial" w:hAnsi="Arial" w:cs="Arial"/>
          <w:color w:val="000000"/>
          <w:kern w:val="1"/>
          <w:lang w:eastAsia="zh-CN" w:bidi="hi-IN"/>
        </w:rPr>
        <w:t xml:space="preserve"> pe </w:t>
      </w:r>
      <w:proofErr w:type="spellStart"/>
      <w:r w:rsidRPr="00FC2D87">
        <w:rPr>
          <w:rFonts w:ascii="Arial" w:eastAsia="Arial" w:hAnsi="Arial" w:cs="Arial"/>
          <w:color w:val="000000"/>
          <w:kern w:val="1"/>
          <w:lang w:eastAsia="zh-CN" w:bidi="hi-IN"/>
        </w:rPr>
        <w:t>modul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care sunt </w:t>
      </w:r>
      <w:proofErr w:type="spellStart"/>
      <w:r w:rsidRPr="00FC2D87">
        <w:rPr>
          <w:rFonts w:ascii="Arial" w:eastAsia="Arial" w:hAnsi="Arial" w:cs="Arial"/>
          <w:color w:val="000000"/>
          <w:kern w:val="1"/>
          <w:lang w:eastAsia="zh-CN" w:bidi="hi-IN"/>
        </w:rPr>
        <w:t>folosite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resursele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financiare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conformitate</w:t>
      </w:r>
      <w:proofErr w:type="spellEnd"/>
      <w:r w:rsidRPr="00FC2D87">
        <w:rPr>
          <w:rFonts w:ascii="Arial" w:eastAsia="Arial" w:hAnsi="Arial" w:cs="Arial"/>
          <w:color w:val="000000"/>
          <w:kern w:val="1"/>
          <w:lang w:eastAsia="zh-CN" w:bidi="hi-IN"/>
        </w:rPr>
        <w:t xml:space="preserve"> cu </w:t>
      </w:r>
      <w:proofErr w:type="spellStart"/>
      <w:r w:rsidRPr="00FC2D87">
        <w:rPr>
          <w:rFonts w:ascii="Arial" w:eastAsia="Arial" w:hAnsi="Arial" w:cs="Arial"/>
          <w:color w:val="000000"/>
          <w:kern w:val="1"/>
          <w:lang w:eastAsia="zh-CN" w:bidi="hi-IN"/>
        </w:rPr>
        <w:t>reglementările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vigoare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sau</w:t>
      </w:r>
      <w:proofErr w:type="spellEnd"/>
      <w:r w:rsidRPr="00FC2D87">
        <w:rPr>
          <w:rFonts w:ascii="Arial" w:eastAsia="Arial" w:hAnsi="Arial" w:cs="Arial"/>
          <w:color w:val="000000"/>
          <w:kern w:val="1"/>
          <w:lang w:eastAsia="zh-CN" w:bidi="hi-IN"/>
        </w:rPr>
        <w:t xml:space="preserve"> cu </w:t>
      </w:r>
      <w:proofErr w:type="spellStart"/>
      <w:r w:rsidRPr="00FC2D87">
        <w:rPr>
          <w:rFonts w:ascii="Arial" w:eastAsia="Arial" w:hAnsi="Arial" w:cs="Arial"/>
          <w:color w:val="000000"/>
          <w:kern w:val="1"/>
          <w:lang w:eastAsia="zh-CN" w:bidi="hi-IN"/>
        </w:rPr>
        <w:t>procedurile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oficiale</w:t>
      </w:r>
      <w:proofErr w:type="spellEnd"/>
      <w:r w:rsidRPr="00FC2D87">
        <w:rPr>
          <w:rFonts w:ascii="Arial" w:eastAsia="Arial" w:hAnsi="Arial" w:cs="Arial"/>
          <w:color w:val="000000"/>
          <w:kern w:val="1"/>
          <w:lang w:eastAsia="zh-CN" w:bidi="hi-IN"/>
        </w:rPr>
        <w:t xml:space="preserve"> ale </w:t>
      </w:r>
      <w:proofErr w:type="spellStart"/>
      <w:r w:rsidRPr="00FC2D87">
        <w:rPr>
          <w:rFonts w:ascii="Arial" w:eastAsia="Arial" w:hAnsi="Arial" w:cs="Arial"/>
          <w:color w:val="000000"/>
          <w:kern w:val="1"/>
          <w:lang w:eastAsia="zh-CN" w:bidi="hi-IN"/>
        </w:rPr>
        <w:t>instituţiilor</w:t>
      </w:r>
      <w:proofErr w:type="spellEnd"/>
      <w:r w:rsidRPr="00FC2D87">
        <w:rPr>
          <w:rFonts w:ascii="Arial" w:eastAsia="Arial" w:hAnsi="Arial" w:cs="Arial"/>
          <w:color w:val="000000"/>
          <w:kern w:val="1"/>
          <w:lang w:eastAsia="zh-CN" w:bidi="hi-IN"/>
        </w:rPr>
        <w:t xml:space="preserve"> </w:t>
      </w:r>
      <w:proofErr w:type="spellStart"/>
      <w:r w:rsidR="00676B87">
        <w:rPr>
          <w:rFonts w:ascii="Arial" w:eastAsia="Arial" w:hAnsi="Arial" w:cs="Arial"/>
          <w:color w:val="000000"/>
          <w:kern w:val="1"/>
          <w:lang w:eastAsia="zh-CN" w:bidi="hi-IN"/>
        </w:rPr>
        <w:t>orasului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Spre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deosebire</w:t>
      </w:r>
      <w:proofErr w:type="spellEnd"/>
      <w:r w:rsidRPr="00FC2D87">
        <w:rPr>
          <w:rFonts w:ascii="Arial" w:eastAsia="Arial" w:hAnsi="Arial" w:cs="Arial"/>
          <w:color w:val="000000"/>
          <w:kern w:val="1"/>
          <w:lang w:eastAsia="zh-CN" w:bidi="hi-IN"/>
        </w:rPr>
        <w:t xml:space="preserve"> de audit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control, </w:t>
      </w:r>
      <w:proofErr w:type="spellStart"/>
      <w:r w:rsidRPr="00FC2D87">
        <w:rPr>
          <w:rFonts w:ascii="Arial" w:eastAsia="Arial" w:hAnsi="Arial" w:cs="Arial"/>
          <w:color w:val="000000"/>
          <w:kern w:val="1"/>
          <w:lang w:eastAsia="zh-CN" w:bidi="hi-IN"/>
        </w:rPr>
        <w:t>activitatea</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monitorizare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constă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w:t>
      </w:r>
    </w:p>
    <w:p w14:paraId="604A45FC" w14:textId="77777777" w:rsidR="00FC2D87" w:rsidRPr="00FC2D87" w:rsidRDefault="00FC2D87" w:rsidP="004079DB">
      <w:pPr>
        <w:widowControl w:val="0"/>
        <w:numPr>
          <w:ilvl w:val="0"/>
          <w:numId w:val="14"/>
        </w:numPr>
        <w:tabs>
          <w:tab w:val="num" w:pos="720"/>
        </w:tabs>
        <w:suppressAutoHyphens/>
        <w:spacing w:after="0" w:line="276" w:lineRule="auto"/>
        <w:jc w:val="both"/>
        <w:rPr>
          <w:rFonts w:ascii="Arial" w:eastAsia="Arial" w:hAnsi="Arial" w:cs="Arial"/>
          <w:color w:val="000000"/>
          <w:kern w:val="1"/>
          <w:lang w:eastAsia="zh-CN" w:bidi="hi-IN"/>
        </w:rPr>
      </w:pPr>
      <w:proofErr w:type="spellStart"/>
      <w:r w:rsidRPr="00FC2D87">
        <w:rPr>
          <w:rFonts w:ascii="Arial" w:eastAsia="Arial" w:hAnsi="Arial" w:cs="Arial"/>
          <w:color w:val="000000"/>
          <w:kern w:val="1"/>
          <w:lang w:eastAsia="zh-CN" w:bidi="hi-IN"/>
        </w:rPr>
        <w:t>colectarea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continuă</w:t>
      </w:r>
      <w:proofErr w:type="spellEnd"/>
      <w:r w:rsidRPr="00FC2D87">
        <w:rPr>
          <w:rFonts w:ascii="Arial" w:eastAsia="Arial" w:hAnsi="Arial" w:cs="Arial"/>
          <w:color w:val="000000"/>
          <w:kern w:val="1"/>
          <w:lang w:eastAsia="zh-CN" w:bidi="hi-IN"/>
        </w:rPr>
        <w:t xml:space="preserve"> a </w:t>
      </w:r>
      <w:proofErr w:type="spellStart"/>
      <w:r w:rsidRPr="00FC2D87">
        <w:rPr>
          <w:rFonts w:ascii="Arial" w:eastAsia="Arial" w:hAnsi="Arial" w:cs="Arial"/>
          <w:color w:val="000000"/>
          <w:kern w:val="1"/>
          <w:lang w:eastAsia="zh-CN" w:bidi="hi-IN"/>
        </w:rPr>
        <w:t>informaţiilor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despre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stadiul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implementării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unei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politici</w:t>
      </w:r>
      <w:proofErr w:type="spellEnd"/>
      <w:r w:rsidRPr="00FC2D87">
        <w:rPr>
          <w:rFonts w:ascii="Arial" w:eastAsia="Arial" w:hAnsi="Arial" w:cs="Arial"/>
          <w:color w:val="000000"/>
          <w:kern w:val="1"/>
          <w:lang w:eastAsia="zh-CN" w:bidi="hi-IN"/>
        </w:rPr>
        <w:t xml:space="preserve"> (cu </w:t>
      </w:r>
      <w:proofErr w:type="spellStart"/>
      <w:r w:rsidRPr="00FC2D87">
        <w:rPr>
          <w:rFonts w:ascii="Arial" w:eastAsia="Arial" w:hAnsi="Arial" w:cs="Arial"/>
          <w:color w:val="000000"/>
          <w:kern w:val="1"/>
          <w:lang w:eastAsia="zh-CN" w:bidi="hi-IN"/>
        </w:rPr>
        <w:t>scopul</w:t>
      </w:r>
      <w:proofErr w:type="spellEnd"/>
      <w:r w:rsidRPr="00FC2D87">
        <w:rPr>
          <w:rFonts w:ascii="Arial" w:eastAsia="Arial" w:hAnsi="Arial" w:cs="Arial"/>
          <w:color w:val="000000"/>
          <w:kern w:val="1"/>
          <w:lang w:eastAsia="zh-CN" w:bidi="hi-IN"/>
        </w:rPr>
        <w:t xml:space="preserve"> de a </w:t>
      </w:r>
      <w:proofErr w:type="spellStart"/>
      <w:r w:rsidRPr="00FC2D87">
        <w:rPr>
          <w:rFonts w:ascii="Arial" w:eastAsia="Arial" w:hAnsi="Arial" w:cs="Arial"/>
          <w:color w:val="000000"/>
          <w:kern w:val="1"/>
          <w:lang w:eastAsia="zh-CN" w:bidi="hi-IN"/>
        </w:rPr>
        <w:t>corecta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deficienţele</w:t>
      </w:r>
      <w:proofErr w:type="spellEnd"/>
      <w:r w:rsidRPr="00FC2D87">
        <w:rPr>
          <w:rFonts w:ascii="Arial" w:eastAsia="Arial" w:hAnsi="Arial" w:cs="Arial"/>
          <w:color w:val="000000"/>
          <w:kern w:val="1"/>
          <w:lang w:eastAsia="zh-CN" w:bidi="hi-IN"/>
        </w:rPr>
        <w:t>);</w:t>
      </w:r>
    </w:p>
    <w:p w14:paraId="1C6BB522" w14:textId="096FD4BE" w:rsidR="00FC2D87" w:rsidRPr="00FC2D87" w:rsidRDefault="00FC2D87" w:rsidP="004079DB">
      <w:pPr>
        <w:widowControl w:val="0"/>
        <w:numPr>
          <w:ilvl w:val="0"/>
          <w:numId w:val="14"/>
        </w:numPr>
        <w:tabs>
          <w:tab w:val="num" w:pos="720"/>
        </w:tabs>
        <w:suppressAutoHyphens/>
        <w:spacing w:after="0" w:line="276" w:lineRule="auto"/>
        <w:jc w:val="both"/>
        <w:rPr>
          <w:rFonts w:ascii="Arial" w:eastAsia="Arial" w:hAnsi="Arial" w:cs="Arial"/>
          <w:b/>
          <w:color w:val="000000"/>
          <w:kern w:val="1"/>
          <w:lang w:eastAsia="zh-CN" w:bidi="hi-IN"/>
        </w:rPr>
      </w:pPr>
      <w:proofErr w:type="spellStart"/>
      <w:r w:rsidRPr="00FC2D87">
        <w:rPr>
          <w:rFonts w:ascii="Arial" w:eastAsia="Arial" w:hAnsi="Arial" w:cs="Arial"/>
          <w:color w:val="000000"/>
          <w:kern w:val="1"/>
          <w:lang w:eastAsia="zh-CN" w:bidi="hi-IN"/>
        </w:rPr>
        <w:t>evaluarea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progreselor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intermediare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oferirea</w:t>
      </w:r>
      <w:proofErr w:type="spellEnd"/>
      <w:r w:rsidRPr="00FC2D87">
        <w:rPr>
          <w:rFonts w:ascii="Arial" w:eastAsia="Arial" w:hAnsi="Arial" w:cs="Arial"/>
          <w:color w:val="000000"/>
          <w:kern w:val="1"/>
          <w:lang w:eastAsia="zh-CN" w:bidi="hi-IN"/>
        </w:rPr>
        <w:t xml:space="preserve"> </w:t>
      </w:r>
      <w:r w:rsidR="00676B87">
        <w:rPr>
          <w:rFonts w:ascii="Arial" w:eastAsia="Arial" w:hAnsi="Arial" w:cs="Arial"/>
          <w:color w:val="000000"/>
          <w:kern w:val="1"/>
          <w:lang w:eastAsia="zh-CN" w:bidi="hi-IN"/>
        </w:rPr>
        <w:t xml:space="preserve">de </w:t>
      </w:r>
      <w:proofErr w:type="spellStart"/>
      <w:r w:rsidR="00676B87">
        <w:rPr>
          <w:rFonts w:ascii="Arial" w:eastAsia="Arial" w:hAnsi="Arial" w:cs="Arial"/>
          <w:color w:val="000000"/>
          <w:kern w:val="1"/>
          <w:lang w:eastAsia="zh-CN" w:bidi="hi-IN"/>
        </w:rPr>
        <w:t>informaţii</w:t>
      </w:r>
      <w:proofErr w:type="spellEnd"/>
      <w:r w:rsidR="00676B87">
        <w:rPr>
          <w:rFonts w:ascii="Arial" w:eastAsia="Arial" w:hAnsi="Arial" w:cs="Arial"/>
          <w:color w:val="000000"/>
          <w:kern w:val="1"/>
          <w:lang w:eastAsia="zh-CN" w:bidi="hi-IN"/>
        </w:rPr>
        <w:t xml:space="preserve"> </w:t>
      </w:r>
      <w:proofErr w:type="spellStart"/>
      <w:r w:rsidR="00676B87">
        <w:rPr>
          <w:rFonts w:ascii="Arial" w:eastAsia="Arial" w:hAnsi="Arial" w:cs="Arial"/>
          <w:color w:val="000000"/>
          <w:kern w:val="1"/>
          <w:lang w:eastAsia="zh-CN" w:bidi="hi-IN"/>
        </w:rPr>
        <w:t>despre</w:t>
      </w:r>
      <w:proofErr w:type="spellEnd"/>
      <w:r w:rsidR="00676B87">
        <w:rPr>
          <w:rFonts w:ascii="Arial" w:eastAsia="Arial" w:hAnsi="Arial" w:cs="Arial"/>
          <w:color w:val="000000"/>
          <w:kern w:val="1"/>
          <w:lang w:eastAsia="zh-CN" w:bidi="hi-IN"/>
        </w:rPr>
        <w:t xml:space="preserve"> </w:t>
      </w:r>
      <w:proofErr w:type="spellStart"/>
      <w:r w:rsidR="00676B87">
        <w:rPr>
          <w:rFonts w:ascii="Arial" w:eastAsia="Arial" w:hAnsi="Arial" w:cs="Arial"/>
          <w:color w:val="000000"/>
          <w:kern w:val="1"/>
          <w:lang w:eastAsia="zh-CN" w:bidi="hi-IN"/>
        </w:rPr>
        <w:t>evoluţia</w:t>
      </w:r>
      <w:proofErr w:type="spellEnd"/>
      <w:r w:rsidR="00676B87">
        <w:rPr>
          <w:rFonts w:ascii="Arial" w:eastAsia="Arial" w:hAnsi="Arial" w:cs="Arial"/>
          <w:color w:val="000000"/>
          <w:kern w:val="1"/>
          <w:lang w:eastAsia="zh-CN" w:bidi="hi-IN"/>
        </w:rPr>
        <w:t xml:space="preserve"> </w:t>
      </w:r>
      <w:proofErr w:type="spellStart"/>
      <w:r w:rsidR="00676B87">
        <w:rPr>
          <w:rFonts w:ascii="Arial" w:eastAsia="Arial" w:hAnsi="Arial" w:cs="Arial"/>
          <w:color w:val="000000"/>
          <w:kern w:val="1"/>
          <w:lang w:eastAsia="zh-CN" w:bidi="hi-IN"/>
        </w:rPr>
        <w:t>i</w:t>
      </w:r>
      <w:r w:rsidRPr="00FC2D87">
        <w:rPr>
          <w:rFonts w:ascii="Arial" w:eastAsia="Arial" w:hAnsi="Arial" w:cs="Arial"/>
          <w:color w:val="000000"/>
          <w:kern w:val="1"/>
          <w:lang w:eastAsia="zh-CN" w:bidi="hi-IN"/>
        </w:rPr>
        <w:t>ndicatorilor</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performanţă</w:t>
      </w:r>
      <w:proofErr w:type="spellEnd"/>
      <w:r w:rsidRPr="00FC2D87">
        <w:rPr>
          <w:rFonts w:ascii="Arial" w:eastAsia="Arial" w:hAnsi="Arial" w:cs="Arial"/>
          <w:color w:val="000000"/>
          <w:kern w:val="1"/>
          <w:lang w:eastAsia="zh-CN" w:bidi="hi-IN"/>
        </w:rPr>
        <w:t>.</w:t>
      </w:r>
    </w:p>
    <w:p w14:paraId="6B1091FF" w14:textId="77777777" w:rsidR="00FC2D87" w:rsidRPr="00FC2D87" w:rsidRDefault="00FC2D87" w:rsidP="004079DB">
      <w:pPr>
        <w:widowControl w:val="0"/>
        <w:suppressAutoHyphens/>
        <w:spacing w:after="0" w:line="276" w:lineRule="auto"/>
        <w:jc w:val="both"/>
        <w:rPr>
          <w:rFonts w:ascii="Arial" w:eastAsia="Arial" w:hAnsi="Arial" w:cs="Arial"/>
          <w:b/>
          <w:color w:val="000000"/>
          <w:kern w:val="1"/>
          <w:lang w:eastAsia="zh-CN" w:bidi="hi-IN"/>
        </w:rPr>
      </w:pPr>
    </w:p>
    <w:p w14:paraId="75BDC9C3" w14:textId="77777777" w:rsidR="00FC2D87" w:rsidRPr="00FC2D87" w:rsidRDefault="00FC2D87" w:rsidP="004079DB">
      <w:pPr>
        <w:widowControl w:val="0"/>
        <w:suppressAutoHyphens/>
        <w:spacing w:after="0" w:line="276" w:lineRule="auto"/>
        <w:jc w:val="both"/>
        <w:rPr>
          <w:rFonts w:ascii="Arial" w:eastAsia="Arial" w:hAnsi="Arial" w:cs="Arial"/>
          <w:color w:val="000000"/>
          <w:kern w:val="1"/>
          <w:lang w:eastAsia="zh-CN" w:bidi="hi-IN"/>
        </w:rPr>
      </w:pPr>
      <w:proofErr w:type="spellStart"/>
      <w:r w:rsidRPr="00FC2D87">
        <w:rPr>
          <w:rFonts w:ascii="Arial" w:eastAsia="Arial" w:hAnsi="Arial" w:cs="Arial"/>
          <w:b/>
          <w:color w:val="000000"/>
          <w:kern w:val="1"/>
          <w:lang w:eastAsia="zh-CN" w:bidi="hi-IN"/>
        </w:rPr>
        <w:t>Unul</w:t>
      </w:r>
      <w:proofErr w:type="spellEnd"/>
      <w:r w:rsidRPr="00FC2D87">
        <w:rPr>
          <w:rFonts w:ascii="Arial" w:eastAsia="Arial" w:hAnsi="Arial" w:cs="Arial"/>
          <w:b/>
          <w:color w:val="000000"/>
          <w:kern w:val="1"/>
          <w:lang w:eastAsia="zh-CN" w:bidi="hi-IN"/>
        </w:rPr>
        <w:t xml:space="preserve"> din </w:t>
      </w:r>
      <w:proofErr w:type="spellStart"/>
      <w:r w:rsidRPr="00FC2D87">
        <w:rPr>
          <w:rFonts w:ascii="Arial" w:eastAsia="Arial" w:hAnsi="Arial" w:cs="Arial"/>
          <w:b/>
          <w:color w:val="000000"/>
          <w:kern w:val="1"/>
          <w:lang w:eastAsia="zh-CN" w:bidi="hi-IN"/>
        </w:rPr>
        <w:t>principalele</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țeluri</w:t>
      </w:r>
      <w:proofErr w:type="spellEnd"/>
      <w:r w:rsidRPr="00FC2D87">
        <w:rPr>
          <w:rFonts w:ascii="Arial" w:eastAsia="Arial" w:hAnsi="Arial" w:cs="Arial"/>
          <w:b/>
          <w:color w:val="000000"/>
          <w:kern w:val="1"/>
          <w:lang w:eastAsia="zh-CN" w:bidi="hi-IN"/>
        </w:rPr>
        <w:t xml:space="preserve"> ale </w:t>
      </w:r>
      <w:proofErr w:type="spellStart"/>
      <w:r w:rsidRPr="00FC2D87">
        <w:rPr>
          <w:rFonts w:ascii="Arial" w:eastAsia="Arial" w:hAnsi="Arial" w:cs="Arial"/>
          <w:b/>
          <w:color w:val="000000"/>
          <w:kern w:val="1"/>
          <w:lang w:eastAsia="zh-CN" w:bidi="hi-IN"/>
        </w:rPr>
        <w:t>procesului</w:t>
      </w:r>
      <w:proofErr w:type="spellEnd"/>
      <w:r w:rsidRPr="00FC2D87">
        <w:rPr>
          <w:rFonts w:ascii="Arial" w:eastAsia="Arial" w:hAnsi="Arial" w:cs="Arial"/>
          <w:b/>
          <w:color w:val="000000"/>
          <w:kern w:val="1"/>
          <w:lang w:eastAsia="zh-CN" w:bidi="hi-IN"/>
        </w:rPr>
        <w:t xml:space="preserve"> de </w:t>
      </w:r>
      <w:proofErr w:type="spellStart"/>
      <w:r w:rsidRPr="00FC2D87">
        <w:rPr>
          <w:rFonts w:ascii="Arial" w:eastAsia="Arial" w:hAnsi="Arial" w:cs="Arial"/>
          <w:b/>
          <w:color w:val="000000"/>
          <w:kern w:val="1"/>
          <w:lang w:eastAsia="zh-CN" w:bidi="hi-IN"/>
        </w:rPr>
        <w:t>monitorizare</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este</w:t>
      </w:r>
      <w:proofErr w:type="spellEnd"/>
      <w:r w:rsidRPr="00FC2D87">
        <w:rPr>
          <w:rFonts w:ascii="Arial" w:eastAsia="Arial" w:hAnsi="Arial" w:cs="Arial"/>
          <w:b/>
          <w:color w:val="000000"/>
          <w:kern w:val="1"/>
          <w:lang w:eastAsia="zh-CN" w:bidi="hi-IN"/>
        </w:rPr>
        <w:t xml:space="preserve"> de </w:t>
      </w:r>
      <w:proofErr w:type="spellStart"/>
      <w:r w:rsidRPr="00FC2D87">
        <w:rPr>
          <w:rFonts w:ascii="Arial" w:eastAsia="Arial" w:hAnsi="Arial" w:cs="Arial"/>
          <w:b/>
          <w:color w:val="000000"/>
          <w:kern w:val="1"/>
          <w:lang w:eastAsia="zh-CN" w:bidi="hi-IN"/>
        </w:rPr>
        <w:t>identificare</w:t>
      </w:r>
      <w:proofErr w:type="spellEnd"/>
      <w:r w:rsidRPr="00FC2D87">
        <w:rPr>
          <w:rFonts w:ascii="Arial" w:eastAsia="Arial" w:hAnsi="Arial" w:cs="Arial"/>
          <w:b/>
          <w:color w:val="000000"/>
          <w:kern w:val="1"/>
          <w:lang w:eastAsia="zh-CN" w:bidi="hi-IN"/>
        </w:rPr>
        <w:t xml:space="preserve"> a </w:t>
      </w:r>
      <w:proofErr w:type="spellStart"/>
      <w:r w:rsidRPr="00FC2D87">
        <w:rPr>
          <w:rFonts w:ascii="Arial" w:eastAsia="Arial" w:hAnsi="Arial" w:cs="Arial"/>
          <w:b/>
          <w:color w:val="000000"/>
          <w:kern w:val="1"/>
          <w:lang w:eastAsia="zh-CN" w:bidi="hi-IN"/>
        </w:rPr>
        <w:t>posibilelor</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deviaţii</w:t>
      </w:r>
      <w:proofErr w:type="spellEnd"/>
      <w:r w:rsidRPr="00FC2D87">
        <w:rPr>
          <w:rFonts w:ascii="Arial" w:eastAsia="Arial" w:hAnsi="Arial" w:cs="Arial"/>
          <w:b/>
          <w:color w:val="000000"/>
          <w:kern w:val="1"/>
          <w:lang w:eastAsia="zh-CN" w:bidi="hi-IN"/>
        </w:rPr>
        <w:t xml:space="preserve"> de la </w:t>
      </w:r>
      <w:proofErr w:type="spellStart"/>
      <w:r w:rsidRPr="00FC2D87">
        <w:rPr>
          <w:rFonts w:ascii="Arial" w:eastAsia="Arial" w:hAnsi="Arial" w:cs="Arial"/>
          <w:b/>
          <w:color w:val="000000"/>
          <w:kern w:val="1"/>
          <w:lang w:eastAsia="zh-CN" w:bidi="hi-IN"/>
        </w:rPr>
        <w:t>obiectivele</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stabilite</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inițial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prin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politica</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îmbunǎtǎțire</w:t>
      </w:r>
      <w:proofErr w:type="spellEnd"/>
      <w:r w:rsidRPr="00FC2D87">
        <w:rPr>
          <w:rFonts w:ascii="Arial" w:eastAsia="Arial" w:hAnsi="Arial" w:cs="Arial"/>
          <w:color w:val="000000"/>
          <w:kern w:val="1"/>
          <w:lang w:eastAsia="zh-CN" w:bidi="hi-IN"/>
        </w:rPr>
        <w:t xml:space="preserve"> a </w:t>
      </w:r>
      <w:proofErr w:type="spellStart"/>
      <w:r w:rsidRPr="00FC2D87">
        <w:rPr>
          <w:rFonts w:ascii="Arial" w:eastAsia="Arial" w:hAnsi="Arial" w:cs="Arial"/>
          <w:color w:val="000000"/>
          <w:kern w:val="1"/>
          <w:lang w:eastAsia="zh-CN" w:bidi="hi-IN"/>
        </w:rPr>
        <w:t>mobilitǎții</w:t>
      </w:r>
      <w:proofErr w:type="spellEnd"/>
      <w:r w:rsidRPr="00FC2D87">
        <w:rPr>
          <w:rFonts w:ascii="Arial" w:eastAsia="Arial" w:hAnsi="Arial" w:cs="Arial"/>
          <w:color w:val="000000"/>
          <w:kern w:val="1"/>
          <w:lang w:eastAsia="zh-CN" w:bidi="hi-IN"/>
        </w:rPr>
        <w:t xml:space="preserve"> urbane </w:t>
      </w:r>
      <w:proofErr w:type="spellStart"/>
      <w:r w:rsidRPr="00FC2D87">
        <w:rPr>
          <w:rFonts w:ascii="Arial" w:eastAsia="Arial" w:hAnsi="Arial" w:cs="Arial"/>
          <w:color w:val="000000"/>
          <w:kern w:val="1"/>
          <w:lang w:eastAsia="zh-CN" w:bidi="hi-IN"/>
        </w:rPr>
        <w:t>însușitǎ</w:t>
      </w:r>
      <w:proofErr w:type="spellEnd"/>
      <w:r w:rsidRPr="00FC2D87">
        <w:rPr>
          <w:rFonts w:ascii="Arial" w:eastAsia="Arial" w:hAnsi="Arial" w:cs="Arial"/>
          <w:color w:val="000000"/>
          <w:kern w:val="1"/>
          <w:lang w:eastAsia="zh-CN" w:bidi="hi-IN"/>
        </w:rPr>
        <w:t xml:space="preserve">. </w:t>
      </w:r>
    </w:p>
    <w:p w14:paraId="0CF22DDC" w14:textId="77777777" w:rsidR="00FC2D87" w:rsidRPr="00FC2D87" w:rsidRDefault="00FC2D87" w:rsidP="004079DB">
      <w:pPr>
        <w:widowControl w:val="0"/>
        <w:suppressAutoHyphens/>
        <w:spacing w:after="0" w:line="276" w:lineRule="auto"/>
        <w:jc w:val="both"/>
        <w:rPr>
          <w:rFonts w:ascii="Arial" w:eastAsia="Arial" w:hAnsi="Arial" w:cs="Arial"/>
          <w:color w:val="000000"/>
          <w:kern w:val="1"/>
          <w:lang w:eastAsia="zh-CN" w:bidi="hi-IN"/>
        </w:rPr>
      </w:pPr>
    </w:p>
    <w:p w14:paraId="41D619AD" w14:textId="6E5C08BA" w:rsidR="00FC2D87" w:rsidRPr="00FC2D87" w:rsidRDefault="00FC2D87" w:rsidP="004079DB">
      <w:pPr>
        <w:widowControl w:val="0"/>
        <w:suppressAutoHyphens/>
        <w:spacing w:after="0" w:line="276" w:lineRule="auto"/>
        <w:jc w:val="both"/>
        <w:rPr>
          <w:rFonts w:ascii="Arial" w:eastAsia="Arial" w:hAnsi="Arial" w:cs="Arial"/>
          <w:kern w:val="1"/>
          <w:lang w:eastAsia="zh-CN" w:bidi="hi-IN"/>
        </w:rPr>
      </w:pPr>
      <w:r w:rsidRPr="00FC2D87">
        <w:rPr>
          <w:rFonts w:ascii="Arial" w:eastAsia="Arial" w:hAnsi="Arial" w:cs="Arial"/>
          <w:kern w:val="1"/>
          <w:lang w:eastAsia="zh-CN" w:bidi="hi-IN"/>
        </w:rPr>
        <w:t xml:space="preserve">Prin </w:t>
      </w:r>
      <w:proofErr w:type="spellStart"/>
      <w:r w:rsidRPr="00FC2D87">
        <w:rPr>
          <w:rFonts w:ascii="Arial" w:eastAsia="Arial" w:hAnsi="Arial" w:cs="Arial"/>
          <w:kern w:val="1"/>
          <w:lang w:eastAsia="zh-CN" w:bidi="hi-IN"/>
        </w:rPr>
        <w:t>evaluare</w:t>
      </w:r>
      <w:proofErr w:type="spellEnd"/>
      <w:r w:rsidRPr="00FC2D87">
        <w:rPr>
          <w:rFonts w:ascii="Arial" w:eastAsia="Arial" w:hAnsi="Arial" w:cs="Arial"/>
          <w:kern w:val="1"/>
          <w:lang w:eastAsia="zh-CN" w:bidi="hi-IN"/>
        </w:rPr>
        <w:t xml:space="preserve"> se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nțelege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estimarea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mǎrimii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valorii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și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calitǎții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unui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lucru</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Evaluarea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proiectului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este</w:t>
      </w:r>
      <w:proofErr w:type="spellEnd"/>
      <w:r w:rsidRPr="00FC2D87">
        <w:rPr>
          <w:rFonts w:ascii="Arial" w:eastAsia="Arial" w:hAnsi="Arial" w:cs="Arial"/>
          <w:kern w:val="1"/>
          <w:lang w:eastAsia="zh-CN" w:bidi="hi-IN"/>
        </w:rPr>
        <w:t xml:space="preserve"> un </w:t>
      </w:r>
      <w:proofErr w:type="spellStart"/>
      <w:r w:rsidRPr="00FC2D87">
        <w:rPr>
          <w:rFonts w:ascii="Arial" w:eastAsia="Arial" w:hAnsi="Arial" w:cs="Arial"/>
          <w:b/>
          <w:kern w:val="1"/>
          <w:lang w:eastAsia="zh-CN" w:bidi="hi-IN"/>
        </w:rPr>
        <w:t>proces</w:t>
      </w:r>
      <w:proofErr w:type="spellEnd"/>
      <w:r w:rsidRPr="00FC2D87">
        <w:rPr>
          <w:rFonts w:ascii="Arial" w:eastAsia="Arial" w:hAnsi="Arial" w:cs="Arial"/>
          <w:b/>
          <w:kern w:val="1"/>
          <w:lang w:eastAsia="zh-CN" w:bidi="hi-IN"/>
        </w:rPr>
        <w:t xml:space="preserve"> complex, </w:t>
      </w:r>
      <w:proofErr w:type="spellStart"/>
      <w:r w:rsidRPr="00FC2D87">
        <w:rPr>
          <w:rFonts w:ascii="Arial" w:eastAsia="Arial" w:hAnsi="Arial" w:cs="Arial"/>
          <w:b/>
          <w:kern w:val="1"/>
          <w:lang w:eastAsia="zh-CN" w:bidi="hi-IN"/>
        </w:rPr>
        <w:t>repetitiv</w:t>
      </w:r>
      <w:proofErr w:type="spellEnd"/>
      <w:r w:rsidRPr="00FC2D87">
        <w:rPr>
          <w:rFonts w:ascii="Arial" w:eastAsia="Arial" w:hAnsi="Arial" w:cs="Arial"/>
          <w:b/>
          <w:kern w:val="1"/>
          <w:lang w:eastAsia="zh-CN" w:bidi="hi-IN"/>
        </w:rPr>
        <w:t xml:space="preserve">, </w:t>
      </w:r>
      <w:proofErr w:type="spellStart"/>
      <w:r w:rsidR="008D728E">
        <w:rPr>
          <w:rFonts w:ascii="Arial" w:eastAsia="Arial" w:hAnsi="Arial" w:cs="Arial"/>
          <w:b/>
          <w:kern w:val="1"/>
          <w:lang w:eastAsia="zh-CN" w:bidi="hi-IN"/>
        </w:rPr>
        <w:t>monoton</w:t>
      </w:r>
      <w:proofErr w:type="spellEnd"/>
      <w:r w:rsidRPr="00FC2D87">
        <w:rPr>
          <w:rFonts w:ascii="Arial" w:eastAsia="Arial" w:hAnsi="Arial" w:cs="Arial"/>
          <w:b/>
          <w:kern w:val="1"/>
          <w:lang w:eastAsia="zh-CN" w:bidi="hi-IN"/>
        </w:rPr>
        <w:t xml:space="preserve"> </w:t>
      </w:r>
      <w:proofErr w:type="spellStart"/>
      <w:r w:rsidRPr="00FC2D87">
        <w:rPr>
          <w:rFonts w:ascii="Arial" w:eastAsia="Arial" w:hAnsi="Arial" w:cs="Arial"/>
          <w:b/>
          <w:kern w:val="1"/>
          <w:lang w:eastAsia="zh-CN" w:bidi="hi-IN"/>
        </w:rPr>
        <w:t>și</w:t>
      </w:r>
      <w:proofErr w:type="spellEnd"/>
      <w:r w:rsidRPr="00FC2D87">
        <w:rPr>
          <w:rFonts w:ascii="Arial" w:eastAsia="Arial" w:hAnsi="Arial" w:cs="Arial"/>
          <w:b/>
          <w:kern w:val="1"/>
          <w:lang w:eastAsia="zh-CN" w:bidi="hi-IN"/>
        </w:rPr>
        <w:t xml:space="preserve"> mare </w:t>
      </w:r>
      <w:proofErr w:type="spellStart"/>
      <w:r w:rsidRPr="00FC2D87">
        <w:rPr>
          <w:rFonts w:ascii="Arial" w:eastAsia="Arial" w:hAnsi="Arial" w:cs="Arial"/>
          <w:b/>
          <w:kern w:val="1"/>
          <w:lang w:eastAsia="zh-CN" w:bidi="hi-IN"/>
        </w:rPr>
        <w:t>consumator</w:t>
      </w:r>
      <w:proofErr w:type="spellEnd"/>
      <w:r w:rsidRPr="00FC2D87">
        <w:rPr>
          <w:rFonts w:ascii="Arial" w:eastAsia="Arial" w:hAnsi="Arial" w:cs="Arial"/>
          <w:b/>
          <w:kern w:val="1"/>
          <w:lang w:eastAsia="zh-CN" w:bidi="hi-IN"/>
        </w:rPr>
        <w:t xml:space="preserve"> de </w:t>
      </w:r>
      <w:proofErr w:type="spellStart"/>
      <w:r w:rsidRPr="00FC2D87">
        <w:rPr>
          <w:rFonts w:ascii="Arial" w:eastAsia="Arial" w:hAnsi="Arial" w:cs="Arial"/>
          <w:b/>
          <w:kern w:val="1"/>
          <w:lang w:eastAsia="zh-CN" w:bidi="hi-IN"/>
        </w:rPr>
        <w:t>resurse</w:t>
      </w:r>
      <w:proofErr w:type="spellEnd"/>
      <w:r w:rsidRPr="00FC2D87">
        <w:rPr>
          <w:rFonts w:ascii="Arial" w:eastAsia="Arial" w:hAnsi="Arial" w:cs="Arial"/>
          <w:b/>
          <w:kern w:val="1"/>
          <w:lang w:eastAsia="zh-CN" w:bidi="hi-IN"/>
        </w:rPr>
        <w:t> </w:t>
      </w:r>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dar</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este</w:t>
      </w:r>
      <w:proofErr w:type="spellEnd"/>
      <w:r w:rsidRPr="00FC2D87">
        <w:rPr>
          <w:rFonts w:ascii="Arial" w:eastAsia="Arial" w:hAnsi="Arial" w:cs="Arial"/>
          <w:kern w:val="1"/>
          <w:lang w:eastAsia="zh-CN" w:bidi="hi-IN"/>
        </w:rPr>
        <w:t xml:space="preserve"> un </w:t>
      </w:r>
      <w:proofErr w:type="spellStart"/>
      <w:r w:rsidRPr="00FC2D87">
        <w:rPr>
          <w:rFonts w:ascii="Arial" w:eastAsia="Arial" w:hAnsi="Arial" w:cs="Arial"/>
          <w:kern w:val="1"/>
          <w:lang w:eastAsia="zh-CN" w:bidi="hi-IN"/>
        </w:rPr>
        <w:t>proces</w:t>
      </w:r>
      <w:proofErr w:type="spellEnd"/>
      <w:r w:rsidRPr="00FC2D87">
        <w:rPr>
          <w:rFonts w:ascii="Arial" w:eastAsia="Arial" w:hAnsi="Arial" w:cs="Arial"/>
          <w:kern w:val="1"/>
          <w:lang w:eastAsia="zh-CN" w:bidi="hi-IN"/>
        </w:rPr>
        <w:t> </w:t>
      </w:r>
      <w:proofErr w:type="spellStart"/>
      <w:r w:rsidRPr="00FC2D87">
        <w:rPr>
          <w:rFonts w:ascii="Arial" w:eastAsia="Arial" w:hAnsi="Arial" w:cs="Arial"/>
          <w:b/>
          <w:kern w:val="1"/>
          <w:lang w:eastAsia="zh-CN" w:bidi="hi-IN"/>
        </w:rPr>
        <w:t>inevitabil</w:t>
      </w:r>
      <w:proofErr w:type="spellEnd"/>
      <w:r w:rsidRPr="00FC2D87">
        <w:rPr>
          <w:rFonts w:ascii="Arial" w:eastAsia="Arial" w:hAnsi="Arial" w:cs="Arial"/>
          <w:b/>
          <w:kern w:val="1"/>
          <w:lang w:eastAsia="zh-CN" w:bidi="hi-IN"/>
        </w:rPr>
        <w:t xml:space="preserve">, </w:t>
      </w:r>
      <w:proofErr w:type="spellStart"/>
      <w:r w:rsidRPr="00FC2D87">
        <w:rPr>
          <w:rFonts w:ascii="Arial" w:eastAsia="Arial" w:hAnsi="Arial" w:cs="Arial"/>
          <w:b/>
          <w:kern w:val="1"/>
          <w:lang w:eastAsia="zh-CN" w:bidi="hi-IN"/>
        </w:rPr>
        <w:t>absolut</w:t>
      </w:r>
      <w:proofErr w:type="spellEnd"/>
      <w:r w:rsidRPr="00FC2D87">
        <w:rPr>
          <w:rFonts w:ascii="Arial" w:eastAsia="Arial" w:hAnsi="Arial" w:cs="Arial"/>
          <w:b/>
          <w:kern w:val="1"/>
          <w:lang w:eastAsia="zh-CN" w:bidi="hi-IN"/>
        </w:rPr>
        <w:t xml:space="preserve"> </w:t>
      </w:r>
      <w:proofErr w:type="spellStart"/>
      <w:r w:rsidRPr="00FC2D87">
        <w:rPr>
          <w:rFonts w:ascii="Arial" w:eastAsia="Arial" w:hAnsi="Arial" w:cs="Arial"/>
          <w:b/>
          <w:kern w:val="1"/>
          <w:lang w:eastAsia="zh-CN" w:bidi="hi-IN"/>
        </w:rPr>
        <w:t>necesar</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pentru</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este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singura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metodǎ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eficace</w:t>
      </w:r>
      <w:proofErr w:type="spellEnd"/>
      <w:r w:rsidRPr="00FC2D87">
        <w:rPr>
          <w:rFonts w:ascii="Arial" w:eastAsia="Arial" w:hAnsi="Arial" w:cs="Arial"/>
          <w:kern w:val="1"/>
          <w:lang w:eastAsia="zh-CN" w:bidi="hi-IN"/>
        </w:rPr>
        <w:t xml:space="preserve"> de a </w:t>
      </w:r>
      <w:proofErr w:type="spellStart"/>
      <w:r w:rsidRPr="00FC2D87">
        <w:rPr>
          <w:rFonts w:ascii="Arial" w:eastAsia="Arial" w:hAnsi="Arial" w:cs="Arial"/>
          <w:kern w:val="1"/>
          <w:lang w:eastAsia="zh-CN" w:bidi="hi-IN"/>
        </w:rPr>
        <w:t>mǎsura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succesul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implementǎrii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unui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proiect</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Metodele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prin</w:t>
      </w:r>
      <w:proofErr w:type="spellEnd"/>
      <w:r w:rsidRPr="00FC2D87">
        <w:rPr>
          <w:rFonts w:ascii="Arial" w:eastAsia="Arial" w:hAnsi="Arial" w:cs="Arial"/>
          <w:kern w:val="1"/>
          <w:lang w:eastAsia="zh-CN" w:bidi="hi-IN"/>
        </w:rPr>
        <w:t xml:space="preserve"> care se </w:t>
      </w:r>
      <w:proofErr w:type="spellStart"/>
      <w:r w:rsidRPr="00FC2D87">
        <w:rPr>
          <w:rFonts w:ascii="Arial" w:eastAsia="Arial" w:hAnsi="Arial" w:cs="Arial"/>
          <w:kern w:val="1"/>
          <w:lang w:eastAsia="zh-CN" w:bidi="hi-IN"/>
        </w:rPr>
        <w:t>va</w:t>
      </w:r>
      <w:proofErr w:type="spellEnd"/>
      <w:r w:rsidRPr="00FC2D87">
        <w:rPr>
          <w:rFonts w:ascii="Arial" w:eastAsia="Arial" w:hAnsi="Arial" w:cs="Arial"/>
          <w:kern w:val="1"/>
          <w:lang w:eastAsia="zh-CN" w:bidi="hi-IN"/>
        </w:rPr>
        <w:t xml:space="preserve"> face </w:t>
      </w:r>
      <w:proofErr w:type="spellStart"/>
      <w:r w:rsidRPr="00FC2D87">
        <w:rPr>
          <w:rFonts w:ascii="Arial" w:eastAsia="Arial" w:hAnsi="Arial" w:cs="Arial"/>
          <w:kern w:val="1"/>
          <w:lang w:eastAsia="zh-CN" w:bidi="hi-IN"/>
        </w:rPr>
        <w:t>evaluarea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succesului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unui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proiect</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trebuie</w:t>
      </w:r>
      <w:proofErr w:type="spellEnd"/>
      <w:r w:rsidRPr="00FC2D87">
        <w:rPr>
          <w:rFonts w:ascii="Arial" w:eastAsia="Arial" w:hAnsi="Arial" w:cs="Arial"/>
          <w:kern w:val="1"/>
          <w:lang w:eastAsia="zh-CN" w:bidi="hi-IN"/>
        </w:rPr>
        <w:t xml:space="preserve"> determinate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nainte</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implementarea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lui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ncǎ</w:t>
      </w:r>
      <w:proofErr w:type="spellEnd"/>
      <w:r w:rsidRPr="00FC2D87">
        <w:rPr>
          <w:rFonts w:ascii="Arial" w:eastAsia="Arial" w:hAnsi="Arial" w:cs="Arial"/>
          <w:kern w:val="1"/>
          <w:lang w:eastAsia="zh-CN" w:bidi="hi-IN"/>
        </w:rPr>
        <w:t xml:space="preserve"> din </w:t>
      </w:r>
      <w:proofErr w:type="spellStart"/>
      <w:r w:rsidRPr="00FC2D87">
        <w:rPr>
          <w:rFonts w:ascii="Arial" w:eastAsia="Arial" w:hAnsi="Arial" w:cs="Arial"/>
          <w:kern w:val="1"/>
          <w:lang w:eastAsia="zh-CN" w:bidi="hi-IN"/>
        </w:rPr>
        <w:t>faza</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planificare</w:t>
      </w:r>
      <w:proofErr w:type="spellEnd"/>
      <w:r w:rsidRPr="00FC2D87">
        <w:rPr>
          <w:rFonts w:ascii="Arial" w:eastAsia="Arial" w:hAnsi="Arial" w:cs="Arial"/>
          <w:kern w:val="1"/>
          <w:lang w:eastAsia="zh-CN" w:bidi="hi-IN"/>
        </w:rPr>
        <w:t xml:space="preserve">). In </w:t>
      </w:r>
      <w:proofErr w:type="spellStart"/>
      <w:r w:rsidRPr="00FC2D87">
        <w:rPr>
          <w:rFonts w:ascii="Arial" w:eastAsia="Arial" w:hAnsi="Arial" w:cs="Arial"/>
          <w:kern w:val="1"/>
          <w:lang w:eastAsia="zh-CN" w:bidi="hi-IN"/>
        </w:rPr>
        <w:t>primul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rând</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trebuie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sǎ</w:t>
      </w:r>
      <w:proofErr w:type="spellEnd"/>
      <w:r w:rsidRPr="00FC2D87">
        <w:rPr>
          <w:rFonts w:ascii="Arial" w:eastAsia="Arial" w:hAnsi="Arial" w:cs="Arial"/>
          <w:kern w:val="1"/>
          <w:lang w:eastAsia="zh-CN" w:bidi="hi-IN"/>
        </w:rPr>
        <w:t xml:space="preserve"> fie </w:t>
      </w:r>
      <w:proofErr w:type="spellStart"/>
      <w:r w:rsidRPr="00FC2D87">
        <w:rPr>
          <w:rFonts w:ascii="Arial" w:eastAsia="Arial" w:hAnsi="Arial" w:cs="Arial"/>
          <w:kern w:val="1"/>
          <w:lang w:eastAsia="zh-CN" w:bidi="hi-IN"/>
        </w:rPr>
        <w:t>descrise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procedurile</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evaluare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prin</w:t>
      </w:r>
      <w:proofErr w:type="spellEnd"/>
      <w:r w:rsidRPr="00FC2D87">
        <w:rPr>
          <w:rFonts w:ascii="Arial" w:eastAsia="Arial" w:hAnsi="Arial" w:cs="Arial"/>
          <w:kern w:val="1"/>
          <w:lang w:eastAsia="zh-CN" w:bidi="hi-IN"/>
        </w:rPr>
        <w:t xml:space="preserve"> care se </w:t>
      </w:r>
      <w:proofErr w:type="spellStart"/>
      <w:r w:rsidRPr="00FC2D87">
        <w:rPr>
          <w:rFonts w:ascii="Arial" w:eastAsia="Arial" w:hAnsi="Arial" w:cs="Arial"/>
          <w:kern w:val="1"/>
          <w:lang w:eastAsia="zh-CN" w:bidi="hi-IN"/>
        </w:rPr>
        <w:t>determinǎ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dacǎ</w:t>
      </w:r>
      <w:proofErr w:type="spellEnd"/>
      <w:r w:rsidRPr="00FC2D87">
        <w:rPr>
          <w:rFonts w:ascii="Arial" w:eastAsia="Arial" w:hAnsi="Arial" w:cs="Arial"/>
          <w:kern w:val="1"/>
          <w:lang w:eastAsia="zh-CN" w:bidi="hi-IN"/>
        </w:rPr>
        <w:t xml:space="preserve"> au </w:t>
      </w:r>
      <w:proofErr w:type="spellStart"/>
      <w:r w:rsidRPr="00FC2D87">
        <w:rPr>
          <w:rFonts w:ascii="Arial" w:eastAsia="Arial" w:hAnsi="Arial" w:cs="Arial"/>
          <w:kern w:val="1"/>
          <w:lang w:eastAsia="zh-CN" w:bidi="hi-IN"/>
        </w:rPr>
        <w:t>fost</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sau</w:t>
      </w:r>
      <w:proofErr w:type="spellEnd"/>
      <w:r w:rsidRPr="00FC2D87">
        <w:rPr>
          <w:rFonts w:ascii="Arial" w:eastAsia="Arial" w:hAnsi="Arial" w:cs="Arial"/>
          <w:kern w:val="1"/>
          <w:lang w:eastAsia="zh-CN" w:bidi="hi-IN"/>
        </w:rPr>
        <w:t xml:space="preserve"> nu </w:t>
      </w:r>
      <w:proofErr w:type="spellStart"/>
      <w:r w:rsidRPr="00FC2D87">
        <w:rPr>
          <w:rFonts w:ascii="Arial" w:eastAsia="Arial" w:hAnsi="Arial" w:cs="Arial"/>
          <w:color w:val="000000"/>
          <w:kern w:val="1"/>
          <w:lang w:eastAsia="zh-CN" w:bidi="hi-IN"/>
        </w:rPr>
        <w:lastRenderedPageBreak/>
        <w:t>î</w:t>
      </w:r>
      <w:r w:rsidRPr="00FC2D87">
        <w:rPr>
          <w:rFonts w:ascii="Arial" w:eastAsia="Arial" w:hAnsi="Arial" w:cs="Arial"/>
          <w:kern w:val="1"/>
          <w:lang w:eastAsia="zh-CN" w:bidi="hi-IN"/>
        </w:rPr>
        <w:t>ndeplinite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obiectivele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Etapele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evaluǎrii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unui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proiect</w:t>
      </w:r>
      <w:proofErr w:type="spellEnd"/>
      <w:r w:rsidRPr="00FC2D87">
        <w:rPr>
          <w:rFonts w:ascii="Arial" w:eastAsia="Arial" w:hAnsi="Arial" w:cs="Arial"/>
          <w:kern w:val="1"/>
          <w:lang w:eastAsia="zh-CN" w:bidi="hi-IN"/>
        </w:rPr>
        <w:t xml:space="preserve"> sunt: </w:t>
      </w:r>
    </w:p>
    <w:p w14:paraId="4DA3E9FF" w14:textId="77777777" w:rsidR="00FC2D87" w:rsidRPr="00FC2D87" w:rsidRDefault="00FC2D87" w:rsidP="004079DB">
      <w:pPr>
        <w:widowControl w:val="0"/>
        <w:numPr>
          <w:ilvl w:val="0"/>
          <w:numId w:val="7"/>
        </w:numPr>
        <w:tabs>
          <w:tab w:val="left" w:pos="720"/>
        </w:tabs>
        <w:suppressAutoHyphens/>
        <w:spacing w:after="0" w:line="276" w:lineRule="auto"/>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identificarea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obiectivelor</w:t>
      </w:r>
      <w:proofErr w:type="spellEnd"/>
      <w:r w:rsidRPr="00FC2D87">
        <w:rPr>
          <w:rFonts w:ascii="Arial" w:eastAsia="Arial" w:hAnsi="Arial" w:cs="Arial"/>
          <w:kern w:val="1"/>
          <w:lang w:eastAsia="zh-CN" w:bidi="hi-IN"/>
        </w:rPr>
        <w:t>;</w:t>
      </w:r>
    </w:p>
    <w:p w14:paraId="2454C7E9" w14:textId="77777777" w:rsidR="00FC2D87" w:rsidRPr="00FC2D87" w:rsidRDefault="00FC2D87" w:rsidP="004079DB">
      <w:pPr>
        <w:widowControl w:val="0"/>
        <w:numPr>
          <w:ilvl w:val="0"/>
          <w:numId w:val="7"/>
        </w:numPr>
        <w:tabs>
          <w:tab w:val="left" w:pos="720"/>
        </w:tabs>
        <w:suppressAutoHyphens/>
        <w:spacing w:after="0" w:line="276" w:lineRule="auto"/>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identificarea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nivelului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rezultatelor</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beneficiilor</w:t>
      </w:r>
      <w:proofErr w:type="spellEnd"/>
      <w:r w:rsidRPr="00FC2D87">
        <w:rPr>
          <w:rFonts w:ascii="Arial" w:eastAsia="Arial" w:hAnsi="Arial" w:cs="Arial"/>
          <w:kern w:val="1"/>
          <w:lang w:eastAsia="zh-CN" w:bidi="hi-IN"/>
        </w:rPr>
        <w:t>) brute;</w:t>
      </w:r>
    </w:p>
    <w:p w14:paraId="6385FB2D" w14:textId="77777777" w:rsidR="00FC2D87" w:rsidRPr="00FC2D87" w:rsidRDefault="00FC2D87" w:rsidP="004079DB">
      <w:pPr>
        <w:widowControl w:val="0"/>
        <w:numPr>
          <w:ilvl w:val="0"/>
          <w:numId w:val="7"/>
        </w:numPr>
        <w:tabs>
          <w:tab w:val="left" w:pos="720"/>
        </w:tabs>
        <w:suppressAutoHyphens/>
        <w:spacing w:after="0" w:line="276" w:lineRule="auto"/>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separarea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masei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inerțiale</w:t>
      </w:r>
      <w:proofErr w:type="spellEnd"/>
      <w:r w:rsidRPr="00FC2D87">
        <w:rPr>
          <w:rFonts w:ascii="Arial" w:eastAsia="Arial" w:hAnsi="Arial" w:cs="Arial"/>
          <w:kern w:val="1"/>
          <w:lang w:eastAsia="zh-CN" w:bidi="hi-IN"/>
        </w:rPr>
        <w:t xml:space="preserve">” (a </w:t>
      </w:r>
      <w:proofErr w:type="spellStart"/>
      <w:r w:rsidRPr="00FC2D87">
        <w:rPr>
          <w:rFonts w:ascii="Arial" w:eastAsia="Arial" w:hAnsi="Arial" w:cs="Arial"/>
          <w:kern w:val="1"/>
          <w:lang w:eastAsia="zh-CN" w:bidi="hi-IN"/>
        </w:rPr>
        <w:t>efectelor</w:t>
      </w:r>
      <w:proofErr w:type="spellEnd"/>
      <w:r w:rsidRPr="00FC2D87">
        <w:rPr>
          <w:rFonts w:ascii="Arial" w:eastAsia="Arial" w:hAnsi="Arial" w:cs="Arial"/>
          <w:kern w:val="1"/>
          <w:lang w:eastAsia="zh-CN" w:bidi="hi-IN"/>
        </w:rPr>
        <w:t xml:space="preserve"> care </w:t>
      </w:r>
      <w:proofErr w:type="spellStart"/>
      <w:r w:rsidRPr="00FC2D87">
        <w:rPr>
          <w:rFonts w:ascii="Arial" w:eastAsia="Arial" w:hAnsi="Arial" w:cs="Arial"/>
          <w:kern w:val="1"/>
          <w:lang w:eastAsia="zh-CN" w:bidi="hi-IN"/>
        </w:rPr>
        <w:t>ar</w:t>
      </w:r>
      <w:proofErr w:type="spellEnd"/>
      <w:r w:rsidRPr="00FC2D87">
        <w:rPr>
          <w:rFonts w:ascii="Arial" w:eastAsia="Arial" w:hAnsi="Arial" w:cs="Arial"/>
          <w:kern w:val="1"/>
          <w:lang w:eastAsia="zh-CN" w:bidi="hi-IN"/>
        </w:rPr>
        <w:t xml:space="preserve"> fi </w:t>
      </w:r>
      <w:proofErr w:type="spellStart"/>
      <w:r w:rsidRPr="00FC2D87">
        <w:rPr>
          <w:rFonts w:ascii="Arial" w:eastAsia="Arial" w:hAnsi="Arial" w:cs="Arial"/>
          <w:kern w:val="1"/>
          <w:lang w:eastAsia="zh-CN" w:bidi="hi-IN"/>
        </w:rPr>
        <w:t>apǎrut</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oricum</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și</w:t>
      </w:r>
      <w:proofErr w:type="spellEnd"/>
      <w:r w:rsidRPr="00FC2D87">
        <w:rPr>
          <w:rFonts w:ascii="Arial" w:eastAsia="Arial" w:hAnsi="Arial" w:cs="Arial"/>
          <w:kern w:val="1"/>
          <w:lang w:eastAsia="zh-CN" w:bidi="hi-IN"/>
        </w:rPr>
        <w:t xml:space="preserve"> a </w:t>
      </w:r>
      <w:proofErr w:type="spellStart"/>
      <w:r w:rsidRPr="00FC2D87">
        <w:rPr>
          <w:rFonts w:ascii="Arial" w:eastAsia="Arial" w:hAnsi="Arial" w:cs="Arial"/>
          <w:kern w:val="1"/>
          <w:lang w:eastAsia="zh-CN" w:bidi="hi-IN"/>
        </w:rPr>
        <w:t>efectelor</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dislocare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și</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multiplicare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pentru</w:t>
      </w:r>
      <w:proofErr w:type="spellEnd"/>
      <w:r w:rsidRPr="00FC2D87">
        <w:rPr>
          <w:rFonts w:ascii="Arial" w:eastAsia="Arial" w:hAnsi="Arial" w:cs="Arial"/>
          <w:kern w:val="1"/>
          <w:lang w:eastAsia="zh-CN" w:bidi="hi-IN"/>
        </w:rPr>
        <w:t xml:space="preserve"> a </w:t>
      </w:r>
      <w:proofErr w:type="spellStart"/>
      <w:r w:rsidRPr="00FC2D87">
        <w:rPr>
          <w:rFonts w:ascii="Arial" w:eastAsia="Arial" w:hAnsi="Arial" w:cs="Arial"/>
          <w:kern w:val="1"/>
          <w:lang w:eastAsia="zh-CN" w:bidi="hi-IN"/>
        </w:rPr>
        <w:t>obține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beneficii</w:t>
      </w:r>
      <w:proofErr w:type="spellEnd"/>
      <w:r w:rsidRPr="00FC2D87">
        <w:rPr>
          <w:rFonts w:ascii="Arial" w:eastAsia="Arial" w:hAnsi="Arial" w:cs="Arial"/>
          <w:kern w:val="1"/>
          <w:lang w:eastAsia="zh-CN" w:bidi="hi-IN"/>
        </w:rPr>
        <w:t xml:space="preserve"> nete </w:t>
      </w:r>
      <w:proofErr w:type="spellStart"/>
      <w:r w:rsidRPr="00FC2D87">
        <w:rPr>
          <w:rFonts w:ascii="Arial" w:eastAsia="Arial" w:hAnsi="Arial" w:cs="Arial"/>
          <w:kern w:val="1"/>
          <w:lang w:eastAsia="zh-CN" w:bidi="hi-IN"/>
        </w:rPr>
        <w:t>adǎugate</w:t>
      </w:r>
      <w:proofErr w:type="spellEnd"/>
      <w:r w:rsidRPr="00FC2D87">
        <w:rPr>
          <w:rFonts w:ascii="Arial" w:eastAsia="Arial" w:hAnsi="Arial" w:cs="Arial"/>
          <w:kern w:val="1"/>
          <w:lang w:eastAsia="zh-CN" w:bidi="hi-IN"/>
        </w:rPr>
        <w:t>;</w:t>
      </w:r>
    </w:p>
    <w:p w14:paraId="2601DCC5" w14:textId="77777777" w:rsidR="00FC2D87" w:rsidRPr="00FC2D87" w:rsidRDefault="00FC2D87" w:rsidP="004079DB">
      <w:pPr>
        <w:widowControl w:val="0"/>
        <w:numPr>
          <w:ilvl w:val="0"/>
          <w:numId w:val="7"/>
        </w:numPr>
        <w:tabs>
          <w:tab w:val="left" w:pos="720"/>
        </w:tabs>
        <w:suppressAutoHyphens/>
        <w:spacing w:after="0" w:line="276" w:lineRule="auto"/>
        <w:jc w:val="both"/>
        <w:rPr>
          <w:rFonts w:ascii="Arial" w:eastAsia="Arial" w:hAnsi="Arial" w:cs="Arial"/>
          <w:color w:val="000000"/>
          <w:kern w:val="1"/>
          <w:lang w:eastAsia="zh-CN" w:bidi="hi-IN"/>
        </w:rPr>
      </w:pPr>
      <w:proofErr w:type="spellStart"/>
      <w:r w:rsidRPr="00FC2D87">
        <w:rPr>
          <w:rFonts w:ascii="Arial" w:eastAsia="Arial" w:hAnsi="Arial" w:cs="Arial"/>
          <w:kern w:val="1"/>
          <w:lang w:eastAsia="zh-CN" w:bidi="hi-IN"/>
        </w:rPr>
        <w:t>analiza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efectelor</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indirecte</w:t>
      </w:r>
      <w:proofErr w:type="spellEnd"/>
      <w:r w:rsidRPr="00FC2D87">
        <w:rPr>
          <w:rFonts w:ascii="Arial" w:eastAsia="Arial" w:hAnsi="Arial" w:cs="Arial"/>
          <w:kern w:val="1"/>
          <w:lang w:eastAsia="zh-CN" w:bidi="hi-IN"/>
        </w:rPr>
        <w:t xml:space="preserve">. </w:t>
      </w:r>
    </w:p>
    <w:p w14:paraId="307F28DD" w14:textId="77777777" w:rsidR="00FC2D87" w:rsidRPr="00FC2D87" w:rsidRDefault="00FC2D87" w:rsidP="00FC2D87">
      <w:pPr>
        <w:widowControl w:val="0"/>
        <w:suppressAutoHyphens/>
        <w:spacing w:after="0" w:line="360" w:lineRule="auto"/>
        <w:jc w:val="both"/>
        <w:rPr>
          <w:rFonts w:ascii="Arial" w:eastAsia="Arial" w:hAnsi="Arial" w:cs="Arial"/>
          <w:color w:val="000000"/>
          <w:kern w:val="1"/>
          <w:sz w:val="24"/>
          <w:szCs w:val="24"/>
          <w:lang w:eastAsia="zh-CN" w:bidi="hi-IN"/>
        </w:rPr>
      </w:pPr>
    </w:p>
    <w:p w14:paraId="194F8213" w14:textId="3ABD66DC" w:rsidR="00FC2D87" w:rsidRPr="00FC2D87" w:rsidRDefault="00FC2D87" w:rsidP="008D728E">
      <w:pPr>
        <w:widowControl w:val="0"/>
        <w:suppressAutoHyphens/>
        <w:spacing w:after="0" w:line="276" w:lineRule="auto"/>
        <w:jc w:val="both"/>
        <w:rPr>
          <w:rFonts w:ascii="Arial" w:eastAsia="Arial" w:hAnsi="Arial" w:cs="Arial"/>
          <w:color w:val="000000"/>
          <w:kern w:val="1"/>
          <w:lang w:eastAsia="zh-CN" w:bidi="hi-IN"/>
        </w:rPr>
      </w:pPr>
      <w:proofErr w:type="spellStart"/>
      <w:r w:rsidRPr="00FC2D87">
        <w:rPr>
          <w:rFonts w:ascii="Arial" w:eastAsia="Arial" w:hAnsi="Arial" w:cs="Arial"/>
          <w:color w:val="000000"/>
          <w:kern w:val="1"/>
          <w:lang w:eastAsia="zh-CN" w:bidi="hi-IN"/>
        </w:rPr>
        <w:t>Monitorizarea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și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evaluarea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unui</w:t>
      </w:r>
      <w:proofErr w:type="spellEnd"/>
      <w:r w:rsidRPr="00FC2D87">
        <w:rPr>
          <w:rFonts w:ascii="Arial" w:eastAsia="Arial" w:hAnsi="Arial" w:cs="Arial"/>
          <w:color w:val="000000"/>
          <w:kern w:val="1"/>
          <w:lang w:eastAsia="zh-CN" w:bidi="hi-IN"/>
        </w:rPr>
        <w:t xml:space="preserve"> plan al </w:t>
      </w:r>
      <w:proofErr w:type="spellStart"/>
      <w:r w:rsidRPr="00FC2D87">
        <w:rPr>
          <w:rFonts w:ascii="Arial" w:eastAsia="Arial" w:hAnsi="Arial" w:cs="Arial"/>
          <w:color w:val="000000"/>
          <w:kern w:val="1"/>
          <w:lang w:eastAsia="zh-CN" w:bidi="hi-IN"/>
        </w:rPr>
        <w:t>mobilitǎții</w:t>
      </w:r>
      <w:proofErr w:type="spellEnd"/>
      <w:r w:rsidRPr="00FC2D87">
        <w:rPr>
          <w:rFonts w:ascii="Arial" w:eastAsia="Arial" w:hAnsi="Arial" w:cs="Arial"/>
          <w:color w:val="000000"/>
          <w:kern w:val="1"/>
          <w:lang w:eastAsia="zh-CN" w:bidi="hi-IN"/>
        </w:rPr>
        <w:t xml:space="preserve"> urbane </w:t>
      </w:r>
      <w:proofErr w:type="spellStart"/>
      <w:r w:rsidRPr="00FC2D87">
        <w:rPr>
          <w:rFonts w:ascii="Arial" w:eastAsia="Arial" w:hAnsi="Arial" w:cs="Arial"/>
          <w:color w:val="000000"/>
          <w:kern w:val="1"/>
          <w:lang w:eastAsia="zh-CN" w:bidi="hi-IN"/>
        </w:rPr>
        <w:t>durabile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trebuie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sǎ</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asigure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colectarea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datelor</w:t>
      </w:r>
      <w:proofErr w:type="spellEnd"/>
      <w:r w:rsidRPr="00FC2D87">
        <w:rPr>
          <w:rFonts w:ascii="Arial" w:eastAsia="Arial" w:hAnsi="Arial" w:cs="Arial"/>
          <w:color w:val="000000"/>
          <w:kern w:val="1"/>
          <w:lang w:eastAsia="zh-CN" w:bidi="hi-IN"/>
        </w:rPr>
        <w:t xml:space="preserve"> de tip statistic care pot </w:t>
      </w:r>
      <w:proofErr w:type="spellStart"/>
      <w:r w:rsidRPr="00FC2D87">
        <w:rPr>
          <w:rFonts w:ascii="Arial" w:eastAsia="Arial" w:hAnsi="Arial" w:cs="Arial"/>
          <w:color w:val="000000"/>
          <w:kern w:val="1"/>
          <w:lang w:eastAsia="zh-CN" w:bidi="hi-IN"/>
        </w:rPr>
        <w:t>sǎ</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ofere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nivelul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unor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considerați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relevanți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evident </w:t>
      </w:r>
      <w:proofErr w:type="spellStart"/>
      <w:r w:rsidRPr="00FC2D87">
        <w:rPr>
          <w:rFonts w:ascii="Arial" w:eastAsia="Arial" w:hAnsi="Arial" w:cs="Arial"/>
          <w:color w:val="000000"/>
          <w:kern w:val="1"/>
          <w:lang w:eastAsia="zh-CN" w:bidi="hi-IN"/>
        </w:rPr>
        <w:t>măsurabili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pentru</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politica</w:t>
      </w:r>
      <w:proofErr w:type="spellEnd"/>
      <w:r w:rsidRPr="00FC2D87">
        <w:rPr>
          <w:rFonts w:ascii="Arial" w:eastAsia="Arial" w:hAnsi="Arial" w:cs="Arial"/>
          <w:color w:val="000000"/>
          <w:kern w:val="1"/>
          <w:lang w:eastAsia="zh-CN" w:bidi="hi-IN"/>
        </w:rPr>
        <w:t xml:space="preserve"> </w:t>
      </w:r>
      <w:proofErr w:type="spellStart"/>
      <w:r w:rsidR="00676B87">
        <w:rPr>
          <w:rFonts w:ascii="Arial" w:eastAsia="Arial" w:hAnsi="Arial" w:cs="Arial"/>
          <w:color w:val="000000"/>
          <w:kern w:val="1"/>
          <w:lang w:eastAsia="zh-CN" w:bidi="hi-IN"/>
        </w:rPr>
        <w:t>localitatii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analizate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și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prin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intermediul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cărora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poată</w:t>
      </w:r>
      <w:proofErr w:type="spellEnd"/>
      <w:r w:rsidRPr="00FC2D87">
        <w:rPr>
          <w:rFonts w:ascii="Arial" w:eastAsia="Arial" w:hAnsi="Arial" w:cs="Arial"/>
          <w:color w:val="000000"/>
          <w:kern w:val="1"/>
          <w:lang w:eastAsia="zh-CN" w:bidi="hi-IN"/>
        </w:rPr>
        <w:t xml:space="preserve"> fi </w:t>
      </w:r>
      <w:proofErr w:type="spellStart"/>
      <w:r w:rsidRPr="00FC2D87">
        <w:rPr>
          <w:rFonts w:ascii="Arial" w:eastAsia="Arial" w:hAnsi="Arial" w:cs="Arial"/>
          <w:color w:val="000000"/>
          <w:kern w:val="1"/>
          <w:lang w:eastAsia="zh-CN" w:bidi="hi-IN"/>
        </w:rPr>
        <w:t>urmărit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procesul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implementării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mǎsurilor</w:t>
      </w:r>
      <w:proofErr w:type="spellEnd"/>
      <w:r w:rsidRPr="00FC2D87">
        <w:rPr>
          <w:rFonts w:ascii="Arial" w:eastAsia="Arial" w:hAnsi="Arial" w:cs="Arial"/>
          <w:color w:val="000000"/>
          <w:kern w:val="1"/>
          <w:lang w:eastAsia="zh-CN" w:bidi="hi-IN"/>
        </w:rPr>
        <w:t xml:space="preserve"> PMUD. Prin </w:t>
      </w:r>
      <w:proofErr w:type="spellStart"/>
      <w:r w:rsidRPr="00FC2D87">
        <w:rPr>
          <w:rFonts w:ascii="Arial" w:eastAsia="Arial" w:hAnsi="Arial" w:cs="Arial"/>
          <w:color w:val="000000"/>
          <w:kern w:val="1"/>
          <w:lang w:eastAsia="zh-CN" w:bidi="hi-IN"/>
        </w:rPr>
        <w:t>derularea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procesului</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monitorizare</w:t>
      </w:r>
      <w:proofErr w:type="spellEnd"/>
      <w:r w:rsidRPr="00FC2D87">
        <w:rPr>
          <w:rFonts w:ascii="Arial" w:eastAsia="Arial" w:hAnsi="Arial" w:cs="Arial"/>
          <w:color w:val="000000"/>
          <w:kern w:val="1"/>
          <w:lang w:eastAsia="zh-CN" w:bidi="hi-IN"/>
        </w:rPr>
        <w:t xml:space="preserve"> se </w:t>
      </w:r>
      <w:proofErr w:type="spellStart"/>
      <w:r w:rsidRPr="00FC2D87">
        <w:rPr>
          <w:rFonts w:ascii="Arial" w:eastAsia="Arial" w:hAnsi="Arial" w:cs="Arial"/>
          <w:color w:val="000000"/>
          <w:kern w:val="1"/>
          <w:lang w:eastAsia="zh-CN" w:bidi="hi-IN"/>
        </w:rPr>
        <w:t>obţin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informaţii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ceea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priveşte</w:t>
      </w:r>
      <w:proofErr w:type="spellEnd"/>
      <w:r w:rsidRPr="00FC2D87">
        <w:rPr>
          <w:rFonts w:ascii="Arial" w:eastAsia="Arial" w:hAnsi="Arial" w:cs="Arial"/>
          <w:color w:val="000000"/>
          <w:kern w:val="1"/>
          <w:lang w:eastAsia="zh-CN" w:bidi="hi-IN"/>
        </w:rPr>
        <w:t>:</w:t>
      </w:r>
    </w:p>
    <w:p w14:paraId="1A3DD9F0" w14:textId="77777777" w:rsidR="00FC2D87" w:rsidRPr="00FC2D87" w:rsidRDefault="00FC2D87" w:rsidP="008D728E">
      <w:pPr>
        <w:widowControl w:val="0"/>
        <w:numPr>
          <w:ilvl w:val="0"/>
          <w:numId w:val="12"/>
        </w:numPr>
        <w:tabs>
          <w:tab w:val="clear" w:pos="360"/>
          <w:tab w:val="num" w:pos="720"/>
        </w:tabs>
        <w:suppressAutoHyphens/>
        <w:spacing w:after="0" w:line="276" w:lineRule="auto"/>
        <w:ind w:left="720"/>
        <w:jc w:val="both"/>
        <w:rPr>
          <w:rFonts w:ascii="Arial" w:eastAsia="Arial" w:hAnsi="Arial" w:cs="Arial"/>
          <w:color w:val="000000"/>
          <w:kern w:val="1"/>
          <w:lang w:eastAsia="zh-CN" w:bidi="hi-IN"/>
        </w:rPr>
      </w:pPr>
      <w:proofErr w:type="spellStart"/>
      <w:r w:rsidRPr="00FC2D87">
        <w:rPr>
          <w:rFonts w:ascii="Arial" w:eastAsia="Arial" w:hAnsi="Arial" w:cs="Arial"/>
          <w:color w:val="000000"/>
          <w:kern w:val="1"/>
          <w:lang w:eastAsia="zh-CN" w:bidi="hi-IN"/>
        </w:rPr>
        <w:t>modul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care </w:t>
      </w:r>
      <w:proofErr w:type="spellStart"/>
      <w:r w:rsidRPr="00FC2D87">
        <w:rPr>
          <w:rFonts w:ascii="Arial" w:eastAsia="Arial" w:hAnsi="Arial" w:cs="Arial"/>
          <w:color w:val="000000"/>
          <w:kern w:val="1"/>
          <w:lang w:eastAsia="zh-CN" w:bidi="hi-IN"/>
        </w:rPr>
        <w:t>modificarea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serviciilor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furnizate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-a </w:t>
      </w:r>
      <w:proofErr w:type="spellStart"/>
      <w:r w:rsidRPr="00FC2D87">
        <w:rPr>
          <w:rFonts w:ascii="Arial" w:eastAsia="Arial" w:hAnsi="Arial" w:cs="Arial"/>
          <w:color w:val="000000"/>
          <w:kern w:val="1"/>
          <w:lang w:eastAsia="zh-CN" w:bidi="hi-IN"/>
        </w:rPr>
        <w:t>atins</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ţinta</w:t>
      </w:r>
      <w:proofErr w:type="spellEnd"/>
      <w:r w:rsidRPr="00FC2D87">
        <w:rPr>
          <w:rFonts w:ascii="Arial" w:eastAsia="Arial" w:hAnsi="Arial" w:cs="Arial"/>
          <w:color w:val="000000"/>
          <w:kern w:val="1"/>
          <w:lang w:eastAsia="zh-CN" w:bidi="hi-IN"/>
        </w:rPr>
        <w:t>;</w:t>
      </w:r>
    </w:p>
    <w:p w14:paraId="51DE8728" w14:textId="77777777" w:rsidR="00FC2D87" w:rsidRPr="00FC2D87" w:rsidRDefault="00FC2D87" w:rsidP="008D728E">
      <w:pPr>
        <w:widowControl w:val="0"/>
        <w:numPr>
          <w:ilvl w:val="0"/>
          <w:numId w:val="12"/>
        </w:numPr>
        <w:tabs>
          <w:tab w:val="clear" w:pos="360"/>
          <w:tab w:val="num" w:pos="720"/>
        </w:tabs>
        <w:suppressAutoHyphens/>
        <w:spacing w:after="0" w:line="276" w:lineRule="auto"/>
        <w:ind w:left="720"/>
        <w:jc w:val="both"/>
        <w:rPr>
          <w:rFonts w:ascii="Arial" w:eastAsia="Arial" w:hAnsi="Arial" w:cs="Arial"/>
          <w:color w:val="000000"/>
          <w:kern w:val="1"/>
          <w:lang w:eastAsia="zh-CN" w:bidi="hi-IN"/>
        </w:rPr>
      </w:pPr>
      <w:proofErr w:type="spellStart"/>
      <w:r w:rsidRPr="00FC2D87">
        <w:rPr>
          <w:rFonts w:ascii="Arial" w:eastAsia="Arial" w:hAnsi="Arial" w:cs="Arial"/>
          <w:color w:val="000000"/>
          <w:kern w:val="1"/>
          <w:lang w:eastAsia="zh-CN" w:bidi="hi-IN"/>
        </w:rPr>
        <w:t>eventualele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schimbări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tehnice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sociale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economice</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altǎ</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naturǎ</w:t>
      </w:r>
      <w:proofErr w:type="spellEnd"/>
      <w:r w:rsidRPr="00FC2D87">
        <w:rPr>
          <w:rFonts w:ascii="Arial" w:eastAsia="Arial" w:hAnsi="Arial" w:cs="Arial"/>
          <w:color w:val="000000"/>
          <w:kern w:val="1"/>
          <w:lang w:eastAsia="zh-CN" w:bidi="hi-IN"/>
        </w:rPr>
        <w:t xml:space="preserve">, care au </w:t>
      </w:r>
      <w:proofErr w:type="spellStart"/>
      <w:r w:rsidRPr="00FC2D87">
        <w:rPr>
          <w:rFonts w:ascii="Arial" w:eastAsia="Arial" w:hAnsi="Arial" w:cs="Arial"/>
          <w:color w:val="000000"/>
          <w:kern w:val="1"/>
          <w:lang w:eastAsia="zh-CN" w:bidi="hi-IN"/>
        </w:rPr>
        <w:t>rezultat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urma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implementării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unei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politici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publice</w:t>
      </w:r>
      <w:proofErr w:type="spellEnd"/>
      <w:r w:rsidRPr="00FC2D87">
        <w:rPr>
          <w:rFonts w:ascii="Arial" w:eastAsia="Arial" w:hAnsi="Arial" w:cs="Arial"/>
          <w:color w:val="000000"/>
          <w:kern w:val="1"/>
          <w:lang w:eastAsia="zh-CN" w:bidi="hi-IN"/>
        </w:rPr>
        <w:t xml:space="preserve">, </w:t>
      </w:r>
    </w:p>
    <w:p w14:paraId="60F3E17F" w14:textId="77777777" w:rsidR="00FC2D87" w:rsidRPr="00FC2D87" w:rsidRDefault="00FC2D87" w:rsidP="008D728E">
      <w:pPr>
        <w:widowControl w:val="0"/>
        <w:numPr>
          <w:ilvl w:val="0"/>
          <w:numId w:val="12"/>
        </w:numPr>
        <w:tabs>
          <w:tab w:val="clear" w:pos="360"/>
          <w:tab w:val="num" w:pos="720"/>
        </w:tabs>
        <w:suppressAutoHyphens/>
        <w:spacing w:after="0" w:line="276" w:lineRule="auto"/>
        <w:ind w:left="720"/>
        <w:jc w:val="both"/>
        <w:rPr>
          <w:rFonts w:ascii="Arial" w:eastAsia="Arial" w:hAnsi="Arial" w:cs="Arial"/>
          <w:color w:val="000000"/>
          <w:kern w:val="1"/>
          <w:lang w:eastAsia="zh-CN" w:bidi="hi-IN"/>
        </w:rPr>
      </w:pPr>
      <w:proofErr w:type="spellStart"/>
      <w:r w:rsidRPr="00FC2D87">
        <w:rPr>
          <w:rFonts w:ascii="Arial" w:eastAsia="Arial" w:hAnsi="Arial" w:cs="Arial"/>
          <w:color w:val="000000"/>
          <w:kern w:val="1"/>
          <w:lang w:eastAsia="zh-CN" w:bidi="hi-IN"/>
        </w:rPr>
        <w:t>concordanţa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acţiunilor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întreprinse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pentru</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implementarea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unei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politici</w:t>
      </w:r>
      <w:proofErr w:type="spellEnd"/>
      <w:r w:rsidRPr="00FC2D87">
        <w:rPr>
          <w:rFonts w:ascii="Arial" w:eastAsia="Arial" w:hAnsi="Arial" w:cs="Arial"/>
          <w:color w:val="000000"/>
          <w:kern w:val="1"/>
          <w:lang w:eastAsia="zh-CN" w:bidi="hi-IN"/>
        </w:rPr>
        <w:t xml:space="preserve">, cu </w:t>
      </w:r>
      <w:proofErr w:type="spellStart"/>
      <w:r w:rsidRPr="00FC2D87">
        <w:rPr>
          <w:rFonts w:ascii="Arial" w:eastAsia="Arial" w:hAnsi="Arial" w:cs="Arial"/>
          <w:color w:val="000000"/>
          <w:kern w:val="1"/>
          <w:lang w:eastAsia="zh-CN" w:bidi="hi-IN"/>
        </w:rPr>
        <w:t>standardele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reglementările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existente</w:t>
      </w:r>
      <w:proofErr w:type="spellEnd"/>
      <w:r w:rsidRPr="00FC2D87">
        <w:rPr>
          <w:rFonts w:ascii="Arial" w:eastAsia="Arial" w:hAnsi="Arial" w:cs="Arial"/>
          <w:color w:val="000000"/>
          <w:kern w:val="1"/>
          <w:lang w:eastAsia="zh-CN" w:bidi="hi-IN"/>
        </w:rPr>
        <w:t>.</w:t>
      </w:r>
    </w:p>
    <w:p w14:paraId="071EA86C" w14:textId="77777777" w:rsidR="00FC2D87" w:rsidRPr="00FC2D87" w:rsidRDefault="00FC2D87" w:rsidP="00FC2D87">
      <w:pPr>
        <w:widowControl w:val="0"/>
        <w:suppressAutoHyphens/>
        <w:spacing w:after="0" w:line="360" w:lineRule="auto"/>
        <w:jc w:val="both"/>
        <w:rPr>
          <w:rFonts w:ascii="Arial" w:eastAsia="Arial" w:hAnsi="Arial" w:cs="Arial"/>
          <w:color w:val="000000"/>
          <w:kern w:val="1"/>
          <w:sz w:val="24"/>
          <w:szCs w:val="24"/>
          <w:lang w:eastAsia="zh-CN" w:bidi="hi-IN"/>
        </w:rPr>
      </w:pPr>
    </w:p>
    <w:p w14:paraId="3E2FDE33" w14:textId="77777777" w:rsidR="00FC2D87" w:rsidRPr="00FC2D87" w:rsidRDefault="00FC2D87" w:rsidP="008D728E">
      <w:pPr>
        <w:widowControl w:val="0"/>
        <w:suppressAutoHyphens/>
        <w:spacing w:after="0" w:line="276" w:lineRule="auto"/>
        <w:jc w:val="both"/>
        <w:rPr>
          <w:rFonts w:ascii="Arial" w:eastAsia="Arial" w:hAnsi="Arial" w:cs="Arial"/>
          <w:color w:val="000000"/>
          <w:kern w:val="1"/>
          <w:lang w:eastAsia="zh-CN" w:bidi="hi-IN"/>
        </w:rPr>
      </w:pPr>
      <w:proofErr w:type="spellStart"/>
      <w:r w:rsidRPr="00FC2D87">
        <w:rPr>
          <w:rFonts w:ascii="Arial" w:eastAsia="Arial" w:hAnsi="Arial" w:cs="Arial"/>
          <w:color w:val="000000"/>
          <w:kern w:val="1"/>
          <w:lang w:eastAsia="zh-CN" w:bidi="hi-IN"/>
        </w:rPr>
        <w:t>Procesele</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monitorizare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evaluare</w:t>
      </w:r>
      <w:proofErr w:type="spellEnd"/>
      <w:r w:rsidRPr="00FC2D87">
        <w:rPr>
          <w:rFonts w:ascii="Arial" w:eastAsia="Arial" w:hAnsi="Arial" w:cs="Arial"/>
          <w:color w:val="000000"/>
          <w:kern w:val="1"/>
          <w:lang w:eastAsia="zh-CN" w:bidi="hi-IN"/>
        </w:rPr>
        <w:t xml:space="preserve"> sunt </w:t>
      </w:r>
      <w:proofErr w:type="spellStart"/>
      <w:r w:rsidRPr="00FC2D87">
        <w:rPr>
          <w:rFonts w:ascii="Arial" w:eastAsia="Arial" w:hAnsi="Arial" w:cs="Arial"/>
          <w:color w:val="000000"/>
          <w:kern w:val="1"/>
          <w:lang w:eastAsia="zh-CN" w:bidi="hi-IN"/>
        </w:rPr>
        <w:t>într</w:t>
      </w:r>
      <w:proofErr w:type="spellEnd"/>
      <w:r w:rsidRPr="00FC2D87">
        <w:rPr>
          <w:rFonts w:ascii="Arial" w:eastAsia="Arial" w:hAnsi="Arial" w:cs="Arial"/>
          <w:color w:val="000000"/>
          <w:kern w:val="1"/>
          <w:lang w:eastAsia="zh-CN" w:bidi="hi-IN"/>
        </w:rPr>
        <w:t xml:space="preserve">-o </w:t>
      </w:r>
      <w:proofErr w:type="spellStart"/>
      <w:r w:rsidRPr="00FC2D87">
        <w:rPr>
          <w:rFonts w:ascii="Arial" w:eastAsia="Arial" w:hAnsi="Arial" w:cs="Arial"/>
          <w:color w:val="000000"/>
          <w:kern w:val="1"/>
          <w:lang w:eastAsia="zh-CN" w:bidi="hi-IN"/>
        </w:rPr>
        <w:t>strânsă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conexiune</w:t>
      </w:r>
      <w:proofErr w:type="spellEnd"/>
      <w:r w:rsidRPr="00FC2D87">
        <w:rPr>
          <w:rFonts w:ascii="Arial" w:eastAsia="Arial" w:hAnsi="Arial" w:cs="Arial"/>
          <w:color w:val="000000"/>
          <w:kern w:val="1"/>
          <w:lang w:eastAsia="zh-CN" w:bidi="hi-IN"/>
        </w:rPr>
        <w:t xml:space="preserve"> cu </w:t>
      </w:r>
      <w:proofErr w:type="spellStart"/>
      <w:r w:rsidRPr="00FC2D87">
        <w:rPr>
          <w:rFonts w:ascii="Arial" w:eastAsia="Arial" w:hAnsi="Arial" w:cs="Arial"/>
          <w:color w:val="000000"/>
          <w:kern w:val="1"/>
          <w:lang w:eastAsia="zh-CN" w:bidi="hi-IN"/>
        </w:rPr>
        <w:t>procesul</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planificare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Astfel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dacă</w:t>
      </w:r>
      <w:proofErr w:type="spellEnd"/>
      <w:r w:rsidRPr="00FC2D87">
        <w:rPr>
          <w:rFonts w:ascii="Arial" w:eastAsia="Arial" w:hAnsi="Arial" w:cs="Arial"/>
          <w:color w:val="000000"/>
          <w:kern w:val="1"/>
          <w:lang w:eastAsia="zh-CN" w:bidi="hi-IN"/>
        </w:rPr>
        <w:t xml:space="preserve"> nu sunt </w:t>
      </w:r>
      <w:proofErr w:type="spellStart"/>
      <w:r w:rsidRPr="00FC2D87">
        <w:rPr>
          <w:rFonts w:ascii="Arial" w:eastAsia="Arial" w:hAnsi="Arial" w:cs="Arial"/>
          <w:color w:val="000000"/>
          <w:kern w:val="1"/>
          <w:lang w:eastAsia="zh-CN" w:bidi="hi-IN"/>
        </w:rPr>
        <w:t>stabilite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obiective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realizabile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mǎsuri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aplicabile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acțiuni</w:t>
      </w:r>
      <w:proofErr w:type="spellEnd"/>
      <w:r w:rsidRPr="00FC2D87">
        <w:rPr>
          <w:rFonts w:ascii="Arial" w:eastAsia="Arial" w:hAnsi="Arial" w:cs="Arial"/>
          <w:color w:val="000000"/>
          <w:kern w:val="1"/>
          <w:lang w:eastAsia="zh-CN" w:bidi="hi-IN"/>
        </w:rPr>
        <w:t xml:space="preserve"> al </w:t>
      </w:r>
      <w:proofErr w:type="spellStart"/>
      <w:r w:rsidRPr="00FC2D87">
        <w:rPr>
          <w:rFonts w:ascii="Arial" w:eastAsia="Arial" w:hAnsi="Arial" w:cs="Arial"/>
          <w:color w:val="000000"/>
          <w:kern w:val="1"/>
          <w:lang w:eastAsia="zh-CN" w:bidi="hi-IN"/>
        </w:rPr>
        <w:t>cǎror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efect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sǎ</w:t>
      </w:r>
      <w:proofErr w:type="spellEnd"/>
      <w:r w:rsidRPr="00FC2D87">
        <w:rPr>
          <w:rFonts w:ascii="Arial" w:eastAsia="Arial" w:hAnsi="Arial" w:cs="Arial"/>
          <w:color w:val="000000"/>
          <w:kern w:val="1"/>
          <w:lang w:eastAsia="zh-CN" w:bidi="hi-IN"/>
        </w:rPr>
        <w:t xml:space="preserve"> fie </w:t>
      </w:r>
      <w:proofErr w:type="spellStart"/>
      <w:r w:rsidRPr="00FC2D87">
        <w:rPr>
          <w:rFonts w:ascii="Arial" w:eastAsia="Arial" w:hAnsi="Arial" w:cs="Arial"/>
          <w:color w:val="000000"/>
          <w:kern w:val="1"/>
          <w:lang w:eastAsia="zh-CN" w:bidi="hi-IN"/>
        </w:rPr>
        <w:t>măsurabil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monitorizarea</w:t>
      </w:r>
      <w:proofErr w:type="spellEnd"/>
      <w:r w:rsidRPr="00FC2D87">
        <w:rPr>
          <w:rFonts w:ascii="Arial" w:eastAsia="Arial" w:hAnsi="Arial" w:cs="Arial"/>
          <w:color w:val="000000"/>
          <w:kern w:val="1"/>
          <w:lang w:eastAsia="zh-CN" w:bidi="hi-IN"/>
        </w:rPr>
        <w:t xml:space="preserve"> nu </w:t>
      </w:r>
      <w:proofErr w:type="spellStart"/>
      <w:r w:rsidRPr="00FC2D87">
        <w:rPr>
          <w:rFonts w:ascii="Arial" w:eastAsia="Arial" w:hAnsi="Arial" w:cs="Arial"/>
          <w:color w:val="000000"/>
          <w:kern w:val="1"/>
          <w:lang w:eastAsia="zh-CN" w:bidi="hi-IN"/>
        </w:rPr>
        <w:t>poate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sǎ</w:t>
      </w:r>
      <w:proofErr w:type="spellEnd"/>
      <w:r w:rsidRPr="00FC2D87">
        <w:rPr>
          <w:rFonts w:ascii="Arial" w:eastAsia="Arial" w:hAnsi="Arial" w:cs="Arial"/>
          <w:color w:val="000000"/>
          <w:kern w:val="1"/>
          <w:lang w:eastAsia="zh-CN" w:bidi="hi-IN"/>
        </w:rPr>
        <w:t xml:space="preserve"> se </w:t>
      </w:r>
      <w:proofErr w:type="spellStart"/>
      <w:r w:rsidRPr="00FC2D87">
        <w:rPr>
          <w:rFonts w:ascii="Arial" w:eastAsia="Arial" w:hAnsi="Arial" w:cs="Arial"/>
          <w:color w:val="000000"/>
          <w:kern w:val="1"/>
          <w:lang w:eastAsia="zh-CN" w:bidi="hi-IN"/>
        </w:rPr>
        <w:t>deruleze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iar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corectarea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procesului</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implementare</w:t>
      </w:r>
      <w:proofErr w:type="spellEnd"/>
      <w:r w:rsidRPr="00FC2D87">
        <w:rPr>
          <w:rFonts w:ascii="Arial" w:eastAsia="Arial" w:hAnsi="Arial" w:cs="Arial"/>
          <w:color w:val="000000"/>
          <w:kern w:val="1"/>
          <w:lang w:eastAsia="zh-CN" w:bidi="hi-IN"/>
        </w:rPr>
        <w:t xml:space="preserve"> a PMUD nu </w:t>
      </w:r>
      <w:proofErr w:type="spellStart"/>
      <w:r w:rsidRPr="00FC2D87">
        <w:rPr>
          <w:rFonts w:ascii="Arial" w:eastAsia="Arial" w:hAnsi="Arial" w:cs="Arial"/>
          <w:color w:val="000000"/>
          <w:kern w:val="1"/>
          <w:lang w:eastAsia="zh-CN" w:bidi="hi-IN"/>
        </w:rPr>
        <w:t>va</w:t>
      </w:r>
      <w:proofErr w:type="spellEnd"/>
      <w:r w:rsidRPr="00FC2D87">
        <w:rPr>
          <w:rFonts w:ascii="Arial" w:eastAsia="Arial" w:hAnsi="Arial" w:cs="Arial"/>
          <w:color w:val="000000"/>
          <w:kern w:val="1"/>
          <w:lang w:eastAsia="zh-CN" w:bidi="hi-IN"/>
        </w:rPr>
        <w:t xml:space="preserve"> fi </w:t>
      </w:r>
      <w:proofErr w:type="spellStart"/>
      <w:r w:rsidRPr="00FC2D87">
        <w:rPr>
          <w:rFonts w:ascii="Arial" w:eastAsia="Arial" w:hAnsi="Arial" w:cs="Arial"/>
          <w:color w:val="000000"/>
          <w:kern w:val="1"/>
          <w:lang w:eastAsia="zh-CN" w:bidi="hi-IN"/>
        </w:rPr>
        <w:t>posibilǎ</w:t>
      </w:r>
      <w:proofErr w:type="spellEnd"/>
      <w:r w:rsidRPr="00FC2D87">
        <w:rPr>
          <w:rFonts w:ascii="Arial" w:eastAsia="Arial" w:hAnsi="Arial" w:cs="Arial"/>
          <w:color w:val="000000"/>
          <w:kern w:val="1"/>
          <w:lang w:eastAsia="zh-CN" w:bidi="hi-IN"/>
        </w:rPr>
        <w:t xml:space="preserve">; ca </w:t>
      </w:r>
      <w:proofErr w:type="spellStart"/>
      <w:r w:rsidRPr="00FC2D87">
        <w:rPr>
          <w:rFonts w:ascii="Arial" w:eastAsia="Arial" w:hAnsi="Arial" w:cs="Arial"/>
          <w:color w:val="000000"/>
          <w:kern w:val="1"/>
          <w:lang w:eastAsia="zh-CN" w:bidi="hi-IN"/>
        </w:rPr>
        <w:t>urmare</w:t>
      </w:r>
      <w:proofErr w:type="spellEnd"/>
      <w:r w:rsidRPr="00FC2D87">
        <w:rPr>
          <w:rFonts w:ascii="Arial" w:eastAsia="Arial" w:hAnsi="Arial" w:cs="Arial"/>
          <w:color w:val="000000"/>
          <w:kern w:val="1"/>
          <w:lang w:eastAsia="zh-CN" w:bidi="hi-IN"/>
        </w:rPr>
        <w:t>:</w:t>
      </w:r>
    </w:p>
    <w:p w14:paraId="4D6C0F63" w14:textId="77777777" w:rsidR="00FC2D87" w:rsidRPr="00FC2D87" w:rsidRDefault="00FC2D87" w:rsidP="008D728E">
      <w:pPr>
        <w:widowControl w:val="0"/>
        <w:numPr>
          <w:ilvl w:val="0"/>
          <w:numId w:val="10"/>
        </w:numPr>
        <w:tabs>
          <w:tab w:val="left" w:pos="720"/>
        </w:tabs>
        <w:suppressAutoHyphens/>
        <w:spacing w:after="0" w:line="276" w:lineRule="auto"/>
        <w:jc w:val="both"/>
        <w:rPr>
          <w:rFonts w:ascii="Arial" w:eastAsia="Arial" w:hAnsi="Arial" w:cs="Arial"/>
          <w:color w:val="000000"/>
          <w:kern w:val="1"/>
          <w:lang w:eastAsia="zh-CN" w:bidi="hi-IN"/>
        </w:rPr>
      </w:pPr>
      <w:proofErr w:type="spellStart"/>
      <w:r w:rsidRPr="00FC2D87">
        <w:rPr>
          <w:rFonts w:ascii="Arial" w:eastAsia="Arial" w:hAnsi="Arial" w:cs="Arial"/>
          <w:color w:val="000000"/>
          <w:kern w:val="1"/>
          <w:lang w:eastAsia="zh-CN" w:bidi="hi-IN"/>
        </w:rPr>
        <w:t>obiectivele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trebuie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însușite</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compartimente</w:t>
      </w:r>
      <w:proofErr w:type="spellEnd"/>
      <w:r w:rsidRPr="00FC2D87">
        <w:rPr>
          <w:rFonts w:ascii="Arial" w:eastAsia="Arial" w:hAnsi="Arial" w:cs="Arial"/>
          <w:color w:val="000000"/>
          <w:kern w:val="1"/>
          <w:lang w:eastAsia="zh-CN" w:bidi="hi-IN"/>
        </w:rPr>
        <w:t xml:space="preserve"> care </w:t>
      </w:r>
      <w:proofErr w:type="spellStart"/>
      <w:r w:rsidRPr="00FC2D87">
        <w:rPr>
          <w:rFonts w:ascii="Arial" w:eastAsia="Arial" w:hAnsi="Arial" w:cs="Arial"/>
          <w:color w:val="000000"/>
          <w:kern w:val="1"/>
          <w:lang w:eastAsia="zh-CN" w:bidi="hi-IN"/>
        </w:rPr>
        <w:t>își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dau</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girul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asupra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oportunitǎții</w:t>
      </w:r>
      <w:proofErr w:type="spellEnd"/>
      <w:r w:rsidRPr="00FC2D87">
        <w:rPr>
          <w:rFonts w:ascii="Arial" w:eastAsia="Arial" w:hAnsi="Arial" w:cs="Arial"/>
          <w:color w:val="000000"/>
          <w:kern w:val="1"/>
          <w:lang w:eastAsia="zh-CN" w:bidi="hi-IN"/>
        </w:rPr>
        <w:t xml:space="preserve"> lor – din </w:t>
      </w:r>
      <w:proofErr w:type="spellStart"/>
      <w:r w:rsidRPr="00FC2D87">
        <w:rPr>
          <w:rFonts w:ascii="Arial" w:eastAsia="Arial" w:hAnsi="Arial" w:cs="Arial"/>
          <w:color w:val="000000"/>
          <w:kern w:val="1"/>
          <w:lang w:eastAsia="zh-CN" w:bidi="hi-IN"/>
        </w:rPr>
        <w:t>perspectiva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financiarǎ</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și</w:t>
      </w:r>
      <w:proofErr w:type="spellEnd"/>
      <w:r w:rsidRPr="00FC2D87">
        <w:rPr>
          <w:rFonts w:ascii="Arial" w:eastAsia="Arial" w:hAnsi="Arial" w:cs="Arial"/>
          <w:color w:val="000000"/>
          <w:kern w:val="1"/>
          <w:lang w:eastAsia="zh-CN" w:bidi="hi-IN"/>
        </w:rPr>
        <w:t>/</w:t>
      </w:r>
      <w:proofErr w:type="spellStart"/>
      <w:r w:rsidRPr="00FC2D87">
        <w:rPr>
          <w:rFonts w:ascii="Arial" w:eastAsia="Arial" w:hAnsi="Arial" w:cs="Arial"/>
          <w:color w:val="000000"/>
          <w:kern w:val="1"/>
          <w:lang w:eastAsia="zh-CN" w:bidi="hi-IN"/>
        </w:rPr>
        <w:t>sau</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socialǎ</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cel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puțin</w:t>
      </w:r>
      <w:proofErr w:type="spellEnd"/>
      <w:r w:rsidRPr="00FC2D87">
        <w:rPr>
          <w:rFonts w:ascii="Arial" w:eastAsia="Arial" w:hAnsi="Arial" w:cs="Arial"/>
          <w:color w:val="000000"/>
          <w:kern w:val="1"/>
          <w:lang w:eastAsia="zh-CN" w:bidi="hi-IN"/>
        </w:rPr>
        <w:t>;</w:t>
      </w:r>
    </w:p>
    <w:p w14:paraId="45972008" w14:textId="77777777" w:rsidR="00FC2D87" w:rsidRPr="00FC2D87" w:rsidRDefault="00FC2D87" w:rsidP="008D728E">
      <w:pPr>
        <w:widowControl w:val="0"/>
        <w:numPr>
          <w:ilvl w:val="0"/>
          <w:numId w:val="10"/>
        </w:numPr>
        <w:tabs>
          <w:tab w:val="left" w:pos="720"/>
        </w:tabs>
        <w:suppressAutoHyphens/>
        <w:spacing w:after="0" w:line="276" w:lineRule="auto"/>
        <w:jc w:val="both"/>
        <w:rPr>
          <w:rFonts w:ascii="Arial" w:eastAsia="Arial" w:hAnsi="Arial" w:cs="Arial"/>
          <w:color w:val="000000"/>
          <w:kern w:val="1"/>
          <w:lang w:eastAsia="zh-CN" w:bidi="hi-IN"/>
        </w:rPr>
      </w:pPr>
      <w:proofErr w:type="spellStart"/>
      <w:r w:rsidRPr="00FC2D87">
        <w:rPr>
          <w:rFonts w:ascii="Arial" w:eastAsia="Arial" w:hAnsi="Arial" w:cs="Arial"/>
          <w:color w:val="000000"/>
          <w:kern w:val="1"/>
          <w:lang w:eastAsia="zh-CN" w:bidi="hi-IN"/>
        </w:rPr>
        <w:t>mǎsurile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trebuie</w:t>
      </w:r>
      <w:proofErr w:type="spellEnd"/>
      <w:r w:rsidRPr="00FC2D87">
        <w:rPr>
          <w:rFonts w:ascii="Arial" w:eastAsia="Arial" w:hAnsi="Arial" w:cs="Arial"/>
          <w:color w:val="000000"/>
          <w:kern w:val="1"/>
          <w:lang w:eastAsia="zh-CN" w:bidi="hi-IN"/>
        </w:rPr>
        <w:t xml:space="preserve"> certificate pe </w:t>
      </w:r>
      <w:proofErr w:type="spellStart"/>
      <w:r w:rsidRPr="00FC2D87">
        <w:rPr>
          <w:rFonts w:ascii="Arial" w:eastAsia="Arial" w:hAnsi="Arial" w:cs="Arial"/>
          <w:color w:val="000000"/>
          <w:kern w:val="1"/>
          <w:lang w:eastAsia="zh-CN" w:bidi="hi-IN"/>
        </w:rPr>
        <w:t>cǎi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matematice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sau</w:t>
      </w:r>
      <w:proofErr w:type="spellEnd"/>
      <w:r w:rsidRPr="00FC2D87">
        <w:rPr>
          <w:rFonts w:ascii="Arial" w:eastAsia="Arial" w:hAnsi="Arial" w:cs="Arial"/>
          <w:color w:val="000000"/>
          <w:kern w:val="1"/>
          <w:lang w:eastAsia="zh-CN" w:bidi="hi-IN"/>
        </w:rPr>
        <w:t xml:space="preserve"> pe </w:t>
      </w:r>
      <w:proofErr w:type="spellStart"/>
      <w:r w:rsidRPr="00FC2D87">
        <w:rPr>
          <w:rFonts w:ascii="Arial" w:eastAsia="Arial" w:hAnsi="Arial" w:cs="Arial"/>
          <w:color w:val="000000"/>
          <w:kern w:val="1"/>
          <w:lang w:eastAsia="zh-CN" w:bidi="hi-IN"/>
        </w:rPr>
        <w:t>baza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experienței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altor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societǎți</w:t>
      </w:r>
      <w:proofErr w:type="spellEnd"/>
      <w:r w:rsidRPr="00FC2D87">
        <w:rPr>
          <w:rFonts w:ascii="Arial" w:eastAsia="Arial" w:hAnsi="Arial" w:cs="Arial"/>
          <w:color w:val="000000"/>
          <w:kern w:val="1"/>
          <w:lang w:eastAsia="zh-CN" w:bidi="hi-IN"/>
        </w:rPr>
        <w:t xml:space="preserve"> urbane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cǎutarea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sustenabilitǎții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vieții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orașe</w:t>
      </w:r>
      <w:proofErr w:type="spellEnd"/>
      <w:r w:rsidRPr="00FC2D87">
        <w:rPr>
          <w:rFonts w:ascii="Arial" w:eastAsia="Arial" w:hAnsi="Arial" w:cs="Arial"/>
          <w:color w:val="000000"/>
          <w:kern w:val="1"/>
          <w:lang w:eastAsia="zh-CN" w:bidi="hi-IN"/>
        </w:rPr>
        <w:t>;</w:t>
      </w:r>
    </w:p>
    <w:p w14:paraId="51B4AF4B" w14:textId="77777777" w:rsidR="00FC2D87" w:rsidRPr="00FC2D87" w:rsidRDefault="00FC2D87" w:rsidP="008D728E">
      <w:pPr>
        <w:widowControl w:val="0"/>
        <w:numPr>
          <w:ilvl w:val="0"/>
          <w:numId w:val="10"/>
        </w:numPr>
        <w:tabs>
          <w:tab w:val="left" w:pos="720"/>
        </w:tabs>
        <w:suppressAutoHyphens/>
        <w:spacing w:after="0" w:line="276" w:lineRule="auto"/>
        <w:jc w:val="both"/>
        <w:rPr>
          <w:rFonts w:ascii="Arial" w:eastAsia="Arial" w:hAnsi="Arial" w:cs="Arial"/>
          <w:color w:val="000000"/>
          <w:kern w:val="1"/>
          <w:lang w:eastAsia="zh-CN" w:bidi="hi-IN"/>
        </w:rPr>
      </w:pPr>
      <w:proofErr w:type="spellStart"/>
      <w:r w:rsidRPr="00FC2D87">
        <w:rPr>
          <w:rFonts w:ascii="Arial" w:eastAsia="Arial" w:hAnsi="Arial" w:cs="Arial"/>
          <w:color w:val="000000"/>
          <w:kern w:val="1"/>
          <w:lang w:eastAsia="zh-CN" w:bidi="hi-IN"/>
        </w:rPr>
        <w:t>acțiunilor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trebuie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sǎ</w:t>
      </w:r>
      <w:proofErr w:type="spellEnd"/>
      <w:r w:rsidRPr="00FC2D87">
        <w:rPr>
          <w:rFonts w:ascii="Arial" w:eastAsia="Arial" w:hAnsi="Arial" w:cs="Arial"/>
          <w:color w:val="000000"/>
          <w:kern w:val="1"/>
          <w:lang w:eastAsia="zh-CN" w:bidi="hi-IN"/>
        </w:rPr>
        <w:t xml:space="preserve"> li se </w:t>
      </w:r>
      <w:proofErr w:type="spellStart"/>
      <w:r w:rsidRPr="00FC2D87">
        <w:rPr>
          <w:rFonts w:ascii="Arial" w:eastAsia="Arial" w:hAnsi="Arial" w:cs="Arial"/>
          <w:color w:val="000000"/>
          <w:kern w:val="1"/>
          <w:lang w:eastAsia="zh-CN" w:bidi="hi-IN"/>
        </w:rPr>
        <w:t>atașeze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capabili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sǎ</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sesizeze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modificǎrile</w:t>
      </w:r>
      <w:proofErr w:type="spellEnd"/>
      <w:r w:rsidRPr="00FC2D87">
        <w:rPr>
          <w:rFonts w:ascii="Arial" w:eastAsia="Arial" w:hAnsi="Arial" w:cs="Arial"/>
          <w:color w:val="000000"/>
          <w:kern w:val="1"/>
          <w:lang w:eastAsia="zh-CN" w:bidi="hi-IN"/>
        </w:rPr>
        <w:t xml:space="preserve"> de fond care apar ulterior </w:t>
      </w:r>
      <w:proofErr w:type="spellStart"/>
      <w:r w:rsidRPr="00FC2D87">
        <w:rPr>
          <w:rFonts w:ascii="Arial" w:eastAsia="Arial" w:hAnsi="Arial" w:cs="Arial"/>
          <w:color w:val="000000"/>
          <w:kern w:val="1"/>
          <w:lang w:eastAsia="zh-CN" w:bidi="hi-IN"/>
        </w:rPr>
        <w:t>introducerii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mǎsurilor</w:t>
      </w:r>
      <w:proofErr w:type="spellEnd"/>
      <w:r w:rsidRPr="00FC2D87">
        <w:rPr>
          <w:rFonts w:ascii="Arial" w:eastAsia="Arial" w:hAnsi="Arial" w:cs="Arial"/>
          <w:color w:val="000000"/>
          <w:kern w:val="1"/>
          <w:lang w:eastAsia="zh-CN" w:bidi="hi-IN"/>
        </w:rPr>
        <w:t>.</w:t>
      </w:r>
    </w:p>
    <w:p w14:paraId="1BB5A8AA" w14:textId="77777777" w:rsidR="00FC2D87" w:rsidRPr="00FC2D87" w:rsidRDefault="00FC2D87" w:rsidP="00FC2D87">
      <w:pPr>
        <w:widowControl w:val="0"/>
        <w:suppressAutoHyphens/>
        <w:spacing w:after="0" w:line="360" w:lineRule="auto"/>
        <w:jc w:val="both"/>
        <w:rPr>
          <w:rFonts w:ascii="Arial" w:eastAsia="Arial" w:hAnsi="Arial" w:cs="Arial"/>
          <w:color w:val="000000"/>
          <w:kern w:val="1"/>
          <w:sz w:val="24"/>
          <w:szCs w:val="24"/>
          <w:lang w:eastAsia="zh-CN" w:bidi="hi-IN"/>
        </w:rPr>
      </w:pPr>
    </w:p>
    <w:p w14:paraId="23144220" w14:textId="5A1E65BD" w:rsidR="00FC2D87" w:rsidRPr="00FC2D87" w:rsidRDefault="008D728E" w:rsidP="008D728E">
      <w:pPr>
        <w:widowControl w:val="0"/>
        <w:suppressAutoHyphens/>
        <w:spacing w:after="0" w:line="276" w:lineRule="auto"/>
        <w:jc w:val="both"/>
        <w:rPr>
          <w:rFonts w:ascii="Arial" w:eastAsia="Arial" w:hAnsi="Arial" w:cs="Arial"/>
          <w:color w:val="000000"/>
          <w:kern w:val="1"/>
          <w:lang w:eastAsia="zh-CN" w:bidi="hi-IN"/>
        </w:rPr>
      </w:pPr>
      <w:proofErr w:type="spellStart"/>
      <w:r w:rsidRPr="008D728E">
        <w:rPr>
          <w:rFonts w:ascii="Arial" w:eastAsia="Arial" w:hAnsi="Arial" w:cs="Arial"/>
          <w:color w:val="000000"/>
          <w:kern w:val="1"/>
          <w:lang w:eastAsia="zh-CN" w:bidi="hi-IN"/>
        </w:rPr>
        <w:t>Î</w:t>
      </w:r>
      <w:r w:rsidR="00FC2D87" w:rsidRPr="00FC2D87">
        <w:rPr>
          <w:rFonts w:ascii="Arial" w:eastAsia="Arial" w:hAnsi="Arial" w:cs="Arial"/>
          <w:color w:val="000000"/>
          <w:kern w:val="1"/>
          <w:lang w:eastAsia="zh-CN" w:bidi="hi-IN"/>
        </w:rPr>
        <w:t>n</w:t>
      </w:r>
      <w:proofErr w:type="spellEnd"/>
      <w:r w:rsidR="00FC2D87" w:rsidRPr="00FC2D87">
        <w:rPr>
          <w:rFonts w:ascii="Arial" w:eastAsia="Arial" w:hAnsi="Arial" w:cs="Arial"/>
          <w:color w:val="000000"/>
          <w:kern w:val="1"/>
          <w:lang w:eastAsia="zh-CN" w:bidi="hi-IN"/>
        </w:rPr>
        <w:t xml:space="preserve"> plus, </w:t>
      </w:r>
      <w:proofErr w:type="spellStart"/>
      <w:r w:rsidR="00FC2D87" w:rsidRPr="00FC2D87">
        <w:rPr>
          <w:rFonts w:ascii="Arial" w:eastAsia="Arial" w:hAnsi="Arial" w:cs="Arial"/>
          <w:color w:val="000000"/>
          <w:kern w:val="1"/>
          <w:lang w:eastAsia="zh-CN" w:bidi="hi-IN"/>
        </w:rPr>
        <w:t>activităţile</w:t>
      </w:r>
      <w:proofErr w:type="spellEnd"/>
      <w:r w:rsidR="00FC2D87" w:rsidRPr="00FC2D87">
        <w:rPr>
          <w:rFonts w:ascii="Arial" w:eastAsia="Arial" w:hAnsi="Arial" w:cs="Arial"/>
          <w:color w:val="000000"/>
          <w:kern w:val="1"/>
          <w:lang w:eastAsia="zh-CN" w:bidi="hi-IN"/>
        </w:rPr>
        <w:t xml:space="preserve"> de </w:t>
      </w:r>
      <w:proofErr w:type="spellStart"/>
      <w:r w:rsidR="00FC2D87" w:rsidRPr="00FC2D87">
        <w:rPr>
          <w:rFonts w:ascii="Arial" w:eastAsia="Arial" w:hAnsi="Arial" w:cs="Arial"/>
          <w:color w:val="000000"/>
          <w:kern w:val="1"/>
          <w:lang w:eastAsia="zh-CN" w:bidi="hi-IN"/>
        </w:rPr>
        <w:t>monitorizare</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și</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evaluare</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depind</w:t>
      </w:r>
      <w:proofErr w:type="spellEnd"/>
      <w:r w:rsidR="00FC2D87" w:rsidRPr="00FC2D87">
        <w:rPr>
          <w:rFonts w:ascii="Arial" w:eastAsia="Arial" w:hAnsi="Arial" w:cs="Arial"/>
          <w:color w:val="000000"/>
          <w:kern w:val="1"/>
          <w:lang w:eastAsia="zh-CN" w:bidi="hi-IN"/>
        </w:rPr>
        <w:t xml:space="preserve"> de </w:t>
      </w:r>
      <w:proofErr w:type="spellStart"/>
      <w:r w:rsidR="00FC2D87" w:rsidRPr="00FC2D87">
        <w:rPr>
          <w:rFonts w:ascii="Arial" w:eastAsia="Arial" w:hAnsi="Arial" w:cs="Arial"/>
          <w:color w:val="000000"/>
          <w:kern w:val="1"/>
          <w:lang w:eastAsia="zh-CN" w:bidi="hi-IN"/>
        </w:rPr>
        <w:t>frecvenţa</w:t>
      </w:r>
      <w:proofErr w:type="spellEnd"/>
      <w:r w:rsidR="00FC2D87" w:rsidRPr="00FC2D87">
        <w:rPr>
          <w:rFonts w:ascii="Arial" w:eastAsia="Arial" w:hAnsi="Arial" w:cs="Arial"/>
          <w:color w:val="000000"/>
          <w:kern w:val="1"/>
          <w:lang w:eastAsia="zh-CN" w:bidi="hi-IN"/>
        </w:rPr>
        <w:t xml:space="preserve"> cu care sunt </w:t>
      </w:r>
      <w:proofErr w:type="spellStart"/>
      <w:r w:rsidR="00FC2D87" w:rsidRPr="00FC2D87">
        <w:rPr>
          <w:rFonts w:ascii="Arial" w:eastAsia="Arial" w:hAnsi="Arial" w:cs="Arial"/>
          <w:color w:val="000000"/>
          <w:kern w:val="1"/>
          <w:lang w:eastAsia="zh-CN" w:bidi="hi-IN"/>
        </w:rPr>
        <w:t>modificate</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obiectivele</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şi</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țintele</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prevǎzute</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în</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pachetul</w:t>
      </w:r>
      <w:proofErr w:type="spellEnd"/>
      <w:r w:rsidR="00FC2D87" w:rsidRPr="00FC2D87">
        <w:rPr>
          <w:rFonts w:ascii="Arial" w:eastAsia="Arial" w:hAnsi="Arial" w:cs="Arial"/>
          <w:color w:val="000000"/>
          <w:kern w:val="1"/>
          <w:lang w:eastAsia="zh-CN" w:bidi="hi-IN"/>
        </w:rPr>
        <w:t xml:space="preserve"> de </w:t>
      </w:r>
      <w:proofErr w:type="spellStart"/>
      <w:r w:rsidR="00FC2D87" w:rsidRPr="00FC2D87">
        <w:rPr>
          <w:rFonts w:ascii="Arial" w:eastAsia="Arial" w:hAnsi="Arial" w:cs="Arial"/>
          <w:color w:val="000000"/>
          <w:kern w:val="1"/>
          <w:lang w:eastAsia="zh-CN" w:bidi="hi-IN"/>
        </w:rPr>
        <w:t>implementat</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În</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cele</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mai</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multe</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cazuri</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schimbarea</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acestora</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va</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determina</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modificarea</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indicatorilor</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utilizaţi</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în</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procesele</w:t>
      </w:r>
      <w:proofErr w:type="spellEnd"/>
      <w:r w:rsidR="00FC2D87" w:rsidRPr="00FC2D87">
        <w:rPr>
          <w:rFonts w:ascii="Arial" w:eastAsia="Arial" w:hAnsi="Arial" w:cs="Arial"/>
          <w:color w:val="000000"/>
          <w:kern w:val="1"/>
          <w:lang w:eastAsia="zh-CN" w:bidi="hi-IN"/>
        </w:rPr>
        <w:t xml:space="preserve"> de </w:t>
      </w:r>
      <w:proofErr w:type="spellStart"/>
      <w:r w:rsidR="00FC2D87" w:rsidRPr="00FC2D87">
        <w:rPr>
          <w:rFonts w:ascii="Arial" w:eastAsia="Arial" w:hAnsi="Arial" w:cs="Arial"/>
          <w:color w:val="000000"/>
          <w:kern w:val="1"/>
          <w:lang w:eastAsia="zh-CN" w:bidi="hi-IN"/>
        </w:rPr>
        <w:t>monitorizare</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modificarea</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repetată</w:t>
      </w:r>
      <w:proofErr w:type="spellEnd"/>
      <w:r w:rsidR="00FC2D87" w:rsidRPr="00FC2D87">
        <w:rPr>
          <w:rFonts w:ascii="Arial" w:eastAsia="Arial" w:hAnsi="Arial" w:cs="Arial"/>
          <w:color w:val="000000"/>
          <w:kern w:val="1"/>
          <w:lang w:eastAsia="zh-CN" w:bidi="hi-IN"/>
        </w:rPr>
        <w:t xml:space="preserve"> a </w:t>
      </w:r>
      <w:proofErr w:type="spellStart"/>
      <w:r w:rsidR="00FC2D87" w:rsidRPr="00FC2D87">
        <w:rPr>
          <w:rFonts w:ascii="Arial" w:eastAsia="Arial" w:hAnsi="Arial" w:cs="Arial"/>
          <w:color w:val="000000"/>
          <w:kern w:val="1"/>
          <w:lang w:eastAsia="zh-CN" w:bidi="hi-IN"/>
        </w:rPr>
        <w:t>indicatorilor</w:t>
      </w:r>
      <w:proofErr w:type="spellEnd"/>
      <w:r w:rsidR="00FC2D87" w:rsidRPr="00FC2D87">
        <w:rPr>
          <w:rFonts w:ascii="Arial" w:eastAsia="Arial" w:hAnsi="Arial" w:cs="Arial"/>
          <w:color w:val="000000"/>
          <w:kern w:val="1"/>
          <w:lang w:eastAsia="zh-CN" w:bidi="hi-IN"/>
        </w:rPr>
        <w:t xml:space="preserve"> de </w:t>
      </w:r>
      <w:proofErr w:type="spellStart"/>
      <w:r w:rsidR="00FC2D87" w:rsidRPr="00FC2D87">
        <w:rPr>
          <w:rFonts w:ascii="Arial" w:eastAsia="Arial" w:hAnsi="Arial" w:cs="Arial"/>
          <w:color w:val="000000"/>
          <w:kern w:val="1"/>
          <w:lang w:eastAsia="zh-CN" w:bidi="hi-IN"/>
        </w:rPr>
        <w:t>monitorizare</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poate</w:t>
      </w:r>
      <w:proofErr w:type="spellEnd"/>
      <w:r w:rsidR="00FC2D87" w:rsidRPr="00FC2D87">
        <w:rPr>
          <w:rFonts w:ascii="Arial" w:eastAsia="Arial" w:hAnsi="Arial" w:cs="Arial"/>
          <w:color w:val="000000"/>
          <w:kern w:val="1"/>
          <w:lang w:eastAsia="zh-CN" w:bidi="hi-IN"/>
        </w:rPr>
        <w:t xml:space="preserve"> duce la </w:t>
      </w:r>
      <w:proofErr w:type="spellStart"/>
      <w:r w:rsidR="00FC2D87" w:rsidRPr="00FC2D87">
        <w:rPr>
          <w:rFonts w:ascii="Arial" w:eastAsia="Arial" w:hAnsi="Arial" w:cs="Arial"/>
          <w:color w:val="000000"/>
          <w:kern w:val="1"/>
          <w:lang w:eastAsia="zh-CN" w:bidi="hi-IN"/>
        </w:rPr>
        <w:t>apariţia</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unor</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dificultăţi</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în</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elaborarea</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rapoartelor</w:t>
      </w:r>
      <w:proofErr w:type="spellEnd"/>
      <w:r w:rsidR="00FC2D87" w:rsidRPr="00FC2D87">
        <w:rPr>
          <w:rFonts w:ascii="Arial" w:eastAsia="Arial" w:hAnsi="Arial" w:cs="Arial"/>
          <w:color w:val="000000"/>
          <w:kern w:val="1"/>
          <w:lang w:eastAsia="zh-CN" w:bidi="hi-IN"/>
        </w:rPr>
        <w:t xml:space="preserve"> de </w:t>
      </w:r>
      <w:proofErr w:type="spellStart"/>
      <w:r w:rsidR="00FC2D87" w:rsidRPr="00FC2D87">
        <w:rPr>
          <w:rFonts w:ascii="Arial" w:eastAsia="Arial" w:hAnsi="Arial" w:cs="Arial"/>
          <w:color w:val="000000"/>
          <w:kern w:val="1"/>
          <w:lang w:eastAsia="zh-CN" w:bidi="hi-IN"/>
        </w:rPr>
        <w:t>monitorizare</w:t>
      </w:r>
      <w:proofErr w:type="spellEnd"/>
      <w:r w:rsidR="00FC2D87" w:rsidRPr="00FC2D87">
        <w:rPr>
          <w:rFonts w:ascii="Arial" w:eastAsia="Arial" w:hAnsi="Arial" w:cs="Arial"/>
          <w:color w:val="000000"/>
          <w:kern w:val="1"/>
          <w:lang w:eastAsia="zh-CN" w:bidi="hi-IN"/>
        </w:rPr>
        <w:t xml:space="preserve">, la </w:t>
      </w:r>
      <w:proofErr w:type="spellStart"/>
      <w:r w:rsidR="00FC2D87" w:rsidRPr="00FC2D87">
        <w:rPr>
          <w:rFonts w:ascii="Arial" w:eastAsia="Arial" w:hAnsi="Arial" w:cs="Arial"/>
          <w:color w:val="000000"/>
          <w:kern w:val="1"/>
          <w:lang w:eastAsia="zh-CN" w:bidi="hi-IN"/>
        </w:rPr>
        <w:t>interpretarea</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greşită</w:t>
      </w:r>
      <w:proofErr w:type="spellEnd"/>
      <w:r w:rsidR="00FC2D87" w:rsidRPr="00FC2D87">
        <w:rPr>
          <w:rFonts w:ascii="Arial" w:eastAsia="Arial" w:hAnsi="Arial" w:cs="Arial"/>
          <w:color w:val="000000"/>
          <w:kern w:val="1"/>
          <w:lang w:eastAsia="zh-CN" w:bidi="hi-IN"/>
        </w:rPr>
        <w:t xml:space="preserve"> a </w:t>
      </w:r>
      <w:proofErr w:type="spellStart"/>
      <w:r w:rsidR="00FC2D87" w:rsidRPr="00FC2D87">
        <w:rPr>
          <w:rFonts w:ascii="Arial" w:eastAsia="Arial" w:hAnsi="Arial" w:cs="Arial"/>
          <w:color w:val="000000"/>
          <w:kern w:val="1"/>
          <w:lang w:eastAsia="zh-CN" w:bidi="hi-IN"/>
        </w:rPr>
        <w:t>datelor</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şi</w:t>
      </w:r>
      <w:proofErr w:type="spellEnd"/>
      <w:r w:rsidR="00FC2D87" w:rsidRPr="00FC2D87">
        <w:rPr>
          <w:rFonts w:ascii="Arial" w:eastAsia="Arial" w:hAnsi="Arial" w:cs="Arial"/>
          <w:color w:val="000000"/>
          <w:kern w:val="1"/>
          <w:lang w:eastAsia="zh-CN" w:bidi="hi-IN"/>
        </w:rPr>
        <w:t xml:space="preserve"> la </w:t>
      </w:r>
      <w:proofErr w:type="spellStart"/>
      <w:r w:rsidR="00FC2D87" w:rsidRPr="00FC2D87">
        <w:rPr>
          <w:rFonts w:ascii="Arial" w:eastAsia="Arial" w:hAnsi="Arial" w:cs="Arial"/>
          <w:color w:val="000000"/>
          <w:kern w:val="1"/>
          <w:lang w:eastAsia="zh-CN" w:bidi="hi-IN"/>
        </w:rPr>
        <w:t>analizarea</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eronată</w:t>
      </w:r>
      <w:proofErr w:type="spellEnd"/>
      <w:r w:rsidR="00FC2D87" w:rsidRPr="00FC2D87">
        <w:rPr>
          <w:rFonts w:ascii="Arial" w:eastAsia="Arial" w:hAnsi="Arial" w:cs="Arial"/>
          <w:color w:val="000000"/>
          <w:kern w:val="1"/>
          <w:lang w:eastAsia="zh-CN" w:bidi="hi-IN"/>
        </w:rPr>
        <w:t xml:space="preserve"> a </w:t>
      </w:r>
      <w:proofErr w:type="spellStart"/>
      <w:r w:rsidR="00FC2D87" w:rsidRPr="00FC2D87">
        <w:rPr>
          <w:rFonts w:ascii="Arial" w:eastAsia="Arial" w:hAnsi="Arial" w:cs="Arial"/>
          <w:color w:val="000000"/>
          <w:kern w:val="1"/>
          <w:lang w:eastAsia="zh-CN" w:bidi="hi-IN"/>
        </w:rPr>
        <w:t>rezultatelor</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unei</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politici</w:t>
      </w:r>
      <w:proofErr w:type="spellEnd"/>
      <w:r w:rsidR="00FC2D87" w:rsidRPr="00FC2D87">
        <w:rPr>
          <w:rFonts w:ascii="Arial" w:eastAsia="Arial" w:hAnsi="Arial" w:cs="Arial"/>
          <w:color w:val="000000"/>
          <w:kern w:val="1"/>
          <w:lang w:eastAsia="zh-CN" w:bidi="hi-IN"/>
        </w:rPr>
        <w:t xml:space="preserve">: se </w:t>
      </w:r>
      <w:proofErr w:type="spellStart"/>
      <w:r w:rsidR="00FC2D87" w:rsidRPr="00FC2D87">
        <w:rPr>
          <w:rFonts w:ascii="Arial" w:eastAsia="Arial" w:hAnsi="Arial" w:cs="Arial"/>
          <w:color w:val="000000"/>
          <w:kern w:val="1"/>
          <w:lang w:eastAsia="zh-CN" w:bidi="hi-IN"/>
        </w:rPr>
        <w:t>schimbǎ</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datele</w:t>
      </w:r>
      <w:proofErr w:type="spellEnd"/>
      <w:r w:rsidR="00FC2D87" w:rsidRPr="00FC2D87">
        <w:rPr>
          <w:rFonts w:ascii="Arial" w:eastAsia="Arial" w:hAnsi="Arial" w:cs="Arial"/>
          <w:color w:val="000000"/>
          <w:kern w:val="1"/>
          <w:lang w:eastAsia="zh-CN" w:bidi="hi-IN"/>
        </w:rPr>
        <w:t xml:space="preserve"> de </w:t>
      </w:r>
      <w:proofErr w:type="spellStart"/>
      <w:r w:rsidR="00FC2D87" w:rsidRPr="00FC2D87">
        <w:rPr>
          <w:rFonts w:ascii="Arial" w:eastAsia="Arial" w:hAnsi="Arial" w:cs="Arial"/>
          <w:color w:val="000000"/>
          <w:kern w:val="1"/>
          <w:lang w:eastAsia="zh-CN" w:bidi="hi-IN"/>
        </w:rPr>
        <w:t>referinţă</w:t>
      </w:r>
      <w:proofErr w:type="spellEnd"/>
      <w:r w:rsidR="00FC2D87" w:rsidRPr="00FC2D87">
        <w:rPr>
          <w:rFonts w:ascii="Arial" w:eastAsia="Arial" w:hAnsi="Arial" w:cs="Arial"/>
          <w:color w:val="000000"/>
          <w:kern w:val="1"/>
          <w:lang w:eastAsia="zh-CN" w:bidi="hi-IN"/>
        </w:rPr>
        <w:t xml:space="preserve">, nu se </w:t>
      </w:r>
      <w:proofErr w:type="spellStart"/>
      <w:r w:rsidR="00FC2D87" w:rsidRPr="00FC2D87">
        <w:rPr>
          <w:rFonts w:ascii="Arial" w:eastAsia="Arial" w:hAnsi="Arial" w:cs="Arial"/>
          <w:color w:val="000000"/>
          <w:kern w:val="1"/>
          <w:lang w:eastAsia="zh-CN" w:bidi="hi-IN"/>
        </w:rPr>
        <w:t>mai</w:t>
      </w:r>
      <w:proofErr w:type="spellEnd"/>
      <w:r w:rsidR="00FC2D87" w:rsidRPr="00FC2D87">
        <w:rPr>
          <w:rFonts w:ascii="Arial" w:eastAsia="Arial" w:hAnsi="Arial" w:cs="Arial"/>
          <w:color w:val="000000"/>
          <w:kern w:val="1"/>
          <w:lang w:eastAsia="zh-CN" w:bidi="hi-IN"/>
        </w:rPr>
        <w:t xml:space="preserve"> pot </w:t>
      </w:r>
      <w:proofErr w:type="spellStart"/>
      <w:r w:rsidR="00FC2D87" w:rsidRPr="00FC2D87">
        <w:rPr>
          <w:rFonts w:ascii="Arial" w:eastAsia="Arial" w:hAnsi="Arial" w:cs="Arial"/>
          <w:color w:val="000000"/>
          <w:kern w:val="1"/>
          <w:lang w:eastAsia="zh-CN" w:bidi="hi-IN"/>
        </w:rPr>
        <w:t>realiza</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comparaţii</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între</w:t>
      </w:r>
      <w:proofErr w:type="spellEnd"/>
      <w:r w:rsidR="00FC2D87" w:rsidRPr="00FC2D87">
        <w:rPr>
          <w:rFonts w:ascii="Arial" w:eastAsia="Arial" w:hAnsi="Arial" w:cs="Arial"/>
          <w:color w:val="000000"/>
          <w:kern w:val="1"/>
          <w:lang w:eastAsia="zh-CN" w:bidi="hi-IN"/>
        </w:rPr>
        <w:t xml:space="preserve"> diverse </w:t>
      </w:r>
      <w:proofErr w:type="spellStart"/>
      <w:r w:rsidR="00FC2D87" w:rsidRPr="00FC2D87">
        <w:rPr>
          <w:rFonts w:ascii="Arial" w:eastAsia="Arial" w:hAnsi="Arial" w:cs="Arial"/>
          <w:color w:val="000000"/>
          <w:kern w:val="1"/>
          <w:lang w:eastAsia="zh-CN" w:bidi="hi-IN"/>
        </w:rPr>
        <w:t>valori</w:t>
      </w:r>
      <w:proofErr w:type="spellEnd"/>
      <w:r w:rsidR="00FC2D87" w:rsidRPr="00FC2D87">
        <w:rPr>
          <w:rFonts w:ascii="Arial" w:eastAsia="Arial" w:hAnsi="Arial" w:cs="Arial"/>
          <w:color w:val="000000"/>
          <w:kern w:val="1"/>
          <w:lang w:eastAsia="zh-CN" w:bidi="hi-IN"/>
        </w:rPr>
        <w:t xml:space="preserve"> pe </w:t>
      </w:r>
      <w:proofErr w:type="spellStart"/>
      <w:r w:rsidR="00FC2D87" w:rsidRPr="00FC2D87">
        <w:rPr>
          <w:rFonts w:ascii="Arial" w:eastAsia="Arial" w:hAnsi="Arial" w:cs="Arial"/>
          <w:color w:val="000000"/>
          <w:kern w:val="1"/>
          <w:lang w:eastAsia="zh-CN" w:bidi="hi-IN"/>
        </w:rPr>
        <w:t>anumite</w:t>
      </w:r>
      <w:proofErr w:type="spellEnd"/>
      <w:r w:rsidR="00FC2D87" w:rsidRPr="00FC2D87">
        <w:rPr>
          <w:rFonts w:ascii="Arial" w:eastAsia="Arial" w:hAnsi="Arial" w:cs="Arial"/>
          <w:color w:val="000000"/>
          <w:kern w:val="1"/>
          <w:lang w:eastAsia="zh-CN" w:bidi="hi-IN"/>
        </w:rPr>
        <w:t xml:space="preserve"> </w:t>
      </w:r>
      <w:proofErr w:type="spellStart"/>
      <w:r w:rsidR="00FC2D87" w:rsidRPr="00FC2D87">
        <w:rPr>
          <w:rFonts w:ascii="Arial" w:eastAsia="Arial" w:hAnsi="Arial" w:cs="Arial"/>
          <w:color w:val="000000"/>
          <w:kern w:val="1"/>
          <w:lang w:eastAsia="zh-CN" w:bidi="hi-IN"/>
        </w:rPr>
        <w:t>perioade</w:t>
      </w:r>
      <w:proofErr w:type="spellEnd"/>
      <w:r w:rsidR="00FC2D87" w:rsidRPr="00FC2D87">
        <w:rPr>
          <w:rFonts w:ascii="Arial" w:eastAsia="Arial" w:hAnsi="Arial" w:cs="Arial"/>
          <w:color w:val="000000"/>
          <w:kern w:val="1"/>
          <w:lang w:eastAsia="zh-CN" w:bidi="hi-IN"/>
        </w:rPr>
        <w:t xml:space="preserve"> de </w:t>
      </w:r>
      <w:proofErr w:type="spellStart"/>
      <w:r w:rsidR="00FC2D87" w:rsidRPr="00FC2D87">
        <w:rPr>
          <w:rFonts w:ascii="Arial" w:eastAsia="Arial" w:hAnsi="Arial" w:cs="Arial"/>
          <w:color w:val="000000"/>
          <w:kern w:val="1"/>
          <w:lang w:eastAsia="zh-CN" w:bidi="hi-IN"/>
        </w:rPr>
        <w:t>timp</w:t>
      </w:r>
      <w:proofErr w:type="spellEnd"/>
      <w:r w:rsidR="00FC2D87" w:rsidRPr="00FC2D87">
        <w:rPr>
          <w:rFonts w:ascii="Arial" w:eastAsia="Arial" w:hAnsi="Arial" w:cs="Arial"/>
          <w:color w:val="000000"/>
          <w:kern w:val="1"/>
          <w:lang w:eastAsia="zh-CN" w:bidi="hi-IN"/>
        </w:rPr>
        <w:t xml:space="preserve"> etc.).</w:t>
      </w:r>
    </w:p>
    <w:p w14:paraId="5B397A39" w14:textId="77777777" w:rsidR="00FC2D87" w:rsidRPr="00FC2D87" w:rsidRDefault="00FC2D87" w:rsidP="00FC2D87">
      <w:pPr>
        <w:widowControl w:val="0"/>
        <w:suppressAutoHyphens/>
        <w:spacing w:after="0" w:line="360" w:lineRule="auto"/>
        <w:jc w:val="both"/>
        <w:rPr>
          <w:rFonts w:ascii="Arial" w:eastAsia="Arial" w:hAnsi="Arial" w:cs="Arial"/>
          <w:color w:val="000000"/>
          <w:kern w:val="1"/>
          <w:sz w:val="24"/>
          <w:szCs w:val="24"/>
          <w:lang w:eastAsia="zh-CN" w:bidi="hi-IN"/>
        </w:rPr>
      </w:pPr>
    </w:p>
    <w:p w14:paraId="4712CA2D" w14:textId="564DBCB3" w:rsidR="00FC2D87" w:rsidRPr="00FC2D87" w:rsidRDefault="00FC2D87" w:rsidP="008D728E">
      <w:pPr>
        <w:widowControl w:val="0"/>
        <w:suppressAutoHyphens/>
        <w:spacing w:after="0" w:line="276" w:lineRule="auto"/>
        <w:jc w:val="both"/>
        <w:rPr>
          <w:rFonts w:ascii="Arial" w:eastAsia="Arial" w:hAnsi="Arial" w:cs="Arial"/>
          <w:color w:val="000000"/>
          <w:kern w:val="1"/>
          <w:lang w:eastAsia="zh-CN" w:bidi="hi-IN"/>
        </w:rPr>
      </w:pPr>
      <w:proofErr w:type="spellStart"/>
      <w:r w:rsidRPr="00FC2D87">
        <w:rPr>
          <w:rFonts w:ascii="Arial" w:eastAsia="Arial" w:hAnsi="Arial" w:cs="Arial"/>
          <w:color w:val="000000"/>
          <w:kern w:val="1"/>
          <w:lang w:eastAsia="zh-CN" w:bidi="hi-IN"/>
        </w:rPr>
        <w:t>Monitorizarea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rezultatelor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implementării</w:t>
      </w:r>
      <w:proofErr w:type="spellEnd"/>
      <w:r w:rsidRPr="00FC2D87">
        <w:rPr>
          <w:rFonts w:ascii="Arial" w:eastAsia="Arial" w:hAnsi="Arial" w:cs="Arial"/>
          <w:color w:val="000000"/>
          <w:kern w:val="1"/>
          <w:lang w:eastAsia="zh-CN" w:bidi="hi-IN"/>
        </w:rPr>
        <w:t xml:space="preserve"> PMUD (</w:t>
      </w:r>
      <w:proofErr w:type="spellStart"/>
      <w:r w:rsidRPr="00FC2D87">
        <w:rPr>
          <w:rFonts w:ascii="Arial" w:eastAsia="Arial" w:hAnsi="Arial" w:cs="Arial"/>
          <w:color w:val="000000"/>
          <w:kern w:val="1"/>
          <w:lang w:eastAsia="zh-CN" w:bidi="hi-IN"/>
        </w:rPr>
        <w:t>ridicatǎ</w:t>
      </w:r>
      <w:proofErr w:type="spellEnd"/>
      <w:r w:rsidRPr="00FC2D87">
        <w:rPr>
          <w:rFonts w:ascii="Arial" w:eastAsia="Arial" w:hAnsi="Arial" w:cs="Arial"/>
          <w:color w:val="000000"/>
          <w:kern w:val="1"/>
          <w:lang w:eastAsia="zh-CN" w:bidi="hi-IN"/>
        </w:rPr>
        <w:t xml:space="preserve"> la </w:t>
      </w:r>
      <w:proofErr w:type="spellStart"/>
      <w:r w:rsidRPr="00FC2D87">
        <w:rPr>
          <w:rFonts w:ascii="Arial" w:eastAsia="Arial" w:hAnsi="Arial" w:cs="Arial"/>
          <w:color w:val="000000"/>
          <w:kern w:val="1"/>
          <w:lang w:eastAsia="zh-CN" w:bidi="hi-IN"/>
        </w:rPr>
        <w:t>momentul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implementǎrii</w:t>
      </w:r>
      <w:proofErr w:type="spellEnd"/>
      <w:r w:rsidRPr="00FC2D87">
        <w:rPr>
          <w:rFonts w:ascii="Arial" w:eastAsia="Arial" w:hAnsi="Arial" w:cs="Arial"/>
          <w:color w:val="000000"/>
          <w:kern w:val="1"/>
          <w:lang w:eastAsia="zh-CN" w:bidi="hi-IN"/>
        </w:rPr>
        <w:t xml:space="preserve"> la </w:t>
      </w:r>
      <w:proofErr w:type="spellStart"/>
      <w:r w:rsidRPr="00FC2D87">
        <w:rPr>
          <w:rFonts w:ascii="Arial" w:eastAsia="Arial" w:hAnsi="Arial" w:cs="Arial"/>
          <w:color w:val="000000"/>
          <w:kern w:val="1"/>
          <w:lang w:eastAsia="zh-CN" w:bidi="hi-IN"/>
        </w:rPr>
        <w:t>nivel</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politicǎ</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publicǎ</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constă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măsurarea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raportarea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relevanţi</w:t>
      </w:r>
      <w:proofErr w:type="spellEnd"/>
      <w:r w:rsidRPr="00FC2D87">
        <w:rPr>
          <w:rFonts w:ascii="Arial" w:eastAsia="Arial" w:hAnsi="Arial" w:cs="Arial"/>
          <w:color w:val="000000"/>
          <w:kern w:val="1"/>
          <w:lang w:eastAsia="zh-CN" w:bidi="hi-IN"/>
        </w:rPr>
        <w:t xml:space="preserve">. La </w:t>
      </w:r>
      <w:proofErr w:type="spellStart"/>
      <w:r w:rsidRPr="00FC2D87">
        <w:rPr>
          <w:rFonts w:ascii="Arial" w:eastAsia="Arial" w:hAnsi="Arial" w:cs="Arial"/>
          <w:color w:val="000000"/>
          <w:kern w:val="1"/>
          <w:lang w:eastAsia="zh-CN" w:bidi="hi-IN"/>
        </w:rPr>
        <w:t>stabilirea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urmează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sǎ</w:t>
      </w:r>
      <w:proofErr w:type="spellEnd"/>
      <w:r w:rsidRPr="00FC2D87">
        <w:rPr>
          <w:rFonts w:ascii="Arial" w:eastAsia="Arial" w:hAnsi="Arial" w:cs="Arial"/>
          <w:color w:val="000000"/>
          <w:kern w:val="1"/>
          <w:lang w:eastAsia="zh-CN" w:bidi="hi-IN"/>
        </w:rPr>
        <w:t xml:space="preserve"> fie </w:t>
      </w:r>
      <w:proofErr w:type="spellStart"/>
      <w:r w:rsidRPr="00FC2D87">
        <w:rPr>
          <w:rFonts w:ascii="Arial" w:eastAsia="Arial" w:hAnsi="Arial" w:cs="Arial"/>
          <w:color w:val="000000"/>
          <w:kern w:val="1"/>
          <w:lang w:eastAsia="zh-CN" w:bidi="hi-IN"/>
        </w:rPr>
        <w:t>utilizaţi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procesele</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monitorizare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evaluare</w:t>
      </w:r>
      <w:proofErr w:type="spellEnd"/>
      <w:r w:rsidRPr="00FC2D87">
        <w:rPr>
          <w:rFonts w:ascii="Arial" w:eastAsia="Arial" w:hAnsi="Arial" w:cs="Arial"/>
          <w:color w:val="000000"/>
          <w:kern w:val="1"/>
          <w:lang w:eastAsia="zh-CN" w:bidi="hi-IN"/>
        </w:rPr>
        <w:t xml:space="preserve"> </w:t>
      </w:r>
      <w:proofErr w:type="spellStart"/>
      <w:r w:rsidR="00676B87">
        <w:rPr>
          <w:rFonts w:ascii="Arial" w:eastAsia="Arial" w:hAnsi="Arial" w:cs="Arial"/>
          <w:color w:val="000000"/>
          <w:kern w:val="1"/>
          <w:lang w:eastAsia="zh-CN" w:bidi="hi-IN"/>
        </w:rPr>
        <w:t>administratia</w:t>
      </w:r>
      <w:proofErr w:type="spellEnd"/>
      <w:r w:rsidR="00676B87">
        <w:rPr>
          <w:rFonts w:ascii="Arial" w:eastAsia="Arial" w:hAnsi="Arial" w:cs="Arial"/>
          <w:color w:val="000000"/>
          <w:kern w:val="1"/>
          <w:lang w:eastAsia="zh-CN" w:bidi="hi-IN"/>
        </w:rPr>
        <w:t xml:space="preserve"> publica </w:t>
      </w:r>
      <w:proofErr w:type="spellStart"/>
      <w:r w:rsidR="00676B87">
        <w:rPr>
          <w:rFonts w:ascii="Arial" w:eastAsia="Arial" w:hAnsi="Arial" w:cs="Arial"/>
          <w:color w:val="000000"/>
          <w:kern w:val="1"/>
          <w:lang w:eastAsia="zh-CN" w:bidi="hi-IN"/>
        </w:rPr>
        <w:t>locala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trebuie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să</w:t>
      </w:r>
      <w:proofErr w:type="spellEnd"/>
      <w:r w:rsidRPr="00FC2D87">
        <w:rPr>
          <w:rFonts w:ascii="Arial" w:eastAsia="Arial" w:hAnsi="Arial" w:cs="Arial"/>
          <w:color w:val="000000"/>
          <w:kern w:val="1"/>
          <w:lang w:eastAsia="zh-CN" w:bidi="hi-IN"/>
        </w:rPr>
        <w:t xml:space="preserve"> se </w:t>
      </w:r>
      <w:proofErr w:type="spellStart"/>
      <w:r w:rsidRPr="00FC2D87">
        <w:rPr>
          <w:rFonts w:ascii="Arial" w:eastAsia="Arial" w:hAnsi="Arial" w:cs="Arial"/>
          <w:color w:val="000000"/>
          <w:kern w:val="1"/>
          <w:lang w:eastAsia="zh-CN" w:bidi="hi-IN"/>
        </w:rPr>
        <w:t>asigure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că</w:t>
      </w:r>
      <w:proofErr w:type="spellEnd"/>
      <w:r w:rsidRPr="00FC2D87">
        <w:rPr>
          <w:rFonts w:ascii="Arial" w:eastAsia="Arial" w:hAnsi="Arial" w:cs="Arial"/>
          <w:color w:val="000000"/>
          <w:kern w:val="1"/>
          <w:lang w:eastAsia="zh-CN" w:bidi="hi-IN"/>
        </w:rPr>
        <w:t xml:space="preserve"> sunt </w:t>
      </w:r>
      <w:proofErr w:type="spellStart"/>
      <w:r w:rsidRPr="00FC2D87">
        <w:rPr>
          <w:rFonts w:ascii="Arial" w:eastAsia="Arial" w:hAnsi="Arial" w:cs="Arial"/>
          <w:color w:val="000000"/>
          <w:kern w:val="1"/>
          <w:lang w:eastAsia="zh-CN" w:bidi="hi-IN"/>
        </w:rPr>
        <w:t>aleşi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cei</w:t>
      </w:r>
      <w:proofErr w:type="spellEnd"/>
      <w:r w:rsidRPr="00FC2D87">
        <w:rPr>
          <w:rFonts w:ascii="Arial" w:eastAsia="Arial" w:hAnsi="Arial" w:cs="Arial"/>
          <w:color w:val="000000"/>
          <w:kern w:val="1"/>
          <w:lang w:eastAsia="zh-CN" w:bidi="hi-IN"/>
        </w:rPr>
        <w:t xml:space="preserve"> care se </w:t>
      </w:r>
      <w:proofErr w:type="spellStart"/>
      <w:r w:rsidRPr="00FC2D87">
        <w:rPr>
          <w:rFonts w:ascii="Arial" w:eastAsia="Arial" w:hAnsi="Arial" w:cs="Arial"/>
          <w:color w:val="000000"/>
          <w:kern w:val="1"/>
          <w:lang w:eastAsia="zh-CN" w:bidi="hi-IN"/>
        </w:rPr>
        <w:t>gǎsesc</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concordanţă</w:t>
      </w:r>
      <w:proofErr w:type="spellEnd"/>
      <w:r w:rsidRPr="00FC2D87">
        <w:rPr>
          <w:rFonts w:ascii="Arial" w:eastAsia="Arial" w:hAnsi="Arial" w:cs="Arial"/>
          <w:color w:val="000000"/>
          <w:kern w:val="1"/>
          <w:lang w:eastAsia="zh-CN" w:bidi="hi-IN"/>
        </w:rPr>
        <w:t xml:space="preserve"> cu </w:t>
      </w:r>
      <w:proofErr w:type="spellStart"/>
      <w:r w:rsidRPr="00FC2D87">
        <w:rPr>
          <w:rFonts w:ascii="Arial" w:eastAsia="Arial" w:hAnsi="Arial" w:cs="Arial"/>
          <w:color w:val="000000"/>
          <w:kern w:val="1"/>
          <w:lang w:eastAsia="zh-CN" w:bidi="hi-IN"/>
        </w:rPr>
        <w:t>obiectivele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rezultatele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urmărite</w:t>
      </w:r>
      <w:proofErr w:type="spellEnd"/>
      <w:r w:rsidRPr="00FC2D87">
        <w:rPr>
          <w:rFonts w:ascii="Arial" w:eastAsia="Arial" w:hAnsi="Arial" w:cs="Arial"/>
          <w:color w:val="000000"/>
          <w:kern w:val="1"/>
          <w:lang w:eastAsia="zh-CN" w:bidi="hi-IN"/>
        </w:rPr>
        <w:t xml:space="preserve">. Experienţa </w:t>
      </w:r>
      <w:proofErr w:type="spellStart"/>
      <w:r w:rsidRPr="00FC2D87">
        <w:rPr>
          <w:rFonts w:ascii="Arial" w:eastAsia="Arial" w:hAnsi="Arial" w:cs="Arial"/>
          <w:color w:val="000000"/>
          <w:kern w:val="1"/>
          <w:lang w:eastAsia="zh-CN" w:bidi="hi-IN"/>
        </w:rPr>
        <w:t>altor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orașe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arată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b/>
          <w:color w:val="000000"/>
          <w:kern w:val="1"/>
          <w:lang w:eastAsia="zh-CN" w:bidi="hi-IN"/>
        </w:rPr>
        <w:t>monitorizarea</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prea</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multor</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lastRenderedPageBreak/>
        <w:t>indicatori</w:t>
      </w:r>
      <w:proofErr w:type="spellEnd"/>
      <w:r w:rsidRPr="00FC2D87">
        <w:rPr>
          <w:rFonts w:ascii="Arial" w:eastAsia="Arial" w:hAnsi="Arial" w:cs="Arial"/>
          <w:b/>
          <w:color w:val="000000"/>
          <w:kern w:val="1"/>
          <w:lang w:eastAsia="zh-CN" w:bidi="hi-IN"/>
        </w:rPr>
        <w:t xml:space="preserve"> nu </w:t>
      </w:r>
      <w:proofErr w:type="spellStart"/>
      <w:r w:rsidRPr="00FC2D87">
        <w:rPr>
          <w:rFonts w:ascii="Arial" w:eastAsia="Arial" w:hAnsi="Arial" w:cs="Arial"/>
          <w:b/>
          <w:color w:val="000000"/>
          <w:kern w:val="1"/>
          <w:lang w:eastAsia="zh-CN" w:bidi="hi-IN"/>
        </w:rPr>
        <w:t>este</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întotdeauna</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soluţia</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pentru</w:t>
      </w:r>
      <w:proofErr w:type="spellEnd"/>
      <w:r w:rsidRPr="00FC2D87">
        <w:rPr>
          <w:rFonts w:ascii="Arial" w:eastAsia="Arial" w:hAnsi="Arial" w:cs="Arial"/>
          <w:b/>
          <w:color w:val="000000"/>
          <w:kern w:val="1"/>
          <w:lang w:eastAsia="zh-CN" w:bidi="hi-IN"/>
        </w:rPr>
        <w:t xml:space="preserve"> un </w:t>
      </w:r>
      <w:proofErr w:type="spellStart"/>
      <w:r w:rsidRPr="00FC2D87">
        <w:rPr>
          <w:rFonts w:ascii="Arial" w:eastAsia="Arial" w:hAnsi="Arial" w:cs="Arial"/>
          <w:b/>
          <w:color w:val="000000"/>
          <w:kern w:val="1"/>
          <w:lang w:eastAsia="zh-CN" w:bidi="hi-IN"/>
        </w:rPr>
        <w:t>proces</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coerent</w:t>
      </w:r>
      <w:proofErr w:type="spellEnd"/>
      <w:r w:rsidRPr="00FC2D87">
        <w:rPr>
          <w:rFonts w:ascii="Arial" w:eastAsia="Arial" w:hAnsi="Arial" w:cs="Arial"/>
          <w:b/>
          <w:color w:val="000000"/>
          <w:kern w:val="1"/>
          <w:lang w:eastAsia="zh-CN" w:bidi="hi-IN"/>
        </w:rPr>
        <w:t xml:space="preserve"> de </w:t>
      </w:r>
      <w:proofErr w:type="spellStart"/>
      <w:r w:rsidRPr="00FC2D87">
        <w:rPr>
          <w:rFonts w:ascii="Arial" w:eastAsia="Arial" w:hAnsi="Arial" w:cs="Arial"/>
          <w:b/>
          <w:color w:val="000000"/>
          <w:kern w:val="1"/>
          <w:lang w:eastAsia="zh-CN" w:bidi="hi-IN"/>
        </w:rPr>
        <w:t>ajustare</w:t>
      </w:r>
      <w:proofErr w:type="spellEnd"/>
      <w:r w:rsidRPr="00FC2D87">
        <w:rPr>
          <w:rFonts w:ascii="Arial" w:eastAsia="Arial" w:hAnsi="Arial" w:cs="Arial"/>
          <w:b/>
          <w:color w:val="000000"/>
          <w:kern w:val="1"/>
          <w:lang w:eastAsia="zh-CN" w:bidi="hi-IN"/>
        </w:rPr>
        <w:t xml:space="preserve"> </w:t>
      </w:r>
      <w:proofErr w:type="gramStart"/>
      <w:r w:rsidRPr="00FC2D87">
        <w:rPr>
          <w:rFonts w:ascii="Arial" w:eastAsia="Arial" w:hAnsi="Arial" w:cs="Arial"/>
          <w:b/>
          <w:color w:val="000000"/>
          <w:kern w:val="1"/>
          <w:lang w:eastAsia="zh-CN" w:bidi="hi-IN"/>
        </w:rPr>
        <w:t>a</w:t>
      </w:r>
      <w:proofErr w:type="gram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implementării</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color w:val="000000"/>
          <w:kern w:val="1"/>
          <w:lang w:eastAsia="zh-CN" w:bidi="hi-IN"/>
        </w:rPr>
        <w:t>politicii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publice</w:t>
      </w:r>
      <w:proofErr w:type="spellEnd"/>
      <w:r w:rsidRPr="00FC2D87">
        <w:rPr>
          <w:rFonts w:ascii="Arial" w:eastAsia="Arial" w:hAnsi="Arial" w:cs="Arial"/>
          <w:color w:val="000000"/>
          <w:kern w:val="1"/>
          <w:lang w:eastAsia="zh-CN" w:bidi="hi-IN"/>
        </w:rPr>
        <w:t xml:space="preserve"> respective (</w:t>
      </w:r>
      <w:proofErr w:type="spellStart"/>
      <w:r w:rsidRPr="00FC2D87">
        <w:rPr>
          <w:rFonts w:ascii="Arial" w:eastAsia="Arial" w:hAnsi="Arial" w:cs="Arial"/>
          <w:color w:val="000000"/>
          <w:kern w:val="1"/>
          <w:lang w:eastAsia="zh-CN" w:bidi="hi-IN"/>
        </w:rPr>
        <w:t>procesul</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colectare</w:t>
      </w:r>
      <w:proofErr w:type="spellEnd"/>
      <w:r w:rsidRPr="00FC2D87">
        <w:rPr>
          <w:rFonts w:ascii="Arial" w:eastAsia="Arial" w:hAnsi="Arial" w:cs="Arial"/>
          <w:color w:val="000000"/>
          <w:kern w:val="1"/>
          <w:lang w:eastAsia="zh-CN" w:bidi="hi-IN"/>
        </w:rPr>
        <w:t xml:space="preserve"> a </w:t>
      </w:r>
      <w:proofErr w:type="spellStart"/>
      <w:r w:rsidRPr="00FC2D87">
        <w:rPr>
          <w:rFonts w:ascii="Arial" w:eastAsia="Arial" w:hAnsi="Arial" w:cs="Arial"/>
          <w:color w:val="000000"/>
          <w:kern w:val="1"/>
          <w:lang w:eastAsia="zh-CN" w:bidi="hi-IN"/>
        </w:rPr>
        <w:t>datelor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pentru</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aleşi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poate</w:t>
      </w:r>
      <w:proofErr w:type="spellEnd"/>
      <w:r w:rsidRPr="00FC2D87">
        <w:rPr>
          <w:rFonts w:ascii="Arial" w:eastAsia="Arial" w:hAnsi="Arial" w:cs="Arial"/>
          <w:color w:val="000000"/>
          <w:kern w:val="1"/>
          <w:lang w:eastAsia="zh-CN" w:bidi="hi-IN"/>
        </w:rPr>
        <w:t xml:space="preserve"> fi </w:t>
      </w:r>
      <w:proofErr w:type="spellStart"/>
      <w:r w:rsidRPr="00FC2D87">
        <w:rPr>
          <w:rFonts w:ascii="Arial" w:eastAsia="Arial" w:hAnsi="Arial" w:cs="Arial"/>
          <w:color w:val="000000"/>
          <w:kern w:val="1"/>
          <w:lang w:eastAsia="zh-CN" w:bidi="hi-IN"/>
        </w:rPr>
        <w:t>destul</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costisitor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irosindu</w:t>
      </w:r>
      <w:proofErr w:type="spellEnd"/>
      <w:r w:rsidRPr="00FC2D87">
        <w:rPr>
          <w:rFonts w:ascii="Arial" w:eastAsia="Arial" w:hAnsi="Arial" w:cs="Arial"/>
          <w:color w:val="000000"/>
          <w:kern w:val="1"/>
          <w:lang w:eastAsia="zh-CN" w:bidi="hi-IN"/>
        </w:rPr>
        <w:t xml:space="preserve">-se </w:t>
      </w:r>
      <w:proofErr w:type="spellStart"/>
      <w:r w:rsidRPr="00FC2D87">
        <w:rPr>
          <w:rFonts w:ascii="Arial" w:eastAsia="Arial" w:hAnsi="Arial" w:cs="Arial"/>
          <w:color w:val="000000"/>
          <w:kern w:val="1"/>
          <w:lang w:eastAsia="zh-CN" w:bidi="hi-IN"/>
        </w:rPr>
        <w:t>astfel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resurse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pentru</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mecanismul</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colectare</w:t>
      </w:r>
      <w:proofErr w:type="spellEnd"/>
      <w:r w:rsidRPr="00FC2D87">
        <w:rPr>
          <w:rFonts w:ascii="Arial" w:eastAsia="Arial" w:hAnsi="Arial" w:cs="Arial"/>
          <w:color w:val="000000"/>
          <w:kern w:val="1"/>
          <w:lang w:eastAsia="zh-CN" w:bidi="hi-IN"/>
        </w:rPr>
        <w:t xml:space="preserve"> a </w:t>
      </w:r>
      <w:proofErr w:type="spellStart"/>
      <w:r w:rsidRPr="00FC2D87">
        <w:rPr>
          <w:rFonts w:ascii="Arial" w:eastAsia="Arial" w:hAnsi="Arial" w:cs="Arial"/>
          <w:color w:val="000000"/>
          <w:kern w:val="1"/>
          <w:lang w:eastAsia="zh-CN" w:bidi="hi-IN"/>
        </w:rPr>
        <w:t>unor</w:t>
      </w:r>
      <w:proofErr w:type="spellEnd"/>
      <w:r w:rsidRPr="00FC2D87">
        <w:rPr>
          <w:rFonts w:ascii="Arial" w:eastAsia="Arial" w:hAnsi="Arial" w:cs="Arial"/>
          <w:color w:val="000000"/>
          <w:kern w:val="1"/>
          <w:lang w:eastAsia="zh-CN" w:bidi="hi-IN"/>
        </w:rPr>
        <w:t xml:space="preserve"> date care nu sunt </w:t>
      </w:r>
      <w:proofErr w:type="spellStart"/>
      <w:r w:rsidRPr="00FC2D87">
        <w:rPr>
          <w:rFonts w:ascii="Arial" w:eastAsia="Arial" w:hAnsi="Arial" w:cs="Arial"/>
          <w:color w:val="000000"/>
          <w:kern w:val="1"/>
          <w:lang w:eastAsia="zh-CN" w:bidi="hi-IN"/>
        </w:rPr>
        <w:t>neapărat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relevante</w:t>
      </w:r>
      <w:proofErr w:type="spellEnd"/>
      <w:r w:rsidRPr="00FC2D87">
        <w:rPr>
          <w:rFonts w:ascii="Arial" w:eastAsia="Arial" w:hAnsi="Arial" w:cs="Arial"/>
          <w:color w:val="000000"/>
          <w:kern w:val="1"/>
          <w:lang w:eastAsia="zh-CN" w:bidi="hi-IN"/>
        </w:rPr>
        <w:t xml:space="preserve">). </w:t>
      </w:r>
    </w:p>
    <w:p w14:paraId="36E308A6" w14:textId="77777777" w:rsidR="00FC2D87" w:rsidRPr="00FC2D87" w:rsidRDefault="00FC2D87" w:rsidP="00FC2D87">
      <w:pPr>
        <w:widowControl w:val="0"/>
        <w:suppressAutoHyphens/>
        <w:spacing w:after="0" w:line="360" w:lineRule="auto"/>
        <w:jc w:val="both"/>
        <w:rPr>
          <w:rFonts w:ascii="Arial" w:eastAsia="Arial" w:hAnsi="Arial" w:cs="Arial"/>
          <w:b/>
          <w:color w:val="000000"/>
          <w:kern w:val="1"/>
          <w:sz w:val="24"/>
          <w:szCs w:val="24"/>
          <w:lang w:eastAsia="zh-CN" w:bidi="hi-IN"/>
        </w:rPr>
      </w:pPr>
    </w:p>
    <w:p w14:paraId="3ECF9C26" w14:textId="77777777" w:rsidR="00FC2D87" w:rsidRPr="00FC2D87" w:rsidRDefault="00FC2D87" w:rsidP="008D728E">
      <w:pPr>
        <w:widowControl w:val="0"/>
        <w:suppressAutoHyphens/>
        <w:spacing w:after="0" w:line="276" w:lineRule="auto"/>
        <w:jc w:val="both"/>
        <w:rPr>
          <w:rFonts w:ascii="Arial" w:eastAsia="Arial" w:hAnsi="Arial" w:cs="Arial"/>
          <w:color w:val="000000"/>
          <w:kern w:val="1"/>
          <w:lang w:eastAsia="zh-CN" w:bidi="hi-IN"/>
        </w:rPr>
      </w:pPr>
      <w:proofErr w:type="spellStart"/>
      <w:r w:rsidRPr="00FC2D87">
        <w:rPr>
          <w:rFonts w:ascii="Arial" w:eastAsia="Arial" w:hAnsi="Arial" w:cs="Arial"/>
          <w:b/>
          <w:color w:val="000000"/>
          <w:kern w:val="1"/>
          <w:lang w:eastAsia="zh-CN" w:bidi="hi-IN"/>
        </w:rPr>
        <w:t>Revenind</w:t>
      </w:r>
      <w:proofErr w:type="spellEnd"/>
      <w:r w:rsidRPr="00FC2D87">
        <w:rPr>
          <w:rFonts w:ascii="Arial" w:eastAsia="Arial" w:hAnsi="Arial" w:cs="Arial"/>
          <w:b/>
          <w:color w:val="000000"/>
          <w:kern w:val="1"/>
          <w:lang w:eastAsia="zh-CN" w:bidi="hi-IN"/>
        </w:rPr>
        <w:t xml:space="preserve"> la pragmatism: </w:t>
      </w:r>
      <w:proofErr w:type="spellStart"/>
      <w:r w:rsidRPr="00FC2D87">
        <w:rPr>
          <w:rFonts w:ascii="Arial" w:eastAsia="Arial" w:hAnsi="Arial" w:cs="Arial"/>
          <w:color w:val="000000"/>
          <w:kern w:val="1"/>
          <w:lang w:eastAsia="zh-CN" w:bidi="hi-IN"/>
        </w:rPr>
        <w:t>indicatorii</w:t>
      </w:r>
      <w:proofErr w:type="spellEnd"/>
      <w:r w:rsidRPr="00FC2D87">
        <w:rPr>
          <w:rFonts w:ascii="Arial" w:eastAsia="Arial" w:hAnsi="Arial" w:cs="Arial"/>
          <w:color w:val="000000"/>
          <w:kern w:val="1"/>
          <w:lang w:eastAsia="zh-CN" w:bidi="hi-IN"/>
        </w:rPr>
        <w:t xml:space="preserve"> pot fi </w:t>
      </w:r>
      <w:proofErr w:type="spellStart"/>
      <w:r w:rsidRPr="00FC2D87">
        <w:rPr>
          <w:rFonts w:ascii="Arial" w:eastAsia="Arial" w:hAnsi="Arial" w:cs="Arial"/>
          <w:color w:val="000000"/>
          <w:kern w:val="1"/>
          <w:lang w:eastAsia="zh-CN" w:bidi="hi-IN"/>
        </w:rPr>
        <w:t>definiţi</w:t>
      </w:r>
      <w:proofErr w:type="spellEnd"/>
      <w:r w:rsidRPr="00FC2D87">
        <w:rPr>
          <w:rFonts w:ascii="Arial" w:eastAsia="Arial" w:hAnsi="Arial" w:cs="Arial"/>
          <w:color w:val="000000"/>
          <w:kern w:val="1"/>
          <w:lang w:eastAsia="zh-CN" w:bidi="hi-IN"/>
        </w:rPr>
        <w:t xml:space="preserve"> ca </w:t>
      </w:r>
      <w:proofErr w:type="spellStart"/>
      <w:r w:rsidRPr="00FC2D87">
        <w:rPr>
          <w:rFonts w:ascii="Arial" w:eastAsia="Arial" w:hAnsi="Arial" w:cs="Arial"/>
          <w:color w:val="000000"/>
          <w:kern w:val="1"/>
          <w:lang w:eastAsia="zh-CN" w:bidi="hi-IN"/>
        </w:rPr>
        <w:t>variabile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cantitative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sau</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calitative</w:t>
      </w:r>
      <w:proofErr w:type="spellEnd"/>
      <w:r w:rsidRPr="00FC2D87">
        <w:rPr>
          <w:rFonts w:ascii="Arial" w:eastAsia="Arial" w:hAnsi="Arial" w:cs="Arial"/>
          <w:color w:val="000000"/>
          <w:kern w:val="1"/>
          <w:lang w:eastAsia="zh-CN" w:bidi="hi-IN"/>
        </w:rPr>
        <w:t xml:space="preserve"> care </w:t>
      </w:r>
      <w:proofErr w:type="spellStart"/>
      <w:r w:rsidRPr="00FC2D87">
        <w:rPr>
          <w:rFonts w:ascii="Arial" w:eastAsia="Arial" w:hAnsi="Arial" w:cs="Arial"/>
          <w:color w:val="000000"/>
          <w:kern w:val="1"/>
          <w:lang w:eastAsia="zh-CN" w:bidi="hi-IN"/>
        </w:rPr>
        <w:t>furnizează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mijloace</w:t>
      </w:r>
      <w:proofErr w:type="spellEnd"/>
      <w:r w:rsidRPr="00FC2D87">
        <w:rPr>
          <w:rFonts w:ascii="Arial" w:eastAsia="Arial" w:hAnsi="Arial" w:cs="Arial"/>
          <w:color w:val="000000"/>
          <w:kern w:val="1"/>
          <w:lang w:eastAsia="zh-CN" w:bidi="hi-IN"/>
        </w:rPr>
        <w:t xml:space="preserve"> simple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încredere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pentru</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măsurarea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rezultatelor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politicilor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publice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pentru</w:t>
      </w:r>
      <w:proofErr w:type="spellEnd"/>
      <w:r w:rsidRPr="00FC2D87">
        <w:rPr>
          <w:rFonts w:ascii="Arial" w:eastAsia="Arial" w:hAnsi="Arial" w:cs="Arial"/>
          <w:color w:val="000000"/>
          <w:kern w:val="1"/>
          <w:lang w:eastAsia="zh-CN" w:bidi="hi-IN"/>
        </w:rPr>
        <w:t xml:space="preserve"> a </w:t>
      </w:r>
      <w:proofErr w:type="spellStart"/>
      <w:r w:rsidRPr="00FC2D87">
        <w:rPr>
          <w:rFonts w:ascii="Arial" w:eastAsia="Arial" w:hAnsi="Arial" w:cs="Arial"/>
          <w:color w:val="000000"/>
          <w:kern w:val="1"/>
          <w:lang w:eastAsia="zh-CN" w:bidi="hi-IN"/>
        </w:rPr>
        <w:t>reflecta</w:t>
      </w:r>
      <w:proofErr w:type="spellEnd"/>
      <w:r w:rsidRPr="00FC2D87">
        <w:rPr>
          <w:rFonts w:ascii="Arial" w:eastAsia="Arial" w:hAnsi="Arial" w:cs="Arial"/>
          <w:color w:val="000000"/>
          <w:kern w:val="1"/>
          <w:lang w:eastAsia="zh-CN" w:bidi="hi-IN"/>
        </w:rPr>
        <w:t xml:space="preserve"> o </w:t>
      </w:r>
      <w:proofErr w:type="spellStart"/>
      <w:r w:rsidRPr="00FC2D87">
        <w:rPr>
          <w:rFonts w:ascii="Arial" w:eastAsia="Arial" w:hAnsi="Arial" w:cs="Arial"/>
          <w:color w:val="000000"/>
          <w:kern w:val="1"/>
          <w:lang w:eastAsia="zh-CN" w:bidi="hi-IN"/>
        </w:rPr>
        <w:t>schimbare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survenită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urma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implementării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politicii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sau</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pentru</w:t>
      </w:r>
      <w:proofErr w:type="spellEnd"/>
      <w:r w:rsidRPr="00FC2D87">
        <w:rPr>
          <w:rFonts w:ascii="Arial" w:eastAsia="Arial" w:hAnsi="Arial" w:cs="Arial"/>
          <w:color w:val="000000"/>
          <w:kern w:val="1"/>
          <w:lang w:eastAsia="zh-CN" w:bidi="hi-IN"/>
        </w:rPr>
        <w:t xml:space="preserve"> a </w:t>
      </w:r>
      <w:proofErr w:type="spellStart"/>
      <w:r w:rsidRPr="00FC2D87">
        <w:rPr>
          <w:rFonts w:ascii="Arial" w:eastAsia="Arial" w:hAnsi="Arial" w:cs="Arial"/>
          <w:color w:val="000000"/>
          <w:kern w:val="1"/>
          <w:lang w:eastAsia="zh-CN" w:bidi="hi-IN"/>
        </w:rPr>
        <w:t>putea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ajuta</w:t>
      </w:r>
      <w:proofErr w:type="spellEnd"/>
      <w:r w:rsidRPr="00FC2D87">
        <w:rPr>
          <w:rFonts w:ascii="Arial" w:eastAsia="Arial" w:hAnsi="Arial" w:cs="Arial"/>
          <w:color w:val="000000"/>
          <w:kern w:val="1"/>
          <w:lang w:eastAsia="zh-CN" w:bidi="hi-IN"/>
        </w:rPr>
        <w:t xml:space="preserve"> la </w:t>
      </w:r>
      <w:proofErr w:type="spellStart"/>
      <w:r w:rsidRPr="00FC2D87">
        <w:rPr>
          <w:rFonts w:ascii="Arial" w:eastAsia="Arial" w:hAnsi="Arial" w:cs="Arial"/>
          <w:color w:val="000000"/>
          <w:kern w:val="1"/>
          <w:lang w:eastAsia="zh-CN" w:bidi="hi-IN"/>
        </w:rPr>
        <w:t>evaluarea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performanţei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unei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organizaţii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raport</w:t>
      </w:r>
      <w:proofErr w:type="spellEnd"/>
      <w:r w:rsidRPr="00FC2D87">
        <w:rPr>
          <w:rFonts w:ascii="Arial" w:eastAsia="Arial" w:hAnsi="Arial" w:cs="Arial"/>
          <w:color w:val="000000"/>
          <w:kern w:val="1"/>
          <w:lang w:eastAsia="zh-CN" w:bidi="hi-IN"/>
        </w:rPr>
        <w:t xml:space="preserve"> cu </w:t>
      </w:r>
      <w:proofErr w:type="spellStart"/>
      <w:r w:rsidRPr="00FC2D87">
        <w:rPr>
          <w:rFonts w:ascii="Arial" w:eastAsia="Arial" w:hAnsi="Arial" w:cs="Arial"/>
          <w:color w:val="000000"/>
          <w:kern w:val="1"/>
          <w:lang w:eastAsia="zh-CN" w:bidi="hi-IN"/>
        </w:rPr>
        <w:t>starea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iniţială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anterioară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intervenţiei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Pentru</w:t>
      </w:r>
      <w:proofErr w:type="spellEnd"/>
      <w:r w:rsidRPr="00FC2D87">
        <w:rPr>
          <w:rFonts w:ascii="Arial" w:eastAsia="Arial" w:hAnsi="Arial" w:cs="Arial"/>
          <w:color w:val="000000"/>
          <w:kern w:val="1"/>
          <w:lang w:eastAsia="zh-CN" w:bidi="hi-IN"/>
        </w:rPr>
        <w:t xml:space="preserve"> a </w:t>
      </w:r>
      <w:proofErr w:type="spellStart"/>
      <w:r w:rsidRPr="00FC2D87">
        <w:rPr>
          <w:rFonts w:ascii="Arial" w:eastAsia="Arial" w:hAnsi="Arial" w:cs="Arial"/>
          <w:color w:val="000000"/>
          <w:kern w:val="1"/>
          <w:lang w:eastAsia="zh-CN" w:bidi="hi-IN"/>
        </w:rPr>
        <w:t>putea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monitoriza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implementarea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unei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politici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pentru</w:t>
      </w:r>
      <w:proofErr w:type="spellEnd"/>
      <w:r w:rsidRPr="00FC2D87">
        <w:rPr>
          <w:rFonts w:ascii="Arial" w:eastAsia="Arial" w:hAnsi="Arial" w:cs="Arial"/>
          <w:color w:val="000000"/>
          <w:kern w:val="1"/>
          <w:lang w:eastAsia="zh-CN" w:bidi="hi-IN"/>
        </w:rPr>
        <w:t xml:space="preserve"> a-</w:t>
      </w:r>
      <w:proofErr w:type="spellStart"/>
      <w:r w:rsidRPr="00FC2D87">
        <w:rPr>
          <w:rFonts w:ascii="Arial" w:eastAsia="Arial" w:hAnsi="Arial" w:cs="Arial"/>
          <w:color w:val="000000"/>
          <w:kern w:val="1"/>
          <w:lang w:eastAsia="zh-CN" w:bidi="hi-IN"/>
        </w:rPr>
        <w:t>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putea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analiza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performanţa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raport</w:t>
      </w:r>
      <w:proofErr w:type="spellEnd"/>
      <w:r w:rsidRPr="00FC2D87">
        <w:rPr>
          <w:rFonts w:ascii="Arial" w:eastAsia="Arial" w:hAnsi="Arial" w:cs="Arial"/>
          <w:color w:val="000000"/>
          <w:kern w:val="1"/>
          <w:lang w:eastAsia="zh-CN" w:bidi="hi-IN"/>
        </w:rPr>
        <w:t xml:space="preserve"> cu </w:t>
      </w:r>
      <w:proofErr w:type="spellStart"/>
      <w:r w:rsidRPr="00FC2D87">
        <w:rPr>
          <w:rFonts w:ascii="Arial" w:eastAsia="Arial" w:hAnsi="Arial" w:cs="Arial"/>
          <w:color w:val="000000"/>
          <w:kern w:val="1"/>
          <w:lang w:eastAsia="zh-CN" w:bidi="hi-IN"/>
        </w:rPr>
        <w:t>scopurile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stabilite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este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nevoie</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elaborarea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unui</w:t>
      </w:r>
      <w:proofErr w:type="spellEnd"/>
      <w:r w:rsidRPr="00FC2D87">
        <w:rPr>
          <w:rFonts w:ascii="Arial" w:eastAsia="Arial" w:hAnsi="Arial" w:cs="Arial"/>
          <w:color w:val="000000"/>
          <w:kern w:val="1"/>
          <w:lang w:eastAsia="zh-CN" w:bidi="hi-IN"/>
        </w:rPr>
        <w:t xml:space="preserve"> set de </w:t>
      </w:r>
      <w:proofErr w:type="spellStart"/>
      <w:r w:rsidRPr="00FC2D87">
        <w:rPr>
          <w:rFonts w:ascii="Arial" w:eastAsia="Arial" w:hAnsi="Arial" w:cs="Arial"/>
          <w:color w:val="000000"/>
          <w:kern w:val="1"/>
          <w:lang w:eastAsia="zh-CN" w:bidi="hi-IN"/>
        </w:rPr>
        <w:t>indicatori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trebuie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stabiliţi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înainte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sau</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faza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incipientă</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implementare</w:t>
      </w:r>
      <w:proofErr w:type="spellEnd"/>
      <w:r w:rsidRPr="00FC2D87">
        <w:rPr>
          <w:rFonts w:ascii="Arial" w:eastAsia="Arial" w:hAnsi="Arial" w:cs="Arial"/>
          <w:color w:val="000000"/>
          <w:kern w:val="1"/>
          <w:lang w:eastAsia="zh-CN" w:bidi="hi-IN"/>
        </w:rPr>
        <w:t xml:space="preserve"> a </w:t>
      </w:r>
      <w:proofErr w:type="spellStart"/>
      <w:r w:rsidRPr="00FC2D87">
        <w:rPr>
          <w:rFonts w:ascii="Arial" w:eastAsia="Arial" w:hAnsi="Arial" w:cs="Arial"/>
          <w:color w:val="000000"/>
          <w:kern w:val="1"/>
          <w:lang w:eastAsia="zh-CN" w:bidi="hi-IN"/>
        </w:rPr>
        <w:t>politicii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aşa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fel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încât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existe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posibilitatea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colectării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datelor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relevante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necesare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pentru</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procesul</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monitorizare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Sistemul</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monitorizare</w:t>
      </w:r>
      <w:proofErr w:type="spellEnd"/>
      <w:r w:rsidRPr="00FC2D87">
        <w:rPr>
          <w:rFonts w:ascii="Arial" w:eastAsia="Arial" w:hAnsi="Arial" w:cs="Arial"/>
          <w:color w:val="000000"/>
          <w:kern w:val="1"/>
          <w:lang w:eastAsia="zh-CN" w:bidi="hi-IN"/>
        </w:rPr>
        <w:t xml:space="preserve"> nu </w:t>
      </w:r>
      <w:proofErr w:type="spellStart"/>
      <w:r w:rsidRPr="00FC2D87">
        <w:rPr>
          <w:rFonts w:ascii="Arial" w:eastAsia="Arial" w:hAnsi="Arial" w:cs="Arial"/>
          <w:color w:val="000000"/>
          <w:kern w:val="1"/>
          <w:lang w:eastAsia="zh-CN" w:bidi="hi-IN"/>
        </w:rPr>
        <w:t>presupune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neapărat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dezvoltarea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unui</w:t>
      </w:r>
      <w:proofErr w:type="spellEnd"/>
      <w:r w:rsidRPr="00FC2D87">
        <w:rPr>
          <w:rFonts w:ascii="Arial" w:eastAsia="Arial" w:hAnsi="Arial" w:cs="Arial"/>
          <w:color w:val="000000"/>
          <w:kern w:val="1"/>
          <w:lang w:eastAsia="zh-CN" w:bidi="hi-IN"/>
        </w:rPr>
        <w:t xml:space="preserve"> set de </w:t>
      </w:r>
      <w:proofErr w:type="spellStart"/>
      <w:r w:rsidRPr="00FC2D87">
        <w:rPr>
          <w:rFonts w:ascii="Arial" w:eastAsia="Arial" w:hAnsi="Arial" w:cs="Arial"/>
          <w:color w:val="000000"/>
          <w:kern w:val="1"/>
          <w:lang w:eastAsia="zh-CN" w:bidi="hi-IN"/>
        </w:rPr>
        <w:t>indicatori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diferit</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cel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stabilit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deja</w:t>
      </w:r>
      <w:proofErr w:type="spellEnd"/>
      <w:r w:rsidRPr="00FC2D87">
        <w:rPr>
          <w:rFonts w:ascii="Arial" w:eastAsia="Arial" w:hAnsi="Arial" w:cs="Arial"/>
          <w:color w:val="000000"/>
          <w:kern w:val="1"/>
          <w:lang w:eastAsia="zh-CN" w:bidi="hi-IN"/>
        </w:rPr>
        <w:t xml:space="preserve">, ci </w:t>
      </w:r>
      <w:proofErr w:type="spellStart"/>
      <w:r w:rsidRPr="00FC2D87">
        <w:rPr>
          <w:rFonts w:ascii="Arial" w:eastAsia="Arial" w:hAnsi="Arial" w:cs="Arial"/>
          <w:color w:val="000000"/>
          <w:kern w:val="1"/>
          <w:lang w:eastAsia="zh-CN" w:bidi="hi-IN"/>
        </w:rPr>
        <w:t>poate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presupune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doar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identificarea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existenţi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utilizarea</w:t>
      </w:r>
      <w:proofErr w:type="spellEnd"/>
      <w:r w:rsidRPr="00FC2D87">
        <w:rPr>
          <w:rFonts w:ascii="Arial" w:eastAsia="Arial" w:hAnsi="Arial" w:cs="Arial"/>
          <w:color w:val="000000"/>
          <w:kern w:val="1"/>
          <w:lang w:eastAsia="zh-CN" w:bidi="hi-IN"/>
        </w:rPr>
        <w:t xml:space="preserve"> lor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scopul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obţinerii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unei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imagini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cât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mai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coerente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asupra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rezultatelor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politicii</w:t>
      </w:r>
      <w:proofErr w:type="spellEnd"/>
      <w:r w:rsidRPr="00FC2D87">
        <w:rPr>
          <w:rFonts w:ascii="Arial" w:eastAsia="Arial" w:hAnsi="Arial" w:cs="Arial"/>
          <w:color w:val="000000"/>
          <w:kern w:val="1"/>
          <w:lang w:eastAsia="zh-CN" w:bidi="hi-IN"/>
        </w:rPr>
        <w:t xml:space="preserve">. </w:t>
      </w:r>
    </w:p>
    <w:p w14:paraId="3DA64176" w14:textId="77777777" w:rsidR="00FC2D87" w:rsidRPr="00FC2D87" w:rsidRDefault="00FC2D87" w:rsidP="00FC2D87">
      <w:pPr>
        <w:widowControl w:val="0"/>
        <w:suppressAutoHyphens/>
        <w:spacing w:after="0" w:line="360" w:lineRule="auto"/>
        <w:jc w:val="both"/>
        <w:rPr>
          <w:rFonts w:ascii="Arial" w:eastAsia="Arial" w:hAnsi="Arial" w:cs="Arial"/>
          <w:color w:val="000000"/>
          <w:kern w:val="1"/>
          <w:sz w:val="24"/>
          <w:szCs w:val="24"/>
          <w:lang w:eastAsia="zh-CN" w:bidi="hi-IN"/>
        </w:rPr>
      </w:pPr>
    </w:p>
    <w:p w14:paraId="2E2A15AC" w14:textId="77777777" w:rsidR="00FC2D87" w:rsidRPr="00FC2D87" w:rsidRDefault="00FC2D87" w:rsidP="008D728E">
      <w:pPr>
        <w:widowControl w:val="0"/>
        <w:suppressAutoHyphens/>
        <w:spacing w:after="0" w:line="276" w:lineRule="auto"/>
        <w:jc w:val="both"/>
        <w:rPr>
          <w:rFonts w:ascii="Arial" w:eastAsia="Arial" w:hAnsi="Arial" w:cs="Arial"/>
          <w:b/>
          <w:kern w:val="1"/>
          <w:lang w:eastAsia="zh-CN" w:bidi="hi-IN"/>
        </w:rPr>
      </w:pPr>
      <w:r w:rsidRPr="00FC2D87">
        <w:rPr>
          <w:rFonts w:ascii="Arial" w:eastAsia="Arial" w:hAnsi="Arial" w:cs="Arial"/>
          <w:kern w:val="1"/>
          <w:lang w:eastAsia="zh-CN" w:bidi="hi-IN"/>
        </w:rPr>
        <w:t xml:space="preserve">Mai </w:t>
      </w:r>
      <w:proofErr w:type="spellStart"/>
      <w:r w:rsidRPr="00FC2D87">
        <w:rPr>
          <w:rFonts w:ascii="Arial" w:eastAsia="Arial" w:hAnsi="Arial" w:cs="Arial"/>
          <w:kern w:val="1"/>
          <w:lang w:eastAsia="zh-CN" w:bidi="hi-IN"/>
        </w:rPr>
        <w:t>jos</w:t>
      </w:r>
      <w:proofErr w:type="spellEnd"/>
      <w:r w:rsidRPr="00FC2D87">
        <w:rPr>
          <w:rFonts w:ascii="Arial" w:eastAsia="Arial" w:hAnsi="Arial" w:cs="Arial"/>
          <w:kern w:val="1"/>
          <w:lang w:eastAsia="zh-CN" w:bidi="hi-IN"/>
        </w:rPr>
        <w:t xml:space="preserve"> sunt </w:t>
      </w:r>
      <w:proofErr w:type="spellStart"/>
      <w:r w:rsidRPr="00FC2D87">
        <w:rPr>
          <w:rFonts w:ascii="Arial" w:eastAsia="Arial" w:hAnsi="Arial" w:cs="Arial"/>
          <w:kern w:val="1"/>
          <w:lang w:eastAsia="zh-CN" w:bidi="hi-IN"/>
        </w:rPr>
        <w:t>prezentati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potentialii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indicatori</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urmarit</w:t>
      </w:r>
      <w:proofErr w:type="spellEnd"/>
      <w:r w:rsidRPr="00FC2D87">
        <w:rPr>
          <w:rFonts w:ascii="Arial" w:eastAsia="Arial" w:hAnsi="Arial" w:cs="Arial"/>
          <w:kern w:val="1"/>
          <w:lang w:eastAsia="zh-CN" w:bidi="hi-IN"/>
        </w:rPr>
        <w:t xml:space="preserve"> in </w:t>
      </w:r>
      <w:proofErr w:type="spellStart"/>
      <w:r w:rsidRPr="00FC2D87">
        <w:rPr>
          <w:rFonts w:ascii="Arial" w:eastAsia="Arial" w:hAnsi="Arial" w:cs="Arial"/>
          <w:kern w:val="1"/>
          <w:lang w:eastAsia="zh-CN" w:bidi="hi-IN"/>
        </w:rPr>
        <w:t>cadrul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procesului</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monitorizare</w:t>
      </w:r>
      <w:proofErr w:type="spellEnd"/>
      <w:r w:rsidRPr="00FC2D87">
        <w:rPr>
          <w:rFonts w:ascii="Arial" w:eastAsia="Arial" w:hAnsi="Arial" w:cs="Arial"/>
          <w:kern w:val="1"/>
          <w:lang w:eastAsia="zh-CN" w:bidi="hi-IN"/>
        </w:rPr>
        <w:t xml:space="preserve"> </w:t>
      </w:r>
      <w:proofErr w:type="gramStart"/>
      <w:r w:rsidRPr="00FC2D87">
        <w:rPr>
          <w:rFonts w:ascii="Arial" w:eastAsia="Arial" w:hAnsi="Arial" w:cs="Arial"/>
          <w:kern w:val="1"/>
          <w:lang w:eastAsia="zh-CN" w:bidi="hi-IN"/>
        </w:rPr>
        <w:t>a</w:t>
      </w:r>
      <w:proofErr w:type="gram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implementarii</w:t>
      </w:r>
      <w:proofErr w:type="spellEnd"/>
      <w:r w:rsidRPr="00FC2D87">
        <w:rPr>
          <w:rFonts w:ascii="Arial" w:eastAsia="Arial" w:hAnsi="Arial" w:cs="Arial"/>
          <w:kern w:val="1"/>
          <w:lang w:eastAsia="zh-CN" w:bidi="hi-IN"/>
        </w:rPr>
        <w:t xml:space="preserve"> PMUD. </w:t>
      </w:r>
      <w:proofErr w:type="spellStart"/>
      <w:r w:rsidRPr="00FC2D87">
        <w:rPr>
          <w:rFonts w:ascii="Arial" w:eastAsia="Arial" w:hAnsi="Arial" w:cs="Arial"/>
          <w:kern w:val="1"/>
          <w:lang w:eastAsia="zh-CN" w:bidi="hi-IN"/>
        </w:rPr>
        <w:t>Dintre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acestia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acționând</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în</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spiritul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lemei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referitoare</w:t>
      </w:r>
      <w:proofErr w:type="spellEnd"/>
      <w:r w:rsidRPr="00FC2D87">
        <w:rPr>
          <w:rFonts w:ascii="Arial" w:eastAsia="Arial" w:hAnsi="Arial" w:cs="Arial"/>
          <w:kern w:val="1"/>
          <w:lang w:eastAsia="zh-CN" w:bidi="hi-IN"/>
        </w:rPr>
        <w:t xml:space="preserve"> la </w:t>
      </w:r>
      <w:proofErr w:type="spellStart"/>
      <w:r w:rsidRPr="00FC2D87">
        <w:rPr>
          <w:rFonts w:ascii="Arial" w:eastAsia="Arial" w:hAnsi="Arial" w:cs="Arial"/>
          <w:kern w:val="1"/>
          <w:lang w:eastAsia="zh-CN" w:bidi="hi-IN"/>
        </w:rPr>
        <w:t>numǎrul</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indicatori</w:t>
      </w:r>
      <w:proofErr w:type="spellEnd"/>
      <w:r w:rsidRPr="00FC2D87">
        <w:rPr>
          <w:rFonts w:ascii="Arial" w:eastAsia="Arial" w:hAnsi="Arial" w:cs="Arial"/>
          <w:kern w:val="1"/>
          <w:lang w:eastAsia="zh-CN" w:bidi="hi-IN"/>
        </w:rPr>
        <w:t xml:space="preserve">, INCERTRANS a </w:t>
      </w:r>
      <w:proofErr w:type="spellStart"/>
      <w:r w:rsidRPr="00FC2D87">
        <w:rPr>
          <w:rFonts w:ascii="Arial" w:eastAsia="Arial" w:hAnsi="Arial" w:cs="Arial"/>
          <w:kern w:val="1"/>
          <w:lang w:eastAsia="zh-CN" w:bidi="hi-IN"/>
        </w:rPr>
        <w:t>stabilit</w:t>
      </w:r>
      <w:proofErr w:type="spellEnd"/>
      <w:r w:rsidRPr="00FC2D87">
        <w:rPr>
          <w:rFonts w:ascii="Arial" w:eastAsia="Arial" w:hAnsi="Arial" w:cs="Arial"/>
          <w:kern w:val="1"/>
          <w:lang w:eastAsia="zh-CN" w:bidi="hi-IN"/>
        </w:rPr>
        <w:t xml:space="preserve"> la 9 (11) </w:t>
      </w:r>
      <w:proofErr w:type="spellStart"/>
      <w:r w:rsidRPr="00FC2D87">
        <w:rPr>
          <w:rFonts w:ascii="Arial" w:eastAsia="Arial" w:hAnsi="Arial" w:cs="Arial"/>
          <w:kern w:val="1"/>
          <w:lang w:eastAsia="zh-CN" w:bidi="hi-IN"/>
        </w:rPr>
        <w:t>numǎrul</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indicatori</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urmǎrit</w:t>
      </w:r>
      <w:proofErr w:type="spellEnd"/>
      <w:r w:rsidRPr="00FC2D87">
        <w:rPr>
          <w:rFonts w:ascii="Arial" w:hAnsi="Arial" w:cs="Arial"/>
          <w:kern w:val="1"/>
          <w:vertAlign w:val="superscript"/>
          <w:lang w:eastAsia="zh-CN" w:bidi="hi-IN"/>
        </w:rPr>
        <w:footnoteReference w:id="2"/>
      </w:r>
      <w:r w:rsidRPr="00FC2D87">
        <w:rPr>
          <w:rFonts w:ascii="Arial" w:eastAsia="Arial" w:hAnsi="Arial" w:cs="Arial"/>
          <w:kern w:val="1"/>
          <w:lang w:eastAsia="zh-CN" w:bidi="hi-IN"/>
        </w:rPr>
        <w:t xml:space="preserve">. S-a </w:t>
      </w:r>
      <w:proofErr w:type="spellStart"/>
      <w:r w:rsidRPr="00FC2D87">
        <w:rPr>
          <w:rFonts w:ascii="Arial" w:eastAsia="Arial" w:hAnsi="Arial" w:cs="Arial"/>
          <w:kern w:val="1"/>
          <w:lang w:eastAsia="zh-CN" w:bidi="hi-IN"/>
        </w:rPr>
        <w:t>concluzionat</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astfel</w:t>
      </w:r>
      <w:proofErr w:type="spellEnd"/>
      <w:r w:rsidRPr="00FC2D87">
        <w:rPr>
          <w:rFonts w:ascii="Arial" w:eastAsia="Arial" w:hAnsi="Arial" w:cs="Arial"/>
          <w:kern w:val="1"/>
          <w:lang w:eastAsia="zh-CN" w:bidi="hi-IN"/>
        </w:rPr>
        <w:t xml:space="preserve">:  </w:t>
      </w:r>
    </w:p>
    <w:p w14:paraId="1F8E3E1B" w14:textId="77777777" w:rsidR="00FC2D87" w:rsidRPr="00FC2D87" w:rsidRDefault="00FC2D87" w:rsidP="00A53672">
      <w:pPr>
        <w:widowControl w:val="0"/>
        <w:numPr>
          <w:ilvl w:val="0"/>
          <w:numId w:val="13"/>
        </w:numPr>
        <w:tabs>
          <w:tab w:val="num" w:pos="720"/>
        </w:tabs>
        <w:suppressAutoHyphens/>
        <w:spacing w:after="0" w:line="276" w:lineRule="auto"/>
        <w:jc w:val="both"/>
        <w:rPr>
          <w:rFonts w:ascii="Arial" w:eastAsia="Arial" w:hAnsi="Arial" w:cs="Arial"/>
          <w:kern w:val="1"/>
          <w:lang w:eastAsia="zh-CN" w:bidi="hi-IN"/>
        </w:rPr>
      </w:pPr>
      <w:proofErr w:type="spellStart"/>
      <w:r w:rsidRPr="00FC2D87">
        <w:rPr>
          <w:rFonts w:ascii="Arial" w:eastAsia="Arial" w:hAnsi="Arial" w:cs="Arial"/>
          <w:b/>
          <w:kern w:val="1"/>
          <w:lang w:eastAsia="zh-CN" w:bidi="hi-IN"/>
        </w:rPr>
        <w:t>indicatorii</w:t>
      </w:r>
      <w:proofErr w:type="spellEnd"/>
      <w:r w:rsidRPr="00FC2D87">
        <w:rPr>
          <w:rFonts w:ascii="Arial" w:eastAsia="Arial" w:hAnsi="Arial" w:cs="Arial"/>
          <w:b/>
          <w:kern w:val="1"/>
          <w:lang w:eastAsia="zh-CN" w:bidi="hi-IN"/>
        </w:rPr>
        <w:t xml:space="preserve"> </w:t>
      </w:r>
      <w:proofErr w:type="spellStart"/>
      <w:r w:rsidRPr="00FC2D87">
        <w:rPr>
          <w:rFonts w:ascii="Arial" w:eastAsia="Arial" w:hAnsi="Arial" w:cs="Arial"/>
          <w:b/>
          <w:kern w:val="1"/>
          <w:lang w:eastAsia="zh-CN" w:bidi="hi-IN"/>
        </w:rPr>
        <w:t>transportului</w:t>
      </w:r>
      <w:proofErr w:type="spellEnd"/>
      <w:r w:rsidRPr="00FC2D87">
        <w:rPr>
          <w:rFonts w:ascii="Arial" w:eastAsia="Arial" w:hAnsi="Arial" w:cs="Arial"/>
          <w:b/>
          <w:kern w:val="1"/>
          <w:lang w:eastAsia="zh-CN" w:bidi="hi-IN"/>
        </w:rPr>
        <w:t xml:space="preserve"> de </w:t>
      </w:r>
      <w:proofErr w:type="spellStart"/>
      <w:r w:rsidRPr="00FC2D87">
        <w:rPr>
          <w:rFonts w:ascii="Arial" w:eastAsia="Arial" w:hAnsi="Arial" w:cs="Arial"/>
          <w:b/>
          <w:kern w:val="1"/>
          <w:lang w:eastAsia="zh-CN" w:bidi="hi-IN"/>
        </w:rPr>
        <w:t>cǎlǎtori</w:t>
      </w:r>
      <w:proofErr w:type="spellEnd"/>
      <w:r w:rsidRPr="00FC2D87">
        <w:rPr>
          <w:rFonts w:ascii="Arial" w:eastAsia="Arial" w:hAnsi="Arial" w:cs="Arial"/>
          <w:b/>
          <w:kern w:val="1"/>
          <w:lang w:eastAsia="zh-CN" w:bidi="hi-IN"/>
        </w:rPr>
        <w:t xml:space="preserve"> </w:t>
      </w:r>
      <w:proofErr w:type="spellStart"/>
      <w:r w:rsidRPr="00FC2D87">
        <w:rPr>
          <w:rFonts w:ascii="Arial" w:eastAsia="Arial" w:hAnsi="Arial" w:cs="Arial"/>
          <w:b/>
          <w:bCs/>
          <w:color w:val="000000"/>
          <w:kern w:val="1"/>
          <w:lang w:eastAsia="zh-CN" w:bidi="hi-IN"/>
        </w:rPr>
        <w:t>î</w:t>
      </w:r>
      <w:r w:rsidRPr="00FC2D87">
        <w:rPr>
          <w:rFonts w:ascii="Arial" w:eastAsia="Arial" w:hAnsi="Arial" w:cs="Arial"/>
          <w:b/>
          <w:kern w:val="1"/>
          <w:lang w:eastAsia="zh-CN" w:bidi="hi-IN"/>
        </w:rPr>
        <w:t>n</w:t>
      </w:r>
      <w:proofErr w:type="spellEnd"/>
      <w:r w:rsidRPr="00FC2D87">
        <w:rPr>
          <w:rFonts w:ascii="Arial" w:eastAsia="Arial" w:hAnsi="Arial" w:cs="Arial"/>
          <w:b/>
          <w:kern w:val="1"/>
          <w:lang w:eastAsia="zh-CN" w:bidi="hi-IN"/>
        </w:rPr>
        <w:t xml:space="preserve"> </w:t>
      </w:r>
      <w:proofErr w:type="spellStart"/>
      <w:r w:rsidRPr="00FC2D87">
        <w:rPr>
          <w:rFonts w:ascii="Arial" w:eastAsia="Arial" w:hAnsi="Arial" w:cs="Arial"/>
          <w:b/>
          <w:kern w:val="1"/>
          <w:lang w:eastAsia="zh-CN" w:bidi="hi-IN"/>
        </w:rPr>
        <w:t>comun</w:t>
      </w:r>
      <w:proofErr w:type="spellEnd"/>
      <w:r w:rsidRPr="00FC2D87">
        <w:rPr>
          <w:rFonts w:ascii="Arial" w:eastAsia="Arial" w:hAnsi="Arial" w:cs="Arial"/>
          <w:b/>
          <w:kern w:val="1"/>
          <w:lang w:eastAsia="zh-CN" w:bidi="hi-IN"/>
        </w:rPr>
        <w:t xml:space="preserve"> urban </w:t>
      </w:r>
      <w:proofErr w:type="spellStart"/>
      <w:r w:rsidRPr="00FC2D87">
        <w:rPr>
          <w:rFonts w:ascii="Arial" w:eastAsia="Arial" w:hAnsi="Arial" w:cs="Arial"/>
          <w:b/>
          <w:kern w:val="1"/>
          <w:lang w:eastAsia="zh-CN" w:bidi="hi-IN"/>
        </w:rPr>
        <w:t>sau</w:t>
      </w:r>
      <w:proofErr w:type="spellEnd"/>
      <w:r w:rsidRPr="00FC2D87">
        <w:rPr>
          <w:rFonts w:ascii="Arial" w:eastAsia="Arial" w:hAnsi="Arial" w:cs="Arial"/>
          <w:b/>
          <w:kern w:val="1"/>
          <w:lang w:eastAsia="zh-CN" w:bidi="hi-IN"/>
        </w:rPr>
        <w:t xml:space="preserve"> </w:t>
      </w:r>
      <w:proofErr w:type="spellStart"/>
      <w:r w:rsidRPr="00FC2D87">
        <w:rPr>
          <w:rFonts w:ascii="Arial" w:eastAsia="Arial" w:hAnsi="Arial" w:cs="Arial"/>
          <w:b/>
          <w:kern w:val="1"/>
          <w:lang w:eastAsia="zh-CN" w:bidi="hi-IN"/>
        </w:rPr>
        <w:t>turistic</w:t>
      </w:r>
      <w:proofErr w:type="spellEnd"/>
      <w:r w:rsidRPr="00FC2D87">
        <w:rPr>
          <w:rFonts w:ascii="Arial" w:eastAsia="Arial" w:hAnsi="Arial" w:cs="Arial"/>
          <w:b/>
          <w:kern w:val="1"/>
          <w:lang w:eastAsia="zh-CN" w:bidi="hi-IN"/>
        </w:rPr>
        <w:t xml:space="preserve"> </w:t>
      </w:r>
    </w:p>
    <w:p w14:paraId="2EF14463" w14:textId="77777777" w:rsidR="00FC2D87" w:rsidRPr="00FC2D87" w:rsidRDefault="00FC2D87" w:rsidP="00A53672">
      <w:pPr>
        <w:widowControl w:val="0"/>
        <w:numPr>
          <w:ilvl w:val="0"/>
          <w:numId w:val="16"/>
        </w:numPr>
        <w:tabs>
          <w:tab w:val="left" w:pos="1458"/>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numǎr</w:t>
      </w:r>
      <w:proofErr w:type="spellEnd"/>
      <w:r w:rsidRPr="00FC2D87">
        <w:rPr>
          <w:rFonts w:ascii="Arial" w:eastAsia="Arial" w:hAnsi="Arial" w:cs="Arial"/>
          <w:kern w:val="1"/>
          <w:lang w:eastAsia="zh-CN" w:bidi="hi-IN"/>
        </w:rPr>
        <w:t xml:space="preserve"> total de </w:t>
      </w:r>
      <w:proofErr w:type="spellStart"/>
      <w:r w:rsidRPr="00FC2D87">
        <w:rPr>
          <w:rFonts w:ascii="Arial" w:eastAsia="Arial" w:hAnsi="Arial" w:cs="Arial"/>
          <w:kern w:val="1"/>
          <w:lang w:eastAsia="zh-CN" w:bidi="hi-IN"/>
        </w:rPr>
        <w:t>cǎlǎtorii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transportul</w:t>
      </w:r>
      <w:proofErr w:type="spellEnd"/>
      <w:r w:rsidRPr="00FC2D87">
        <w:rPr>
          <w:rFonts w:ascii="Arial" w:eastAsia="Arial" w:hAnsi="Arial" w:cs="Arial"/>
          <w:kern w:val="1"/>
          <w:lang w:eastAsia="zh-CN" w:bidi="hi-IN"/>
        </w:rPr>
        <w:t xml:space="preserve"> public;</w:t>
      </w:r>
    </w:p>
    <w:p w14:paraId="78D954BD" w14:textId="77777777" w:rsidR="00FC2D87" w:rsidRPr="00FC2D87" w:rsidRDefault="00FC2D87" w:rsidP="00A53672">
      <w:pPr>
        <w:widowControl w:val="0"/>
        <w:numPr>
          <w:ilvl w:val="0"/>
          <w:numId w:val="16"/>
        </w:numPr>
        <w:tabs>
          <w:tab w:val="left" w:pos="1458"/>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accesibilitate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utilizarea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transportului</w:t>
      </w:r>
      <w:proofErr w:type="spellEnd"/>
      <w:r w:rsidRPr="00FC2D87">
        <w:rPr>
          <w:rFonts w:ascii="Arial" w:eastAsia="Arial" w:hAnsi="Arial" w:cs="Arial"/>
          <w:kern w:val="1"/>
          <w:lang w:eastAsia="zh-CN" w:bidi="hi-IN"/>
        </w:rPr>
        <w:t xml:space="preserve"> public;</w:t>
      </w:r>
    </w:p>
    <w:p w14:paraId="4494E181" w14:textId="6CFBCE31" w:rsidR="00FC2D87" w:rsidRPr="00FC2D87" w:rsidRDefault="00FC2D87" w:rsidP="00A53672">
      <w:pPr>
        <w:widowControl w:val="0"/>
        <w:numPr>
          <w:ilvl w:val="0"/>
          <w:numId w:val="16"/>
        </w:numPr>
        <w:tabs>
          <w:tab w:val="left" w:pos="1458"/>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trasee</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autobuz</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numǎr</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lungime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densitate</w:t>
      </w:r>
      <w:proofErr w:type="spellEnd"/>
      <w:r w:rsidRPr="00FC2D87">
        <w:rPr>
          <w:rFonts w:ascii="Arial" w:eastAsia="Arial" w:hAnsi="Arial" w:cs="Arial"/>
          <w:kern w:val="1"/>
          <w:lang w:eastAsia="zh-CN" w:bidi="hi-IN"/>
        </w:rPr>
        <w:t xml:space="preserve">, grad de </w:t>
      </w:r>
      <w:proofErr w:type="spellStart"/>
      <w:r w:rsidRPr="00FC2D87">
        <w:rPr>
          <w:rFonts w:ascii="Arial" w:eastAsia="Arial" w:hAnsi="Arial" w:cs="Arial"/>
          <w:kern w:val="1"/>
          <w:lang w:eastAsia="zh-CN" w:bidi="hi-IN"/>
        </w:rPr>
        <w:t>acoperire</w:t>
      </w:r>
      <w:proofErr w:type="spellEnd"/>
      <w:r w:rsidRPr="00FC2D87">
        <w:rPr>
          <w:rFonts w:ascii="Arial" w:eastAsia="Arial" w:hAnsi="Arial" w:cs="Arial"/>
          <w:kern w:val="1"/>
          <w:lang w:eastAsia="zh-CN" w:bidi="hi-IN"/>
        </w:rPr>
        <w:t>);</w:t>
      </w:r>
    </w:p>
    <w:p w14:paraId="1E9BDBAC" w14:textId="77777777" w:rsidR="00FC2D87" w:rsidRPr="00FC2D87" w:rsidRDefault="00FC2D87" w:rsidP="00A53672">
      <w:pPr>
        <w:widowControl w:val="0"/>
        <w:numPr>
          <w:ilvl w:val="0"/>
          <w:numId w:val="16"/>
        </w:numPr>
        <w:tabs>
          <w:tab w:val="left" w:pos="1458"/>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hAnsi="Arial" w:cs="Arial"/>
          <w:kern w:val="1"/>
          <w:lang w:eastAsia="zh-CN" w:bidi="hi-IN"/>
        </w:rPr>
        <w:t>consum</w:t>
      </w:r>
      <w:proofErr w:type="spellEnd"/>
      <w:r w:rsidRPr="00FC2D87">
        <w:rPr>
          <w:rFonts w:ascii="Arial" w:hAnsi="Arial" w:cs="Arial"/>
          <w:kern w:val="1"/>
          <w:lang w:eastAsia="zh-CN" w:bidi="hi-IN"/>
        </w:rPr>
        <w:t xml:space="preserve"> de </w:t>
      </w:r>
      <w:proofErr w:type="spellStart"/>
      <w:r w:rsidRPr="00FC2D87">
        <w:rPr>
          <w:rFonts w:ascii="Arial" w:hAnsi="Arial" w:cs="Arial"/>
          <w:kern w:val="1"/>
          <w:lang w:eastAsia="zh-CN" w:bidi="hi-IN"/>
        </w:rPr>
        <w:t>energie</w:t>
      </w:r>
      <w:proofErr w:type="spellEnd"/>
      <w:r w:rsidRPr="00FC2D87">
        <w:rPr>
          <w:rFonts w:ascii="Arial" w:hAnsi="Arial" w:cs="Arial"/>
          <w:kern w:val="1"/>
          <w:lang w:eastAsia="zh-CN" w:bidi="hi-IN"/>
        </w:rPr>
        <w:t xml:space="preserve"> </w:t>
      </w:r>
      <w:proofErr w:type="spellStart"/>
      <w:r w:rsidRPr="00FC2D87">
        <w:rPr>
          <w:rFonts w:ascii="Arial" w:hAnsi="Arial" w:cs="Arial"/>
          <w:kern w:val="1"/>
          <w:lang w:eastAsia="zh-CN" w:bidi="hi-IN"/>
        </w:rPr>
        <w:t>alternativă</w:t>
      </w:r>
      <w:proofErr w:type="spellEnd"/>
      <w:r w:rsidRPr="00FC2D87">
        <w:rPr>
          <w:rFonts w:ascii="Arial" w:hAnsi="Arial" w:cs="Arial"/>
          <w:kern w:val="1"/>
          <w:lang w:eastAsia="zh-CN" w:bidi="hi-IN"/>
        </w:rPr>
        <w:t xml:space="preserve"> </w:t>
      </w:r>
      <w:proofErr w:type="spellStart"/>
      <w:r w:rsidRPr="00FC2D87">
        <w:rPr>
          <w:rFonts w:ascii="Arial" w:hAnsi="Arial" w:cs="Arial"/>
          <w:kern w:val="1"/>
          <w:lang w:eastAsia="zh-CN" w:bidi="hi-IN"/>
        </w:rPr>
        <w:t>raportat</w:t>
      </w:r>
      <w:proofErr w:type="spellEnd"/>
      <w:r w:rsidRPr="00FC2D87">
        <w:rPr>
          <w:rFonts w:ascii="Arial" w:hAnsi="Arial" w:cs="Arial"/>
          <w:kern w:val="1"/>
          <w:lang w:eastAsia="zh-CN" w:bidi="hi-IN"/>
        </w:rPr>
        <w:t xml:space="preserve"> la </w:t>
      </w:r>
      <w:proofErr w:type="spellStart"/>
      <w:r w:rsidRPr="00FC2D87">
        <w:rPr>
          <w:rFonts w:ascii="Arial" w:hAnsi="Arial" w:cs="Arial"/>
          <w:kern w:val="1"/>
          <w:lang w:eastAsia="zh-CN" w:bidi="hi-IN"/>
        </w:rPr>
        <w:t>consumul</w:t>
      </w:r>
      <w:proofErr w:type="spellEnd"/>
      <w:r w:rsidRPr="00FC2D87">
        <w:rPr>
          <w:rFonts w:ascii="Arial" w:hAnsi="Arial" w:cs="Arial"/>
          <w:kern w:val="1"/>
          <w:lang w:eastAsia="zh-CN" w:bidi="hi-IN"/>
        </w:rPr>
        <w:t xml:space="preserve"> de </w:t>
      </w:r>
      <w:proofErr w:type="spellStart"/>
      <w:r w:rsidRPr="00FC2D87">
        <w:rPr>
          <w:rFonts w:ascii="Arial" w:hAnsi="Arial" w:cs="Arial"/>
          <w:kern w:val="1"/>
          <w:lang w:eastAsia="zh-CN" w:bidi="hi-IN"/>
        </w:rPr>
        <w:t>energie</w:t>
      </w:r>
      <w:proofErr w:type="spellEnd"/>
      <w:r w:rsidRPr="00FC2D87">
        <w:rPr>
          <w:rFonts w:ascii="Arial" w:hAnsi="Arial" w:cs="Arial"/>
          <w:kern w:val="1"/>
          <w:lang w:eastAsia="zh-CN" w:bidi="hi-IN"/>
        </w:rPr>
        <w:t xml:space="preserve"> din </w:t>
      </w:r>
      <w:proofErr w:type="spellStart"/>
      <w:r w:rsidRPr="00FC2D87">
        <w:rPr>
          <w:rFonts w:ascii="Arial" w:hAnsi="Arial" w:cs="Arial"/>
          <w:kern w:val="1"/>
          <w:lang w:eastAsia="zh-CN" w:bidi="hi-IN"/>
        </w:rPr>
        <w:t>combustibili</w:t>
      </w:r>
      <w:proofErr w:type="spellEnd"/>
      <w:r w:rsidRPr="00FC2D87">
        <w:rPr>
          <w:rFonts w:ascii="Arial" w:hAnsi="Arial" w:cs="Arial"/>
          <w:kern w:val="1"/>
          <w:lang w:eastAsia="zh-CN" w:bidi="hi-IN"/>
        </w:rPr>
        <w:t xml:space="preserve"> </w:t>
      </w:r>
      <w:proofErr w:type="spellStart"/>
      <w:r w:rsidRPr="00FC2D87">
        <w:rPr>
          <w:rFonts w:ascii="Arial" w:hAnsi="Arial" w:cs="Arial"/>
          <w:kern w:val="1"/>
          <w:lang w:eastAsia="zh-CN" w:bidi="hi-IN"/>
        </w:rPr>
        <w:t>fosili</w:t>
      </w:r>
      <w:proofErr w:type="spellEnd"/>
      <w:r w:rsidRPr="00FC2D87">
        <w:rPr>
          <w:rFonts w:ascii="Arial" w:eastAsia="Arial" w:hAnsi="Arial" w:cs="Arial"/>
          <w:kern w:val="1"/>
          <w:lang w:eastAsia="zh-CN" w:bidi="hi-IN"/>
        </w:rPr>
        <w:t xml:space="preserve"> –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transportul</w:t>
      </w:r>
      <w:proofErr w:type="spellEnd"/>
      <w:r w:rsidRPr="00FC2D87">
        <w:rPr>
          <w:rFonts w:ascii="Arial" w:eastAsia="Arial" w:hAnsi="Arial" w:cs="Arial"/>
          <w:kern w:val="1"/>
          <w:lang w:eastAsia="zh-CN" w:bidi="hi-IN"/>
        </w:rPr>
        <w:t xml:space="preserve"> public urban de </w:t>
      </w:r>
      <w:proofErr w:type="spellStart"/>
      <w:r w:rsidRPr="00FC2D87">
        <w:rPr>
          <w:rFonts w:ascii="Arial" w:eastAsia="Arial" w:hAnsi="Arial" w:cs="Arial"/>
          <w:kern w:val="1"/>
          <w:lang w:eastAsia="zh-CN" w:bidi="hi-IN"/>
        </w:rPr>
        <w:t>cǎlǎtori</w:t>
      </w:r>
      <w:proofErr w:type="spellEnd"/>
      <w:r w:rsidRPr="00FC2D87">
        <w:rPr>
          <w:rFonts w:ascii="Arial" w:eastAsia="Arial" w:hAnsi="Arial" w:cs="Arial"/>
          <w:kern w:val="1"/>
          <w:lang w:eastAsia="zh-CN" w:bidi="hi-IN"/>
        </w:rPr>
        <w:t>;</w:t>
      </w:r>
    </w:p>
    <w:p w14:paraId="5C4705BD" w14:textId="77777777" w:rsidR="00FC2D87" w:rsidRPr="00FC2D87" w:rsidRDefault="00FC2D87" w:rsidP="00A53672">
      <w:pPr>
        <w:widowControl w:val="0"/>
        <w:numPr>
          <w:ilvl w:val="0"/>
          <w:numId w:val="16"/>
        </w:numPr>
        <w:tabs>
          <w:tab w:val="left" w:pos="1458"/>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lungimea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benzilor</w:t>
      </w:r>
      <w:proofErr w:type="spellEnd"/>
      <w:r w:rsidRPr="00FC2D87">
        <w:rPr>
          <w:rFonts w:ascii="Arial" w:eastAsia="Arial" w:hAnsi="Arial" w:cs="Arial"/>
          <w:kern w:val="1"/>
          <w:lang w:eastAsia="zh-CN" w:bidi="hi-IN"/>
        </w:rPr>
        <w:t xml:space="preserve"> dedicate </w:t>
      </w:r>
      <w:proofErr w:type="spellStart"/>
      <w:r w:rsidRPr="00FC2D87">
        <w:rPr>
          <w:rFonts w:ascii="Arial" w:eastAsia="Arial" w:hAnsi="Arial" w:cs="Arial"/>
          <w:kern w:val="1"/>
          <w:lang w:eastAsia="zh-CN" w:bidi="hi-IN"/>
        </w:rPr>
        <w:t>pentru</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transportul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comun</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fațǎ</w:t>
      </w:r>
      <w:proofErr w:type="spellEnd"/>
      <w:r w:rsidRPr="00FC2D87">
        <w:rPr>
          <w:rFonts w:ascii="Arial" w:eastAsia="Arial" w:hAnsi="Arial" w:cs="Arial"/>
          <w:kern w:val="1"/>
          <w:lang w:eastAsia="zh-CN" w:bidi="hi-IN"/>
        </w:rPr>
        <w:t xml:space="preserve"> de total </w:t>
      </w:r>
      <w:proofErr w:type="spellStart"/>
      <w:r w:rsidRPr="00FC2D87">
        <w:rPr>
          <w:rFonts w:ascii="Arial" w:eastAsia="Arial" w:hAnsi="Arial" w:cs="Arial"/>
          <w:kern w:val="1"/>
          <w:lang w:eastAsia="zh-CN" w:bidi="hi-IN"/>
        </w:rPr>
        <w:t>rețea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principalǎ</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strǎzi</w:t>
      </w:r>
      <w:proofErr w:type="spellEnd"/>
      <w:r w:rsidRPr="00FC2D87">
        <w:rPr>
          <w:rFonts w:ascii="Arial" w:eastAsia="Arial" w:hAnsi="Arial" w:cs="Arial"/>
          <w:kern w:val="1"/>
          <w:lang w:eastAsia="zh-CN" w:bidi="hi-IN"/>
        </w:rPr>
        <w:t>;</w:t>
      </w:r>
    </w:p>
    <w:p w14:paraId="2BB3FC9A" w14:textId="77777777" w:rsidR="00FC2D87" w:rsidRPr="00FC2D87" w:rsidRDefault="00FC2D87" w:rsidP="00A53672">
      <w:pPr>
        <w:widowControl w:val="0"/>
        <w:numPr>
          <w:ilvl w:val="0"/>
          <w:numId w:val="16"/>
        </w:numPr>
        <w:tabs>
          <w:tab w:val="left" w:pos="1458"/>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raportul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dintre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populația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totalǎ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și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parcul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activ</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vehicule</w:t>
      </w:r>
      <w:proofErr w:type="spellEnd"/>
      <w:r w:rsidRPr="00FC2D87">
        <w:rPr>
          <w:rFonts w:ascii="Arial" w:eastAsia="Arial" w:hAnsi="Arial" w:cs="Arial"/>
          <w:kern w:val="1"/>
          <w:lang w:eastAsia="zh-CN" w:bidi="hi-IN"/>
        </w:rPr>
        <w:t xml:space="preserve"> de transport public;</w:t>
      </w:r>
    </w:p>
    <w:p w14:paraId="32EE6ABA" w14:textId="77777777" w:rsidR="00FC2D87" w:rsidRPr="00FC2D87" w:rsidRDefault="00FC2D87" w:rsidP="00A53672">
      <w:pPr>
        <w:widowControl w:val="0"/>
        <w:numPr>
          <w:ilvl w:val="0"/>
          <w:numId w:val="16"/>
        </w:numPr>
        <w:tabs>
          <w:tab w:val="left" w:pos="1458"/>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viteza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comercialǎ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realizatǎ</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transportul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comun</w:t>
      </w:r>
      <w:proofErr w:type="spellEnd"/>
      <w:r w:rsidRPr="00FC2D87">
        <w:rPr>
          <w:rFonts w:ascii="Arial" w:eastAsia="Arial" w:hAnsi="Arial" w:cs="Arial"/>
          <w:kern w:val="1"/>
          <w:lang w:eastAsia="zh-CN" w:bidi="hi-IN"/>
        </w:rPr>
        <w:t xml:space="preserve"> la </w:t>
      </w:r>
      <w:proofErr w:type="spellStart"/>
      <w:r w:rsidRPr="00FC2D87">
        <w:rPr>
          <w:rFonts w:ascii="Arial" w:eastAsia="Arial" w:hAnsi="Arial" w:cs="Arial"/>
          <w:kern w:val="1"/>
          <w:lang w:eastAsia="zh-CN" w:bidi="hi-IN"/>
        </w:rPr>
        <w:t>orele</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vârf</w:t>
      </w:r>
      <w:proofErr w:type="spellEnd"/>
      <w:r w:rsidRPr="00FC2D87">
        <w:rPr>
          <w:rFonts w:ascii="Arial" w:eastAsia="Arial" w:hAnsi="Arial" w:cs="Arial"/>
          <w:kern w:val="1"/>
          <w:lang w:eastAsia="zh-CN" w:bidi="hi-IN"/>
        </w:rPr>
        <w:t>;</w:t>
      </w:r>
    </w:p>
    <w:p w14:paraId="7F811FAF" w14:textId="77777777" w:rsidR="00FC2D87" w:rsidRPr="00FC2D87" w:rsidRDefault="00FC2D87" w:rsidP="00A53672">
      <w:pPr>
        <w:widowControl w:val="0"/>
        <w:numPr>
          <w:ilvl w:val="0"/>
          <w:numId w:val="16"/>
        </w:numPr>
        <w:tabs>
          <w:tab w:val="left" w:pos="1458"/>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ora</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ncheiere</w:t>
      </w:r>
      <w:proofErr w:type="spellEnd"/>
      <w:r w:rsidRPr="00FC2D87">
        <w:rPr>
          <w:rFonts w:ascii="Arial" w:eastAsia="Arial" w:hAnsi="Arial" w:cs="Arial"/>
          <w:kern w:val="1"/>
          <w:lang w:eastAsia="zh-CN" w:bidi="hi-IN"/>
        </w:rPr>
        <w:t xml:space="preserve"> a </w:t>
      </w:r>
      <w:proofErr w:type="spellStart"/>
      <w:r w:rsidRPr="00FC2D87">
        <w:rPr>
          <w:rFonts w:ascii="Arial" w:eastAsia="Arial" w:hAnsi="Arial" w:cs="Arial"/>
          <w:kern w:val="1"/>
          <w:lang w:eastAsia="zh-CN" w:bidi="hi-IN"/>
        </w:rPr>
        <w:t>programului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transportul</w:t>
      </w:r>
      <w:proofErr w:type="spellEnd"/>
      <w:r w:rsidRPr="00FC2D87">
        <w:rPr>
          <w:rFonts w:ascii="Arial" w:eastAsia="Arial" w:hAnsi="Arial" w:cs="Arial"/>
          <w:kern w:val="1"/>
          <w:lang w:eastAsia="zh-CN" w:bidi="hi-IN"/>
        </w:rPr>
        <w:t xml:space="preserve"> public;</w:t>
      </w:r>
    </w:p>
    <w:p w14:paraId="17A96CAB" w14:textId="77777777" w:rsidR="00FC2D87" w:rsidRPr="00FC2D87" w:rsidRDefault="00FC2D87" w:rsidP="00A53672">
      <w:pPr>
        <w:widowControl w:val="0"/>
        <w:numPr>
          <w:ilvl w:val="0"/>
          <w:numId w:val="16"/>
        </w:numPr>
        <w:tabs>
          <w:tab w:val="left" w:pos="1458"/>
        </w:tabs>
        <w:suppressAutoHyphens/>
        <w:spacing w:after="0" w:line="276" w:lineRule="auto"/>
        <w:ind w:left="1440"/>
        <w:jc w:val="both"/>
        <w:rPr>
          <w:rFonts w:ascii="Arial" w:eastAsia="Arial" w:hAnsi="Arial" w:cs="Arial"/>
          <w:kern w:val="1"/>
          <w:lang w:eastAsia="zh-CN" w:bidi="hi-IN"/>
        </w:rPr>
      </w:pPr>
      <w:r w:rsidRPr="00FC2D87">
        <w:rPr>
          <w:rFonts w:ascii="Arial" w:eastAsia="Arial" w:hAnsi="Arial" w:cs="Arial"/>
          <w:kern w:val="1"/>
          <w:lang w:eastAsia="zh-CN" w:bidi="hi-IN"/>
        </w:rPr>
        <w:t xml:space="preserve">cost pe km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transportul</w:t>
      </w:r>
      <w:proofErr w:type="spellEnd"/>
      <w:r w:rsidRPr="00FC2D87">
        <w:rPr>
          <w:rFonts w:ascii="Arial" w:eastAsia="Arial" w:hAnsi="Arial" w:cs="Arial"/>
          <w:kern w:val="1"/>
          <w:lang w:eastAsia="zh-CN" w:bidi="hi-IN"/>
        </w:rPr>
        <w:t xml:space="preserve"> public;</w:t>
      </w:r>
    </w:p>
    <w:p w14:paraId="59BAABC5" w14:textId="77777777" w:rsidR="00FC2D87" w:rsidRPr="00FC2D87" w:rsidRDefault="00FC2D87" w:rsidP="00A53672">
      <w:pPr>
        <w:widowControl w:val="0"/>
        <w:numPr>
          <w:ilvl w:val="0"/>
          <w:numId w:val="16"/>
        </w:numPr>
        <w:tabs>
          <w:tab w:val="left" w:pos="1458"/>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numǎrul</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salariați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angajați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firma</w:t>
      </w:r>
      <w:proofErr w:type="spellEnd"/>
      <w:r w:rsidRPr="00FC2D87">
        <w:rPr>
          <w:rFonts w:ascii="Arial" w:eastAsia="Arial" w:hAnsi="Arial" w:cs="Arial"/>
          <w:kern w:val="1"/>
          <w:lang w:eastAsia="zh-CN" w:bidi="hi-IN"/>
        </w:rPr>
        <w:t xml:space="preserve"> de transport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comun</w:t>
      </w:r>
      <w:proofErr w:type="spellEnd"/>
      <w:r w:rsidRPr="00FC2D87">
        <w:rPr>
          <w:rFonts w:ascii="Arial" w:eastAsia="Arial" w:hAnsi="Arial" w:cs="Arial"/>
          <w:kern w:val="1"/>
          <w:lang w:eastAsia="zh-CN" w:bidi="hi-IN"/>
        </w:rPr>
        <w:t>;</w:t>
      </w:r>
    </w:p>
    <w:p w14:paraId="55BFB250" w14:textId="77777777" w:rsidR="00A53672" w:rsidRDefault="00A53672" w:rsidP="00A53672">
      <w:pPr>
        <w:widowControl w:val="0"/>
        <w:suppressAutoHyphens/>
        <w:spacing w:after="0" w:line="276" w:lineRule="auto"/>
        <w:jc w:val="both"/>
        <w:rPr>
          <w:rFonts w:ascii="Arial" w:eastAsia="Arial" w:hAnsi="Arial" w:cs="Arial"/>
          <w:kern w:val="1"/>
          <w:lang w:eastAsia="zh-CN" w:bidi="hi-IN"/>
        </w:rPr>
      </w:pPr>
    </w:p>
    <w:p w14:paraId="695C81A0" w14:textId="2054793C" w:rsidR="00FC2D87" w:rsidRPr="00FC2D87" w:rsidRDefault="00FC2D87" w:rsidP="00A53672">
      <w:pPr>
        <w:widowControl w:val="0"/>
        <w:suppressAutoHyphens/>
        <w:spacing w:after="0" w:line="276" w:lineRule="auto"/>
        <w:jc w:val="both"/>
        <w:rPr>
          <w:rFonts w:ascii="Arial" w:eastAsia="Arial" w:hAnsi="Arial" w:cs="Arial"/>
          <w:b/>
          <w:kern w:val="1"/>
          <w:lang w:eastAsia="zh-CN" w:bidi="hi-IN"/>
        </w:rPr>
      </w:pPr>
      <w:r w:rsidRPr="00FC2D87">
        <w:rPr>
          <w:rFonts w:ascii="Arial" w:eastAsia="Arial" w:hAnsi="Arial" w:cs="Arial"/>
          <w:kern w:val="1"/>
          <w:lang w:eastAsia="zh-CN" w:bidi="hi-IN"/>
        </w:rPr>
        <w:t xml:space="preserve">pot fi </w:t>
      </w:r>
      <w:proofErr w:type="spellStart"/>
      <w:r w:rsidRPr="00FC2D87">
        <w:rPr>
          <w:rFonts w:ascii="Arial" w:eastAsia="Arial" w:hAnsi="Arial" w:cs="Arial"/>
          <w:kern w:val="1"/>
          <w:lang w:eastAsia="zh-CN" w:bidi="hi-IN"/>
        </w:rPr>
        <w:t>substituiți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printr-unul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singur</w:t>
      </w:r>
      <w:proofErr w:type="spellEnd"/>
      <w:r w:rsidRPr="00FC2D87">
        <w:rPr>
          <w:rFonts w:ascii="Arial" w:eastAsia="Arial" w:hAnsi="Arial" w:cs="Arial"/>
          <w:kern w:val="1"/>
          <w:lang w:eastAsia="zh-CN" w:bidi="hi-IN"/>
        </w:rPr>
        <w:t xml:space="preserve">: </w:t>
      </w:r>
      <w:r w:rsidR="00A53672" w:rsidRPr="00A53672">
        <w:rPr>
          <w:rFonts w:ascii="Arial" w:eastAsia="Arial" w:hAnsi="Arial" w:cs="Arial"/>
          <w:b/>
          <w:bCs/>
          <w:kern w:val="1"/>
          <w:lang w:eastAsia="zh-CN" w:bidi="hi-IN"/>
        </w:rPr>
        <w:t xml:space="preserve">generic </w:t>
      </w:r>
      <w:proofErr w:type="spellStart"/>
      <w:r w:rsidR="00A53672" w:rsidRPr="00A53672">
        <w:rPr>
          <w:rFonts w:ascii="Arial" w:eastAsia="Arial" w:hAnsi="Arial" w:cs="Arial"/>
          <w:b/>
          <w:bCs/>
          <w:kern w:val="1"/>
          <w:lang w:eastAsia="zh-CN" w:bidi="hi-IN"/>
        </w:rPr>
        <w:t>urmǎrirea</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evoluției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acestui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ansamblu</w:t>
      </w:r>
      <w:proofErr w:type="spellEnd"/>
      <w:r w:rsidR="00A53672" w:rsidRPr="00A53672">
        <w:rPr>
          <w:rFonts w:ascii="Arial" w:eastAsia="Arial" w:hAnsi="Arial" w:cs="Arial"/>
          <w:b/>
          <w:bCs/>
          <w:kern w:val="1"/>
          <w:lang w:eastAsia="zh-CN" w:bidi="hi-IN"/>
        </w:rPr>
        <w:t xml:space="preserve"> de </w:t>
      </w:r>
      <w:proofErr w:type="spellStart"/>
      <w:r w:rsidR="00A53672" w:rsidRPr="00A53672">
        <w:rPr>
          <w:rFonts w:ascii="Arial" w:eastAsia="Arial" w:hAnsi="Arial" w:cs="Arial"/>
          <w:b/>
          <w:bCs/>
          <w:kern w:val="1"/>
          <w:lang w:eastAsia="zh-CN" w:bidi="hi-IN"/>
        </w:rPr>
        <w:t>indicatori</w:t>
      </w:r>
      <w:proofErr w:type="spellEnd"/>
      <w:r w:rsidR="00A53672" w:rsidRPr="00A53672">
        <w:rPr>
          <w:rFonts w:ascii="Arial" w:eastAsia="Arial" w:hAnsi="Arial" w:cs="Arial"/>
          <w:b/>
          <w:bCs/>
          <w:kern w:val="1"/>
          <w:lang w:eastAsia="zh-CN" w:bidi="hi-IN"/>
        </w:rPr>
        <w:t xml:space="preserve"> se </w:t>
      </w:r>
      <w:proofErr w:type="spellStart"/>
      <w:r w:rsidR="00A53672" w:rsidRPr="00A53672">
        <w:rPr>
          <w:rFonts w:ascii="Arial" w:eastAsia="Arial" w:hAnsi="Arial" w:cs="Arial"/>
          <w:b/>
          <w:bCs/>
          <w:kern w:val="1"/>
          <w:lang w:eastAsia="zh-CN" w:bidi="hi-IN"/>
        </w:rPr>
        <w:t>preconizeazǎ</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sǎ</w:t>
      </w:r>
      <w:proofErr w:type="spellEnd"/>
      <w:r w:rsidR="00A53672" w:rsidRPr="00A53672">
        <w:rPr>
          <w:rFonts w:ascii="Arial" w:eastAsia="Arial" w:hAnsi="Arial" w:cs="Arial"/>
          <w:b/>
          <w:bCs/>
          <w:kern w:val="1"/>
          <w:lang w:eastAsia="zh-CN" w:bidi="hi-IN"/>
        </w:rPr>
        <w:t xml:space="preserve"> se </w:t>
      </w:r>
      <w:proofErr w:type="spellStart"/>
      <w:r w:rsidR="00A53672" w:rsidRPr="00A53672">
        <w:rPr>
          <w:rFonts w:ascii="Arial" w:eastAsia="Arial" w:hAnsi="Arial" w:cs="Arial"/>
          <w:b/>
          <w:bCs/>
          <w:kern w:val="1"/>
          <w:lang w:eastAsia="zh-CN" w:bidi="hi-IN"/>
        </w:rPr>
        <w:t>facǎ</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prin</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analiza</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evoluției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încasǎrilor</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operatorului</w:t>
      </w:r>
      <w:proofErr w:type="spellEnd"/>
      <w:r w:rsidR="00A53672" w:rsidRPr="00A53672">
        <w:rPr>
          <w:rFonts w:ascii="Arial" w:eastAsia="Arial" w:hAnsi="Arial" w:cs="Arial"/>
          <w:b/>
          <w:bCs/>
          <w:kern w:val="1"/>
          <w:lang w:eastAsia="zh-CN" w:bidi="hi-IN"/>
        </w:rPr>
        <w:t xml:space="preserve"> de transport public –</w:t>
      </w:r>
      <w:r w:rsidRPr="00FC2D87">
        <w:rPr>
          <w:rFonts w:ascii="Arial" w:eastAsia="Arial" w:hAnsi="Arial" w:cs="Arial"/>
          <w:kern w:val="1"/>
          <w:lang w:eastAsia="zh-CN" w:bidi="hi-IN"/>
        </w:rPr>
        <w:t xml:space="preserve"> </w:t>
      </w:r>
      <w:proofErr w:type="spellStart"/>
      <w:r w:rsidRPr="00FC2D87">
        <w:rPr>
          <w:rFonts w:ascii="Arial" w:eastAsia="Arial" w:hAnsi="Arial" w:cs="Arial"/>
          <w:i/>
          <w:kern w:val="1"/>
          <w:lang w:eastAsia="zh-CN" w:bidi="hi-IN"/>
        </w:rPr>
        <w:t>indice</w:t>
      </w:r>
      <w:proofErr w:type="spellEnd"/>
      <w:r w:rsidRPr="00FC2D87">
        <w:rPr>
          <w:rFonts w:ascii="Arial" w:eastAsia="Arial" w:hAnsi="Arial" w:cs="Arial"/>
          <w:i/>
          <w:kern w:val="1"/>
          <w:lang w:eastAsia="zh-CN" w:bidi="hi-IN"/>
        </w:rPr>
        <w:t xml:space="preserve"> 1</w:t>
      </w:r>
      <w:r w:rsidRPr="00FC2D87">
        <w:rPr>
          <w:rFonts w:ascii="Arial" w:eastAsia="Arial" w:hAnsi="Arial" w:cs="Arial"/>
          <w:kern w:val="1"/>
          <w:lang w:eastAsia="zh-CN" w:bidi="hi-IN"/>
        </w:rPr>
        <w:t>.</w:t>
      </w:r>
    </w:p>
    <w:p w14:paraId="1CE5C7E5" w14:textId="77777777" w:rsidR="00FC2D87" w:rsidRPr="00FC2D87" w:rsidRDefault="00FC2D87" w:rsidP="00FC2D87">
      <w:pPr>
        <w:widowControl w:val="0"/>
        <w:suppressAutoHyphens/>
        <w:spacing w:after="0" w:line="360" w:lineRule="auto"/>
        <w:jc w:val="both"/>
        <w:rPr>
          <w:rFonts w:ascii="Arial" w:eastAsia="Arial" w:hAnsi="Arial" w:cs="Arial"/>
          <w:b/>
          <w:kern w:val="1"/>
          <w:sz w:val="24"/>
          <w:szCs w:val="24"/>
          <w:lang w:eastAsia="zh-CN" w:bidi="hi-IN"/>
        </w:rPr>
      </w:pPr>
    </w:p>
    <w:p w14:paraId="36325DD4" w14:textId="4A78B481" w:rsidR="00FC2D87" w:rsidRPr="00FC2D87" w:rsidRDefault="00FC2D87" w:rsidP="00A53672">
      <w:pPr>
        <w:widowControl w:val="0"/>
        <w:numPr>
          <w:ilvl w:val="0"/>
          <w:numId w:val="17"/>
        </w:numPr>
        <w:tabs>
          <w:tab w:val="left" w:pos="720"/>
        </w:tabs>
        <w:suppressAutoHyphens/>
        <w:spacing w:after="0" w:line="276" w:lineRule="auto"/>
        <w:ind w:left="720"/>
        <w:jc w:val="both"/>
        <w:rPr>
          <w:rFonts w:ascii="Arial" w:eastAsia="Arial" w:hAnsi="Arial" w:cs="Arial"/>
          <w:lang w:eastAsia="zh-CN"/>
        </w:rPr>
      </w:pPr>
      <w:proofErr w:type="spellStart"/>
      <w:r w:rsidRPr="00FC2D87">
        <w:rPr>
          <w:rFonts w:ascii="Arial" w:eastAsia="Arial" w:hAnsi="Arial" w:cs="Arial"/>
          <w:b/>
          <w:lang w:eastAsia="zh-CN"/>
        </w:rPr>
        <w:lastRenderedPageBreak/>
        <w:t>indicatorii</w:t>
      </w:r>
      <w:proofErr w:type="spellEnd"/>
      <w:r w:rsidRPr="00FC2D87">
        <w:rPr>
          <w:rFonts w:ascii="Arial" w:eastAsia="Arial" w:hAnsi="Arial" w:cs="Arial"/>
          <w:b/>
          <w:lang w:eastAsia="zh-CN"/>
        </w:rPr>
        <w:t xml:space="preserve"> </w:t>
      </w:r>
      <w:proofErr w:type="spellStart"/>
      <w:r w:rsidRPr="00FC2D87">
        <w:rPr>
          <w:rFonts w:ascii="Arial" w:eastAsia="Arial" w:hAnsi="Arial" w:cs="Arial"/>
          <w:b/>
          <w:lang w:eastAsia="zh-CN"/>
        </w:rPr>
        <w:t>dezvolt</w:t>
      </w:r>
      <w:r w:rsidR="00A53672" w:rsidRPr="00A53672">
        <w:rPr>
          <w:rFonts w:ascii="Arial" w:eastAsia="Arial" w:hAnsi="Arial" w:cs="Arial"/>
          <w:b/>
          <w:lang w:eastAsia="zh-CN"/>
        </w:rPr>
        <w:t>ă</w:t>
      </w:r>
      <w:r w:rsidRPr="00FC2D87">
        <w:rPr>
          <w:rFonts w:ascii="Arial" w:eastAsia="Arial" w:hAnsi="Arial" w:cs="Arial"/>
          <w:b/>
          <w:lang w:eastAsia="zh-CN"/>
        </w:rPr>
        <w:t>rii</w:t>
      </w:r>
      <w:proofErr w:type="spellEnd"/>
      <w:r w:rsidRPr="00FC2D87">
        <w:rPr>
          <w:rFonts w:ascii="Arial" w:eastAsia="Arial" w:hAnsi="Arial" w:cs="Arial"/>
          <w:b/>
          <w:lang w:eastAsia="zh-CN"/>
        </w:rPr>
        <w:t xml:space="preserve"> </w:t>
      </w:r>
      <w:proofErr w:type="spellStart"/>
      <w:r w:rsidRPr="00FC2D87">
        <w:rPr>
          <w:rFonts w:ascii="Arial" w:eastAsia="Arial" w:hAnsi="Arial" w:cs="Arial"/>
          <w:b/>
          <w:lang w:eastAsia="zh-CN"/>
        </w:rPr>
        <w:t>durabile</w:t>
      </w:r>
      <w:proofErr w:type="spellEnd"/>
    </w:p>
    <w:p w14:paraId="45466C5A" w14:textId="333F6213" w:rsidR="00FC2D87" w:rsidRPr="00FC2D87" w:rsidRDefault="00FC2D87" w:rsidP="00A53672">
      <w:pPr>
        <w:widowControl w:val="0"/>
        <w:numPr>
          <w:ilvl w:val="0"/>
          <w:numId w:val="18"/>
        </w:numPr>
        <w:tabs>
          <w:tab w:val="num" w:pos="1440"/>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gradul</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motorizare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w:t>
      </w:r>
      <w:proofErr w:type="spellEnd"/>
      <w:r w:rsidRPr="00FC2D87">
        <w:rPr>
          <w:rFonts w:ascii="Arial" w:eastAsia="Arial" w:hAnsi="Arial" w:cs="Arial"/>
          <w:kern w:val="1"/>
          <w:lang w:eastAsia="zh-CN" w:bidi="hi-IN"/>
        </w:rPr>
        <w:t xml:space="preserve"> </w:t>
      </w:r>
      <w:proofErr w:type="spellStart"/>
      <w:r w:rsidR="004B4716">
        <w:rPr>
          <w:rFonts w:ascii="Arial" w:eastAsia="Arial" w:hAnsi="Arial" w:cs="Arial"/>
          <w:kern w:val="1"/>
          <w:lang w:eastAsia="zh-CN" w:bidi="hi-IN"/>
        </w:rPr>
        <w:t>oras</w:t>
      </w:r>
      <w:proofErr w:type="spellEnd"/>
      <w:r w:rsidRPr="00FC2D87">
        <w:rPr>
          <w:rFonts w:ascii="Arial" w:eastAsia="Arial" w:hAnsi="Arial" w:cs="Arial"/>
          <w:kern w:val="1"/>
          <w:lang w:eastAsia="zh-CN" w:bidi="hi-IN"/>
        </w:rPr>
        <w:t>;</w:t>
      </w:r>
    </w:p>
    <w:p w14:paraId="39B78679" w14:textId="77777777" w:rsidR="00FC2D87" w:rsidRPr="00FC2D87" w:rsidRDefault="00FC2D87" w:rsidP="00A53672">
      <w:pPr>
        <w:widowControl w:val="0"/>
        <w:numPr>
          <w:ilvl w:val="0"/>
          <w:numId w:val="18"/>
        </w:numPr>
        <w:tabs>
          <w:tab w:val="num" w:pos="1440"/>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numǎrul</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locuri</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parcare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exclusiv</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cele</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reședințǎ</w:t>
      </w:r>
      <w:proofErr w:type="spellEnd"/>
      <w:r w:rsidRPr="00FC2D87">
        <w:rPr>
          <w:rFonts w:ascii="Arial" w:eastAsia="Arial" w:hAnsi="Arial" w:cs="Arial"/>
          <w:kern w:val="1"/>
          <w:lang w:eastAsia="zh-CN" w:bidi="hi-IN"/>
        </w:rPr>
        <w:t>);</w:t>
      </w:r>
    </w:p>
    <w:p w14:paraId="50AE9843" w14:textId="67BDA558" w:rsidR="00FC2D87" w:rsidRPr="00FC2D87" w:rsidRDefault="00FC2D87" w:rsidP="00A53672">
      <w:pPr>
        <w:widowControl w:val="0"/>
        <w:suppressAutoHyphens/>
        <w:spacing w:after="0" w:line="276" w:lineRule="auto"/>
        <w:jc w:val="both"/>
        <w:rPr>
          <w:rFonts w:ascii="Arial" w:eastAsia="Arial" w:hAnsi="Arial" w:cs="Arial"/>
          <w:kern w:val="1"/>
          <w:lang w:eastAsia="zh-CN" w:bidi="hi-IN"/>
        </w:rPr>
      </w:pPr>
      <w:r w:rsidRPr="00FC2D87">
        <w:rPr>
          <w:rFonts w:ascii="Arial" w:eastAsia="Arial" w:hAnsi="Arial" w:cs="Arial"/>
          <w:kern w:val="1"/>
          <w:lang w:eastAsia="zh-CN" w:bidi="hi-IN"/>
        </w:rPr>
        <w:t xml:space="preserve">pot fi </w:t>
      </w:r>
      <w:proofErr w:type="spellStart"/>
      <w:r w:rsidRPr="00FC2D87">
        <w:rPr>
          <w:rFonts w:ascii="Arial" w:eastAsia="Arial" w:hAnsi="Arial" w:cs="Arial"/>
          <w:kern w:val="1"/>
          <w:lang w:eastAsia="zh-CN" w:bidi="hi-IN"/>
        </w:rPr>
        <w:t>substituiți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printr-unul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singur</w:t>
      </w:r>
      <w:proofErr w:type="spellEnd"/>
      <w:r w:rsidRPr="00FC2D87">
        <w:rPr>
          <w:rFonts w:ascii="Arial" w:eastAsia="Arial" w:hAnsi="Arial" w:cs="Arial"/>
          <w:kern w:val="1"/>
          <w:lang w:eastAsia="zh-CN" w:bidi="hi-IN"/>
        </w:rPr>
        <w:t xml:space="preserve">: </w:t>
      </w:r>
      <w:r w:rsidR="00A53672" w:rsidRPr="00A53672">
        <w:rPr>
          <w:rFonts w:ascii="Arial" w:eastAsia="Arial" w:hAnsi="Arial" w:cs="Arial"/>
          <w:b/>
          <w:bCs/>
          <w:kern w:val="1"/>
          <w:lang w:eastAsia="zh-CN" w:bidi="hi-IN"/>
        </w:rPr>
        <w:t xml:space="preserve">generic </w:t>
      </w:r>
      <w:proofErr w:type="spellStart"/>
      <w:r w:rsidR="00A53672" w:rsidRPr="00A53672">
        <w:rPr>
          <w:rFonts w:ascii="Arial" w:eastAsia="Arial" w:hAnsi="Arial" w:cs="Arial"/>
          <w:b/>
          <w:bCs/>
          <w:kern w:val="1"/>
          <w:lang w:eastAsia="zh-CN" w:bidi="hi-IN"/>
        </w:rPr>
        <w:t>urmǎrirea</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evoluției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acestui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ansamblu</w:t>
      </w:r>
      <w:proofErr w:type="spellEnd"/>
      <w:r w:rsidR="00A53672" w:rsidRPr="00A53672">
        <w:rPr>
          <w:rFonts w:ascii="Arial" w:eastAsia="Arial" w:hAnsi="Arial" w:cs="Arial"/>
          <w:b/>
          <w:bCs/>
          <w:kern w:val="1"/>
          <w:lang w:eastAsia="zh-CN" w:bidi="hi-IN"/>
        </w:rPr>
        <w:t xml:space="preserve"> de </w:t>
      </w:r>
      <w:proofErr w:type="spellStart"/>
      <w:r w:rsidR="00A53672" w:rsidRPr="00A53672">
        <w:rPr>
          <w:rFonts w:ascii="Arial" w:eastAsia="Arial" w:hAnsi="Arial" w:cs="Arial"/>
          <w:b/>
          <w:bCs/>
          <w:kern w:val="1"/>
          <w:lang w:eastAsia="zh-CN" w:bidi="hi-IN"/>
        </w:rPr>
        <w:t>indicatori</w:t>
      </w:r>
      <w:proofErr w:type="spellEnd"/>
      <w:r w:rsidR="00A53672" w:rsidRPr="00A53672">
        <w:rPr>
          <w:rFonts w:ascii="Arial" w:eastAsia="Arial" w:hAnsi="Arial" w:cs="Arial"/>
          <w:b/>
          <w:bCs/>
          <w:kern w:val="1"/>
          <w:lang w:eastAsia="zh-CN" w:bidi="hi-IN"/>
        </w:rPr>
        <w:t xml:space="preserve"> se </w:t>
      </w:r>
      <w:proofErr w:type="spellStart"/>
      <w:r w:rsidR="00A53672" w:rsidRPr="00A53672">
        <w:rPr>
          <w:rFonts w:ascii="Arial" w:eastAsia="Arial" w:hAnsi="Arial" w:cs="Arial"/>
          <w:b/>
          <w:bCs/>
          <w:kern w:val="1"/>
          <w:lang w:eastAsia="zh-CN" w:bidi="hi-IN"/>
        </w:rPr>
        <w:t>preconizeazǎ</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sǎ</w:t>
      </w:r>
      <w:proofErr w:type="spellEnd"/>
      <w:r w:rsidR="00A53672" w:rsidRPr="00A53672">
        <w:rPr>
          <w:rFonts w:ascii="Arial" w:eastAsia="Arial" w:hAnsi="Arial" w:cs="Arial"/>
          <w:b/>
          <w:bCs/>
          <w:kern w:val="1"/>
          <w:lang w:eastAsia="zh-CN" w:bidi="hi-IN"/>
        </w:rPr>
        <w:t xml:space="preserve"> se </w:t>
      </w:r>
      <w:proofErr w:type="spellStart"/>
      <w:r w:rsidR="00A53672" w:rsidRPr="00A53672">
        <w:rPr>
          <w:rFonts w:ascii="Arial" w:eastAsia="Arial" w:hAnsi="Arial" w:cs="Arial"/>
          <w:b/>
          <w:bCs/>
          <w:kern w:val="1"/>
          <w:lang w:eastAsia="zh-CN" w:bidi="hi-IN"/>
        </w:rPr>
        <w:t>facă</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prin</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analiza</w:t>
      </w:r>
      <w:proofErr w:type="spellEnd"/>
      <w:r w:rsidR="00A53672" w:rsidRPr="00A53672">
        <w:rPr>
          <w:rFonts w:ascii="Arial" w:eastAsia="Arial" w:hAnsi="Arial" w:cs="Arial"/>
          <w:b/>
          <w:bCs/>
          <w:kern w:val="1"/>
          <w:lang w:eastAsia="zh-CN" w:bidi="hi-IN"/>
        </w:rPr>
        <w:t xml:space="preserve"> </w:t>
      </w:r>
      <w:proofErr w:type="spellStart"/>
      <w:proofErr w:type="gramStart"/>
      <w:r w:rsidR="00A53672" w:rsidRPr="00A53672">
        <w:rPr>
          <w:rFonts w:ascii="Arial" w:eastAsia="Arial" w:hAnsi="Arial" w:cs="Arial"/>
          <w:b/>
          <w:bCs/>
          <w:kern w:val="1"/>
          <w:lang w:eastAsia="zh-CN" w:bidi="hi-IN"/>
        </w:rPr>
        <w:t>evoluției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numărului</w:t>
      </w:r>
      <w:proofErr w:type="spellEnd"/>
      <w:proofErr w:type="gramEnd"/>
      <w:r w:rsidR="00A53672" w:rsidRPr="00A53672">
        <w:rPr>
          <w:rFonts w:ascii="Arial" w:eastAsia="Arial" w:hAnsi="Arial" w:cs="Arial"/>
          <w:b/>
          <w:bCs/>
          <w:kern w:val="1"/>
          <w:lang w:eastAsia="zh-CN" w:bidi="hi-IN"/>
        </w:rPr>
        <w:t xml:space="preserve"> de </w:t>
      </w:r>
      <w:proofErr w:type="spellStart"/>
      <w:r w:rsidR="00A53672" w:rsidRPr="00A53672">
        <w:rPr>
          <w:rFonts w:ascii="Arial" w:eastAsia="Arial" w:hAnsi="Arial" w:cs="Arial"/>
          <w:b/>
          <w:bCs/>
          <w:kern w:val="1"/>
          <w:lang w:eastAsia="zh-CN" w:bidi="hi-IN"/>
        </w:rPr>
        <w:t>locuri</w:t>
      </w:r>
      <w:proofErr w:type="spellEnd"/>
      <w:r w:rsidR="00A53672" w:rsidRPr="00A53672">
        <w:rPr>
          <w:rFonts w:ascii="Arial" w:eastAsia="Arial" w:hAnsi="Arial" w:cs="Arial"/>
          <w:b/>
          <w:bCs/>
          <w:kern w:val="1"/>
          <w:lang w:eastAsia="zh-CN" w:bidi="hi-IN"/>
        </w:rPr>
        <w:t xml:space="preserve"> de </w:t>
      </w:r>
      <w:proofErr w:type="spellStart"/>
      <w:r w:rsidR="00A53672" w:rsidRPr="00A53672">
        <w:rPr>
          <w:rFonts w:ascii="Arial" w:eastAsia="Arial" w:hAnsi="Arial" w:cs="Arial"/>
          <w:b/>
          <w:bCs/>
          <w:kern w:val="1"/>
          <w:lang w:eastAsia="zh-CN" w:bidi="hi-IN"/>
        </w:rPr>
        <w:t>parcare</w:t>
      </w:r>
      <w:proofErr w:type="spellEnd"/>
      <w:r w:rsidR="00A53672" w:rsidRPr="00A53672">
        <w:rPr>
          <w:rFonts w:ascii="Arial" w:eastAsia="Arial" w:hAnsi="Arial" w:cs="Arial"/>
          <w:b/>
          <w:bCs/>
          <w:kern w:val="1"/>
          <w:lang w:eastAsia="zh-CN" w:bidi="hi-IN"/>
        </w:rPr>
        <w:t xml:space="preserve"> cu </w:t>
      </w:r>
      <w:proofErr w:type="spellStart"/>
      <w:r w:rsidR="00A53672" w:rsidRPr="00A53672">
        <w:rPr>
          <w:rFonts w:ascii="Arial" w:eastAsia="Arial" w:hAnsi="Arial" w:cs="Arial"/>
          <w:b/>
          <w:bCs/>
          <w:kern w:val="1"/>
          <w:lang w:eastAsia="zh-CN" w:bidi="hi-IN"/>
        </w:rPr>
        <w:t>plata</w:t>
      </w:r>
      <w:proofErr w:type="spellEnd"/>
      <w:r w:rsidR="00A53672" w:rsidRPr="00A53672">
        <w:rPr>
          <w:rFonts w:ascii="Arial" w:eastAsia="Arial" w:hAnsi="Arial" w:cs="Arial"/>
          <w:b/>
          <w:bCs/>
          <w:kern w:val="1"/>
          <w:lang w:eastAsia="zh-CN" w:bidi="hi-IN"/>
        </w:rPr>
        <w:t xml:space="preserve"> din </w:t>
      </w:r>
      <w:proofErr w:type="spellStart"/>
      <w:r w:rsidR="004B4716">
        <w:rPr>
          <w:rFonts w:ascii="Arial" w:eastAsia="Arial" w:hAnsi="Arial" w:cs="Arial"/>
          <w:b/>
          <w:bCs/>
          <w:kern w:val="1"/>
          <w:lang w:eastAsia="zh-CN" w:bidi="hi-IN"/>
        </w:rPr>
        <w:t>oras</w:t>
      </w:r>
      <w:proofErr w:type="spellEnd"/>
      <w:r w:rsidRPr="00FC2D87">
        <w:rPr>
          <w:rFonts w:ascii="Arial" w:eastAsia="Arial" w:hAnsi="Arial" w:cs="Arial"/>
          <w:kern w:val="1"/>
          <w:lang w:eastAsia="zh-CN" w:bidi="hi-IN"/>
        </w:rPr>
        <w:t xml:space="preserve"> – </w:t>
      </w:r>
      <w:proofErr w:type="spellStart"/>
      <w:r w:rsidRPr="00FC2D87">
        <w:rPr>
          <w:rFonts w:ascii="Arial" w:eastAsia="Arial" w:hAnsi="Arial" w:cs="Arial"/>
          <w:i/>
          <w:kern w:val="1"/>
          <w:lang w:eastAsia="zh-CN" w:bidi="hi-IN"/>
        </w:rPr>
        <w:t>indice</w:t>
      </w:r>
      <w:proofErr w:type="spellEnd"/>
      <w:r w:rsidRPr="00FC2D87">
        <w:rPr>
          <w:rFonts w:ascii="Arial" w:eastAsia="Arial" w:hAnsi="Arial" w:cs="Arial"/>
          <w:i/>
          <w:kern w:val="1"/>
          <w:lang w:eastAsia="zh-CN" w:bidi="hi-IN"/>
        </w:rPr>
        <w:t xml:space="preserve"> 2</w:t>
      </w:r>
      <w:r w:rsidRPr="00FC2D87">
        <w:rPr>
          <w:rFonts w:ascii="Arial" w:eastAsia="Arial" w:hAnsi="Arial" w:cs="Arial"/>
          <w:kern w:val="1"/>
          <w:lang w:eastAsia="zh-CN" w:bidi="hi-IN"/>
        </w:rPr>
        <w:t>.</w:t>
      </w:r>
    </w:p>
    <w:p w14:paraId="5514270B" w14:textId="77777777" w:rsidR="00FC2D87" w:rsidRPr="00FC2D87" w:rsidRDefault="00FC2D87" w:rsidP="00A53672">
      <w:pPr>
        <w:widowControl w:val="0"/>
        <w:suppressAutoHyphens/>
        <w:spacing w:after="0" w:line="276" w:lineRule="auto"/>
        <w:jc w:val="both"/>
        <w:rPr>
          <w:rFonts w:ascii="Arial" w:eastAsia="Arial" w:hAnsi="Arial" w:cs="Arial"/>
          <w:b/>
          <w:kern w:val="1"/>
          <w:lang w:eastAsia="zh-CN" w:bidi="hi-IN"/>
        </w:rPr>
      </w:pPr>
    </w:p>
    <w:p w14:paraId="012AAFA2" w14:textId="77777777" w:rsidR="00FC2D87" w:rsidRPr="00FC2D87" w:rsidRDefault="00FC2D87" w:rsidP="00A53672">
      <w:pPr>
        <w:widowControl w:val="0"/>
        <w:numPr>
          <w:ilvl w:val="0"/>
          <w:numId w:val="19"/>
        </w:numPr>
        <w:suppressAutoHyphens/>
        <w:spacing w:after="0" w:line="276" w:lineRule="auto"/>
        <w:jc w:val="both"/>
        <w:rPr>
          <w:rFonts w:ascii="Arial" w:eastAsia="Arial" w:hAnsi="Arial" w:cs="Arial"/>
          <w:kern w:val="1"/>
          <w:lang w:eastAsia="zh-CN" w:bidi="hi-IN"/>
        </w:rPr>
      </w:pPr>
      <w:proofErr w:type="spellStart"/>
      <w:r w:rsidRPr="00FC2D87">
        <w:rPr>
          <w:rFonts w:ascii="Arial" w:eastAsia="Arial" w:hAnsi="Arial" w:cs="Arial"/>
          <w:b/>
          <w:kern w:val="1"/>
          <w:lang w:eastAsia="zh-CN" w:bidi="hi-IN"/>
        </w:rPr>
        <w:t>indicatorii</w:t>
      </w:r>
      <w:proofErr w:type="spellEnd"/>
      <w:r w:rsidRPr="00FC2D87">
        <w:rPr>
          <w:rFonts w:ascii="Arial" w:eastAsia="Arial" w:hAnsi="Arial" w:cs="Arial"/>
          <w:b/>
          <w:kern w:val="1"/>
          <w:lang w:eastAsia="zh-CN" w:bidi="hi-IN"/>
        </w:rPr>
        <w:t xml:space="preserve"> </w:t>
      </w:r>
      <w:proofErr w:type="spellStart"/>
      <w:r w:rsidRPr="00FC2D87">
        <w:rPr>
          <w:rFonts w:ascii="Arial" w:eastAsia="Arial" w:hAnsi="Arial" w:cs="Arial"/>
          <w:b/>
          <w:kern w:val="1"/>
          <w:lang w:eastAsia="zh-CN" w:bidi="hi-IN"/>
        </w:rPr>
        <w:t>transportului</w:t>
      </w:r>
      <w:proofErr w:type="spellEnd"/>
      <w:r w:rsidRPr="00FC2D87">
        <w:rPr>
          <w:rFonts w:ascii="Arial" w:eastAsia="Arial" w:hAnsi="Arial" w:cs="Arial"/>
          <w:b/>
          <w:kern w:val="1"/>
          <w:lang w:eastAsia="zh-CN" w:bidi="hi-IN"/>
        </w:rPr>
        <w:t xml:space="preserve"> </w:t>
      </w:r>
      <w:proofErr w:type="spellStart"/>
      <w:r w:rsidRPr="00FC2D87">
        <w:rPr>
          <w:rFonts w:ascii="Arial" w:eastAsia="Arial" w:hAnsi="Arial" w:cs="Arial"/>
          <w:b/>
          <w:kern w:val="1"/>
          <w:lang w:eastAsia="zh-CN" w:bidi="hi-IN"/>
        </w:rPr>
        <w:t>alternativ</w:t>
      </w:r>
      <w:proofErr w:type="spellEnd"/>
    </w:p>
    <w:p w14:paraId="5DA09D23" w14:textId="3AFFE5B7" w:rsidR="00FC2D87" w:rsidRPr="00FC2D87" w:rsidRDefault="00FC2D87" w:rsidP="00A53672">
      <w:pPr>
        <w:widowControl w:val="0"/>
        <w:numPr>
          <w:ilvl w:val="0"/>
          <w:numId w:val="20"/>
        </w:numPr>
        <w:tabs>
          <w:tab w:val="num" w:pos="1440"/>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hAnsi="Arial" w:cs="Arial"/>
          <w:kern w:val="1"/>
          <w:lang w:eastAsia="zh-CN" w:bidi="hi-IN"/>
        </w:rPr>
        <w:t>rețea</w:t>
      </w:r>
      <w:proofErr w:type="spellEnd"/>
      <w:r w:rsidRPr="00FC2D87">
        <w:rPr>
          <w:rFonts w:ascii="Arial" w:hAnsi="Arial" w:cs="Arial"/>
          <w:kern w:val="1"/>
          <w:lang w:eastAsia="zh-CN" w:bidi="hi-IN"/>
        </w:rPr>
        <w:t xml:space="preserve"> </w:t>
      </w:r>
      <w:proofErr w:type="spellStart"/>
      <w:r w:rsidR="00111E7D">
        <w:rPr>
          <w:rFonts w:ascii="Arial" w:hAnsi="Arial" w:cs="Arial"/>
          <w:kern w:val="1"/>
          <w:lang w:eastAsia="zh-CN" w:bidi="hi-IN"/>
        </w:rPr>
        <w:t>trasee</w:t>
      </w:r>
      <w:proofErr w:type="spellEnd"/>
      <w:r w:rsidR="00111E7D">
        <w:rPr>
          <w:rFonts w:ascii="Arial" w:hAnsi="Arial" w:cs="Arial"/>
          <w:kern w:val="1"/>
          <w:lang w:eastAsia="zh-CN" w:bidi="hi-IN"/>
        </w:rPr>
        <w:t xml:space="preserve"> </w:t>
      </w:r>
      <w:proofErr w:type="spellStart"/>
      <w:r w:rsidR="00111E7D">
        <w:rPr>
          <w:rFonts w:ascii="Arial" w:hAnsi="Arial" w:cs="Arial"/>
          <w:kern w:val="1"/>
          <w:lang w:eastAsia="zh-CN" w:bidi="hi-IN"/>
        </w:rPr>
        <w:t>pentru</w:t>
      </w:r>
      <w:proofErr w:type="spellEnd"/>
      <w:r w:rsidRPr="00FC2D87">
        <w:rPr>
          <w:rFonts w:ascii="Arial" w:hAnsi="Arial" w:cs="Arial"/>
          <w:kern w:val="1"/>
          <w:lang w:eastAsia="zh-CN" w:bidi="hi-IN"/>
        </w:rPr>
        <w:t xml:space="preserve"> </w:t>
      </w:r>
      <w:proofErr w:type="spellStart"/>
      <w:r w:rsidRPr="00FC2D87">
        <w:rPr>
          <w:rFonts w:ascii="Arial" w:hAnsi="Arial" w:cs="Arial"/>
          <w:kern w:val="1"/>
          <w:lang w:eastAsia="zh-CN" w:bidi="hi-IN"/>
        </w:rPr>
        <w:t>biciclete</w:t>
      </w:r>
      <w:proofErr w:type="spellEnd"/>
      <w:r w:rsidRPr="00FC2D87">
        <w:rPr>
          <w:rFonts w:ascii="Arial" w:hAnsi="Arial" w:cs="Arial"/>
          <w:kern w:val="1"/>
          <w:lang w:eastAsia="zh-CN" w:bidi="hi-IN"/>
        </w:rPr>
        <w:t xml:space="preserve"> (</w:t>
      </w:r>
      <w:proofErr w:type="spellStart"/>
      <w:r w:rsidRPr="00FC2D87">
        <w:rPr>
          <w:rFonts w:ascii="Arial" w:hAnsi="Arial" w:cs="Arial"/>
          <w:kern w:val="1"/>
          <w:lang w:eastAsia="zh-CN" w:bidi="hi-IN"/>
        </w:rPr>
        <w:t>lungime</w:t>
      </w:r>
      <w:proofErr w:type="spellEnd"/>
      <w:r w:rsidRPr="00FC2D87">
        <w:rPr>
          <w:rFonts w:ascii="Arial" w:hAnsi="Arial" w:cs="Arial"/>
          <w:kern w:val="1"/>
          <w:lang w:eastAsia="zh-CN" w:bidi="hi-IN"/>
        </w:rPr>
        <w:t xml:space="preserve">, </w:t>
      </w:r>
      <w:proofErr w:type="spellStart"/>
      <w:r w:rsidRPr="00FC2D87">
        <w:rPr>
          <w:rFonts w:ascii="Arial" w:hAnsi="Arial" w:cs="Arial"/>
          <w:kern w:val="1"/>
          <w:lang w:eastAsia="zh-CN" w:bidi="hi-IN"/>
        </w:rPr>
        <w:t>densitate</w:t>
      </w:r>
      <w:proofErr w:type="spellEnd"/>
      <w:r w:rsidRPr="00FC2D87">
        <w:rPr>
          <w:rFonts w:ascii="Arial" w:hAnsi="Arial" w:cs="Arial"/>
          <w:kern w:val="1"/>
          <w:lang w:eastAsia="zh-CN" w:bidi="hi-IN"/>
        </w:rPr>
        <w:t xml:space="preserve">, </w:t>
      </w:r>
      <w:proofErr w:type="spellStart"/>
      <w:r w:rsidRPr="00FC2D87">
        <w:rPr>
          <w:rFonts w:ascii="Arial" w:hAnsi="Arial" w:cs="Arial"/>
          <w:kern w:val="1"/>
          <w:lang w:eastAsia="zh-CN" w:bidi="hi-IN"/>
        </w:rPr>
        <w:t>procent</w:t>
      </w:r>
      <w:proofErr w:type="spellEnd"/>
      <w:r w:rsidRPr="00FC2D87">
        <w:rPr>
          <w:rFonts w:ascii="Arial" w:hAnsi="Arial" w:cs="Arial"/>
          <w:kern w:val="1"/>
          <w:lang w:eastAsia="zh-CN" w:bidi="hi-IN"/>
        </w:rPr>
        <w:t xml:space="preserve"> din total </w:t>
      </w:r>
      <w:proofErr w:type="spellStart"/>
      <w:r w:rsidRPr="00FC2D87">
        <w:rPr>
          <w:rFonts w:ascii="Arial" w:hAnsi="Arial" w:cs="Arial"/>
          <w:kern w:val="1"/>
          <w:lang w:eastAsia="zh-CN" w:bidi="hi-IN"/>
        </w:rPr>
        <w:t>rețea</w:t>
      </w:r>
      <w:proofErr w:type="spellEnd"/>
      <w:r w:rsidRPr="00FC2D87">
        <w:rPr>
          <w:rFonts w:ascii="Arial" w:hAnsi="Arial" w:cs="Arial"/>
          <w:kern w:val="1"/>
          <w:lang w:eastAsia="zh-CN" w:bidi="hi-IN"/>
        </w:rPr>
        <w:t xml:space="preserve"> </w:t>
      </w:r>
      <w:proofErr w:type="spellStart"/>
      <w:r w:rsidRPr="00FC2D87">
        <w:rPr>
          <w:rFonts w:ascii="Arial" w:hAnsi="Arial" w:cs="Arial"/>
          <w:kern w:val="1"/>
          <w:lang w:eastAsia="zh-CN" w:bidi="hi-IN"/>
        </w:rPr>
        <w:t>rutieră</w:t>
      </w:r>
      <w:proofErr w:type="spellEnd"/>
      <w:r w:rsidRPr="00FC2D87">
        <w:rPr>
          <w:rFonts w:ascii="Arial" w:hAnsi="Arial" w:cs="Arial"/>
          <w:kern w:val="1"/>
          <w:lang w:eastAsia="zh-CN" w:bidi="hi-IN"/>
        </w:rPr>
        <w:t>)</w:t>
      </w:r>
      <w:r w:rsidRPr="00FC2D87">
        <w:rPr>
          <w:rFonts w:ascii="Arial" w:eastAsia="Arial" w:hAnsi="Arial" w:cs="Arial"/>
          <w:kern w:val="1"/>
          <w:lang w:eastAsia="zh-CN" w:bidi="hi-IN"/>
        </w:rPr>
        <w:t xml:space="preserve">; </w:t>
      </w:r>
    </w:p>
    <w:p w14:paraId="75B925E6" w14:textId="77777777" w:rsidR="00FC2D87" w:rsidRPr="00FC2D87" w:rsidRDefault="00FC2D87" w:rsidP="00A53672">
      <w:pPr>
        <w:widowControl w:val="0"/>
        <w:numPr>
          <w:ilvl w:val="0"/>
          <w:numId w:val="20"/>
        </w:numPr>
        <w:tabs>
          <w:tab w:val="num" w:pos="1440"/>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numǎrul</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puncte</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nchiriere</w:t>
      </w:r>
      <w:proofErr w:type="spellEnd"/>
      <w:r w:rsidRPr="00FC2D87">
        <w:rPr>
          <w:rFonts w:ascii="Arial" w:eastAsia="Arial" w:hAnsi="Arial" w:cs="Arial"/>
          <w:kern w:val="1"/>
          <w:lang w:eastAsia="zh-CN" w:bidi="hi-IN"/>
        </w:rPr>
        <w:t xml:space="preserve"> a </w:t>
      </w:r>
      <w:proofErr w:type="spellStart"/>
      <w:r w:rsidRPr="00FC2D87">
        <w:rPr>
          <w:rFonts w:ascii="Arial" w:eastAsia="Arial" w:hAnsi="Arial" w:cs="Arial"/>
          <w:kern w:val="1"/>
          <w:lang w:eastAsia="zh-CN" w:bidi="hi-IN"/>
        </w:rPr>
        <w:t>bicicletelor</w:t>
      </w:r>
      <w:proofErr w:type="spellEnd"/>
      <w:r w:rsidRPr="00FC2D87">
        <w:rPr>
          <w:rFonts w:ascii="Arial" w:eastAsia="Arial" w:hAnsi="Arial" w:cs="Arial"/>
          <w:kern w:val="1"/>
          <w:lang w:eastAsia="zh-CN" w:bidi="hi-IN"/>
        </w:rPr>
        <w:t>;</w:t>
      </w:r>
    </w:p>
    <w:p w14:paraId="5AEFDA38" w14:textId="1945209A" w:rsidR="00FC2D87" w:rsidRPr="00FC2D87" w:rsidRDefault="00FC2D87" w:rsidP="00A53672">
      <w:pPr>
        <w:widowControl w:val="0"/>
        <w:suppressAutoHyphens/>
        <w:spacing w:after="0" w:line="276" w:lineRule="auto"/>
        <w:jc w:val="both"/>
        <w:rPr>
          <w:rFonts w:ascii="Arial" w:eastAsia="Arial" w:hAnsi="Arial" w:cs="Arial"/>
          <w:kern w:val="1"/>
          <w:lang w:eastAsia="zh-CN" w:bidi="hi-IN"/>
        </w:rPr>
      </w:pPr>
      <w:r w:rsidRPr="00FC2D87">
        <w:rPr>
          <w:rFonts w:ascii="Arial" w:eastAsia="Arial" w:hAnsi="Arial" w:cs="Arial"/>
          <w:kern w:val="1"/>
          <w:lang w:eastAsia="zh-CN" w:bidi="hi-IN"/>
        </w:rPr>
        <w:t xml:space="preserve">pot fi </w:t>
      </w:r>
      <w:proofErr w:type="spellStart"/>
      <w:r w:rsidRPr="00FC2D87">
        <w:rPr>
          <w:rFonts w:ascii="Arial" w:eastAsia="Arial" w:hAnsi="Arial" w:cs="Arial"/>
          <w:kern w:val="1"/>
          <w:lang w:eastAsia="zh-CN" w:bidi="hi-IN"/>
        </w:rPr>
        <w:t>substituiți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printr-unul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singur</w:t>
      </w:r>
      <w:proofErr w:type="spellEnd"/>
      <w:r w:rsidRPr="00FC2D87">
        <w:rPr>
          <w:rFonts w:ascii="Arial" w:eastAsia="Arial" w:hAnsi="Arial" w:cs="Arial"/>
          <w:kern w:val="1"/>
          <w:lang w:eastAsia="zh-CN" w:bidi="hi-IN"/>
        </w:rPr>
        <w:t xml:space="preserve">: </w:t>
      </w:r>
      <w:r w:rsidR="00A53672" w:rsidRPr="00A53672">
        <w:rPr>
          <w:rFonts w:ascii="Arial" w:eastAsia="Arial" w:hAnsi="Arial" w:cs="Arial"/>
          <w:b/>
          <w:bCs/>
          <w:kern w:val="1"/>
          <w:lang w:eastAsia="zh-CN" w:bidi="hi-IN"/>
        </w:rPr>
        <w:t xml:space="preserve">generic </w:t>
      </w:r>
      <w:proofErr w:type="spellStart"/>
      <w:r w:rsidR="00A53672" w:rsidRPr="00A53672">
        <w:rPr>
          <w:rFonts w:ascii="Arial" w:eastAsia="Arial" w:hAnsi="Arial" w:cs="Arial"/>
          <w:b/>
          <w:bCs/>
          <w:kern w:val="1"/>
          <w:lang w:eastAsia="zh-CN" w:bidi="hi-IN"/>
        </w:rPr>
        <w:t>urmǎrirea</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evoluției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acestui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ansamblu</w:t>
      </w:r>
      <w:proofErr w:type="spellEnd"/>
      <w:r w:rsidR="00A53672" w:rsidRPr="00A53672">
        <w:rPr>
          <w:rFonts w:ascii="Arial" w:eastAsia="Arial" w:hAnsi="Arial" w:cs="Arial"/>
          <w:b/>
          <w:bCs/>
          <w:kern w:val="1"/>
          <w:lang w:eastAsia="zh-CN" w:bidi="hi-IN"/>
        </w:rPr>
        <w:t xml:space="preserve"> de </w:t>
      </w:r>
      <w:proofErr w:type="spellStart"/>
      <w:r w:rsidR="00A53672" w:rsidRPr="00A53672">
        <w:rPr>
          <w:rFonts w:ascii="Arial" w:eastAsia="Arial" w:hAnsi="Arial" w:cs="Arial"/>
          <w:b/>
          <w:bCs/>
          <w:kern w:val="1"/>
          <w:lang w:eastAsia="zh-CN" w:bidi="hi-IN"/>
        </w:rPr>
        <w:t>indicatori</w:t>
      </w:r>
      <w:proofErr w:type="spellEnd"/>
      <w:r w:rsidR="00A53672" w:rsidRPr="00A53672">
        <w:rPr>
          <w:rFonts w:ascii="Arial" w:eastAsia="Arial" w:hAnsi="Arial" w:cs="Arial"/>
          <w:b/>
          <w:bCs/>
          <w:kern w:val="1"/>
          <w:lang w:eastAsia="zh-CN" w:bidi="hi-IN"/>
        </w:rPr>
        <w:t xml:space="preserve"> se </w:t>
      </w:r>
      <w:proofErr w:type="spellStart"/>
      <w:r w:rsidR="00A53672" w:rsidRPr="00A53672">
        <w:rPr>
          <w:rFonts w:ascii="Arial" w:eastAsia="Arial" w:hAnsi="Arial" w:cs="Arial"/>
          <w:b/>
          <w:bCs/>
          <w:kern w:val="1"/>
          <w:lang w:eastAsia="zh-CN" w:bidi="hi-IN"/>
        </w:rPr>
        <w:t>preconizeazǎ</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sǎ</w:t>
      </w:r>
      <w:proofErr w:type="spellEnd"/>
      <w:r w:rsidR="00A53672" w:rsidRPr="00A53672">
        <w:rPr>
          <w:rFonts w:ascii="Arial" w:eastAsia="Arial" w:hAnsi="Arial" w:cs="Arial"/>
          <w:b/>
          <w:bCs/>
          <w:kern w:val="1"/>
          <w:lang w:eastAsia="zh-CN" w:bidi="hi-IN"/>
        </w:rPr>
        <w:t xml:space="preserve"> se </w:t>
      </w:r>
      <w:proofErr w:type="spellStart"/>
      <w:r w:rsidR="00A53672" w:rsidRPr="00A53672">
        <w:rPr>
          <w:rFonts w:ascii="Arial" w:eastAsia="Arial" w:hAnsi="Arial" w:cs="Arial"/>
          <w:b/>
          <w:bCs/>
          <w:kern w:val="1"/>
          <w:lang w:eastAsia="zh-CN" w:bidi="hi-IN"/>
        </w:rPr>
        <w:t>facǎ</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prin</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analiza</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evoluției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kilometrilor</w:t>
      </w:r>
      <w:proofErr w:type="spellEnd"/>
      <w:r w:rsidR="00A53672" w:rsidRPr="00A53672">
        <w:rPr>
          <w:rFonts w:ascii="Arial" w:eastAsia="Arial" w:hAnsi="Arial" w:cs="Arial"/>
          <w:b/>
          <w:bCs/>
          <w:kern w:val="1"/>
          <w:lang w:eastAsia="zh-CN" w:bidi="hi-IN"/>
        </w:rPr>
        <w:t xml:space="preserve"> de </w:t>
      </w:r>
      <w:proofErr w:type="spellStart"/>
      <w:r w:rsidR="00111E7D">
        <w:rPr>
          <w:rFonts w:ascii="Arial" w:eastAsia="Arial" w:hAnsi="Arial" w:cs="Arial"/>
          <w:b/>
          <w:bCs/>
          <w:kern w:val="1"/>
          <w:lang w:eastAsia="zh-CN" w:bidi="hi-IN"/>
        </w:rPr>
        <w:t>trasee</w:t>
      </w:r>
      <w:proofErr w:type="spellEnd"/>
      <w:r w:rsidR="00111E7D">
        <w:rPr>
          <w:rFonts w:ascii="Arial" w:eastAsia="Arial" w:hAnsi="Arial" w:cs="Arial"/>
          <w:b/>
          <w:bCs/>
          <w:kern w:val="1"/>
          <w:lang w:eastAsia="zh-CN" w:bidi="hi-IN"/>
        </w:rPr>
        <w:t xml:space="preserve"> </w:t>
      </w:r>
      <w:proofErr w:type="spellStart"/>
      <w:r w:rsidR="00111E7D">
        <w:rPr>
          <w:rFonts w:ascii="Arial" w:eastAsia="Arial" w:hAnsi="Arial" w:cs="Arial"/>
          <w:b/>
          <w:bCs/>
          <w:kern w:val="1"/>
          <w:lang w:eastAsia="zh-CN" w:bidi="hi-IN"/>
        </w:rPr>
        <w:t>pentru</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biciclete</w:t>
      </w:r>
      <w:proofErr w:type="spellEnd"/>
      <w:r w:rsidR="00A53672" w:rsidRPr="00A53672">
        <w:rPr>
          <w:rFonts w:ascii="Arial" w:eastAsia="Arial" w:hAnsi="Arial" w:cs="Arial"/>
          <w:kern w:val="1"/>
          <w:lang w:eastAsia="zh-CN" w:bidi="hi-IN"/>
        </w:rPr>
        <w:t xml:space="preserve"> </w:t>
      </w:r>
      <w:r w:rsidRPr="00FC2D87">
        <w:rPr>
          <w:rFonts w:ascii="Arial" w:eastAsia="Arial" w:hAnsi="Arial" w:cs="Arial"/>
          <w:kern w:val="1"/>
          <w:lang w:eastAsia="zh-CN" w:bidi="hi-IN"/>
        </w:rPr>
        <w:t xml:space="preserve">– </w:t>
      </w:r>
      <w:proofErr w:type="spellStart"/>
      <w:r w:rsidRPr="00FC2D87">
        <w:rPr>
          <w:rFonts w:ascii="Arial" w:eastAsia="Arial" w:hAnsi="Arial" w:cs="Arial"/>
          <w:i/>
          <w:kern w:val="1"/>
          <w:lang w:eastAsia="zh-CN" w:bidi="hi-IN"/>
        </w:rPr>
        <w:t>indice</w:t>
      </w:r>
      <w:proofErr w:type="spellEnd"/>
      <w:r w:rsidRPr="00FC2D87">
        <w:rPr>
          <w:rFonts w:ascii="Arial" w:eastAsia="Arial" w:hAnsi="Arial" w:cs="Arial"/>
          <w:i/>
          <w:kern w:val="1"/>
          <w:lang w:eastAsia="zh-CN" w:bidi="hi-IN"/>
        </w:rPr>
        <w:t xml:space="preserve"> 3</w:t>
      </w:r>
      <w:r w:rsidRPr="00FC2D87">
        <w:rPr>
          <w:rFonts w:ascii="Arial" w:eastAsia="Arial" w:hAnsi="Arial" w:cs="Arial"/>
          <w:kern w:val="1"/>
          <w:lang w:eastAsia="zh-CN" w:bidi="hi-IN"/>
        </w:rPr>
        <w:t>.</w:t>
      </w:r>
    </w:p>
    <w:p w14:paraId="3E938550" w14:textId="77777777" w:rsidR="00FC2D87" w:rsidRPr="00FC2D87" w:rsidRDefault="00FC2D87" w:rsidP="00A53672">
      <w:pPr>
        <w:widowControl w:val="0"/>
        <w:suppressAutoHyphens/>
        <w:spacing w:after="0" w:line="276" w:lineRule="auto"/>
        <w:jc w:val="both"/>
        <w:rPr>
          <w:rFonts w:ascii="Arial" w:eastAsia="Arial" w:hAnsi="Arial" w:cs="Arial"/>
          <w:b/>
          <w:kern w:val="1"/>
          <w:lang w:eastAsia="zh-CN" w:bidi="hi-IN"/>
        </w:rPr>
      </w:pPr>
    </w:p>
    <w:p w14:paraId="3C6E2847" w14:textId="77777777" w:rsidR="00FC2D87" w:rsidRPr="00FC2D87" w:rsidRDefault="00FC2D87" w:rsidP="00A53672">
      <w:pPr>
        <w:widowControl w:val="0"/>
        <w:numPr>
          <w:ilvl w:val="0"/>
          <w:numId w:val="15"/>
        </w:numPr>
        <w:suppressAutoHyphens/>
        <w:spacing w:after="0" w:line="276" w:lineRule="auto"/>
        <w:jc w:val="both"/>
        <w:rPr>
          <w:rFonts w:ascii="Arial" w:eastAsia="Arial" w:hAnsi="Arial" w:cs="Arial"/>
          <w:kern w:val="1"/>
          <w:lang w:eastAsia="zh-CN" w:bidi="hi-IN"/>
        </w:rPr>
      </w:pPr>
      <w:proofErr w:type="spellStart"/>
      <w:r w:rsidRPr="00FC2D87">
        <w:rPr>
          <w:rFonts w:ascii="Arial" w:eastAsia="Arial" w:hAnsi="Arial" w:cs="Arial"/>
          <w:b/>
          <w:kern w:val="1"/>
          <w:lang w:eastAsia="zh-CN" w:bidi="hi-IN"/>
        </w:rPr>
        <w:t>indicatorii</w:t>
      </w:r>
      <w:proofErr w:type="spellEnd"/>
      <w:r w:rsidRPr="00FC2D87">
        <w:rPr>
          <w:rFonts w:ascii="Arial" w:eastAsia="Arial" w:hAnsi="Arial" w:cs="Arial"/>
          <w:b/>
          <w:kern w:val="1"/>
          <w:lang w:eastAsia="zh-CN" w:bidi="hi-IN"/>
        </w:rPr>
        <w:t xml:space="preserve"> de </w:t>
      </w:r>
      <w:proofErr w:type="spellStart"/>
      <w:r w:rsidRPr="00FC2D87">
        <w:rPr>
          <w:rFonts w:ascii="Arial" w:eastAsia="Arial" w:hAnsi="Arial" w:cs="Arial"/>
          <w:b/>
          <w:kern w:val="1"/>
          <w:lang w:eastAsia="zh-CN" w:bidi="hi-IN"/>
        </w:rPr>
        <w:t>sustenabilitate</w:t>
      </w:r>
      <w:proofErr w:type="spellEnd"/>
      <w:r w:rsidRPr="00FC2D87">
        <w:rPr>
          <w:rFonts w:ascii="Arial" w:eastAsia="Arial" w:hAnsi="Arial" w:cs="Arial"/>
          <w:b/>
          <w:kern w:val="1"/>
          <w:lang w:eastAsia="zh-CN" w:bidi="hi-IN"/>
        </w:rPr>
        <w:t xml:space="preserve"> </w:t>
      </w:r>
      <w:proofErr w:type="spellStart"/>
      <w:r w:rsidRPr="00FC2D87">
        <w:rPr>
          <w:rFonts w:ascii="Arial" w:eastAsia="Arial" w:hAnsi="Arial" w:cs="Arial"/>
          <w:b/>
          <w:kern w:val="1"/>
          <w:lang w:eastAsia="zh-CN" w:bidi="hi-IN"/>
        </w:rPr>
        <w:t>pentru</w:t>
      </w:r>
      <w:proofErr w:type="spellEnd"/>
      <w:r w:rsidRPr="00FC2D87">
        <w:rPr>
          <w:rFonts w:ascii="Arial" w:eastAsia="Arial" w:hAnsi="Arial" w:cs="Arial"/>
          <w:b/>
          <w:kern w:val="1"/>
          <w:lang w:eastAsia="zh-CN" w:bidi="hi-IN"/>
        </w:rPr>
        <w:t xml:space="preserve"> </w:t>
      </w:r>
      <w:proofErr w:type="spellStart"/>
      <w:r w:rsidRPr="00FC2D87">
        <w:rPr>
          <w:rFonts w:ascii="Arial" w:eastAsia="Arial" w:hAnsi="Arial" w:cs="Arial"/>
          <w:b/>
          <w:kern w:val="1"/>
          <w:lang w:eastAsia="zh-CN" w:bidi="hi-IN"/>
        </w:rPr>
        <w:t>spațiul</w:t>
      </w:r>
      <w:proofErr w:type="spellEnd"/>
      <w:r w:rsidRPr="00FC2D87">
        <w:rPr>
          <w:rFonts w:ascii="Arial" w:eastAsia="Arial" w:hAnsi="Arial" w:cs="Arial"/>
          <w:b/>
          <w:kern w:val="1"/>
          <w:lang w:eastAsia="zh-CN" w:bidi="hi-IN"/>
        </w:rPr>
        <w:t xml:space="preserve"> urban</w:t>
      </w:r>
    </w:p>
    <w:p w14:paraId="690BF9F1" w14:textId="77777777" w:rsidR="00FC2D87" w:rsidRPr="00FC2D87" w:rsidRDefault="00FC2D87" w:rsidP="00A53672">
      <w:pPr>
        <w:widowControl w:val="0"/>
        <w:numPr>
          <w:ilvl w:val="0"/>
          <w:numId w:val="21"/>
        </w:numPr>
        <w:tabs>
          <w:tab w:val="num" w:pos="1440"/>
        </w:tabs>
        <w:suppressAutoHyphens/>
        <w:spacing w:after="0" w:line="276" w:lineRule="auto"/>
        <w:ind w:left="1440"/>
        <w:jc w:val="both"/>
        <w:rPr>
          <w:rFonts w:ascii="Arial" w:eastAsia="Arial" w:hAnsi="Arial" w:cs="Arial"/>
          <w:kern w:val="1"/>
          <w:lang w:eastAsia="zh-CN" w:bidi="hi-IN"/>
        </w:rPr>
      </w:pPr>
      <w:r w:rsidRPr="00FC2D87">
        <w:rPr>
          <w:rFonts w:ascii="Arial" w:eastAsia="Arial" w:hAnsi="Arial" w:cs="Arial"/>
          <w:kern w:val="1"/>
          <w:lang w:eastAsia="zh-CN" w:bidi="hi-IN"/>
        </w:rPr>
        <w:t xml:space="preserve">km de </w:t>
      </w:r>
      <w:proofErr w:type="spellStart"/>
      <w:r w:rsidRPr="00FC2D87">
        <w:rPr>
          <w:rFonts w:ascii="Arial" w:eastAsia="Arial" w:hAnsi="Arial" w:cs="Arial"/>
          <w:kern w:val="1"/>
          <w:lang w:eastAsia="zh-CN" w:bidi="hi-IN"/>
        </w:rPr>
        <w:t>strǎzi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construite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sau</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reabilitate</w:t>
      </w:r>
      <w:proofErr w:type="spellEnd"/>
      <w:r w:rsidRPr="00FC2D87">
        <w:rPr>
          <w:rFonts w:ascii="Arial" w:eastAsia="Arial" w:hAnsi="Arial" w:cs="Arial"/>
          <w:kern w:val="1"/>
          <w:lang w:eastAsia="zh-CN" w:bidi="hi-IN"/>
        </w:rPr>
        <w:t>;</w:t>
      </w:r>
    </w:p>
    <w:p w14:paraId="0B807DB4" w14:textId="77777777" w:rsidR="00FC2D87" w:rsidRPr="00FC2D87" w:rsidRDefault="00FC2D87" w:rsidP="00A53672">
      <w:pPr>
        <w:widowControl w:val="0"/>
        <w:numPr>
          <w:ilvl w:val="0"/>
          <w:numId w:val="21"/>
        </w:numPr>
        <w:tabs>
          <w:tab w:val="num" w:pos="1440"/>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kmp</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extindere</w:t>
      </w:r>
      <w:proofErr w:type="spellEnd"/>
      <w:r w:rsidRPr="00FC2D87">
        <w:rPr>
          <w:rFonts w:ascii="Arial" w:eastAsia="Arial" w:hAnsi="Arial" w:cs="Arial"/>
          <w:kern w:val="1"/>
          <w:lang w:eastAsia="zh-CN" w:bidi="hi-IN"/>
        </w:rPr>
        <w:t xml:space="preserve"> a </w:t>
      </w:r>
      <w:proofErr w:type="spellStart"/>
      <w:r w:rsidRPr="00FC2D87">
        <w:rPr>
          <w:rFonts w:ascii="Arial" w:eastAsia="Arial" w:hAnsi="Arial" w:cs="Arial"/>
          <w:kern w:val="1"/>
          <w:lang w:eastAsia="zh-CN" w:bidi="hi-IN"/>
        </w:rPr>
        <w:t>limitelor</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orașului</w:t>
      </w:r>
      <w:proofErr w:type="spellEnd"/>
      <w:r w:rsidRPr="00FC2D87">
        <w:rPr>
          <w:rFonts w:ascii="Arial" w:eastAsia="Arial" w:hAnsi="Arial" w:cs="Arial"/>
          <w:kern w:val="1"/>
          <w:lang w:eastAsia="zh-CN" w:bidi="hi-IN"/>
        </w:rPr>
        <w:t>;</w:t>
      </w:r>
    </w:p>
    <w:p w14:paraId="5B630C20" w14:textId="77777777" w:rsidR="00FC2D87" w:rsidRPr="00FC2D87" w:rsidRDefault="00FC2D87" w:rsidP="00A53672">
      <w:pPr>
        <w:widowControl w:val="0"/>
        <w:numPr>
          <w:ilvl w:val="0"/>
          <w:numId w:val="21"/>
        </w:numPr>
        <w:tabs>
          <w:tab w:val="num" w:pos="1440"/>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dezvoltare</w:t>
      </w:r>
      <w:proofErr w:type="spellEnd"/>
      <w:r w:rsidRPr="00FC2D87">
        <w:rPr>
          <w:rFonts w:ascii="Arial" w:eastAsia="Arial" w:hAnsi="Arial" w:cs="Arial"/>
          <w:kern w:val="1"/>
          <w:lang w:eastAsia="zh-CN" w:bidi="hi-IN"/>
        </w:rPr>
        <w:t xml:space="preserve"> zone </w:t>
      </w:r>
      <w:proofErr w:type="spellStart"/>
      <w:r w:rsidRPr="00FC2D87">
        <w:rPr>
          <w:rFonts w:ascii="Arial" w:eastAsia="Arial" w:hAnsi="Arial" w:cs="Arial"/>
          <w:kern w:val="1"/>
          <w:lang w:eastAsia="zh-CN" w:bidi="hi-IN"/>
        </w:rPr>
        <w:t>construite</w:t>
      </w:r>
      <w:proofErr w:type="spellEnd"/>
      <w:r w:rsidRPr="00FC2D87">
        <w:rPr>
          <w:rFonts w:ascii="Arial" w:eastAsia="Arial" w:hAnsi="Arial" w:cs="Arial"/>
          <w:kern w:val="1"/>
          <w:lang w:eastAsia="zh-CN" w:bidi="hi-IN"/>
        </w:rPr>
        <w:t xml:space="preserve"> versus zone </w:t>
      </w:r>
      <w:proofErr w:type="spellStart"/>
      <w:r w:rsidRPr="00FC2D87">
        <w:rPr>
          <w:rFonts w:ascii="Arial" w:eastAsia="Arial" w:hAnsi="Arial" w:cs="Arial"/>
          <w:kern w:val="1"/>
          <w:lang w:eastAsia="zh-CN" w:bidi="hi-IN"/>
        </w:rPr>
        <w:t>verzi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mp</w:t>
      </w:r>
      <w:proofErr w:type="spellEnd"/>
      <w:r w:rsidRPr="00FC2D87">
        <w:rPr>
          <w:rFonts w:ascii="Arial" w:eastAsia="Arial" w:hAnsi="Arial" w:cs="Arial"/>
          <w:kern w:val="1"/>
          <w:lang w:eastAsia="zh-CN" w:bidi="hi-IN"/>
        </w:rPr>
        <w:t>/</w:t>
      </w:r>
      <w:proofErr w:type="spellStart"/>
      <w:r w:rsidRPr="00FC2D87">
        <w:rPr>
          <w:rFonts w:ascii="Arial" w:eastAsia="Arial" w:hAnsi="Arial" w:cs="Arial"/>
          <w:kern w:val="1"/>
          <w:lang w:eastAsia="zh-CN" w:bidi="hi-IN"/>
        </w:rPr>
        <w:t>mp</w:t>
      </w:r>
      <w:proofErr w:type="spellEnd"/>
      <w:r w:rsidRPr="00FC2D87">
        <w:rPr>
          <w:rFonts w:ascii="Arial" w:eastAsia="Arial" w:hAnsi="Arial" w:cs="Arial"/>
          <w:kern w:val="1"/>
          <w:lang w:eastAsia="zh-CN" w:bidi="hi-IN"/>
        </w:rPr>
        <w:t>);</w:t>
      </w:r>
    </w:p>
    <w:p w14:paraId="01D50823" w14:textId="521EEB59" w:rsidR="00FC2D87" w:rsidRPr="00FC2D87" w:rsidRDefault="00FC2D87" w:rsidP="00A53672">
      <w:pPr>
        <w:widowControl w:val="0"/>
        <w:suppressAutoHyphens/>
        <w:spacing w:after="0" w:line="276" w:lineRule="auto"/>
        <w:jc w:val="both"/>
        <w:rPr>
          <w:rFonts w:ascii="Arial" w:eastAsia="Arial" w:hAnsi="Arial" w:cs="Arial"/>
          <w:kern w:val="1"/>
          <w:lang w:eastAsia="zh-CN" w:bidi="hi-IN"/>
        </w:rPr>
      </w:pPr>
      <w:r w:rsidRPr="00FC2D87">
        <w:rPr>
          <w:rFonts w:ascii="Arial" w:eastAsia="Arial" w:hAnsi="Arial" w:cs="Arial"/>
          <w:kern w:val="1"/>
          <w:lang w:eastAsia="zh-CN" w:bidi="hi-IN"/>
        </w:rPr>
        <w:t xml:space="preserve">pot fi </w:t>
      </w:r>
      <w:proofErr w:type="spellStart"/>
      <w:r w:rsidRPr="00FC2D87">
        <w:rPr>
          <w:rFonts w:ascii="Arial" w:eastAsia="Arial" w:hAnsi="Arial" w:cs="Arial"/>
          <w:kern w:val="1"/>
          <w:lang w:eastAsia="zh-CN" w:bidi="hi-IN"/>
        </w:rPr>
        <w:t>substituiți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printr-unul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singur</w:t>
      </w:r>
      <w:proofErr w:type="spellEnd"/>
      <w:r w:rsidRPr="00FC2D87">
        <w:rPr>
          <w:rFonts w:ascii="Arial" w:eastAsia="Arial" w:hAnsi="Arial" w:cs="Arial"/>
          <w:kern w:val="1"/>
          <w:lang w:eastAsia="zh-CN" w:bidi="hi-IN"/>
        </w:rPr>
        <w:t xml:space="preserve">: </w:t>
      </w:r>
      <w:r w:rsidR="00A53672" w:rsidRPr="00A53672">
        <w:rPr>
          <w:rFonts w:ascii="Arial" w:eastAsia="Arial" w:hAnsi="Arial" w:cs="Arial"/>
          <w:b/>
          <w:bCs/>
          <w:kern w:val="1"/>
          <w:lang w:eastAsia="zh-CN" w:bidi="hi-IN"/>
        </w:rPr>
        <w:t xml:space="preserve">generic </w:t>
      </w:r>
      <w:proofErr w:type="spellStart"/>
      <w:r w:rsidR="00A53672" w:rsidRPr="00A53672">
        <w:rPr>
          <w:rFonts w:ascii="Arial" w:eastAsia="Arial" w:hAnsi="Arial" w:cs="Arial"/>
          <w:b/>
          <w:bCs/>
          <w:kern w:val="1"/>
          <w:lang w:eastAsia="zh-CN" w:bidi="hi-IN"/>
        </w:rPr>
        <w:t>urmǎrirea</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evoluției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acestui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ansamblu</w:t>
      </w:r>
      <w:proofErr w:type="spellEnd"/>
      <w:r w:rsidR="00A53672" w:rsidRPr="00A53672">
        <w:rPr>
          <w:rFonts w:ascii="Arial" w:eastAsia="Arial" w:hAnsi="Arial" w:cs="Arial"/>
          <w:b/>
          <w:bCs/>
          <w:kern w:val="1"/>
          <w:lang w:eastAsia="zh-CN" w:bidi="hi-IN"/>
        </w:rPr>
        <w:t xml:space="preserve"> de </w:t>
      </w:r>
      <w:proofErr w:type="spellStart"/>
      <w:r w:rsidR="00A53672" w:rsidRPr="00A53672">
        <w:rPr>
          <w:rFonts w:ascii="Arial" w:eastAsia="Arial" w:hAnsi="Arial" w:cs="Arial"/>
          <w:b/>
          <w:bCs/>
          <w:kern w:val="1"/>
          <w:lang w:eastAsia="zh-CN" w:bidi="hi-IN"/>
        </w:rPr>
        <w:t>indicatori</w:t>
      </w:r>
      <w:proofErr w:type="spellEnd"/>
      <w:r w:rsidR="00A53672" w:rsidRPr="00A53672">
        <w:rPr>
          <w:rFonts w:ascii="Arial" w:eastAsia="Arial" w:hAnsi="Arial" w:cs="Arial"/>
          <w:b/>
          <w:bCs/>
          <w:kern w:val="1"/>
          <w:lang w:eastAsia="zh-CN" w:bidi="hi-IN"/>
        </w:rPr>
        <w:t xml:space="preserve"> se </w:t>
      </w:r>
      <w:proofErr w:type="spellStart"/>
      <w:r w:rsidR="00A53672" w:rsidRPr="00A53672">
        <w:rPr>
          <w:rFonts w:ascii="Arial" w:eastAsia="Arial" w:hAnsi="Arial" w:cs="Arial"/>
          <w:b/>
          <w:bCs/>
          <w:kern w:val="1"/>
          <w:lang w:eastAsia="zh-CN" w:bidi="hi-IN"/>
        </w:rPr>
        <w:t>preconizeazǎ</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sǎ</w:t>
      </w:r>
      <w:proofErr w:type="spellEnd"/>
      <w:r w:rsidR="00A53672" w:rsidRPr="00A53672">
        <w:rPr>
          <w:rFonts w:ascii="Arial" w:eastAsia="Arial" w:hAnsi="Arial" w:cs="Arial"/>
          <w:b/>
          <w:bCs/>
          <w:kern w:val="1"/>
          <w:lang w:eastAsia="zh-CN" w:bidi="hi-IN"/>
        </w:rPr>
        <w:t xml:space="preserve"> se </w:t>
      </w:r>
      <w:proofErr w:type="spellStart"/>
      <w:r w:rsidR="00A53672" w:rsidRPr="00A53672">
        <w:rPr>
          <w:rFonts w:ascii="Arial" w:eastAsia="Arial" w:hAnsi="Arial" w:cs="Arial"/>
          <w:b/>
          <w:bCs/>
          <w:kern w:val="1"/>
          <w:lang w:eastAsia="zh-CN" w:bidi="hi-IN"/>
        </w:rPr>
        <w:t>facǎ</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prin</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analiza</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evoluției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kilometrilor</w:t>
      </w:r>
      <w:proofErr w:type="spellEnd"/>
      <w:r w:rsidR="00A53672" w:rsidRPr="00A53672">
        <w:rPr>
          <w:rFonts w:ascii="Arial" w:eastAsia="Arial" w:hAnsi="Arial" w:cs="Arial"/>
          <w:b/>
          <w:bCs/>
          <w:kern w:val="1"/>
          <w:lang w:eastAsia="zh-CN" w:bidi="hi-IN"/>
        </w:rPr>
        <w:t xml:space="preserve"> de </w:t>
      </w:r>
      <w:proofErr w:type="spellStart"/>
      <w:r w:rsidR="00A53672" w:rsidRPr="00A53672">
        <w:rPr>
          <w:rFonts w:ascii="Arial" w:eastAsia="Arial" w:hAnsi="Arial" w:cs="Arial"/>
          <w:b/>
          <w:bCs/>
          <w:kern w:val="1"/>
          <w:lang w:eastAsia="zh-CN" w:bidi="hi-IN"/>
        </w:rPr>
        <w:t>strǎzi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construite</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sau</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reabilitate</w:t>
      </w:r>
      <w:proofErr w:type="spellEnd"/>
      <w:r w:rsidRPr="00FC2D87">
        <w:rPr>
          <w:rFonts w:ascii="Arial" w:eastAsia="Arial" w:hAnsi="Arial" w:cs="Arial"/>
          <w:kern w:val="1"/>
          <w:lang w:eastAsia="zh-CN" w:bidi="hi-IN"/>
        </w:rPr>
        <w:t xml:space="preserve"> – </w:t>
      </w:r>
      <w:proofErr w:type="spellStart"/>
      <w:r w:rsidRPr="00FC2D87">
        <w:rPr>
          <w:rFonts w:ascii="Arial" w:eastAsia="Arial" w:hAnsi="Arial" w:cs="Arial"/>
          <w:i/>
          <w:kern w:val="1"/>
          <w:lang w:eastAsia="zh-CN" w:bidi="hi-IN"/>
        </w:rPr>
        <w:t>indice</w:t>
      </w:r>
      <w:proofErr w:type="spellEnd"/>
      <w:r w:rsidRPr="00FC2D87">
        <w:rPr>
          <w:rFonts w:ascii="Arial" w:eastAsia="Arial" w:hAnsi="Arial" w:cs="Arial"/>
          <w:i/>
          <w:kern w:val="1"/>
          <w:lang w:eastAsia="zh-CN" w:bidi="hi-IN"/>
        </w:rPr>
        <w:t xml:space="preserve"> 4</w:t>
      </w:r>
      <w:r w:rsidRPr="00FC2D87">
        <w:rPr>
          <w:rFonts w:ascii="Arial" w:eastAsia="Arial" w:hAnsi="Arial" w:cs="Arial"/>
          <w:kern w:val="1"/>
          <w:lang w:eastAsia="zh-CN" w:bidi="hi-IN"/>
        </w:rPr>
        <w:t>.</w:t>
      </w:r>
    </w:p>
    <w:p w14:paraId="64A5D864" w14:textId="77777777" w:rsidR="00FC2D87" w:rsidRPr="00FC2D87" w:rsidRDefault="00FC2D87" w:rsidP="00FC2D87">
      <w:pPr>
        <w:widowControl w:val="0"/>
        <w:suppressAutoHyphens/>
        <w:spacing w:after="0" w:line="360" w:lineRule="auto"/>
        <w:jc w:val="both"/>
        <w:rPr>
          <w:rFonts w:ascii="Arial" w:eastAsia="Arial" w:hAnsi="Arial" w:cs="Arial"/>
          <w:b/>
          <w:kern w:val="1"/>
          <w:sz w:val="24"/>
          <w:szCs w:val="24"/>
          <w:lang w:eastAsia="zh-CN" w:bidi="hi-IN"/>
        </w:rPr>
      </w:pPr>
    </w:p>
    <w:p w14:paraId="496B5E94" w14:textId="77777777" w:rsidR="00FC2D87" w:rsidRPr="00FC2D87" w:rsidRDefault="00FC2D87" w:rsidP="00A53672">
      <w:pPr>
        <w:widowControl w:val="0"/>
        <w:numPr>
          <w:ilvl w:val="0"/>
          <w:numId w:val="22"/>
        </w:numPr>
        <w:suppressAutoHyphens/>
        <w:spacing w:after="0" w:line="276" w:lineRule="auto"/>
        <w:jc w:val="both"/>
        <w:rPr>
          <w:rFonts w:ascii="Arial" w:eastAsia="Arial" w:hAnsi="Arial" w:cs="Arial"/>
          <w:kern w:val="1"/>
          <w:lang w:eastAsia="zh-CN" w:bidi="hi-IN"/>
        </w:rPr>
      </w:pPr>
      <w:proofErr w:type="spellStart"/>
      <w:r w:rsidRPr="00FC2D87">
        <w:rPr>
          <w:rFonts w:ascii="Arial" w:eastAsia="Arial" w:hAnsi="Arial" w:cs="Arial"/>
          <w:b/>
          <w:kern w:val="1"/>
          <w:lang w:eastAsia="zh-CN" w:bidi="hi-IN"/>
        </w:rPr>
        <w:t>indicatorii</w:t>
      </w:r>
      <w:proofErr w:type="spellEnd"/>
      <w:r w:rsidRPr="00FC2D87">
        <w:rPr>
          <w:rFonts w:ascii="Arial" w:eastAsia="Arial" w:hAnsi="Arial" w:cs="Arial"/>
          <w:b/>
          <w:kern w:val="1"/>
          <w:lang w:eastAsia="zh-CN" w:bidi="hi-IN"/>
        </w:rPr>
        <w:t xml:space="preserve"> </w:t>
      </w:r>
      <w:proofErr w:type="spellStart"/>
      <w:r w:rsidRPr="00FC2D87">
        <w:rPr>
          <w:rFonts w:ascii="Arial" w:eastAsia="Arial" w:hAnsi="Arial" w:cs="Arial"/>
          <w:b/>
          <w:kern w:val="1"/>
          <w:lang w:eastAsia="zh-CN" w:bidi="hi-IN"/>
        </w:rPr>
        <w:t>congestiei</w:t>
      </w:r>
      <w:proofErr w:type="spellEnd"/>
      <w:r w:rsidRPr="00FC2D87">
        <w:rPr>
          <w:rFonts w:ascii="Arial" w:eastAsia="Arial" w:hAnsi="Arial" w:cs="Arial"/>
          <w:b/>
          <w:kern w:val="1"/>
          <w:lang w:eastAsia="zh-CN" w:bidi="hi-IN"/>
        </w:rPr>
        <w:t xml:space="preserve"> – </w:t>
      </w:r>
      <w:proofErr w:type="spellStart"/>
      <w:r w:rsidRPr="00FC2D87">
        <w:rPr>
          <w:rFonts w:ascii="Arial" w:eastAsia="Arial" w:hAnsi="Arial" w:cs="Arial"/>
          <w:b/>
          <w:kern w:val="1"/>
          <w:lang w:eastAsia="zh-CN" w:bidi="hi-IN"/>
        </w:rPr>
        <w:t>trafic</w:t>
      </w:r>
      <w:proofErr w:type="spellEnd"/>
      <w:r w:rsidRPr="00FC2D87">
        <w:rPr>
          <w:rFonts w:ascii="Arial" w:eastAsia="Arial" w:hAnsi="Arial" w:cs="Arial"/>
          <w:b/>
          <w:kern w:val="1"/>
          <w:lang w:eastAsia="zh-CN" w:bidi="hi-IN"/>
        </w:rPr>
        <w:t xml:space="preserve"> general </w:t>
      </w:r>
      <w:proofErr w:type="spellStart"/>
      <w:r w:rsidRPr="00FC2D87">
        <w:rPr>
          <w:rFonts w:ascii="Arial" w:eastAsia="Arial" w:hAnsi="Arial" w:cs="Arial"/>
          <w:b/>
          <w:kern w:val="1"/>
          <w:lang w:eastAsia="zh-CN" w:bidi="hi-IN"/>
        </w:rPr>
        <w:t>și</w:t>
      </w:r>
      <w:proofErr w:type="spellEnd"/>
      <w:r w:rsidRPr="00FC2D87">
        <w:rPr>
          <w:rFonts w:ascii="Arial" w:eastAsia="Arial" w:hAnsi="Arial" w:cs="Arial"/>
          <w:b/>
          <w:kern w:val="1"/>
          <w:lang w:eastAsia="zh-CN" w:bidi="hi-IN"/>
        </w:rPr>
        <w:t xml:space="preserve"> </w:t>
      </w:r>
      <w:proofErr w:type="spellStart"/>
      <w:r w:rsidRPr="00FC2D87">
        <w:rPr>
          <w:rFonts w:ascii="Arial" w:eastAsia="Arial" w:hAnsi="Arial" w:cs="Arial"/>
          <w:b/>
          <w:kern w:val="1"/>
          <w:lang w:eastAsia="zh-CN" w:bidi="hi-IN"/>
        </w:rPr>
        <w:t>poluare</w:t>
      </w:r>
      <w:proofErr w:type="spellEnd"/>
    </w:p>
    <w:p w14:paraId="371833F9" w14:textId="77777777" w:rsidR="00FC2D87" w:rsidRPr="00FC2D87" w:rsidRDefault="00FC2D87" w:rsidP="00A53672">
      <w:pPr>
        <w:widowControl w:val="0"/>
        <w:numPr>
          <w:ilvl w:val="0"/>
          <w:numId w:val="23"/>
        </w:numPr>
        <w:tabs>
          <w:tab w:val="num" w:pos="1440"/>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traficul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orar</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vehicule</w:t>
      </w:r>
      <w:proofErr w:type="spellEnd"/>
      <w:r w:rsidRPr="00FC2D87">
        <w:rPr>
          <w:rFonts w:ascii="Arial" w:eastAsia="Arial" w:hAnsi="Arial" w:cs="Arial"/>
          <w:kern w:val="1"/>
          <w:lang w:eastAsia="zh-CN" w:bidi="hi-IN"/>
        </w:rPr>
        <w:t xml:space="preserve"> pe </w:t>
      </w:r>
      <w:proofErr w:type="spellStart"/>
      <w:r w:rsidRPr="00FC2D87">
        <w:rPr>
          <w:rFonts w:ascii="Arial" w:eastAsia="Arial" w:hAnsi="Arial" w:cs="Arial"/>
          <w:kern w:val="1"/>
          <w:lang w:eastAsia="zh-CN" w:bidi="hi-IN"/>
        </w:rPr>
        <w:t>artera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cea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mai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solicitatǎ</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trafic</w:t>
      </w:r>
      <w:proofErr w:type="spellEnd"/>
      <w:r w:rsidRPr="00FC2D87">
        <w:rPr>
          <w:rFonts w:ascii="Arial" w:eastAsia="Arial" w:hAnsi="Arial" w:cs="Arial"/>
          <w:kern w:val="1"/>
          <w:lang w:eastAsia="zh-CN" w:bidi="hi-IN"/>
        </w:rPr>
        <w:t xml:space="preserve"> a </w:t>
      </w:r>
      <w:proofErr w:type="spellStart"/>
      <w:r w:rsidRPr="00FC2D87">
        <w:rPr>
          <w:rFonts w:ascii="Arial" w:eastAsia="Arial" w:hAnsi="Arial" w:cs="Arial"/>
          <w:kern w:val="1"/>
          <w:lang w:eastAsia="zh-CN" w:bidi="hi-IN"/>
        </w:rPr>
        <w:t>orașului</w:t>
      </w:r>
      <w:proofErr w:type="spellEnd"/>
      <w:r w:rsidRPr="00FC2D87">
        <w:rPr>
          <w:rFonts w:ascii="Arial" w:eastAsia="Arial" w:hAnsi="Arial" w:cs="Arial"/>
          <w:kern w:val="1"/>
          <w:lang w:eastAsia="zh-CN" w:bidi="hi-IN"/>
        </w:rPr>
        <w:t>;</w:t>
      </w:r>
    </w:p>
    <w:p w14:paraId="368EB9FD" w14:textId="77777777" w:rsidR="00FC2D87" w:rsidRPr="00FC2D87" w:rsidRDefault="00FC2D87" w:rsidP="00A53672">
      <w:pPr>
        <w:widowControl w:val="0"/>
        <w:numPr>
          <w:ilvl w:val="0"/>
          <w:numId w:val="23"/>
        </w:numPr>
        <w:tabs>
          <w:tab w:val="num" w:pos="1440"/>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nivelul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zgomotului</w:t>
      </w:r>
      <w:proofErr w:type="spellEnd"/>
      <w:r w:rsidRPr="00FC2D87">
        <w:rPr>
          <w:rFonts w:ascii="Arial" w:eastAsia="Arial" w:hAnsi="Arial" w:cs="Arial"/>
          <w:kern w:val="1"/>
          <w:lang w:eastAsia="zh-CN" w:bidi="hi-IN"/>
        </w:rPr>
        <w:t xml:space="preserve"> la </w:t>
      </w:r>
      <w:proofErr w:type="spellStart"/>
      <w:r w:rsidRPr="00FC2D87">
        <w:rPr>
          <w:rFonts w:ascii="Arial" w:eastAsia="Arial" w:hAnsi="Arial" w:cs="Arial"/>
          <w:kern w:val="1"/>
          <w:lang w:eastAsia="zh-CN" w:bidi="hi-IN"/>
        </w:rPr>
        <w:t>ora</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maximǎ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solicitare</w:t>
      </w:r>
      <w:proofErr w:type="spellEnd"/>
      <w:r w:rsidRPr="00FC2D87">
        <w:rPr>
          <w:rFonts w:ascii="Arial" w:eastAsia="Arial" w:hAnsi="Arial" w:cs="Arial"/>
          <w:kern w:val="1"/>
          <w:lang w:eastAsia="zh-CN" w:bidi="hi-IN"/>
        </w:rPr>
        <w:t xml:space="preserve"> a </w:t>
      </w:r>
      <w:proofErr w:type="spellStart"/>
      <w:r w:rsidRPr="00FC2D87">
        <w:rPr>
          <w:rFonts w:ascii="Arial" w:eastAsia="Arial" w:hAnsi="Arial" w:cs="Arial"/>
          <w:kern w:val="1"/>
          <w:lang w:eastAsia="zh-CN" w:bidi="hi-IN"/>
        </w:rPr>
        <w:t>celei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mai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ncǎrcate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artere</w:t>
      </w:r>
      <w:proofErr w:type="spellEnd"/>
      <w:r w:rsidRPr="00FC2D87">
        <w:rPr>
          <w:rFonts w:ascii="Arial" w:eastAsia="Arial" w:hAnsi="Arial" w:cs="Arial"/>
          <w:kern w:val="1"/>
          <w:lang w:eastAsia="zh-CN" w:bidi="hi-IN"/>
        </w:rPr>
        <w:t xml:space="preserve"> a </w:t>
      </w:r>
      <w:proofErr w:type="spellStart"/>
      <w:r w:rsidRPr="00FC2D87">
        <w:rPr>
          <w:rFonts w:ascii="Arial" w:eastAsia="Arial" w:hAnsi="Arial" w:cs="Arial"/>
          <w:kern w:val="1"/>
          <w:lang w:eastAsia="zh-CN" w:bidi="hi-IN"/>
        </w:rPr>
        <w:t>orașului</w:t>
      </w:r>
      <w:proofErr w:type="spellEnd"/>
      <w:r w:rsidRPr="00FC2D87">
        <w:rPr>
          <w:rFonts w:ascii="Arial" w:eastAsia="Arial" w:hAnsi="Arial" w:cs="Arial"/>
          <w:kern w:val="1"/>
          <w:lang w:eastAsia="zh-CN" w:bidi="hi-IN"/>
        </w:rPr>
        <w:t>;</w:t>
      </w:r>
    </w:p>
    <w:p w14:paraId="1C81F348" w14:textId="77777777" w:rsidR="00FC2D87" w:rsidRPr="00FC2D87" w:rsidRDefault="00FC2D87" w:rsidP="00A53672">
      <w:pPr>
        <w:widowControl w:val="0"/>
        <w:numPr>
          <w:ilvl w:val="0"/>
          <w:numId w:val="23"/>
        </w:numPr>
        <w:tabs>
          <w:tab w:val="num" w:pos="1440"/>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nivelul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noxelor</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și</w:t>
      </w:r>
      <w:proofErr w:type="spellEnd"/>
      <w:r w:rsidRPr="00FC2D87">
        <w:rPr>
          <w:rFonts w:ascii="Arial" w:eastAsia="Arial" w:hAnsi="Arial" w:cs="Arial"/>
          <w:kern w:val="1"/>
          <w:lang w:eastAsia="zh-CN" w:bidi="hi-IN"/>
        </w:rPr>
        <w:t xml:space="preserve"> a </w:t>
      </w:r>
      <w:proofErr w:type="spellStart"/>
      <w:r w:rsidRPr="00FC2D87">
        <w:rPr>
          <w:rFonts w:ascii="Arial" w:eastAsia="Arial" w:hAnsi="Arial" w:cs="Arial"/>
          <w:kern w:val="1"/>
          <w:lang w:eastAsia="zh-CN" w:bidi="hi-IN"/>
        </w:rPr>
        <w:t>conținutului</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praf</w:t>
      </w:r>
      <w:proofErr w:type="spellEnd"/>
      <w:r w:rsidRPr="00FC2D87">
        <w:rPr>
          <w:rFonts w:ascii="Arial" w:eastAsia="Arial" w:hAnsi="Arial" w:cs="Arial"/>
          <w:kern w:val="1"/>
          <w:lang w:eastAsia="zh-CN" w:bidi="hi-IN"/>
        </w:rPr>
        <w:t xml:space="preserve"> din </w:t>
      </w:r>
      <w:proofErr w:type="spellStart"/>
      <w:r w:rsidRPr="00FC2D87">
        <w:rPr>
          <w:rFonts w:ascii="Arial" w:eastAsia="Arial" w:hAnsi="Arial" w:cs="Arial"/>
          <w:kern w:val="1"/>
          <w:lang w:eastAsia="zh-CN" w:bidi="hi-IN"/>
        </w:rPr>
        <w:t>aer</w:t>
      </w:r>
      <w:proofErr w:type="spellEnd"/>
      <w:r w:rsidRPr="00FC2D87">
        <w:rPr>
          <w:rFonts w:ascii="Arial" w:eastAsia="Arial" w:hAnsi="Arial" w:cs="Arial"/>
          <w:kern w:val="1"/>
          <w:lang w:eastAsia="zh-CN" w:bidi="hi-IN"/>
        </w:rPr>
        <w:t xml:space="preserve"> la </w:t>
      </w:r>
      <w:proofErr w:type="spellStart"/>
      <w:r w:rsidRPr="00FC2D87">
        <w:rPr>
          <w:rFonts w:ascii="Arial" w:eastAsia="Arial" w:hAnsi="Arial" w:cs="Arial"/>
          <w:kern w:val="1"/>
          <w:lang w:eastAsia="zh-CN" w:bidi="hi-IN"/>
        </w:rPr>
        <w:t>ora</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maximǎ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solicitare</w:t>
      </w:r>
      <w:proofErr w:type="spellEnd"/>
      <w:r w:rsidRPr="00FC2D87">
        <w:rPr>
          <w:rFonts w:ascii="Arial" w:eastAsia="Arial" w:hAnsi="Arial" w:cs="Arial"/>
          <w:kern w:val="1"/>
          <w:lang w:eastAsia="zh-CN" w:bidi="hi-IN"/>
        </w:rPr>
        <w:t xml:space="preserve"> pe </w:t>
      </w:r>
      <w:proofErr w:type="spellStart"/>
      <w:r w:rsidRPr="00FC2D87">
        <w:rPr>
          <w:rFonts w:ascii="Arial" w:eastAsia="Arial" w:hAnsi="Arial" w:cs="Arial"/>
          <w:kern w:val="1"/>
          <w:lang w:eastAsia="zh-CN" w:bidi="hi-IN"/>
        </w:rPr>
        <w:t>cea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mai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ncǎrcatǎ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artera</w:t>
      </w:r>
      <w:proofErr w:type="spellEnd"/>
      <w:r w:rsidRPr="00FC2D87">
        <w:rPr>
          <w:rFonts w:ascii="Arial" w:eastAsia="Arial" w:hAnsi="Arial" w:cs="Arial"/>
          <w:kern w:val="1"/>
          <w:lang w:eastAsia="zh-CN" w:bidi="hi-IN"/>
        </w:rPr>
        <w:t xml:space="preserve"> a </w:t>
      </w:r>
      <w:proofErr w:type="spellStart"/>
      <w:r w:rsidRPr="00FC2D87">
        <w:rPr>
          <w:rFonts w:ascii="Arial" w:eastAsia="Arial" w:hAnsi="Arial" w:cs="Arial"/>
          <w:kern w:val="1"/>
          <w:lang w:eastAsia="zh-CN" w:bidi="hi-IN"/>
        </w:rPr>
        <w:t>orașului</w:t>
      </w:r>
      <w:proofErr w:type="spellEnd"/>
      <w:r w:rsidRPr="00FC2D87">
        <w:rPr>
          <w:rFonts w:ascii="Arial" w:eastAsia="Arial" w:hAnsi="Arial" w:cs="Arial"/>
          <w:kern w:val="1"/>
          <w:lang w:eastAsia="zh-CN" w:bidi="hi-IN"/>
        </w:rPr>
        <w:t>;</w:t>
      </w:r>
    </w:p>
    <w:p w14:paraId="405ED8DD" w14:textId="68DE8BFD" w:rsidR="00FC2D87" w:rsidRPr="00FC2D87" w:rsidRDefault="00FC2D87" w:rsidP="00A53672">
      <w:pPr>
        <w:widowControl w:val="0"/>
        <w:suppressAutoHyphens/>
        <w:spacing w:after="0" w:line="276" w:lineRule="auto"/>
        <w:jc w:val="both"/>
        <w:rPr>
          <w:rFonts w:ascii="Arial" w:eastAsia="Arial" w:hAnsi="Arial" w:cs="Arial"/>
          <w:kern w:val="1"/>
          <w:lang w:eastAsia="zh-CN" w:bidi="hi-IN"/>
        </w:rPr>
      </w:pPr>
      <w:r w:rsidRPr="00FC2D87">
        <w:rPr>
          <w:rFonts w:ascii="Arial" w:eastAsia="Arial" w:hAnsi="Arial" w:cs="Arial"/>
          <w:kern w:val="1"/>
          <w:lang w:eastAsia="zh-CN" w:bidi="hi-IN"/>
        </w:rPr>
        <w:t xml:space="preserve">pot fi </w:t>
      </w:r>
      <w:proofErr w:type="spellStart"/>
      <w:r w:rsidRPr="00FC2D87">
        <w:rPr>
          <w:rFonts w:ascii="Arial" w:eastAsia="Arial" w:hAnsi="Arial" w:cs="Arial"/>
          <w:kern w:val="1"/>
          <w:lang w:eastAsia="zh-CN" w:bidi="hi-IN"/>
        </w:rPr>
        <w:t>substituiți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prin</w:t>
      </w:r>
      <w:proofErr w:type="spellEnd"/>
      <w:r w:rsidRPr="00FC2D87">
        <w:rPr>
          <w:rFonts w:ascii="Arial" w:eastAsia="Arial" w:hAnsi="Arial" w:cs="Arial"/>
          <w:kern w:val="1"/>
          <w:lang w:eastAsia="zh-CN" w:bidi="hi-IN"/>
        </w:rPr>
        <w:t xml:space="preserve"> 2: </w:t>
      </w:r>
      <w:r w:rsidR="00A53672" w:rsidRPr="00A53672">
        <w:rPr>
          <w:rFonts w:ascii="Arial" w:eastAsia="Arial" w:hAnsi="Arial" w:cs="Arial"/>
          <w:b/>
          <w:bCs/>
          <w:kern w:val="1"/>
          <w:lang w:eastAsia="zh-CN" w:bidi="hi-IN"/>
        </w:rPr>
        <w:t xml:space="preserve">generic </w:t>
      </w:r>
      <w:proofErr w:type="spellStart"/>
      <w:r w:rsidR="00A53672" w:rsidRPr="00A53672">
        <w:rPr>
          <w:rFonts w:ascii="Arial" w:eastAsia="Arial" w:hAnsi="Arial" w:cs="Arial"/>
          <w:b/>
          <w:bCs/>
          <w:kern w:val="1"/>
          <w:lang w:eastAsia="zh-CN" w:bidi="hi-IN"/>
        </w:rPr>
        <w:t>urmǎrirea</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evoluției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acestui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ansamblu</w:t>
      </w:r>
      <w:proofErr w:type="spellEnd"/>
      <w:r w:rsidR="00A53672" w:rsidRPr="00A53672">
        <w:rPr>
          <w:rFonts w:ascii="Arial" w:eastAsia="Arial" w:hAnsi="Arial" w:cs="Arial"/>
          <w:b/>
          <w:bCs/>
          <w:kern w:val="1"/>
          <w:lang w:eastAsia="zh-CN" w:bidi="hi-IN"/>
        </w:rPr>
        <w:t xml:space="preserve"> de </w:t>
      </w:r>
      <w:proofErr w:type="spellStart"/>
      <w:r w:rsidR="00A53672" w:rsidRPr="00A53672">
        <w:rPr>
          <w:rFonts w:ascii="Arial" w:eastAsia="Arial" w:hAnsi="Arial" w:cs="Arial"/>
          <w:b/>
          <w:bCs/>
          <w:kern w:val="1"/>
          <w:lang w:eastAsia="zh-CN" w:bidi="hi-IN"/>
        </w:rPr>
        <w:t>indicatori</w:t>
      </w:r>
      <w:proofErr w:type="spellEnd"/>
      <w:r w:rsidR="00A53672" w:rsidRPr="00A53672">
        <w:rPr>
          <w:rFonts w:ascii="Arial" w:eastAsia="Arial" w:hAnsi="Arial" w:cs="Arial"/>
          <w:b/>
          <w:bCs/>
          <w:kern w:val="1"/>
          <w:lang w:eastAsia="zh-CN" w:bidi="hi-IN"/>
        </w:rPr>
        <w:t xml:space="preserve"> se </w:t>
      </w:r>
      <w:proofErr w:type="spellStart"/>
      <w:r w:rsidR="00A53672" w:rsidRPr="00A53672">
        <w:rPr>
          <w:rFonts w:ascii="Arial" w:eastAsia="Arial" w:hAnsi="Arial" w:cs="Arial"/>
          <w:b/>
          <w:bCs/>
          <w:kern w:val="1"/>
          <w:lang w:eastAsia="zh-CN" w:bidi="hi-IN"/>
        </w:rPr>
        <w:t>preconizeazǎ</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sǎ</w:t>
      </w:r>
      <w:proofErr w:type="spellEnd"/>
      <w:r w:rsidR="00A53672" w:rsidRPr="00A53672">
        <w:rPr>
          <w:rFonts w:ascii="Arial" w:eastAsia="Arial" w:hAnsi="Arial" w:cs="Arial"/>
          <w:b/>
          <w:bCs/>
          <w:kern w:val="1"/>
          <w:lang w:eastAsia="zh-CN" w:bidi="hi-IN"/>
        </w:rPr>
        <w:t xml:space="preserve"> se </w:t>
      </w:r>
      <w:proofErr w:type="spellStart"/>
      <w:r w:rsidR="00A53672" w:rsidRPr="00A53672">
        <w:rPr>
          <w:rFonts w:ascii="Arial" w:eastAsia="Arial" w:hAnsi="Arial" w:cs="Arial"/>
          <w:b/>
          <w:bCs/>
          <w:kern w:val="1"/>
          <w:lang w:eastAsia="zh-CN" w:bidi="hi-IN"/>
        </w:rPr>
        <w:t>facǎ</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prin</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analiza</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evoluției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consumului</w:t>
      </w:r>
      <w:proofErr w:type="spellEnd"/>
      <w:r w:rsidR="00A53672" w:rsidRPr="00A53672">
        <w:rPr>
          <w:rFonts w:ascii="Arial" w:eastAsia="Arial" w:hAnsi="Arial" w:cs="Arial"/>
          <w:b/>
          <w:bCs/>
          <w:kern w:val="1"/>
          <w:lang w:eastAsia="zh-CN" w:bidi="hi-IN"/>
        </w:rPr>
        <w:t xml:space="preserve"> de </w:t>
      </w:r>
      <w:proofErr w:type="spellStart"/>
      <w:r w:rsidR="00A53672" w:rsidRPr="00A53672">
        <w:rPr>
          <w:rFonts w:ascii="Arial" w:eastAsia="Arial" w:hAnsi="Arial" w:cs="Arial"/>
          <w:b/>
          <w:bCs/>
          <w:kern w:val="1"/>
          <w:lang w:eastAsia="zh-CN" w:bidi="hi-IN"/>
        </w:rPr>
        <w:t>combustibili</w:t>
      </w:r>
      <w:proofErr w:type="spellEnd"/>
      <w:r w:rsidR="00A53672" w:rsidRPr="00FC2D87">
        <w:rPr>
          <w:rFonts w:ascii="Arial" w:eastAsia="Arial" w:hAnsi="Arial" w:cs="Arial"/>
          <w:kern w:val="1"/>
          <w:lang w:eastAsia="zh-CN" w:bidi="hi-IN"/>
        </w:rPr>
        <w:t xml:space="preserve"> – </w:t>
      </w:r>
      <w:proofErr w:type="spellStart"/>
      <w:r w:rsidR="00A53672" w:rsidRPr="00FC2D87">
        <w:rPr>
          <w:rFonts w:ascii="Arial" w:eastAsia="Arial" w:hAnsi="Arial" w:cs="Arial"/>
          <w:i/>
          <w:kern w:val="1"/>
          <w:lang w:eastAsia="zh-CN" w:bidi="hi-IN"/>
        </w:rPr>
        <w:t>indice</w:t>
      </w:r>
      <w:proofErr w:type="spellEnd"/>
      <w:r w:rsidR="00A53672" w:rsidRPr="00FC2D87">
        <w:rPr>
          <w:rFonts w:ascii="Arial" w:eastAsia="Arial" w:hAnsi="Arial" w:cs="Arial"/>
          <w:i/>
          <w:kern w:val="1"/>
          <w:lang w:eastAsia="zh-CN" w:bidi="hi-IN"/>
        </w:rPr>
        <w:t xml:space="preserve"> 5</w:t>
      </w:r>
      <w:r w:rsidR="00A53672" w:rsidRPr="00FC2D87">
        <w:rPr>
          <w:rFonts w:ascii="Arial" w:eastAsia="Arial" w:hAnsi="Arial" w:cs="Arial"/>
          <w:kern w:val="1"/>
          <w:lang w:eastAsia="zh-CN" w:bidi="hi-IN"/>
        </w:rPr>
        <w:t xml:space="preserve">, </w:t>
      </w:r>
      <w:proofErr w:type="spellStart"/>
      <w:r w:rsidR="00A53672" w:rsidRPr="00A53672">
        <w:rPr>
          <w:rFonts w:ascii="Arial" w:eastAsia="Arial" w:hAnsi="Arial" w:cs="Arial"/>
          <w:b/>
          <w:bCs/>
          <w:kern w:val="1"/>
          <w:lang w:eastAsia="zh-CN" w:bidi="hi-IN"/>
        </w:rPr>
        <w:t>respectiv</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nivelul</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emisiilor</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indeosebi</w:t>
      </w:r>
      <w:proofErr w:type="spellEnd"/>
      <w:r w:rsidR="00A53672" w:rsidRPr="00A53672">
        <w:rPr>
          <w:rFonts w:ascii="Arial" w:eastAsia="Arial" w:hAnsi="Arial" w:cs="Arial"/>
          <w:b/>
          <w:bCs/>
          <w:kern w:val="1"/>
          <w:lang w:eastAsia="zh-CN" w:bidi="hi-IN"/>
        </w:rPr>
        <w:t xml:space="preserve"> a </w:t>
      </w:r>
      <w:proofErr w:type="spellStart"/>
      <w:r w:rsidR="00A53672" w:rsidRPr="00A53672">
        <w:rPr>
          <w:rFonts w:ascii="Arial" w:eastAsia="Arial" w:hAnsi="Arial" w:cs="Arial"/>
          <w:b/>
          <w:bCs/>
          <w:kern w:val="1"/>
          <w:lang w:eastAsia="zh-CN" w:bidi="hi-IN"/>
        </w:rPr>
        <w:t>gazelor</w:t>
      </w:r>
      <w:proofErr w:type="spellEnd"/>
      <w:r w:rsidR="00A53672" w:rsidRPr="00A53672">
        <w:rPr>
          <w:rFonts w:ascii="Arial" w:eastAsia="Arial" w:hAnsi="Arial" w:cs="Arial"/>
          <w:b/>
          <w:bCs/>
          <w:kern w:val="1"/>
          <w:lang w:eastAsia="zh-CN" w:bidi="hi-IN"/>
        </w:rPr>
        <w:t xml:space="preserve"> cu </w:t>
      </w:r>
      <w:proofErr w:type="spellStart"/>
      <w:r w:rsidR="00A53672" w:rsidRPr="00A53672">
        <w:rPr>
          <w:rFonts w:ascii="Arial" w:eastAsia="Arial" w:hAnsi="Arial" w:cs="Arial"/>
          <w:b/>
          <w:bCs/>
          <w:kern w:val="1"/>
          <w:lang w:eastAsia="zh-CN" w:bidi="hi-IN"/>
        </w:rPr>
        <w:t>efect</w:t>
      </w:r>
      <w:proofErr w:type="spellEnd"/>
      <w:r w:rsidR="00A53672" w:rsidRPr="00A53672">
        <w:rPr>
          <w:rFonts w:ascii="Arial" w:eastAsia="Arial" w:hAnsi="Arial" w:cs="Arial"/>
          <w:b/>
          <w:bCs/>
          <w:kern w:val="1"/>
          <w:lang w:eastAsia="zh-CN" w:bidi="hi-IN"/>
        </w:rPr>
        <w:t xml:space="preserve"> de sera</w:t>
      </w:r>
      <w:r w:rsidR="00A53672" w:rsidRPr="00FC2D87">
        <w:rPr>
          <w:rFonts w:ascii="Arial" w:eastAsia="Arial" w:hAnsi="Arial" w:cs="Arial"/>
          <w:kern w:val="1"/>
          <w:lang w:eastAsia="zh-CN" w:bidi="hi-IN"/>
        </w:rPr>
        <w:t xml:space="preserve"> – </w:t>
      </w:r>
      <w:proofErr w:type="spellStart"/>
      <w:r w:rsidR="00A53672" w:rsidRPr="00FC2D87">
        <w:rPr>
          <w:rFonts w:ascii="Arial" w:eastAsia="Arial" w:hAnsi="Arial" w:cs="Arial"/>
          <w:i/>
          <w:kern w:val="1"/>
          <w:lang w:eastAsia="zh-CN" w:bidi="hi-IN"/>
        </w:rPr>
        <w:t>indice</w:t>
      </w:r>
      <w:proofErr w:type="spellEnd"/>
      <w:r w:rsidR="00A53672" w:rsidRPr="00FC2D87">
        <w:rPr>
          <w:rFonts w:ascii="Arial" w:eastAsia="Arial" w:hAnsi="Arial" w:cs="Arial"/>
          <w:i/>
          <w:kern w:val="1"/>
          <w:lang w:eastAsia="zh-CN" w:bidi="hi-IN"/>
        </w:rPr>
        <w:t xml:space="preserve"> 6</w:t>
      </w:r>
      <w:r w:rsidRPr="00FC2D87">
        <w:rPr>
          <w:rFonts w:ascii="Arial" w:eastAsia="Arial" w:hAnsi="Arial" w:cs="Arial"/>
          <w:kern w:val="1"/>
          <w:lang w:eastAsia="zh-CN" w:bidi="hi-IN"/>
        </w:rPr>
        <w:t>.</w:t>
      </w:r>
    </w:p>
    <w:p w14:paraId="11B2699C" w14:textId="77777777" w:rsidR="00FC2D87" w:rsidRPr="00FC2D87" w:rsidRDefault="00FC2D87" w:rsidP="00FC2D87">
      <w:pPr>
        <w:widowControl w:val="0"/>
        <w:suppressAutoHyphens/>
        <w:spacing w:after="0" w:line="360" w:lineRule="auto"/>
        <w:jc w:val="both"/>
        <w:rPr>
          <w:rFonts w:ascii="Arial" w:eastAsia="Arial" w:hAnsi="Arial" w:cs="Arial"/>
          <w:b/>
          <w:kern w:val="1"/>
          <w:sz w:val="24"/>
          <w:szCs w:val="24"/>
          <w:lang w:eastAsia="zh-CN" w:bidi="hi-IN"/>
        </w:rPr>
      </w:pPr>
    </w:p>
    <w:p w14:paraId="048A388D" w14:textId="77777777" w:rsidR="00FC2D87" w:rsidRPr="00FC2D87" w:rsidRDefault="00FC2D87" w:rsidP="00A53672">
      <w:pPr>
        <w:widowControl w:val="0"/>
        <w:numPr>
          <w:ilvl w:val="0"/>
          <w:numId w:val="9"/>
        </w:numPr>
        <w:tabs>
          <w:tab w:val="left" w:pos="720"/>
        </w:tabs>
        <w:suppressAutoHyphens/>
        <w:spacing w:after="0" w:line="276" w:lineRule="auto"/>
        <w:jc w:val="both"/>
        <w:rPr>
          <w:rFonts w:ascii="Arial" w:eastAsia="Arial" w:hAnsi="Arial" w:cs="Arial"/>
          <w:kern w:val="1"/>
          <w:lang w:eastAsia="zh-CN" w:bidi="hi-IN"/>
        </w:rPr>
      </w:pPr>
      <w:proofErr w:type="spellStart"/>
      <w:r w:rsidRPr="00FC2D87">
        <w:rPr>
          <w:rFonts w:ascii="Arial" w:eastAsia="Arial" w:hAnsi="Arial" w:cs="Arial"/>
          <w:b/>
          <w:kern w:val="1"/>
          <w:lang w:eastAsia="zh-CN" w:bidi="hi-IN"/>
        </w:rPr>
        <w:t>indicatorii</w:t>
      </w:r>
      <w:proofErr w:type="spellEnd"/>
      <w:r w:rsidRPr="00FC2D87">
        <w:rPr>
          <w:rFonts w:ascii="Arial" w:eastAsia="Arial" w:hAnsi="Arial" w:cs="Arial"/>
          <w:b/>
          <w:kern w:val="1"/>
          <w:lang w:eastAsia="zh-CN" w:bidi="hi-IN"/>
        </w:rPr>
        <w:t xml:space="preserve"> de </w:t>
      </w:r>
      <w:proofErr w:type="spellStart"/>
      <w:r w:rsidRPr="00FC2D87">
        <w:rPr>
          <w:rFonts w:ascii="Arial" w:eastAsia="Arial" w:hAnsi="Arial" w:cs="Arial"/>
          <w:b/>
          <w:kern w:val="1"/>
          <w:lang w:eastAsia="zh-CN" w:bidi="hi-IN"/>
        </w:rPr>
        <w:t>progres</w:t>
      </w:r>
      <w:proofErr w:type="spellEnd"/>
      <w:r w:rsidRPr="00FC2D87">
        <w:rPr>
          <w:rFonts w:ascii="Arial" w:eastAsia="Arial" w:hAnsi="Arial" w:cs="Arial"/>
          <w:b/>
          <w:kern w:val="1"/>
          <w:lang w:eastAsia="zh-CN" w:bidi="hi-IN"/>
        </w:rPr>
        <w:t xml:space="preserve"> direct</w:t>
      </w:r>
    </w:p>
    <w:p w14:paraId="45A83983" w14:textId="77777777" w:rsidR="00FC2D87" w:rsidRPr="00FC2D87" w:rsidRDefault="00FC2D87" w:rsidP="00A53672">
      <w:pPr>
        <w:widowControl w:val="0"/>
        <w:numPr>
          <w:ilvl w:val="0"/>
          <w:numId w:val="24"/>
        </w:numPr>
        <w:tabs>
          <w:tab w:val="left" w:pos="1445"/>
        </w:tabs>
        <w:suppressAutoHyphens/>
        <w:spacing w:after="0" w:line="276" w:lineRule="auto"/>
        <w:ind w:left="1440"/>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raportul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ntre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salariul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mediu</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și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prețul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cǎlǎtoriei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separat</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pentru</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cǎlǎtoria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efectuatǎ</w:t>
      </w:r>
      <w:proofErr w:type="spellEnd"/>
      <w:r w:rsidRPr="00FC2D87">
        <w:rPr>
          <w:rFonts w:ascii="Arial" w:eastAsia="Arial" w:hAnsi="Arial" w:cs="Arial"/>
          <w:kern w:val="1"/>
          <w:lang w:eastAsia="zh-CN" w:bidi="hi-IN"/>
        </w:rPr>
        <w:t xml:space="preserve"> pe </w:t>
      </w:r>
      <w:proofErr w:type="spellStart"/>
      <w:r w:rsidRPr="00FC2D87">
        <w:rPr>
          <w:rFonts w:ascii="Arial" w:eastAsia="Arial" w:hAnsi="Arial" w:cs="Arial"/>
          <w:kern w:val="1"/>
          <w:lang w:eastAsia="zh-CN" w:bidi="hi-IN"/>
        </w:rPr>
        <w:t>bazǎ</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bilet</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respectiv</w:t>
      </w:r>
      <w:proofErr w:type="spellEnd"/>
      <w:r w:rsidRPr="00FC2D87">
        <w:rPr>
          <w:rFonts w:ascii="Arial" w:eastAsia="Arial" w:hAnsi="Arial" w:cs="Arial"/>
          <w:kern w:val="1"/>
          <w:lang w:eastAsia="zh-CN" w:bidi="hi-IN"/>
        </w:rPr>
        <w:t xml:space="preserve"> pe </w:t>
      </w:r>
      <w:proofErr w:type="spellStart"/>
      <w:r w:rsidRPr="00FC2D87">
        <w:rPr>
          <w:rFonts w:ascii="Arial" w:eastAsia="Arial" w:hAnsi="Arial" w:cs="Arial"/>
          <w:kern w:val="1"/>
          <w:lang w:eastAsia="zh-CN" w:bidi="hi-IN"/>
        </w:rPr>
        <w:t>bazǎ</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abonament</w:t>
      </w:r>
      <w:proofErr w:type="spellEnd"/>
      <w:r w:rsidRPr="00FC2D87">
        <w:rPr>
          <w:rFonts w:ascii="Arial" w:eastAsia="Arial" w:hAnsi="Arial" w:cs="Arial"/>
          <w:kern w:val="1"/>
          <w:lang w:eastAsia="zh-CN" w:bidi="hi-IN"/>
        </w:rPr>
        <w:t>);</w:t>
      </w:r>
    </w:p>
    <w:p w14:paraId="61B32A95" w14:textId="77777777" w:rsidR="00FC2D87" w:rsidRPr="00FC2D87" w:rsidRDefault="00FC2D87" w:rsidP="00A53672">
      <w:pPr>
        <w:widowControl w:val="0"/>
        <w:numPr>
          <w:ilvl w:val="0"/>
          <w:numId w:val="24"/>
        </w:numPr>
        <w:suppressAutoHyphens/>
        <w:spacing w:after="0" w:line="276" w:lineRule="auto"/>
        <w:ind w:left="1440"/>
        <w:jc w:val="both"/>
        <w:rPr>
          <w:rFonts w:ascii="Arial" w:eastAsia="Arial" w:hAnsi="Arial" w:cs="Arial"/>
          <w:lang w:eastAsia="zh-CN"/>
        </w:rPr>
      </w:pPr>
      <w:proofErr w:type="spellStart"/>
      <w:r w:rsidRPr="00FC2D87">
        <w:rPr>
          <w:rFonts w:ascii="Arial" w:eastAsia="Arial" w:hAnsi="Arial" w:cs="Arial"/>
          <w:lang w:eastAsia="zh-CN"/>
        </w:rPr>
        <w:t>costul</w:t>
      </w:r>
      <w:proofErr w:type="spellEnd"/>
      <w:r w:rsidRPr="00FC2D87">
        <w:rPr>
          <w:rFonts w:ascii="Arial" w:eastAsia="Arial" w:hAnsi="Arial" w:cs="Arial"/>
          <w:lang w:eastAsia="zh-CN"/>
        </w:rPr>
        <w:t xml:space="preserve"> </w:t>
      </w:r>
      <w:proofErr w:type="spellStart"/>
      <w:r w:rsidRPr="00FC2D87">
        <w:rPr>
          <w:rFonts w:ascii="Arial" w:eastAsia="Arial" w:hAnsi="Arial" w:cs="Arial"/>
          <w:lang w:eastAsia="zh-CN"/>
        </w:rPr>
        <w:t>unei</w:t>
      </w:r>
      <w:proofErr w:type="spellEnd"/>
      <w:r w:rsidRPr="00FC2D87">
        <w:rPr>
          <w:rFonts w:ascii="Arial" w:eastAsia="Arial" w:hAnsi="Arial" w:cs="Arial"/>
          <w:lang w:eastAsia="zh-CN"/>
        </w:rPr>
        <w:t xml:space="preserve"> ore de </w:t>
      </w:r>
      <w:proofErr w:type="spellStart"/>
      <w:r w:rsidRPr="00FC2D87">
        <w:rPr>
          <w:rFonts w:ascii="Arial" w:eastAsia="Arial" w:hAnsi="Arial" w:cs="Arial"/>
          <w:lang w:eastAsia="zh-CN"/>
        </w:rPr>
        <w:t>parcare</w:t>
      </w:r>
      <w:proofErr w:type="spellEnd"/>
      <w:r w:rsidRPr="00FC2D87">
        <w:rPr>
          <w:rFonts w:ascii="Arial" w:eastAsia="Arial" w:hAnsi="Arial" w:cs="Arial"/>
          <w:lang w:eastAsia="zh-CN"/>
        </w:rPr>
        <w:t xml:space="preserve"> </w:t>
      </w:r>
      <w:proofErr w:type="spellStart"/>
      <w:r w:rsidRPr="00FC2D87">
        <w:rPr>
          <w:rFonts w:ascii="Arial" w:eastAsia="Arial" w:hAnsi="Arial" w:cs="Arial"/>
          <w:lang w:eastAsia="zh-CN"/>
        </w:rPr>
        <w:t>raportatǎ</w:t>
      </w:r>
      <w:proofErr w:type="spellEnd"/>
      <w:r w:rsidRPr="00FC2D87">
        <w:rPr>
          <w:rFonts w:ascii="Arial" w:eastAsia="Arial" w:hAnsi="Arial" w:cs="Arial"/>
          <w:lang w:eastAsia="zh-CN"/>
        </w:rPr>
        <w:t xml:space="preserve"> la </w:t>
      </w:r>
      <w:proofErr w:type="spellStart"/>
      <w:r w:rsidRPr="00FC2D87">
        <w:rPr>
          <w:rFonts w:ascii="Arial" w:eastAsia="Arial" w:hAnsi="Arial" w:cs="Arial"/>
          <w:lang w:eastAsia="zh-CN"/>
        </w:rPr>
        <w:t>costul</w:t>
      </w:r>
      <w:proofErr w:type="spellEnd"/>
      <w:r w:rsidRPr="00FC2D87">
        <w:rPr>
          <w:rFonts w:ascii="Arial" w:eastAsia="Arial" w:hAnsi="Arial" w:cs="Arial"/>
          <w:lang w:eastAsia="zh-CN"/>
        </w:rPr>
        <w:t xml:space="preserve"> </w:t>
      </w:r>
      <w:proofErr w:type="spellStart"/>
      <w:r w:rsidRPr="00FC2D87">
        <w:rPr>
          <w:rFonts w:ascii="Arial" w:eastAsia="Arial" w:hAnsi="Arial" w:cs="Arial"/>
          <w:lang w:eastAsia="zh-CN"/>
        </w:rPr>
        <w:t>unei</w:t>
      </w:r>
      <w:proofErr w:type="spellEnd"/>
      <w:r w:rsidRPr="00FC2D87">
        <w:rPr>
          <w:rFonts w:ascii="Arial" w:eastAsia="Arial" w:hAnsi="Arial" w:cs="Arial"/>
          <w:lang w:eastAsia="zh-CN"/>
        </w:rPr>
        <w:t xml:space="preserve"> </w:t>
      </w:r>
      <w:proofErr w:type="spellStart"/>
      <w:r w:rsidRPr="00FC2D87">
        <w:rPr>
          <w:rFonts w:ascii="Arial" w:eastAsia="Arial" w:hAnsi="Arial" w:cs="Arial"/>
          <w:lang w:eastAsia="zh-CN"/>
        </w:rPr>
        <w:t>deplasǎri</w:t>
      </w:r>
      <w:proofErr w:type="spellEnd"/>
      <w:r w:rsidRPr="00FC2D87">
        <w:rPr>
          <w:rFonts w:ascii="Arial" w:eastAsia="Arial" w:hAnsi="Arial" w:cs="Arial"/>
          <w:lang w:eastAsia="zh-CN"/>
        </w:rPr>
        <w:t xml:space="preserve"> de 5 km cu </w:t>
      </w:r>
      <w:proofErr w:type="spellStart"/>
      <w:r w:rsidRPr="00FC2D87">
        <w:rPr>
          <w:rFonts w:ascii="Arial" w:eastAsia="Arial" w:hAnsi="Arial" w:cs="Arial"/>
          <w:lang w:eastAsia="zh-CN"/>
        </w:rPr>
        <w:t>transportul</w:t>
      </w:r>
      <w:proofErr w:type="spellEnd"/>
      <w:r w:rsidRPr="00FC2D87">
        <w:rPr>
          <w:rFonts w:ascii="Arial" w:eastAsia="Arial" w:hAnsi="Arial" w:cs="Arial"/>
          <w:lang w:eastAsia="zh-CN"/>
        </w:rPr>
        <w:t xml:space="preserve"> public;</w:t>
      </w:r>
    </w:p>
    <w:p w14:paraId="317587B9" w14:textId="77777777" w:rsidR="00FC2D87" w:rsidRPr="00FC2D87" w:rsidRDefault="00FC2D87" w:rsidP="00A53672">
      <w:pPr>
        <w:widowControl w:val="0"/>
        <w:numPr>
          <w:ilvl w:val="0"/>
          <w:numId w:val="24"/>
        </w:numPr>
        <w:suppressAutoHyphens/>
        <w:spacing w:after="0" w:line="276" w:lineRule="auto"/>
        <w:ind w:left="1440"/>
        <w:jc w:val="both"/>
        <w:rPr>
          <w:rFonts w:ascii="Arial" w:eastAsia="Arial" w:hAnsi="Arial" w:cs="Arial"/>
          <w:lang w:eastAsia="zh-CN"/>
        </w:rPr>
      </w:pPr>
      <w:proofErr w:type="spellStart"/>
      <w:r w:rsidRPr="00FC2D87">
        <w:rPr>
          <w:rFonts w:ascii="Arial" w:eastAsia="Arial" w:hAnsi="Arial" w:cs="Arial"/>
          <w:lang w:eastAsia="zh-CN"/>
        </w:rPr>
        <w:t>timpul</w:t>
      </w:r>
      <w:proofErr w:type="spellEnd"/>
      <w:r w:rsidRPr="00FC2D87">
        <w:rPr>
          <w:rFonts w:ascii="Arial" w:eastAsia="Arial" w:hAnsi="Arial" w:cs="Arial"/>
          <w:lang w:eastAsia="zh-CN"/>
        </w:rPr>
        <w:t xml:space="preserve"> </w:t>
      </w:r>
      <w:proofErr w:type="spellStart"/>
      <w:r w:rsidRPr="00FC2D87">
        <w:rPr>
          <w:rFonts w:ascii="Arial" w:eastAsia="Arial" w:hAnsi="Arial" w:cs="Arial"/>
          <w:lang w:eastAsia="zh-CN"/>
        </w:rPr>
        <w:t>necesar</w:t>
      </w:r>
      <w:proofErr w:type="spellEnd"/>
      <w:r w:rsidRPr="00FC2D87">
        <w:rPr>
          <w:rFonts w:ascii="Arial" w:eastAsia="Arial" w:hAnsi="Arial" w:cs="Arial"/>
          <w:lang w:eastAsia="zh-CN"/>
        </w:rPr>
        <w:t xml:space="preserve"> </w:t>
      </w:r>
      <w:proofErr w:type="spellStart"/>
      <w:r w:rsidRPr="00FC2D87">
        <w:rPr>
          <w:rFonts w:ascii="Arial" w:eastAsia="Arial" w:hAnsi="Arial" w:cs="Arial"/>
          <w:lang w:eastAsia="zh-CN"/>
        </w:rPr>
        <w:t>pentru</w:t>
      </w:r>
      <w:proofErr w:type="spellEnd"/>
      <w:r w:rsidRPr="00FC2D87">
        <w:rPr>
          <w:rFonts w:ascii="Arial" w:eastAsia="Arial" w:hAnsi="Arial" w:cs="Arial"/>
          <w:lang w:eastAsia="zh-CN"/>
        </w:rPr>
        <w:t xml:space="preserve"> o </w:t>
      </w:r>
      <w:proofErr w:type="spellStart"/>
      <w:r w:rsidRPr="00FC2D87">
        <w:rPr>
          <w:rFonts w:ascii="Arial" w:eastAsia="Arial" w:hAnsi="Arial" w:cs="Arial"/>
          <w:lang w:eastAsia="zh-CN"/>
        </w:rPr>
        <w:t>deplasare</w:t>
      </w:r>
      <w:proofErr w:type="spellEnd"/>
      <w:r w:rsidRPr="00FC2D87">
        <w:rPr>
          <w:rFonts w:ascii="Arial" w:eastAsia="Arial" w:hAnsi="Arial" w:cs="Arial"/>
          <w:lang w:eastAsia="zh-CN"/>
        </w:rPr>
        <w:t xml:space="preserve"> cu </w:t>
      </w:r>
      <w:proofErr w:type="spellStart"/>
      <w:r w:rsidRPr="00FC2D87">
        <w:rPr>
          <w:rFonts w:ascii="Arial" w:eastAsia="Arial" w:hAnsi="Arial" w:cs="Arial"/>
          <w:lang w:eastAsia="zh-CN"/>
        </w:rPr>
        <w:t>mijloacele</w:t>
      </w:r>
      <w:proofErr w:type="spellEnd"/>
      <w:r w:rsidRPr="00FC2D87">
        <w:rPr>
          <w:rFonts w:ascii="Arial" w:eastAsia="Arial" w:hAnsi="Arial" w:cs="Arial"/>
          <w:lang w:eastAsia="zh-CN"/>
        </w:rPr>
        <w:t xml:space="preserve"> de transport </w:t>
      </w:r>
      <w:proofErr w:type="spellStart"/>
      <w:r w:rsidRPr="00FC2D87">
        <w:rPr>
          <w:rFonts w:ascii="Arial" w:eastAsia="Arial" w:hAnsi="Arial" w:cs="Arial"/>
          <w:color w:val="000000"/>
          <w:lang w:eastAsia="zh-CN"/>
        </w:rPr>
        <w:t>î</w:t>
      </w:r>
      <w:r w:rsidRPr="00FC2D87">
        <w:rPr>
          <w:rFonts w:ascii="Arial" w:eastAsia="Arial" w:hAnsi="Arial" w:cs="Arial"/>
          <w:lang w:eastAsia="zh-CN"/>
        </w:rPr>
        <w:t>n</w:t>
      </w:r>
      <w:proofErr w:type="spellEnd"/>
      <w:r w:rsidRPr="00FC2D87">
        <w:rPr>
          <w:rFonts w:ascii="Arial" w:eastAsia="Arial" w:hAnsi="Arial" w:cs="Arial"/>
          <w:lang w:eastAsia="zh-CN"/>
        </w:rPr>
        <w:t xml:space="preserve"> </w:t>
      </w:r>
      <w:proofErr w:type="spellStart"/>
      <w:r w:rsidRPr="00FC2D87">
        <w:rPr>
          <w:rFonts w:ascii="Arial" w:eastAsia="Arial" w:hAnsi="Arial" w:cs="Arial"/>
          <w:lang w:eastAsia="zh-CN"/>
        </w:rPr>
        <w:t>comun</w:t>
      </w:r>
      <w:proofErr w:type="spellEnd"/>
      <w:r w:rsidRPr="00FC2D87">
        <w:rPr>
          <w:rFonts w:ascii="Arial" w:eastAsia="Arial" w:hAnsi="Arial" w:cs="Arial"/>
          <w:lang w:eastAsia="zh-CN"/>
        </w:rPr>
        <w:t xml:space="preserve"> </w:t>
      </w:r>
      <w:proofErr w:type="spellStart"/>
      <w:r w:rsidRPr="00FC2D87">
        <w:rPr>
          <w:rFonts w:ascii="Arial" w:eastAsia="Arial" w:hAnsi="Arial" w:cs="Arial"/>
          <w:lang w:eastAsia="zh-CN"/>
        </w:rPr>
        <w:t>raportat</w:t>
      </w:r>
      <w:proofErr w:type="spellEnd"/>
      <w:r w:rsidRPr="00FC2D87">
        <w:rPr>
          <w:rFonts w:ascii="Arial" w:eastAsia="Arial" w:hAnsi="Arial" w:cs="Arial"/>
          <w:lang w:eastAsia="zh-CN"/>
        </w:rPr>
        <w:t xml:space="preserve"> la </w:t>
      </w:r>
      <w:proofErr w:type="spellStart"/>
      <w:r w:rsidRPr="00FC2D87">
        <w:rPr>
          <w:rFonts w:ascii="Arial" w:eastAsia="Arial" w:hAnsi="Arial" w:cs="Arial"/>
          <w:lang w:eastAsia="zh-CN"/>
        </w:rPr>
        <w:t>timpul</w:t>
      </w:r>
      <w:proofErr w:type="spellEnd"/>
      <w:r w:rsidRPr="00FC2D87">
        <w:rPr>
          <w:rFonts w:ascii="Arial" w:eastAsia="Arial" w:hAnsi="Arial" w:cs="Arial"/>
          <w:lang w:eastAsia="zh-CN"/>
        </w:rPr>
        <w:t xml:space="preserve"> </w:t>
      </w:r>
      <w:proofErr w:type="spellStart"/>
      <w:r w:rsidRPr="00FC2D87">
        <w:rPr>
          <w:rFonts w:ascii="Arial" w:eastAsia="Arial" w:hAnsi="Arial" w:cs="Arial"/>
          <w:lang w:eastAsia="zh-CN"/>
        </w:rPr>
        <w:t>mediu</w:t>
      </w:r>
      <w:proofErr w:type="spellEnd"/>
      <w:r w:rsidRPr="00FC2D87">
        <w:rPr>
          <w:rFonts w:ascii="Arial" w:eastAsia="Arial" w:hAnsi="Arial" w:cs="Arial"/>
          <w:lang w:eastAsia="zh-CN"/>
        </w:rPr>
        <w:t xml:space="preserve"> de </w:t>
      </w:r>
      <w:proofErr w:type="spellStart"/>
      <w:r w:rsidRPr="00FC2D87">
        <w:rPr>
          <w:rFonts w:ascii="Arial" w:eastAsia="Arial" w:hAnsi="Arial" w:cs="Arial"/>
          <w:lang w:eastAsia="zh-CN"/>
        </w:rPr>
        <w:t>parcurgere</w:t>
      </w:r>
      <w:proofErr w:type="spellEnd"/>
      <w:r w:rsidRPr="00FC2D87">
        <w:rPr>
          <w:rFonts w:ascii="Arial" w:eastAsia="Arial" w:hAnsi="Arial" w:cs="Arial"/>
          <w:lang w:eastAsia="zh-CN"/>
        </w:rPr>
        <w:t xml:space="preserve"> a </w:t>
      </w:r>
      <w:proofErr w:type="spellStart"/>
      <w:r w:rsidRPr="00FC2D87">
        <w:rPr>
          <w:rFonts w:ascii="Arial" w:eastAsia="Arial" w:hAnsi="Arial" w:cs="Arial"/>
          <w:lang w:eastAsia="zh-CN"/>
        </w:rPr>
        <w:t>aceleași</w:t>
      </w:r>
      <w:proofErr w:type="spellEnd"/>
      <w:r w:rsidRPr="00FC2D87">
        <w:rPr>
          <w:rFonts w:ascii="Arial" w:eastAsia="Arial" w:hAnsi="Arial" w:cs="Arial"/>
          <w:lang w:eastAsia="zh-CN"/>
        </w:rPr>
        <w:t xml:space="preserve"> </w:t>
      </w:r>
      <w:proofErr w:type="spellStart"/>
      <w:r w:rsidRPr="00FC2D87">
        <w:rPr>
          <w:rFonts w:ascii="Arial" w:eastAsia="Arial" w:hAnsi="Arial" w:cs="Arial"/>
          <w:lang w:eastAsia="zh-CN"/>
        </w:rPr>
        <w:t>distanțe</w:t>
      </w:r>
      <w:proofErr w:type="spellEnd"/>
      <w:r w:rsidRPr="00FC2D87">
        <w:rPr>
          <w:rFonts w:ascii="Arial" w:eastAsia="Arial" w:hAnsi="Arial" w:cs="Arial"/>
          <w:lang w:eastAsia="zh-CN"/>
        </w:rPr>
        <w:t xml:space="preserve"> cu </w:t>
      </w:r>
      <w:proofErr w:type="spellStart"/>
      <w:r w:rsidRPr="00FC2D87">
        <w:rPr>
          <w:rFonts w:ascii="Arial" w:eastAsia="Arial" w:hAnsi="Arial" w:cs="Arial"/>
          <w:lang w:eastAsia="zh-CN"/>
        </w:rPr>
        <w:t>autoturismul</w:t>
      </w:r>
      <w:proofErr w:type="spellEnd"/>
      <w:r w:rsidRPr="00FC2D87">
        <w:rPr>
          <w:rFonts w:ascii="Arial" w:eastAsia="Arial" w:hAnsi="Arial" w:cs="Arial"/>
          <w:lang w:eastAsia="zh-CN"/>
        </w:rPr>
        <w:t>;</w:t>
      </w:r>
    </w:p>
    <w:p w14:paraId="04E485C6" w14:textId="3CFF5F31" w:rsidR="00FC2D87" w:rsidRPr="00FC2D87" w:rsidRDefault="00FC2D87" w:rsidP="00A53672">
      <w:pPr>
        <w:widowControl w:val="0"/>
        <w:suppressAutoHyphens/>
        <w:spacing w:after="0" w:line="276" w:lineRule="auto"/>
        <w:jc w:val="both"/>
        <w:rPr>
          <w:rFonts w:ascii="Arial" w:eastAsia="Arial" w:hAnsi="Arial" w:cs="Arial"/>
          <w:kern w:val="1"/>
          <w:lang w:eastAsia="zh-CN" w:bidi="hi-IN"/>
        </w:rPr>
      </w:pPr>
      <w:r w:rsidRPr="00FC2D87">
        <w:rPr>
          <w:rFonts w:ascii="Arial" w:eastAsia="Arial" w:hAnsi="Arial" w:cs="Arial"/>
          <w:kern w:val="1"/>
          <w:lang w:eastAsia="zh-CN" w:bidi="hi-IN"/>
        </w:rPr>
        <w:t xml:space="preserve">pot fi </w:t>
      </w:r>
      <w:proofErr w:type="spellStart"/>
      <w:r w:rsidRPr="00FC2D87">
        <w:rPr>
          <w:rFonts w:ascii="Arial" w:eastAsia="Arial" w:hAnsi="Arial" w:cs="Arial"/>
          <w:kern w:val="1"/>
          <w:lang w:eastAsia="zh-CN" w:bidi="hi-IN"/>
        </w:rPr>
        <w:t>substituiți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printr-unul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singur</w:t>
      </w:r>
      <w:proofErr w:type="spellEnd"/>
      <w:r w:rsidRPr="00FC2D87">
        <w:rPr>
          <w:rFonts w:ascii="Arial" w:eastAsia="Arial" w:hAnsi="Arial" w:cs="Arial"/>
          <w:kern w:val="1"/>
          <w:lang w:eastAsia="zh-CN" w:bidi="hi-IN"/>
        </w:rPr>
        <w:t xml:space="preserve">: </w:t>
      </w:r>
      <w:r w:rsidR="00A53672" w:rsidRPr="00A53672">
        <w:rPr>
          <w:rFonts w:ascii="Arial" w:eastAsia="Arial" w:hAnsi="Arial" w:cs="Arial"/>
          <w:b/>
          <w:bCs/>
          <w:kern w:val="1"/>
          <w:lang w:eastAsia="zh-CN" w:bidi="hi-IN"/>
        </w:rPr>
        <w:t xml:space="preserve">generic </w:t>
      </w:r>
      <w:proofErr w:type="spellStart"/>
      <w:r w:rsidR="00A53672" w:rsidRPr="00A53672">
        <w:rPr>
          <w:rFonts w:ascii="Arial" w:eastAsia="Arial" w:hAnsi="Arial" w:cs="Arial"/>
          <w:b/>
          <w:bCs/>
          <w:kern w:val="1"/>
          <w:lang w:eastAsia="zh-CN" w:bidi="hi-IN"/>
        </w:rPr>
        <w:t>urmǎrirea</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evoluției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acestui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ansamblu</w:t>
      </w:r>
      <w:proofErr w:type="spellEnd"/>
      <w:r w:rsidR="00A53672" w:rsidRPr="00A53672">
        <w:rPr>
          <w:rFonts w:ascii="Arial" w:eastAsia="Arial" w:hAnsi="Arial" w:cs="Arial"/>
          <w:b/>
          <w:bCs/>
          <w:kern w:val="1"/>
          <w:lang w:eastAsia="zh-CN" w:bidi="hi-IN"/>
        </w:rPr>
        <w:t xml:space="preserve"> de </w:t>
      </w:r>
      <w:proofErr w:type="spellStart"/>
      <w:r w:rsidR="00A53672" w:rsidRPr="00A53672">
        <w:rPr>
          <w:rFonts w:ascii="Arial" w:eastAsia="Arial" w:hAnsi="Arial" w:cs="Arial"/>
          <w:b/>
          <w:bCs/>
          <w:kern w:val="1"/>
          <w:lang w:eastAsia="zh-CN" w:bidi="hi-IN"/>
        </w:rPr>
        <w:t>indicatori</w:t>
      </w:r>
      <w:proofErr w:type="spellEnd"/>
      <w:r w:rsidR="00A53672" w:rsidRPr="00A53672">
        <w:rPr>
          <w:rFonts w:ascii="Arial" w:eastAsia="Arial" w:hAnsi="Arial" w:cs="Arial"/>
          <w:b/>
          <w:bCs/>
          <w:kern w:val="1"/>
          <w:lang w:eastAsia="zh-CN" w:bidi="hi-IN"/>
        </w:rPr>
        <w:t xml:space="preserve"> se </w:t>
      </w:r>
      <w:proofErr w:type="spellStart"/>
      <w:r w:rsidR="00A53672" w:rsidRPr="00A53672">
        <w:rPr>
          <w:rFonts w:ascii="Arial" w:eastAsia="Arial" w:hAnsi="Arial" w:cs="Arial"/>
          <w:b/>
          <w:bCs/>
          <w:kern w:val="1"/>
          <w:lang w:eastAsia="zh-CN" w:bidi="hi-IN"/>
        </w:rPr>
        <w:t>preconizeazǎ</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sǎ</w:t>
      </w:r>
      <w:proofErr w:type="spellEnd"/>
      <w:r w:rsidR="00A53672" w:rsidRPr="00A53672">
        <w:rPr>
          <w:rFonts w:ascii="Arial" w:eastAsia="Arial" w:hAnsi="Arial" w:cs="Arial"/>
          <w:b/>
          <w:bCs/>
          <w:kern w:val="1"/>
          <w:lang w:eastAsia="zh-CN" w:bidi="hi-IN"/>
        </w:rPr>
        <w:t xml:space="preserve"> se </w:t>
      </w:r>
      <w:proofErr w:type="spellStart"/>
      <w:r w:rsidR="00A53672" w:rsidRPr="00A53672">
        <w:rPr>
          <w:rFonts w:ascii="Arial" w:eastAsia="Arial" w:hAnsi="Arial" w:cs="Arial"/>
          <w:b/>
          <w:bCs/>
          <w:kern w:val="1"/>
          <w:lang w:eastAsia="zh-CN" w:bidi="hi-IN"/>
        </w:rPr>
        <w:t>facǎ</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prin</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analiza</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evoluției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costului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unei</w:t>
      </w:r>
      <w:proofErr w:type="spellEnd"/>
      <w:r w:rsidR="00A53672" w:rsidRPr="00A53672">
        <w:rPr>
          <w:rFonts w:ascii="Arial" w:eastAsia="Arial" w:hAnsi="Arial" w:cs="Arial"/>
          <w:b/>
          <w:bCs/>
          <w:kern w:val="1"/>
          <w:lang w:eastAsia="zh-CN" w:bidi="hi-IN"/>
        </w:rPr>
        <w:t xml:space="preserve"> ore de </w:t>
      </w:r>
      <w:proofErr w:type="spellStart"/>
      <w:r w:rsidR="00A53672" w:rsidRPr="00A53672">
        <w:rPr>
          <w:rFonts w:ascii="Arial" w:eastAsia="Arial" w:hAnsi="Arial" w:cs="Arial"/>
          <w:b/>
          <w:bCs/>
          <w:kern w:val="1"/>
          <w:lang w:eastAsia="zh-CN" w:bidi="hi-IN"/>
        </w:rPr>
        <w:t>parcare</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raportat</w:t>
      </w:r>
      <w:proofErr w:type="spellEnd"/>
      <w:r w:rsidR="00A53672" w:rsidRPr="00A53672">
        <w:rPr>
          <w:rFonts w:ascii="Arial" w:eastAsia="Arial" w:hAnsi="Arial" w:cs="Arial"/>
          <w:b/>
          <w:bCs/>
          <w:kern w:val="1"/>
          <w:lang w:eastAsia="zh-CN" w:bidi="hi-IN"/>
        </w:rPr>
        <w:t xml:space="preserve"> la </w:t>
      </w:r>
      <w:proofErr w:type="spellStart"/>
      <w:r w:rsidR="00A53672" w:rsidRPr="00A53672">
        <w:rPr>
          <w:rFonts w:ascii="Arial" w:eastAsia="Arial" w:hAnsi="Arial" w:cs="Arial"/>
          <w:b/>
          <w:bCs/>
          <w:kern w:val="1"/>
          <w:lang w:eastAsia="zh-CN" w:bidi="hi-IN"/>
        </w:rPr>
        <w:t>costul</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unei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cǎlǎtorii</w:t>
      </w:r>
      <w:proofErr w:type="spellEnd"/>
      <w:r w:rsidR="00A53672" w:rsidRPr="00A53672">
        <w:rPr>
          <w:rFonts w:ascii="Arial" w:eastAsia="Arial" w:hAnsi="Arial" w:cs="Arial"/>
          <w:b/>
          <w:bCs/>
          <w:kern w:val="1"/>
          <w:lang w:eastAsia="zh-CN" w:bidi="hi-IN"/>
        </w:rPr>
        <w:t xml:space="preserve"> de 5 km cu </w:t>
      </w:r>
      <w:proofErr w:type="spellStart"/>
      <w:r w:rsidR="00A53672" w:rsidRPr="00A53672">
        <w:rPr>
          <w:rFonts w:ascii="Arial" w:eastAsia="Arial" w:hAnsi="Arial" w:cs="Arial"/>
          <w:b/>
          <w:bCs/>
          <w:kern w:val="1"/>
          <w:lang w:eastAsia="zh-CN" w:bidi="hi-IN"/>
        </w:rPr>
        <w:t>transportul</w:t>
      </w:r>
      <w:proofErr w:type="spellEnd"/>
      <w:r w:rsidR="00A53672" w:rsidRPr="00A53672">
        <w:rPr>
          <w:rFonts w:ascii="Arial" w:eastAsia="Arial" w:hAnsi="Arial" w:cs="Arial"/>
          <w:b/>
          <w:bCs/>
          <w:kern w:val="1"/>
          <w:lang w:eastAsia="zh-CN" w:bidi="hi-IN"/>
        </w:rPr>
        <w:t xml:space="preserve"> public</w:t>
      </w:r>
      <w:r w:rsidRPr="00FC2D87">
        <w:rPr>
          <w:rFonts w:ascii="Arial" w:eastAsia="Arial" w:hAnsi="Arial" w:cs="Arial"/>
          <w:kern w:val="1"/>
          <w:lang w:eastAsia="zh-CN" w:bidi="hi-IN"/>
        </w:rPr>
        <w:t xml:space="preserve"> – </w:t>
      </w:r>
      <w:proofErr w:type="spellStart"/>
      <w:r w:rsidRPr="00FC2D87">
        <w:rPr>
          <w:rFonts w:ascii="Arial" w:eastAsia="Arial" w:hAnsi="Arial" w:cs="Arial"/>
          <w:i/>
          <w:kern w:val="1"/>
          <w:lang w:eastAsia="zh-CN" w:bidi="hi-IN"/>
        </w:rPr>
        <w:t>indice</w:t>
      </w:r>
      <w:proofErr w:type="spellEnd"/>
      <w:r w:rsidRPr="00FC2D87">
        <w:rPr>
          <w:rFonts w:ascii="Arial" w:eastAsia="Arial" w:hAnsi="Arial" w:cs="Arial"/>
          <w:i/>
          <w:kern w:val="1"/>
          <w:lang w:eastAsia="zh-CN" w:bidi="hi-IN"/>
        </w:rPr>
        <w:t xml:space="preserve"> 7</w:t>
      </w:r>
      <w:r w:rsidRPr="00FC2D87">
        <w:rPr>
          <w:rFonts w:ascii="Arial" w:eastAsia="Arial" w:hAnsi="Arial" w:cs="Arial"/>
          <w:kern w:val="1"/>
          <w:lang w:eastAsia="zh-CN" w:bidi="hi-IN"/>
        </w:rPr>
        <w:t>.</w:t>
      </w:r>
    </w:p>
    <w:p w14:paraId="0BD97BB9" w14:textId="77777777" w:rsidR="00FC2D87" w:rsidRPr="00FC2D87" w:rsidRDefault="00FC2D87" w:rsidP="00A53672">
      <w:pPr>
        <w:widowControl w:val="0"/>
        <w:numPr>
          <w:ilvl w:val="0"/>
          <w:numId w:val="25"/>
        </w:numPr>
        <w:suppressAutoHyphens/>
        <w:spacing w:after="0" w:line="276" w:lineRule="auto"/>
        <w:jc w:val="both"/>
        <w:rPr>
          <w:rFonts w:ascii="Arial" w:eastAsia="Arial" w:hAnsi="Arial" w:cs="Arial"/>
          <w:kern w:val="1"/>
          <w:lang w:eastAsia="zh-CN" w:bidi="hi-IN"/>
        </w:rPr>
      </w:pPr>
      <w:proofErr w:type="spellStart"/>
      <w:r w:rsidRPr="00FC2D87">
        <w:rPr>
          <w:rFonts w:ascii="Arial" w:eastAsia="Arial" w:hAnsi="Arial" w:cs="Arial"/>
          <w:b/>
          <w:kern w:val="1"/>
          <w:lang w:eastAsia="zh-CN" w:bidi="hi-IN"/>
        </w:rPr>
        <w:lastRenderedPageBreak/>
        <w:t>indicatorii</w:t>
      </w:r>
      <w:proofErr w:type="spellEnd"/>
      <w:r w:rsidRPr="00FC2D87">
        <w:rPr>
          <w:rFonts w:ascii="Arial" w:eastAsia="Arial" w:hAnsi="Arial" w:cs="Arial"/>
          <w:b/>
          <w:kern w:val="1"/>
          <w:lang w:eastAsia="zh-CN" w:bidi="hi-IN"/>
        </w:rPr>
        <w:t xml:space="preserve"> de </w:t>
      </w:r>
      <w:proofErr w:type="spellStart"/>
      <w:r w:rsidRPr="00FC2D87">
        <w:rPr>
          <w:rFonts w:ascii="Arial" w:eastAsia="Arial" w:hAnsi="Arial" w:cs="Arial"/>
          <w:b/>
          <w:kern w:val="1"/>
          <w:lang w:eastAsia="zh-CN" w:bidi="hi-IN"/>
        </w:rPr>
        <w:t>progres</w:t>
      </w:r>
      <w:proofErr w:type="spellEnd"/>
      <w:r w:rsidRPr="00FC2D87">
        <w:rPr>
          <w:rFonts w:ascii="Arial" w:eastAsia="Arial" w:hAnsi="Arial" w:cs="Arial"/>
          <w:b/>
          <w:kern w:val="1"/>
          <w:lang w:eastAsia="zh-CN" w:bidi="hi-IN"/>
        </w:rPr>
        <w:t xml:space="preserve"> indirect</w:t>
      </w:r>
    </w:p>
    <w:p w14:paraId="316C3024" w14:textId="77777777" w:rsidR="00FC2D87" w:rsidRPr="00FC2D87" w:rsidRDefault="00FC2D87" w:rsidP="00A53672">
      <w:pPr>
        <w:widowControl w:val="0"/>
        <w:numPr>
          <w:ilvl w:val="0"/>
          <w:numId w:val="11"/>
        </w:numPr>
        <w:tabs>
          <w:tab w:val="left" w:pos="1440"/>
        </w:tabs>
        <w:suppressAutoHyphens/>
        <w:spacing w:after="0" w:line="276" w:lineRule="auto"/>
        <w:jc w:val="both"/>
        <w:rPr>
          <w:rFonts w:ascii="Arial" w:eastAsia="Arial" w:hAnsi="Arial" w:cs="Arial"/>
          <w:kern w:val="1"/>
          <w:lang w:eastAsia="zh-CN" w:bidi="hi-IN"/>
        </w:rPr>
      </w:pPr>
      <w:proofErr w:type="spellStart"/>
      <w:r w:rsidRPr="00FC2D87">
        <w:rPr>
          <w:rFonts w:ascii="Arial" w:hAnsi="Arial" w:cs="Arial"/>
          <w:kern w:val="1"/>
          <w:lang w:eastAsia="zh-CN" w:bidi="hi-IN"/>
        </w:rPr>
        <w:t>numărul</w:t>
      </w:r>
      <w:proofErr w:type="spellEnd"/>
      <w:r w:rsidRPr="00FC2D87">
        <w:rPr>
          <w:rFonts w:ascii="Arial" w:hAnsi="Arial" w:cs="Arial"/>
          <w:kern w:val="1"/>
          <w:lang w:eastAsia="zh-CN" w:bidi="hi-IN"/>
        </w:rPr>
        <w:t xml:space="preserve"> de </w:t>
      </w:r>
      <w:proofErr w:type="spellStart"/>
      <w:r w:rsidRPr="00FC2D87">
        <w:rPr>
          <w:rFonts w:ascii="Arial" w:hAnsi="Arial" w:cs="Arial"/>
          <w:kern w:val="1"/>
          <w:lang w:eastAsia="zh-CN" w:bidi="hi-IN"/>
        </w:rPr>
        <w:t>accidente</w:t>
      </w:r>
      <w:proofErr w:type="spellEnd"/>
      <w:r w:rsidRPr="00FC2D87">
        <w:rPr>
          <w:rFonts w:ascii="Arial" w:hAnsi="Arial" w:cs="Arial"/>
          <w:kern w:val="1"/>
          <w:lang w:eastAsia="zh-CN" w:bidi="hi-IN"/>
        </w:rPr>
        <w:t xml:space="preserve"> </w:t>
      </w:r>
      <w:proofErr w:type="spellStart"/>
      <w:r w:rsidRPr="00FC2D87">
        <w:rPr>
          <w:rFonts w:ascii="Arial" w:hAnsi="Arial" w:cs="Arial"/>
          <w:kern w:val="1"/>
          <w:lang w:eastAsia="zh-CN" w:bidi="hi-IN"/>
        </w:rPr>
        <w:t>rutiere</w:t>
      </w:r>
      <w:proofErr w:type="spellEnd"/>
      <w:r w:rsidRPr="00FC2D87">
        <w:rPr>
          <w:rFonts w:ascii="Arial" w:hAnsi="Arial" w:cs="Arial"/>
          <w:kern w:val="1"/>
          <w:lang w:eastAsia="zh-CN" w:bidi="hi-IN"/>
        </w:rPr>
        <w:t xml:space="preserve"> cu </w:t>
      </w:r>
      <w:proofErr w:type="spellStart"/>
      <w:r w:rsidRPr="00FC2D87">
        <w:rPr>
          <w:rFonts w:ascii="Arial" w:hAnsi="Arial" w:cs="Arial"/>
          <w:kern w:val="1"/>
          <w:lang w:eastAsia="zh-CN" w:bidi="hi-IN"/>
        </w:rPr>
        <w:t>urmări</w:t>
      </w:r>
      <w:proofErr w:type="spellEnd"/>
      <w:r w:rsidRPr="00FC2D87">
        <w:rPr>
          <w:rFonts w:ascii="Arial" w:hAnsi="Arial" w:cs="Arial"/>
          <w:kern w:val="1"/>
          <w:lang w:eastAsia="zh-CN" w:bidi="hi-IN"/>
        </w:rPr>
        <w:t xml:space="preserve"> grave </w:t>
      </w:r>
      <w:proofErr w:type="spellStart"/>
      <w:r w:rsidRPr="00FC2D87">
        <w:rPr>
          <w:rFonts w:ascii="Arial" w:hAnsi="Arial" w:cs="Arial"/>
          <w:kern w:val="1"/>
          <w:lang w:eastAsia="zh-CN" w:bidi="hi-IN"/>
        </w:rPr>
        <w:t>în</w:t>
      </w:r>
      <w:proofErr w:type="spellEnd"/>
      <w:r w:rsidRPr="00FC2D87">
        <w:rPr>
          <w:rFonts w:ascii="Arial" w:hAnsi="Arial" w:cs="Arial"/>
          <w:kern w:val="1"/>
          <w:lang w:eastAsia="zh-CN" w:bidi="hi-IN"/>
        </w:rPr>
        <w:t xml:space="preserve"> </w:t>
      </w:r>
      <w:proofErr w:type="spellStart"/>
      <w:r w:rsidRPr="00FC2D87">
        <w:rPr>
          <w:rFonts w:ascii="Arial" w:hAnsi="Arial" w:cs="Arial"/>
          <w:kern w:val="1"/>
          <w:lang w:eastAsia="zh-CN" w:bidi="hi-IN"/>
        </w:rPr>
        <w:t>oraș</w:t>
      </w:r>
      <w:proofErr w:type="spellEnd"/>
      <w:r w:rsidRPr="00FC2D87">
        <w:rPr>
          <w:rFonts w:ascii="Arial" w:eastAsia="Arial" w:hAnsi="Arial" w:cs="Arial"/>
          <w:kern w:val="1"/>
          <w:lang w:eastAsia="zh-CN" w:bidi="hi-IN"/>
        </w:rPr>
        <w:t>;</w:t>
      </w:r>
    </w:p>
    <w:p w14:paraId="1E7F96F1" w14:textId="77777777" w:rsidR="00FC2D87" w:rsidRPr="00FC2D87" w:rsidRDefault="00FC2D87" w:rsidP="00A53672">
      <w:pPr>
        <w:widowControl w:val="0"/>
        <w:numPr>
          <w:ilvl w:val="0"/>
          <w:numId w:val="11"/>
        </w:numPr>
        <w:tabs>
          <w:tab w:val="left" w:pos="1440"/>
        </w:tabs>
        <w:suppressAutoHyphens/>
        <w:spacing w:after="0" w:line="276" w:lineRule="auto"/>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traficul</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marfǎ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perimetrul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orașului</w:t>
      </w:r>
      <w:proofErr w:type="spellEnd"/>
      <w:r w:rsidRPr="00FC2D87">
        <w:rPr>
          <w:rFonts w:ascii="Arial" w:eastAsia="Arial" w:hAnsi="Arial" w:cs="Arial"/>
          <w:kern w:val="1"/>
          <w:lang w:eastAsia="zh-CN" w:bidi="hi-IN"/>
        </w:rPr>
        <w:t xml:space="preserve"> (din </w:t>
      </w:r>
      <w:proofErr w:type="spellStart"/>
      <w:r w:rsidRPr="00FC2D87">
        <w:rPr>
          <w:rFonts w:ascii="Arial" w:eastAsia="Arial" w:hAnsi="Arial" w:cs="Arial"/>
          <w:kern w:val="1"/>
          <w:lang w:eastAsia="zh-CN" w:bidi="hi-IN"/>
        </w:rPr>
        <w:t>perspectiva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și</w:t>
      </w:r>
      <w:proofErr w:type="spellEnd"/>
      <w:r w:rsidRPr="00FC2D87">
        <w:rPr>
          <w:rFonts w:ascii="Arial" w:eastAsia="Arial" w:hAnsi="Arial" w:cs="Arial"/>
          <w:kern w:val="1"/>
          <w:lang w:eastAsia="zh-CN" w:bidi="hi-IN"/>
        </w:rPr>
        <w:t xml:space="preserve"> a </w:t>
      </w:r>
      <w:proofErr w:type="spellStart"/>
      <w:r w:rsidRPr="00FC2D87">
        <w:rPr>
          <w:rFonts w:ascii="Arial" w:eastAsia="Arial" w:hAnsi="Arial" w:cs="Arial"/>
          <w:kern w:val="1"/>
          <w:lang w:eastAsia="zh-CN" w:bidi="hi-IN"/>
        </w:rPr>
        <w:t>numǎrului</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autorizații</w:t>
      </w:r>
      <w:proofErr w:type="spellEnd"/>
      <w:r w:rsidRPr="00FC2D87">
        <w:rPr>
          <w:rFonts w:ascii="Arial" w:eastAsia="Arial" w:hAnsi="Arial" w:cs="Arial"/>
          <w:kern w:val="1"/>
          <w:lang w:eastAsia="zh-CN" w:bidi="hi-IN"/>
        </w:rPr>
        <w:t xml:space="preserve"> de transport </w:t>
      </w:r>
      <w:proofErr w:type="spellStart"/>
      <w:r w:rsidRPr="00FC2D87">
        <w:rPr>
          <w:rFonts w:ascii="Arial" w:eastAsia="Arial" w:hAnsi="Arial" w:cs="Arial"/>
          <w:kern w:val="1"/>
          <w:lang w:eastAsia="zh-CN" w:bidi="hi-IN"/>
        </w:rPr>
        <w:t>și</w:t>
      </w:r>
      <w:proofErr w:type="spellEnd"/>
      <w:r w:rsidRPr="00FC2D87">
        <w:rPr>
          <w:rFonts w:ascii="Arial" w:eastAsia="Arial" w:hAnsi="Arial" w:cs="Arial"/>
          <w:kern w:val="1"/>
          <w:lang w:eastAsia="zh-CN" w:bidi="hi-IN"/>
        </w:rPr>
        <w:t xml:space="preserve"> a </w:t>
      </w:r>
      <w:proofErr w:type="spellStart"/>
      <w:r w:rsidRPr="00FC2D87">
        <w:rPr>
          <w:rFonts w:ascii="Arial" w:eastAsia="Arial" w:hAnsi="Arial" w:cs="Arial"/>
          <w:kern w:val="1"/>
          <w:lang w:eastAsia="zh-CN" w:bidi="hi-IN"/>
        </w:rPr>
        <w:t>estimǎrilor</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referitoare</w:t>
      </w:r>
      <w:proofErr w:type="spellEnd"/>
      <w:r w:rsidRPr="00FC2D87">
        <w:rPr>
          <w:rFonts w:ascii="Arial" w:eastAsia="Arial" w:hAnsi="Arial" w:cs="Arial"/>
          <w:kern w:val="1"/>
          <w:lang w:eastAsia="zh-CN" w:bidi="hi-IN"/>
        </w:rPr>
        <w:t xml:space="preserve"> la tone*km/zi);</w:t>
      </w:r>
    </w:p>
    <w:p w14:paraId="1FCE686E" w14:textId="5527B758" w:rsidR="00FC2D87" w:rsidRPr="00FC2D87" w:rsidRDefault="00FC2D87" w:rsidP="00A53672">
      <w:pPr>
        <w:widowControl w:val="0"/>
        <w:suppressAutoHyphens/>
        <w:spacing w:after="0" w:line="276" w:lineRule="auto"/>
        <w:jc w:val="both"/>
        <w:rPr>
          <w:rFonts w:ascii="Arial" w:eastAsia="Arial" w:hAnsi="Arial" w:cs="Arial"/>
          <w:color w:val="000000"/>
          <w:kern w:val="1"/>
          <w:lang w:eastAsia="zh-CN" w:bidi="hi-IN"/>
        </w:rPr>
      </w:pPr>
      <w:r w:rsidRPr="00FC2D87">
        <w:rPr>
          <w:rFonts w:ascii="Arial" w:eastAsia="Arial" w:hAnsi="Arial" w:cs="Arial"/>
          <w:kern w:val="1"/>
          <w:lang w:eastAsia="zh-CN" w:bidi="hi-IN"/>
        </w:rPr>
        <w:t xml:space="preserve">pot fi </w:t>
      </w:r>
      <w:proofErr w:type="spellStart"/>
      <w:r w:rsidRPr="00FC2D87">
        <w:rPr>
          <w:rFonts w:ascii="Arial" w:eastAsia="Arial" w:hAnsi="Arial" w:cs="Arial"/>
          <w:kern w:val="1"/>
          <w:lang w:eastAsia="zh-CN" w:bidi="hi-IN"/>
        </w:rPr>
        <w:t>substituiți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prin</w:t>
      </w:r>
      <w:proofErr w:type="spellEnd"/>
      <w:r w:rsidRPr="00FC2D87">
        <w:rPr>
          <w:rFonts w:ascii="Arial" w:eastAsia="Arial" w:hAnsi="Arial" w:cs="Arial"/>
          <w:kern w:val="1"/>
          <w:lang w:eastAsia="zh-CN" w:bidi="hi-IN"/>
        </w:rPr>
        <w:t xml:space="preserve"> 2: </w:t>
      </w:r>
      <w:r w:rsidR="00A53672" w:rsidRPr="00A53672">
        <w:rPr>
          <w:rFonts w:ascii="Arial" w:eastAsia="Arial" w:hAnsi="Arial" w:cs="Arial"/>
          <w:b/>
          <w:bCs/>
          <w:kern w:val="1"/>
          <w:lang w:eastAsia="zh-CN" w:bidi="hi-IN"/>
        </w:rPr>
        <w:t xml:space="preserve">generic </w:t>
      </w:r>
      <w:proofErr w:type="spellStart"/>
      <w:r w:rsidR="00A53672" w:rsidRPr="00A53672">
        <w:rPr>
          <w:rFonts w:ascii="Arial" w:eastAsia="Arial" w:hAnsi="Arial" w:cs="Arial"/>
          <w:b/>
          <w:bCs/>
          <w:kern w:val="1"/>
          <w:lang w:eastAsia="zh-CN" w:bidi="hi-IN"/>
        </w:rPr>
        <w:t>urmǎrirea</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evoluției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acestui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ansamblu</w:t>
      </w:r>
      <w:proofErr w:type="spellEnd"/>
      <w:r w:rsidR="00A53672" w:rsidRPr="00A53672">
        <w:rPr>
          <w:rFonts w:ascii="Arial" w:eastAsia="Arial" w:hAnsi="Arial" w:cs="Arial"/>
          <w:b/>
          <w:bCs/>
          <w:kern w:val="1"/>
          <w:lang w:eastAsia="zh-CN" w:bidi="hi-IN"/>
        </w:rPr>
        <w:t xml:space="preserve"> de </w:t>
      </w:r>
      <w:proofErr w:type="spellStart"/>
      <w:r w:rsidR="00A53672" w:rsidRPr="00A53672">
        <w:rPr>
          <w:rFonts w:ascii="Arial" w:eastAsia="Arial" w:hAnsi="Arial" w:cs="Arial"/>
          <w:b/>
          <w:bCs/>
          <w:kern w:val="1"/>
          <w:lang w:eastAsia="zh-CN" w:bidi="hi-IN"/>
        </w:rPr>
        <w:t>indicatori</w:t>
      </w:r>
      <w:proofErr w:type="spellEnd"/>
      <w:r w:rsidR="00A53672" w:rsidRPr="00A53672">
        <w:rPr>
          <w:rFonts w:ascii="Arial" w:eastAsia="Arial" w:hAnsi="Arial" w:cs="Arial"/>
          <w:b/>
          <w:bCs/>
          <w:kern w:val="1"/>
          <w:lang w:eastAsia="zh-CN" w:bidi="hi-IN"/>
        </w:rPr>
        <w:t xml:space="preserve"> se </w:t>
      </w:r>
      <w:proofErr w:type="spellStart"/>
      <w:r w:rsidR="00A53672" w:rsidRPr="00A53672">
        <w:rPr>
          <w:rFonts w:ascii="Arial" w:eastAsia="Arial" w:hAnsi="Arial" w:cs="Arial"/>
          <w:b/>
          <w:bCs/>
          <w:kern w:val="1"/>
          <w:lang w:eastAsia="zh-CN" w:bidi="hi-IN"/>
        </w:rPr>
        <w:t>preconizeazǎ</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sǎ</w:t>
      </w:r>
      <w:proofErr w:type="spellEnd"/>
      <w:r w:rsidR="00A53672" w:rsidRPr="00A53672">
        <w:rPr>
          <w:rFonts w:ascii="Arial" w:eastAsia="Arial" w:hAnsi="Arial" w:cs="Arial"/>
          <w:b/>
          <w:bCs/>
          <w:kern w:val="1"/>
          <w:lang w:eastAsia="zh-CN" w:bidi="hi-IN"/>
        </w:rPr>
        <w:t xml:space="preserve"> se </w:t>
      </w:r>
      <w:proofErr w:type="spellStart"/>
      <w:r w:rsidR="00A53672" w:rsidRPr="00A53672">
        <w:rPr>
          <w:rFonts w:ascii="Arial" w:eastAsia="Arial" w:hAnsi="Arial" w:cs="Arial"/>
          <w:b/>
          <w:bCs/>
          <w:kern w:val="1"/>
          <w:lang w:eastAsia="zh-CN" w:bidi="hi-IN"/>
        </w:rPr>
        <w:t>facǎ</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prin</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analiza</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evoluției</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numarului</w:t>
      </w:r>
      <w:proofErr w:type="spellEnd"/>
      <w:r w:rsidR="00A53672" w:rsidRPr="00A53672">
        <w:rPr>
          <w:rFonts w:ascii="Arial" w:eastAsia="Arial" w:hAnsi="Arial" w:cs="Arial"/>
          <w:b/>
          <w:bCs/>
          <w:kern w:val="1"/>
          <w:lang w:eastAsia="zh-CN" w:bidi="hi-IN"/>
        </w:rPr>
        <w:t xml:space="preserve"> de </w:t>
      </w:r>
      <w:proofErr w:type="spellStart"/>
      <w:r w:rsidR="00A53672" w:rsidRPr="00A53672">
        <w:rPr>
          <w:rFonts w:ascii="Arial" w:eastAsia="Arial" w:hAnsi="Arial" w:cs="Arial"/>
          <w:b/>
          <w:bCs/>
          <w:kern w:val="1"/>
          <w:lang w:eastAsia="zh-CN" w:bidi="hi-IN"/>
        </w:rPr>
        <w:t>decese</w:t>
      </w:r>
      <w:proofErr w:type="spellEnd"/>
      <w:r w:rsidR="00A53672" w:rsidRPr="00A53672">
        <w:rPr>
          <w:rFonts w:ascii="Arial" w:eastAsia="Arial" w:hAnsi="Arial" w:cs="Arial"/>
          <w:b/>
          <w:bCs/>
          <w:kern w:val="1"/>
          <w:lang w:eastAsia="zh-CN" w:bidi="hi-IN"/>
        </w:rPr>
        <w:t xml:space="preserve"> din </w:t>
      </w:r>
      <w:proofErr w:type="spellStart"/>
      <w:r w:rsidR="00A53672" w:rsidRPr="00A53672">
        <w:rPr>
          <w:rFonts w:ascii="Arial" w:eastAsia="Arial" w:hAnsi="Arial" w:cs="Arial"/>
          <w:b/>
          <w:bCs/>
          <w:kern w:val="1"/>
          <w:lang w:eastAsia="zh-CN" w:bidi="hi-IN"/>
        </w:rPr>
        <w:t>accidente</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rutiere</w:t>
      </w:r>
      <w:proofErr w:type="spellEnd"/>
      <w:r w:rsidRPr="00FC2D87">
        <w:rPr>
          <w:rFonts w:ascii="Arial" w:eastAsia="Arial" w:hAnsi="Arial" w:cs="Arial"/>
          <w:kern w:val="1"/>
          <w:lang w:eastAsia="zh-CN" w:bidi="hi-IN"/>
        </w:rPr>
        <w:t xml:space="preserve"> – </w:t>
      </w:r>
      <w:proofErr w:type="spellStart"/>
      <w:r w:rsidRPr="00FC2D87">
        <w:rPr>
          <w:rFonts w:ascii="Arial" w:eastAsia="Arial" w:hAnsi="Arial" w:cs="Arial"/>
          <w:i/>
          <w:kern w:val="1"/>
          <w:lang w:eastAsia="zh-CN" w:bidi="hi-IN"/>
        </w:rPr>
        <w:t>indice</w:t>
      </w:r>
      <w:proofErr w:type="spellEnd"/>
      <w:r w:rsidRPr="00FC2D87">
        <w:rPr>
          <w:rFonts w:ascii="Arial" w:eastAsia="Arial" w:hAnsi="Arial" w:cs="Arial"/>
          <w:i/>
          <w:kern w:val="1"/>
          <w:lang w:eastAsia="zh-CN" w:bidi="hi-IN"/>
        </w:rPr>
        <w:t xml:space="preserve"> 8</w:t>
      </w:r>
      <w:r w:rsidRPr="00FC2D87">
        <w:rPr>
          <w:rFonts w:ascii="Arial" w:eastAsia="Arial" w:hAnsi="Arial" w:cs="Arial"/>
          <w:kern w:val="1"/>
          <w:lang w:eastAsia="zh-CN" w:bidi="hi-IN"/>
        </w:rPr>
        <w:t xml:space="preserve">, </w:t>
      </w:r>
      <w:proofErr w:type="spellStart"/>
      <w:r w:rsidRPr="00FC2D87">
        <w:rPr>
          <w:rFonts w:ascii="Arial" w:eastAsia="Arial" w:hAnsi="Arial" w:cs="Arial"/>
          <w:b/>
          <w:bCs/>
          <w:kern w:val="1"/>
          <w:lang w:eastAsia="zh-CN" w:bidi="hi-IN"/>
        </w:rPr>
        <w:t>respectiv</w:t>
      </w:r>
      <w:proofErr w:type="spellEnd"/>
      <w:r w:rsidRPr="00FC2D87">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analiza</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volumului</w:t>
      </w:r>
      <w:proofErr w:type="spellEnd"/>
      <w:r w:rsidR="00A53672" w:rsidRPr="00A53672">
        <w:rPr>
          <w:rFonts w:ascii="Arial" w:eastAsia="Arial" w:hAnsi="Arial" w:cs="Arial"/>
          <w:b/>
          <w:bCs/>
          <w:kern w:val="1"/>
          <w:lang w:eastAsia="zh-CN" w:bidi="hi-IN"/>
        </w:rPr>
        <w:t xml:space="preserve"> de tone*km </w:t>
      </w:r>
      <w:proofErr w:type="spellStart"/>
      <w:r w:rsidR="00A53672" w:rsidRPr="00A53672">
        <w:rPr>
          <w:rFonts w:ascii="Arial" w:eastAsia="Arial" w:hAnsi="Arial" w:cs="Arial"/>
          <w:b/>
          <w:bCs/>
          <w:kern w:val="1"/>
          <w:lang w:eastAsia="zh-CN" w:bidi="hi-IN"/>
        </w:rPr>
        <w:t>marfǎ</w:t>
      </w:r>
      <w:proofErr w:type="spellEnd"/>
      <w:r w:rsidR="00A53672" w:rsidRPr="00A53672">
        <w:rPr>
          <w:rFonts w:ascii="Arial" w:eastAsia="Arial" w:hAnsi="Arial" w:cs="Arial"/>
          <w:b/>
          <w:bCs/>
          <w:kern w:val="1"/>
          <w:lang w:eastAsia="zh-CN" w:bidi="hi-IN"/>
        </w:rPr>
        <w:t xml:space="preserve"> </w:t>
      </w:r>
      <w:proofErr w:type="spellStart"/>
      <w:r w:rsidR="00A53672" w:rsidRPr="00A53672">
        <w:rPr>
          <w:rFonts w:ascii="Arial" w:eastAsia="Arial" w:hAnsi="Arial" w:cs="Arial"/>
          <w:b/>
          <w:bCs/>
          <w:kern w:val="1"/>
          <w:lang w:eastAsia="zh-CN" w:bidi="hi-IN"/>
        </w:rPr>
        <w:t>transportatǎ</w:t>
      </w:r>
      <w:proofErr w:type="spellEnd"/>
      <w:r w:rsidR="00A53672" w:rsidRPr="00A53672">
        <w:rPr>
          <w:rFonts w:ascii="Arial" w:eastAsia="Arial" w:hAnsi="Arial" w:cs="Arial"/>
          <w:b/>
          <w:bCs/>
          <w:kern w:val="1"/>
          <w:lang w:eastAsia="zh-CN" w:bidi="hi-IN"/>
        </w:rPr>
        <w:t xml:space="preserve"> pe zi pe </w:t>
      </w:r>
      <w:proofErr w:type="spellStart"/>
      <w:r w:rsidR="00A53672" w:rsidRPr="00A53672">
        <w:rPr>
          <w:rFonts w:ascii="Arial" w:eastAsia="Arial" w:hAnsi="Arial" w:cs="Arial"/>
          <w:b/>
          <w:bCs/>
          <w:kern w:val="1"/>
          <w:lang w:eastAsia="zh-CN" w:bidi="hi-IN"/>
        </w:rPr>
        <w:t>teritoriul</w:t>
      </w:r>
      <w:proofErr w:type="spellEnd"/>
      <w:r w:rsidR="00A53672" w:rsidRPr="00A53672">
        <w:rPr>
          <w:rFonts w:ascii="Arial" w:eastAsia="Arial" w:hAnsi="Arial" w:cs="Arial"/>
          <w:b/>
          <w:bCs/>
          <w:kern w:val="1"/>
          <w:lang w:eastAsia="zh-CN" w:bidi="hi-IN"/>
        </w:rPr>
        <w:t xml:space="preserve"> </w:t>
      </w:r>
      <w:proofErr w:type="spellStart"/>
      <w:r w:rsidR="002C4FCE">
        <w:rPr>
          <w:rFonts w:ascii="Arial" w:eastAsia="Arial" w:hAnsi="Arial" w:cs="Arial"/>
          <w:b/>
          <w:bCs/>
          <w:kern w:val="1"/>
          <w:lang w:eastAsia="zh-CN" w:bidi="hi-IN"/>
        </w:rPr>
        <w:t>orasului</w:t>
      </w:r>
      <w:proofErr w:type="spellEnd"/>
      <w:r w:rsidR="00A53672" w:rsidRPr="00FC2D87">
        <w:rPr>
          <w:rFonts w:ascii="Arial" w:eastAsia="Arial" w:hAnsi="Arial" w:cs="Arial"/>
          <w:kern w:val="1"/>
          <w:lang w:eastAsia="zh-CN" w:bidi="hi-IN"/>
        </w:rPr>
        <w:t xml:space="preserve"> </w:t>
      </w:r>
      <w:r w:rsidRPr="00FC2D87">
        <w:rPr>
          <w:rFonts w:ascii="Arial" w:eastAsia="Arial" w:hAnsi="Arial" w:cs="Arial"/>
          <w:kern w:val="1"/>
          <w:lang w:eastAsia="zh-CN" w:bidi="hi-IN"/>
        </w:rPr>
        <w:t xml:space="preserve">– </w:t>
      </w:r>
      <w:proofErr w:type="spellStart"/>
      <w:r w:rsidRPr="00FC2D87">
        <w:rPr>
          <w:rFonts w:ascii="Arial" w:eastAsia="Arial" w:hAnsi="Arial" w:cs="Arial"/>
          <w:i/>
          <w:kern w:val="1"/>
          <w:lang w:eastAsia="zh-CN" w:bidi="hi-IN"/>
        </w:rPr>
        <w:t>indice</w:t>
      </w:r>
      <w:proofErr w:type="spellEnd"/>
      <w:r w:rsidRPr="00FC2D87">
        <w:rPr>
          <w:rFonts w:ascii="Arial" w:eastAsia="Arial" w:hAnsi="Arial" w:cs="Arial"/>
          <w:i/>
          <w:kern w:val="1"/>
          <w:lang w:eastAsia="zh-CN" w:bidi="hi-IN"/>
        </w:rPr>
        <w:t xml:space="preserve"> 9</w:t>
      </w:r>
      <w:r w:rsidRPr="00FC2D87">
        <w:rPr>
          <w:rFonts w:ascii="Arial" w:eastAsia="Arial" w:hAnsi="Arial" w:cs="Arial"/>
          <w:kern w:val="1"/>
          <w:lang w:eastAsia="zh-CN" w:bidi="hi-IN"/>
        </w:rPr>
        <w:t>.</w:t>
      </w:r>
    </w:p>
    <w:p w14:paraId="4C89055F" w14:textId="77777777" w:rsidR="00FC2D87" w:rsidRPr="00FC2D87" w:rsidRDefault="00FC2D87" w:rsidP="00FC2D87">
      <w:pPr>
        <w:widowControl w:val="0"/>
        <w:suppressAutoHyphens/>
        <w:spacing w:after="0" w:line="360" w:lineRule="auto"/>
        <w:jc w:val="both"/>
        <w:rPr>
          <w:rFonts w:ascii="Arial" w:eastAsia="Arial" w:hAnsi="Arial" w:cs="Arial"/>
          <w:color w:val="000000"/>
          <w:kern w:val="1"/>
          <w:sz w:val="24"/>
          <w:szCs w:val="24"/>
          <w:lang w:eastAsia="zh-CN" w:bidi="hi-IN"/>
        </w:rPr>
      </w:pPr>
    </w:p>
    <w:p w14:paraId="3F9FFD4E" w14:textId="01D0F5C0" w:rsidR="00FC2D87" w:rsidRPr="00FC2D87" w:rsidRDefault="00A53672" w:rsidP="004B7FD8">
      <w:pPr>
        <w:widowControl w:val="0"/>
        <w:suppressAutoHyphens/>
        <w:spacing w:after="0" w:line="276" w:lineRule="auto"/>
        <w:jc w:val="both"/>
        <w:rPr>
          <w:rFonts w:ascii="Arial" w:eastAsia="Arial" w:hAnsi="Arial" w:cs="Arial"/>
          <w:b/>
          <w:color w:val="000000"/>
          <w:kern w:val="1"/>
          <w:lang w:eastAsia="zh-CN" w:bidi="hi-IN"/>
        </w:rPr>
      </w:pPr>
      <w:r w:rsidRPr="004B7FD8">
        <w:rPr>
          <w:rFonts w:ascii="Arial" w:eastAsia="Arial" w:hAnsi="Arial" w:cs="Arial"/>
          <w:b/>
          <w:color w:val="000000"/>
          <w:kern w:val="1"/>
          <w:lang w:eastAsia="zh-CN" w:bidi="hi-IN"/>
        </w:rPr>
        <w:t xml:space="preserve">Plus </w:t>
      </w:r>
      <w:proofErr w:type="spellStart"/>
      <w:r w:rsidRPr="004B7FD8">
        <w:rPr>
          <w:rFonts w:ascii="Arial" w:eastAsia="Arial" w:hAnsi="Arial" w:cs="Arial"/>
          <w:b/>
          <w:color w:val="000000"/>
          <w:kern w:val="1"/>
          <w:lang w:eastAsia="zh-CN" w:bidi="hi-IN"/>
        </w:rPr>
        <w:t>doi</w:t>
      </w:r>
      <w:proofErr w:type="spellEnd"/>
      <w:r w:rsidRPr="004B7FD8">
        <w:rPr>
          <w:rFonts w:ascii="Arial" w:eastAsia="Arial" w:hAnsi="Arial" w:cs="Arial"/>
          <w:b/>
          <w:color w:val="000000"/>
          <w:kern w:val="1"/>
          <w:lang w:eastAsia="zh-CN" w:bidi="hi-IN"/>
        </w:rPr>
        <w:t xml:space="preserve"> </w:t>
      </w:r>
      <w:proofErr w:type="spellStart"/>
      <w:r w:rsidRPr="004B7FD8">
        <w:rPr>
          <w:rFonts w:ascii="Arial" w:eastAsia="Arial" w:hAnsi="Arial" w:cs="Arial"/>
          <w:b/>
          <w:color w:val="000000"/>
          <w:kern w:val="1"/>
          <w:lang w:eastAsia="zh-CN" w:bidi="hi-IN"/>
        </w:rPr>
        <w:t>indicatori</w:t>
      </w:r>
      <w:proofErr w:type="spellEnd"/>
      <w:r w:rsidRPr="004B7FD8">
        <w:rPr>
          <w:rFonts w:ascii="Arial" w:eastAsia="Arial" w:hAnsi="Arial" w:cs="Arial"/>
          <w:b/>
          <w:color w:val="000000"/>
          <w:kern w:val="1"/>
          <w:lang w:eastAsia="zh-CN" w:bidi="hi-IN"/>
        </w:rPr>
        <w:t>:</w:t>
      </w:r>
    </w:p>
    <w:p w14:paraId="77C57379" w14:textId="0A62F24E" w:rsidR="00FC2D87" w:rsidRPr="00FC2D87" w:rsidRDefault="00A53672" w:rsidP="004B7FD8">
      <w:pPr>
        <w:widowControl w:val="0"/>
        <w:numPr>
          <w:ilvl w:val="0"/>
          <w:numId w:val="8"/>
        </w:numPr>
        <w:tabs>
          <w:tab w:val="left" w:pos="720"/>
        </w:tabs>
        <w:suppressAutoHyphens/>
        <w:spacing w:after="0" w:line="276" w:lineRule="auto"/>
        <w:jc w:val="both"/>
        <w:rPr>
          <w:rFonts w:ascii="Arial" w:eastAsia="Arial" w:hAnsi="Arial" w:cs="Arial"/>
          <w:b/>
          <w:color w:val="000000"/>
          <w:kern w:val="1"/>
          <w:lang w:eastAsia="zh-CN" w:bidi="hi-IN"/>
        </w:rPr>
      </w:pPr>
      <w:proofErr w:type="spellStart"/>
      <w:r w:rsidRPr="004B7FD8">
        <w:rPr>
          <w:rFonts w:ascii="Arial" w:eastAsia="Arial" w:hAnsi="Arial" w:cs="Arial"/>
          <w:b/>
          <w:color w:val="000000"/>
          <w:kern w:val="1"/>
          <w:lang w:eastAsia="zh-CN" w:bidi="hi-IN"/>
        </w:rPr>
        <w:t>Unul</w:t>
      </w:r>
      <w:proofErr w:type="spellEnd"/>
      <w:r w:rsidRPr="004B7FD8">
        <w:rPr>
          <w:rFonts w:ascii="Arial" w:eastAsia="Arial" w:hAnsi="Arial" w:cs="Arial"/>
          <w:b/>
          <w:color w:val="000000"/>
          <w:kern w:val="1"/>
          <w:lang w:eastAsia="zh-CN" w:bidi="hi-IN"/>
        </w:rPr>
        <w:t xml:space="preserve"> </w:t>
      </w:r>
      <w:proofErr w:type="spellStart"/>
      <w:r w:rsidRPr="004B7FD8">
        <w:rPr>
          <w:rFonts w:ascii="Arial" w:eastAsia="Arial" w:hAnsi="Arial" w:cs="Arial"/>
          <w:b/>
          <w:color w:val="000000"/>
          <w:kern w:val="1"/>
          <w:lang w:eastAsia="zh-CN" w:bidi="hi-IN"/>
        </w:rPr>
        <w:t>intrinsec</w:t>
      </w:r>
      <w:proofErr w:type="spellEnd"/>
      <w:r w:rsidRPr="004B7FD8">
        <w:rPr>
          <w:rFonts w:ascii="Arial" w:eastAsia="Arial" w:hAnsi="Arial" w:cs="Arial"/>
          <w:b/>
          <w:color w:val="000000"/>
          <w:kern w:val="1"/>
          <w:lang w:eastAsia="zh-CN" w:bidi="hi-IN"/>
        </w:rPr>
        <w:t xml:space="preserve"> </w:t>
      </w:r>
      <w:proofErr w:type="spellStart"/>
      <w:r w:rsidRPr="004B7FD8">
        <w:rPr>
          <w:rFonts w:ascii="Arial" w:eastAsia="Arial" w:hAnsi="Arial" w:cs="Arial"/>
          <w:b/>
          <w:color w:val="000000"/>
          <w:kern w:val="1"/>
          <w:lang w:eastAsia="zh-CN" w:bidi="hi-IN"/>
        </w:rPr>
        <w:t>oricǎrui</w:t>
      </w:r>
      <w:proofErr w:type="spellEnd"/>
      <w:r w:rsidRPr="004B7FD8">
        <w:rPr>
          <w:rFonts w:ascii="Arial" w:eastAsia="Arial" w:hAnsi="Arial" w:cs="Arial"/>
          <w:b/>
          <w:color w:val="000000"/>
          <w:kern w:val="1"/>
          <w:lang w:eastAsia="zh-CN" w:bidi="hi-IN"/>
        </w:rPr>
        <w:t xml:space="preserve"> </w:t>
      </w:r>
      <w:proofErr w:type="spellStart"/>
      <w:r w:rsidRPr="004B7FD8">
        <w:rPr>
          <w:rFonts w:ascii="Arial" w:eastAsia="Arial" w:hAnsi="Arial" w:cs="Arial"/>
          <w:b/>
          <w:color w:val="000000"/>
          <w:kern w:val="1"/>
          <w:lang w:eastAsia="zh-CN" w:bidi="hi-IN"/>
        </w:rPr>
        <w:t>proiect</w:t>
      </w:r>
      <w:proofErr w:type="spellEnd"/>
      <w:r w:rsidRPr="004B7FD8">
        <w:rPr>
          <w:rFonts w:ascii="Arial" w:eastAsia="Arial" w:hAnsi="Arial" w:cs="Arial"/>
          <w:b/>
          <w:color w:val="000000"/>
          <w:kern w:val="1"/>
          <w:lang w:eastAsia="zh-CN" w:bidi="hi-IN"/>
        </w:rPr>
        <w:t xml:space="preserve">: </w:t>
      </w:r>
      <w:proofErr w:type="spellStart"/>
      <w:r w:rsidRPr="004B7FD8">
        <w:rPr>
          <w:rFonts w:ascii="Arial" w:eastAsia="Arial" w:hAnsi="Arial" w:cs="Arial"/>
          <w:b/>
          <w:color w:val="000000"/>
          <w:kern w:val="1"/>
          <w:lang w:eastAsia="zh-CN" w:bidi="hi-IN"/>
        </w:rPr>
        <w:t>resurse</w:t>
      </w:r>
      <w:proofErr w:type="spellEnd"/>
      <w:r w:rsidRPr="004B7FD8">
        <w:rPr>
          <w:rFonts w:ascii="Arial" w:eastAsia="Arial" w:hAnsi="Arial" w:cs="Arial"/>
          <w:b/>
          <w:color w:val="000000"/>
          <w:kern w:val="1"/>
          <w:lang w:eastAsia="zh-CN" w:bidi="hi-IN"/>
        </w:rPr>
        <w:t xml:space="preserve"> </w:t>
      </w:r>
      <w:proofErr w:type="spellStart"/>
      <w:r w:rsidRPr="004B7FD8">
        <w:rPr>
          <w:rFonts w:ascii="Arial" w:eastAsia="Arial" w:hAnsi="Arial" w:cs="Arial"/>
          <w:b/>
          <w:color w:val="000000"/>
          <w:kern w:val="1"/>
          <w:lang w:eastAsia="zh-CN" w:bidi="hi-IN"/>
        </w:rPr>
        <w:t>financiare</w:t>
      </w:r>
      <w:proofErr w:type="spellEnd"/>
      <w:r w:rsidRPr="004B7FD8">
        <w:rPr>
          <w:rFonts w:ascii="Arial" w:eastAsia="Arial" w:hAnsi="Arial" w:cs="Arial"/>
          <w:b/>
          <w:color w:val="000000"/>
          <w:kern w:val="1"/>
          <w:lang w:eastAsia="zh-CN" w:bidi="hi-IN"/>
        </w:rPr>
        <w:t xml:space="preserve"> </w:t>
      </w:r>
      <w:proofErr w:type="spellStart"/>
      <w:r w:rsidRPr="004B7FD8">
        <w:rPr>
          <w:rFonts w:ascii="Arial" w:eastAsia="Arial" w:hAnsi="Arial" w:cs="Arial"/>
          <w:b/>
          <w:color w:val="000000"/>
          <w:kern w:val="1"/>
          <w:lang w:eastAsia="zh-CN" w:bidi="hi-IN"/>
        </w:rPr>
        <w:t>introduse</w:t>
      </w:r>
      <w:proofErr w:type="spellEnd"/>
      <w:r w:rsidRPr="004B7FD8">
        <w:rPr>
          <w:rFonts w:ascii="Arial" w:eastAsia="Arial" w:hAnsi="Arial" w:cs="Arial"/>
          <w:b/>
          <w:color w:val="000000"/>
          <w:kern w:val="1"/>
          <w:lang w:eastAsia="zh-CN" w:bidi="hi-IN"/>
        </w:rPr>
        <w:t xml:space="preserve"> </w:t>
      </w:r>
      <w:proofErr w:type="spellStart"/>
      <w:r w:rsidR="004B7FD8">
        <w:rPr>
          <w:rFonts w:ascii="Arial" w:eastAsia="Arial" w:hAnsi="Arial" w:cs="Arial"/>
          <w:b/>
          <w:color w:val="000000"/>
          <w:kern w:val="1"/>
          <w:lang w:eastAsia="zh-CN" w:bidi="hi-IN"/>
        </w:rPr>
        <w:t>î</w:t>
      </w:r>
      <w:r w:rsidRPr="004B7FD8">
        <w:rPr>
          <w:rFonts w:ascii="Arial" w:eastAsia="Arial" w:hAnsi="Arial" w:cs="Arial"/>
          <w:b/>
          <w:color w:val="000000"/>
          <w:kern w:val="1"/>
          <w:lang w:eastAsia="zh-CN" w:bidi="hi-IN"/>
        </w:rPr>
        <w:t>n</w:t>
      </w:r>
      <w:proofErr w:type="spellEnd"/>
      <w:r w:rsidRPr="004B7FD8">
        <w:rPr>
          <w:rFonts w:ascii="Arial" w:eastAsia="Arial" w:hAnsi="Arial" w:cs="Arial"/>
          <w:b/>
          <w:color w:val="000000"/>
          <w:kern w:val="1"/>
          <w:lang w:eastAsia="zh-CN" w:bidi="hi-IN"/>
        </w:rPr>
        <w:t xml:space="preserve"> </w:t>
      </w:r>
      <w:proofErr w:type="spellStart"/>
      <w:r w:rsidRPr="004B7FD8">
        <w:rPr>
          <w:rFonts w:ascii="Arial" w:eastAsia="Arial" w:hAnsi="Arial" w:cs="Arial"/>
          <w:b/>
          <w:color w:val="000000"/>
          <w:kern w:val="1"/>
          <w:lang w:eastAsia="zh-CN" w:bidi="hi-IN"/>
        </w:rPr>
        <w:t>acțiunea</w:t>
      </w:r>
      <w:proofErr w:type="spellEnd"/>
      <w:r w:rsidRPr="004B7FD8">
        <w:rPr>
          <w:rFonts w:ascii="Arial" w:eastAsia="Arial" w:hAnsi="Arial" w:cs="Arial"/>
          <w:b/>
          <w:color w:val="000000"/>
          <w:kern w:val="1"/>
          <w:lang w:eastAsia="zh-CN" w:bidi="hi-IN"/>
        </w:rPr>
        <w:t xml:space="preserve"> de </w:t>
      </w:r>
      <w:proofErr w:type="spellStart"/>
      <w:r w:rsidRPr="004B7FD8">
        <w:rPr>
          <w:rFonts w:ascii="Arial" w:eastAsia="Arial" w:hAnsi="Arial" w:cs="Arial"/>
          <w:b/>
          <w:color w:val="000000"/>
          <w:kern w:val="1"/>
          <w:lang w:eastAsia="zh-CN" w:bidi="hi-IN"/>
        </w:rPr>
        <w:t>imbunǎtǎțire</w:t>
      </w:r>
      <w:proofErr w:type="spellEnd"/>
      <w:r w:rsidRPr="004B7FD8">
        <w:rPr>
          <w:rFonts w:ascii="Arial" w:eastAsia="Arial" w:hAnsi="Arial" w:cs="Arial"/>
          <w:b/>
          <w:color w:val="000000"/>
          <w:kern w:val="1"/>
          <w:lang w:eastAsia="zh-CN" w:bidi="hi-IN"/>
        </w:rPr>
        <w:t xml:space="preserve"> a </w:t>
      </w:r>
      <w:proofErr w:type="spellStart"/>
      <w:r w:rsidRPr="004B7FD8">
        <w:rPr>
          <w:rFonts w:ascii="Arial" w:eastAsia="Arial" w:hAnsi="Arial" w:cs="Arial"/>
          <w:b/>
          <w:color w:val="000000"/>
          <w:kern w:val="1"/>
          <w:lang w:eastAsia="zh-CN" w:bidi="hi-IN"/>
        </w:rPr>
        <w:t>mobilitǎții</w:t>
      </w:r>
      <w:proofErr w:type="spellEnd"/>
      <w:r w:rsidRPr="004B7FD8">
        <w:rPr>
          <w:rFonts w:ascii="Arial" w:eastAsia="Arial" w:hAnsi="Arial" w:cs="Arial"/>
          <w:b/>
          <w:color w:val="000000"/>
          <w:kern w:val="1"/>
          <w:lang w:eastAsia="zh-CN" w:bidi="hi-IN"/>
        </w:rPr>
        <w:t xml:space="preserve"> </w:t>
      </w:r>
      <w:proofErr w:type="spellStart"/>
      <w:r w:rsidRPr="004B7FD8">
        <w:rPr>
          <w:rFonts w:ascii="Arial" w:eastAsia="Arial" w:hAnsi="Arial" w:cs="Arial"/>
          <w:b/>
          <w:color w:val="000000"/>
          <w:kern w:val="1"/>
          <w:lang w:eastAsia="zh-CN" w:bidi="hi-IN"/>
        </w:rPr>
        <w:t>durabile</w:t>
      </w:r>
      <w:proofErr w:type="spellEnd"/>
      <w:r w:rsidRPr="004B7FD8">
        <w:rPr>
          <w:rFonts w:ascii="Arial" w:eastAsia="Arial" w:hAnsi="Arial" w:cs="Arial"/>
          <w:b/>
          <w:color w:val="000000"/>
          <w:kern w:val="1"/>
          <w:lang w:eastAsia="zh-CN" w:bidi="hi-IN"/>
        </w:rPr>
        <w:t xml:space="preserve"> </w:t>
      </w:r>
      <w:proofErr w:type="spellStart"/>
      <w:r w:rsidR="004B7FD8">
        <w:rPr>
          <w:rFonts w:ascii="Arial" w:eastAsia="Arial" w:hAnsi="Arial" w:cs="Arial"/>
          <w:b/>
          <w:color w:val="000000"/>
          <w:kern w:val="1"/>
          <w:lang w:eastAsia="zh-CN" w:bidi="hi-IN"/>
        </w:rPr>
        <w:t>î</w:t>
      </w:r>
      <w:r w:rsidRPr="004B7FD8">
        <w:rPr>
          <w:rFonts w:ascii="Arial" w:eastAsia="Arial" w:hAnsi="Arial" w:cs="Arial"/>
          <w:b/>
          <w:color w:val="000000"/>
          <w:kern w:val="1"/>
          <w:lang w:eastAsia="zh-CN" w:bidi="hi-IN"/>
        </w:rPr>
        <w:t>n</w:t>
      </w:r>
      <w:proofErr w:type="spellEnd"/>
      <w:r w:rsidRPr="004B7FD8">
        <w:rPr>
          <w:rFonts w:ascii="Arial" w:eastAsia="Arial" w:hAnsi="Arial" w:cs="Arial"/>
          <w:b/>
          <w:color w:val="000000"/>
          <w:kern w:val="1"/>
          <w:lang w:eastAsia="zh-CN" w:bidi="hi-IN"/>
        </w:rPr>
        <w:t xml:space="preserve"> </w:t>
      </w:r>
      <w:proofErr w:type="spellStart"/>
      <w:r w:rsidR="002C4FCE">
        <w:rPr>
          <w:rFonts w:ascii="Arial" w:eastAsia="Arial" w:hAnsi="Arial" w:cs="Arial"/>
          <w:b/>
          <w:color w:val="000000"/>
          <w:kern w:val="1"/>
          <w:lang w:eastAsia="zh-CN" w:bidi="hi-IN"/>
        </w:rPr>
        <w:t>Horezu</w:t>
      </w:r>
      <w:proofErr w:type="spellEnd"/>
      <w:r w:rsidR="00FC2D87" w:rsidRPr="00FC2D87">
        <w:rPr>
          <w:rFonts w:ascii="Arial" w:eastAsia="Arial" w:hAnsi="Arial" w:cs="Arial"/>
          <w:b/>
          <w:color w:val="000000"/>
          <w:kern w:val="1"/>
          <w:lang w:eastAsia="zh-CN" w:bidi="hi-IN"/>
        </w:rPr>
        <w:t xml:space="preserve"> </w:t>
      </w:r>
      <w:r w:rsidR="00FC2D87" w:rsidRPr="00FC2D87">
        <w:rPr>
          <w:rFonts w:ascii="Arial" w:eastAsia="Arial" w:hAnsi="Arial" w:cs="Arial"/>
          <w:kern w:val="1"/>
          <w:lang w:eastAsia="zh-CN" w:bidi="hi-IN"/>
        </w:rPr>
        <w:t xml:space="preserve">– </w:t>
      </w:r>
      <w:proofErr w:type="spellStart"/>
      <w:r w:rsidR="00FC2D87" w:rsidRPr="00FC2D87">
        <w:rPr>
          <w:rFonts w:ascii="Arial" w:eastAsia="Arial" w:hAnsi="Arial" w:cs="Arial"/>
          <w:i/>
          <w:kern w:val="1"/>
          <w:lang w:eastAsia="zh-CN" w:bidi="hi-IN"/>
        </w:rPr>
        <w:t>indice</w:t>
      </w:r>
      <w:proofErr w:type="spellEnd"/>
      <w:r w:rsidR="00FC2D87" w:rsidRPr="00FC2D87">
        <w:rPr>
          <w:rFonts w:ascii="Arial" w:eastAsia="Arial" w:hAnsi="Arial" w:cs="Arial"/>
          <w:i/>
          <w:kern w:val="1"/>
          <w:lang w:eastAsia="zh-CN" w:bidi="hi-IN"/>
        </w:rPr>
        <w:t xml:space="preserve"> 10</w:t>
      </w:r>
      <w:r w:rsidR="00FC2D87" w:rsidRPr="00FC2D87">
        <w:rPr>
          <w:rFonts w:ascii="Arial" w:eastAsia="Arial" w:hAnsi="Arial" w:cs="Arial"/>
          <w:b/>
          <w:color w:val="000000"/>
          <w:kern w:val="1"/>
          <w:lang w:eastAsia="zh-CN" w:bidi="hi-IN"/>
        </w:rPr>
        <w:t>.</w:t>
      </w:r>
    </w:p>
    <w:p w14:paraId="6CEBD680" w14:textId="64C27AA1" w:rsidR="00FC2D87" w:rsidRPr="00FC2D87" w:rsidRDefault="00A53672" w:rsidP="004B7FD8">
      <w:pPr>
        <w:widowControl w:val="0"/>
        <w:numPr>
          <w:ilvl w:val="0"/>
          <w:numId w:val="8"/>
        </w:numPr>
        <w:tabs>
          <w:tab w:val="left" w:pos="720"/>
        </w:tabs>
        <w:suppressAutoHyphens/>
        <w:spacing w:after="0" w:line="276" w:lineRule="auto"/>
        <w:jc w:val="both"/>
        <w:rPr>
          <w:rFonts w:ascii="Arial" w:eastAsia="Arial" w:hAnsi="Arial" w:cs="Arial"/>
          <w:color w:val="000000"/>
          <w:kern w:val="1"/>
          <w:lang w:eastAsia="zh-CN" w:bidi="hi-IN"/>
        </w:rPr>
      </w:pPr>
      <w:proofErr w:type="spellStart"/>
      <w:r w:rsidRPr="004B7FD8">
        <w:rPr>
          <w:rFonts w:ascii="Arial" w:eastAsia="Arial" w:hAnsi="Arial" w:cs="Arial"/>
          <w:b/>
          <w:color w:val="000000"/>
          <w:kern w:val="1"/>
          <w:lang w:eastAsia="zh-CN" w:bidi="hi-IN"/>
        </w:rPr>
        <w:t>Altul</w:t>
      </w:r>
      <w:proofErr w:type="spellEnd"/>
      <w:r w:rsidRPr="004B7FD8">
        <w:rPr>
          <w:rFonts w:ascii="Arial" w:eastAsia="Arial" w:hAnsi="Arial" w:cs="Arial"/>
          <w:b/>
          <w:color w:val="000000"/>
          <w:kern w:val="1"/>
          <w:lang w:eastAsia="zh-CN" w:bidi="hi-IN"/>
        </w:rPr>
        <w:t xml:space="preserve"> </w:t>
      </w:r>
      <w:proofErr w:type="spellStart"/>
      <w:r w:rsidRPr="004B7FD8">
        <w:rPr>
          <w:rFonts w:ascii="Arial" w:eastAsia="Arial" w:hAnsi="Arial" w:cs="Arial"/>
          <w:b/>
          <w:color w:val="000000"/>
          <w:kern w:val="1"/>
          <w:lang w:eastAsia="zh-CN" w:bidi="hi-IN"/>
        </w:rPr>
        <w:t>extrinsec</w:t>
      </w:r>
      <w:proofErr w:type="spellEnd"/>
      <w:r w:rsidRPr="004B7FD8">
        <w:rPr>
          <w:rFonts w:ascii="Arial" w:eastAsia="Arial" w:hAnsi="Arial" w:cs="Arial"/>
          <w:b/>
          <w:color w:val="000000"/>
          <w:kern w:val="1"/>
          <w:lang w:eastAsia="zh-CN" w:bidi="hi-IN"/>
        </w:rPr>
        <w:t xml:space="preserve"> </w:t>
      </w:r>
      <w:proofErr w:type="spellStart"/>
      <w:r w:rsidRPr="004B7FD8">
        <w:rPr>
          <w:rFonts w:ascii="Arial" w:eastAsia="Arial" w:hAnsi="Arial" w:cs="Arial"/>
          <w:b/>
          <w:color w:val="000000"/>
          <w:kern w:val="1"/>
          <w:lang w:eastAsia="zh-CN" w:bidi="hi-IN"/>
        </w:rPr>
        <w:t>unui</w:t>
      </w:r>
      <w:proofErr w:type="spellEnd"/>
      <w:r w:rsidRPr="004B7FD8">
        <w:rPr>
          <w:rFonts w:ascii="Arial" w:eastAsia="Arial" w:hAnsi="Arial" w:cs="Arial"/>
          <w:b/>
          <w:color w:val="000000"/>
          <w:kern w:val="1"/>
          <w:lang w:eastAsia="zh-CN" w:bidi="hi-IN"/>
        </w:rPr>
        <w:t xml:space="preserve"> </w:t>
      </w:r>
      <w:proofErr w:type="spellStart"/>
      <w:r w:rsidRPr="004B7FD8">
        <w:rPr>
          <w:rFonts w:ascii="Arial" w:eastAsia="Arial" w:hAnsi="Arial" w:cs="Arial"/>
          <w:b/>
          <w:color w:val="000000"/>
          <w:kern w:val="1"/>
          <w:lang w:eastAsia="zh-CN" w:bidi="hi-IN"/>
        </w:rPr>
        <w:t>proiect</w:t>
      </w:r>
      <w:proofErr w:type="spellEnd"/>
      <w:r w:rsidRPr="004B7FD8">
        <w:rPr>
          <w:rFonts w:ascii="Arial" w:eastAsia="Arial" w:hAnsi="Arial" w:cs="Arial"/>
          <w:b/>
          <w:color w:val="000000"/>
          <w:kern w:val="1"/>
          <w:lang w:eastAsia="zh-CN" w:bidi="hi-IN"/>
        </w:rPr>
        <w:t xml:space="preserve"> care are </w:t>
      </w:r>
      <w:proofErr w:type="spellStart"/>
      <w:r w:rsidRPr="004B7FD8">
        <w:rPr>
          <w:rFonts w:ascii="Arial" w:eastAsia="Arial" w:hAnsi="Arial" w:cs="Arial"/>
          <w:b/>
          <w:color w:val="000000"/>
          <w:kern w:val="1"/>
          <w:lang w:eastAsia="zh-CN" w:bidi="hi-IN"/>
        </w:rPr>
        <w:t>drept</w:t>
      </w:r>
      <w:proofErr w:type="spellEnd"/>
      <w:r w:rsidRPr="004B7FD8">
        <w:rPr>
          <w:rFonts w:ascii="Arial" w:eastAsia="Arial" w:hAnsi="Arial" w:cs="Arial"/>
          <w:b/>
          <w:color w:val="000000"/>
          <w:kern w:val="1"/>
          <w:lang w:eastAsia="zh-CN" w:bidi="hi-IN"/>
        </w:rPr>
        <w:t xml:space="preserve"> </w:t>
      </w:r>
      <w:proofErr w:type="spellStart"/>
      <w:r w:rsidRPr="004B7FD8">
        <w:rPr>
          <w:rFonts w:ascii="Arial" w:eastAsia="Arial" w:hAnsi="Arial" w:cs="Arial"/>
          <w:b/>
          <w:color w:val="000000"/>
          <w:kern w:val="1"/>
          <w:lang w:eastAsia="zh-CN" w:bidi="hi-IN"/>
        </w:rPr>
        <w:t>țintǎ</w:t>
      </w:r>
      <w:proofErr w:type="spellEnd"/>
      <w:r w:rsidRPr="004B7FD8">
        <w:rPr>
          <w:rFonts w:ascii="Arial" w:eastAsia="Arial" w:hAnsi="Arial" w:cs="Arial"/>
          <w:b/>
          <w:color w:val="000000"/>
          <w:kern w:val="1"/>
          <w:lang w:eastAsia="zh-CN" w:bidi="hi-IN"/>
        </w:rPr>
        <w:t xml:space="preserve"> </w:t>
      </w:r>
      <w:proofErr w:type="spellStart"/>
      <w:r w:rsidRPr="004B7FD8">
        <w:rPr>
          <w:rFonts w:ascii="Arial" w:eastAsia="Arial" w:hAnsi="Arial" w:cs="Arial"/>
          <w:b/>
          <w:color w:val="000000"/>
          <w:kern w:val="1"/>
          <w:lang w:eastAsia="zh-CN" w:bidi="hi-IN"/>
        </w:rPr>
        <w:t>publicul</w:t>
      </w:r>
      <w:proofErr w:type="spellEnd"/>
      <w:r w:rsidRPr="004B7FD8">
        <w:rPr>
          <w:rFonts w:ascii="Arial" w:eastAsia="Arial" w:hAnsi="Arial" w:cs="Arial"/>
          <w:b/>
          <w:color w:val="000000"/>
          <w:kern w:val="1"/>
          <w:lang w:eastAsia="zh-CN" w:bidi="hi-IN"/>
        </w:rPr>
        <w:t xml:space="preserve">: </w:t>
      </w:r>
      <w:proofErr w:type="spellStart"/>
      <w:r w:rsidRPr="004B7FD8">
        <w:rPr>
          <w:rFonts w:ascii="Arial" w:eastAsia="Arial" w:hAnsi="Arial" w:cs="Arial"/>
          <w:b/>
          <w:color w:val="000000"/>
          <w:kern w:val="1"/>
          <w:lang w:eastAsia="zh-CN" w:bidi="hi-IN"/>
        </w:rPr>
        <w:t>gradul</w:t>
      </w:r>
      <w:proofErr w:type="spellEnd"/>
      <w:r w:rsidRPr="004B7FD8">
        <w:rPr>
          <w:rFonts w:ascii="Arial" w:eastAsia="Arial" w:hAnsi="Arial" w:cs="Arial"/>
          <w:b/>
          <w:color w:val="000000"/>
          <w:kern w:val="1"/>
          <w:lang w:eastAsia="zh-CN" w:bidi="hi-IN"/>
        </w:rPr>
        <w:t xml:space="preserve"> de </w:t>
      </w:r>
      <w:proofErr w:type="spellStart"/>
      <w:r w:rsidRPr="004B7FD8">
        <w:rPr>
          <w:rFonts w:ascii="Arial" w:eastAsia="Arial" w:hAnsi="Arial" w:cs="Arial"/>
          <w:b/>
          <w:color w:val="000000"/>
          <w:kern w:val="1"/>
          <w:lang w:eastAsia="zh-CN" w:bidi="hi-IN"/>
        </w:rPr>
        <w:t>satisfacție</w:t>
      </w:r>
      <w:proofErr w:type="spellEnd"/>
      <w:r w:rsidRPr="004B7FD8">
        <w:rPr>
          <w:rFonts w:ascii="Arial" w:eastAsia="Arial" w:hAnsi="Arial" w:cs="Arial"/>
          <w:b/>
          <w:color w:val="000000"/>
          <w:kern w:val="1"/>
          <w:lang w:eastAsia="zh-CN" w:bidi="hi-IN"/>
        </w:rPr>
        <w:t xml:space="preserve"> a </w:t>
      </w:r>
      <w:proofErr w:type="spellStart"/>
      <w:r w:rsidRPr="004B7FD8">
        <w:rPr>
          <w:rFonts w:ascii="Arial" w:eastAsia="Arial" w:hAnsi="Arial" w:cs="Arial"/>
          <w:b/>
          <w:color w:val="000000"/>
          <w:kern w:val="1"/>
          <w:lang w:eastAsia="zh-CN" w:bidi="hi-IN"/>
        </w:rPr>
        <w:t>cetǎțenilor</w:t>
      </w:r>
      <w:proofErr w:type="spellEnd"/>
      <w:r w:rsidRPr="004B7FD8">
        <w:rPr>
          <w:rFonts w:ascii="Arial" w:eastAsia="Arial" w:hAnsi="Arial" w:cs="Arial"/>
          <w:b/>
          <w:color w:val="000000"/>
          <w:kern w:val="1"/>
          <w:lang w:eastAsia="zh-CN" w:bidi="hi-IN"/>
        </w:rPr>
        <w:t xml:space="preserve"> vis-a-vis de </w:t>
      </w:r>
      <w:proofErr w:type="spellStart"/>
      <w:r w:rsidRPr="004B7FD8">
        <w:rPr>
          <w:rFonts w:ascii="Arial" w:eastAsia="Arial" w:hAnsi="Arial" w:cs="Arial"/>
          <w:b/>
          <w:color w:val="000000"/>
          <w:kern w:val="1"/>
          <w:lang w:eastAsia="zh-CN" w:bidi="hi-IN"/>
        </w:rPr>
        <w:t>imbunǎtǎțirea</w:t>
      </w:r>
      <w:proofErr w:type="spellEnd"/>
      <w:r w:rsidRPr="004B7FD8">
        <w:rPr>
          <w:rFonts w:ascii="Arial" w:eastAsia="Arial" w:hAnsi="Arial" w:cs="Arial"/>
          <w:b/>
          <w:color w:val="000000"/>
          <w:kern w:val="1"/>
          <w:lang w:eastAsia="zh-CN" w:bidi="hi-IN"/>
        </w:rPr>
        <w:t xml:space="preserve"> </w:t>
      </w:r>
      <w:proofErr w:type="spellStart"/>
      <w:r w:rsidRPr="004B7FD8">
        <w:rPr>
          <w:rFonts w:ascii="Arial" w:eastAsia="Arial" w:hAnsi="Arial" w:cs="Arial"/>
          <w:b/>
          <w:color w:val="000000"/>
          <w:kern w:val="1"/>
          <w:lang w:eastAsia="zh-CN" w:bidi="hi-IN"/>
        </w:rPr>
        <w:t>mobilitǎții</w:t>
      </w:r>
      <w:proofErr w:type="spellEnd"/>
      <w:r w:rsidRPr="004B7FD8">
        <w:rPr>
          <w:rFonts w:ascii="Arial" w:eastAsia="Arial" w:hAnsi="Arial" w:cs="Arial"/>
          <w:b/>
          <w:color w:val="000000"/>
          <w:kern w:val="1"/>
          <w:lang w:eastAsia="zh-CN" w:bidi="hi-IN"/>
        </w:rPr>
        <w:t xml:space="preserve"> in </w:t>
      </w:r>
      <w:proofErr w:type="spellStart"/>
      <w:r w:rsidRPr="004B7FD8">
        <w:rPr>
          <w:rFonts w:ascii="Arial" w:eastAsia="Arial" w:hAnsi="Arial" w:cs="Arial"/>
          <w:b/>
          <w:color w:val="000000"/>
          <w:kern w:val="1"/>
          <w:lang w:eastAsia="zh-CN" w:bidi="hi-IN"/>
        </w:rPr>
        <w:t>oraș</w:t>
      </w:r>
      <w:proofErr w:type="spellEnd"/>
      <w:r w:rsidRPr="004B7FD8">
        <w:rPr>
          <w:rFonts w:ascii="Arial" w:eastAsia="Arial" w:hAnsi="Arial" w:cs="Arial"/>
          <w:b/>
          <w:color w:val="000000"/>
          <w:kern w:val="1"/>
          <w:lang w:eastAsia="zh-CN" w:bidi="hi-IN"/>
        </w:rPr>
        <w:t xml:space="preserve"> </w:t>
      </w:r>
      <w:r w:rsidR="00FC2D87" w:rsidRPr="00FC2D87">
        <w:rPr>
          <w:rFonts w:ascii="Arial" w:eastAsia="Arial" w:hAnsi="Arial" w:cs="Arial"/>
          <w:kern w:val="1"/>
          <w:lang w:eastAsia="zh-CN" w:bidi="hi-IN"/>
        </w:rPr>
        <w:t xml:space="preserve">– </w:t>
      </w:r>
      <w:proofErr w:type="spellStart"/>
      <w:r w:rsidR="00FC2D87" w:rsidRPr="00FC2D87">
        <w:rPr>
          <w:rFonts w:ascii="Arial" w:eastAsia="Arial" w:hAnsi="Arial" w:cs="Arial"/>
          <w:i/>
          <w:kern w:val="1"/>
          <w:lang w:eastAsia="zh-CN" w:bidi="hi-IN"/>
        </w:rPr>
        <w:t>indice</w:t>
      </w:r>
      <w:proofErr w:type="spellEnd"/>
      <w:r w:rsidR="00FC2D87" w:rsidRPr="00FC2D87">
        <w:rPr>
          <w:rFonts w:ascii="Arial" w:eastAsia="Arial" w:hAnsi="Arial" w:cs="Arial"/>
          <w:i/>
          <w:kern w:val="1"/>
          <w:lang w:eastAsia="zh-CN" w:bidi="hi-IN"/>
        </w:rPr>
        <w:t xml:space="preserve"> 11</w:t>
      </w:r>
      <w:r w:rsidR="00FC2D87" w:rsidRPr="00FC2D87">
        <w:rPr>
          <w:rFonts w:ascii="Arial" w:eastAsia="Arial" w:hAnsi="Arial" w:cs="Arial"/>
          <w:b/>
          <w:color w:val="000000"/>
          <w:kern w:val="1"/>
          <w:lang w:eastAsia="zh-CN" w:bidi="hi-IN"/>
        </w:rPr>
        <w:t>.</w:t>
      </w:r>
    </w:p>
    <w:p w14:paraId="2E90DBEB" w14:textId="77777777" w:rsidR="00FC2D87" w:rsidRPr="00FC2D87" w:rsidRDefault="00FC2D87" w:rsidP="00FC2D87">
      <w:pPr>
        <w:widowControl w:val="0"/>
        <w:suppressAutoHyphens/>
        <w:spacing w:after="0" w:line="360" w:lineRule="auto"/>
        <w:jc w:val="both"/>
        <w:rPr>
          <w:rFonts w:ascii="Arial" w:eastAsia="Arial" w:hAnsi="Arial" w:cs="Arial"/>
          <w:color w:val="000000"/>
          <w:kern w:val="1"/>
          <w:sz w:val="24"/>
          <w:szCs w:val="24"/>
          <w:lang w:eastAsia="zh-CN" w:bidi="hi-IN"/>
        </w:rPr>
      </w:pPr>
    </w:p>
    <w:p w14:paraId="0651A41C" w14:textId="77777777" w:rsidR="00FC2D87" w:rsidRPr="00FC2D87" w:rsidRDefault="00FC2D87" w:rsidP="000674EF">
      <w:pPr>
        <w:widowControl w:val="0"/>
        <w:suppressAutoHyphens/>
        <w:spacing w:after="0" w:line="276" w:lineRule="auto"/>
        <w:jc w:val="both"/>
        <w:rPr>
          <w:rFonts w:ascii="Arial" w:eastAsia="Arial" w:hAnsi="Arial" w:cs="Arial"/>
          <w:color w:val="000000"/>
          <w:kern w:val="1"/>
          <w:lang w:eastAsia="zh-CN" w:bidi="hi-IN"/>
        </w:rPr>
      </w:pPr>
      <w:proofErr w:type="spellStart"/>
      <w:r w:rsidRPr="00FC2D87">
        <w:rPr>
          <w:rFonts w:ascii="Arial" w:eastAsia="Arial" w:hAnsi="Arial" w:cs="Arial"/>
          <w:color w:val="000000"/>
          <w:kern w:val="1"/>
          <w:lang w:eastAsia="zh-CN" w:bidi="hi-IN"/>
        </w:rPr>
        <w:t>Circumstanțele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avute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vedere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acțiunea</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reducere</w:t>
      </w:r>
      <w:proofErr w:type="spellEnd"/>
      <w:r w:rsidRPr="00FC2D87">
        <w:rPr>
          <w:rFonts w:ascii="Arial" w:eastAsia="Arial" w:hAnsi="Arial" w:cs="Arial"/>
          <w:color w:val="000000"/>
          <w:kern w:val="1"/>
          <w:lang w:eastAsia="zh-CN" w:bidi="hi-IN"/>
        </w:rPr>
        <w:t xml:space="preserve"> a </w:t>
      </w:r>
      <w:proofErr w:type="spellStart"/>
      <w:r w:rsidRPr="00FC2D87">
        <w:rPr>
          <w:rFonts w:ascii="Arial" w:eastAsia="Arial" w:hAnsi="Arial" w:cs="Arial"/>
          <w:color w:val="000000"/>
          <w:kern w:val="1"/>
          <w:lang w:eastAsia="zh-CN" w:bidi="hi-IN"/>
        </w:rPr>
        <w:t>numǎrului</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indicatori</w:t>
      </w:r>
      <w:proofErr w:type="spellEnd"/>
      <w:r w:rsidRPr="00FC2D87">
        <w:rPr>
          <w:rFonts w:ascii="Arial" w:eastAsia="Arial" w:hAnsi="Arial" w:cs="Arial"/>
          <w:color w:val="000000"/>
          <w:kern w:val="1"/>
          <w:lang w:eastAsia="zh-CN" w:bidi="hi-IN"/>
        </w:rPr>
        <w:t xml:space="preserve"> sunt </w:t>
      </w:r>
      <w:proofErr w:type="spellStart"/>
      <w:r w:rsidRPr="00FC2D87">
        <w:rPr>
          <w:rFonts w:ascii="Arial" w:eastAsia="Arial" w:hAnsi="Arial" w:cs="Arial"/>
          <w:color w:val="000000"/>
          <w:kern w:val="1"/>
          <w:lang w:eastAsia="zh-CN" w:bidi="hi-IN"/>
        </w:rPr>
        <w:t>descrise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mai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jos.</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ceea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priveşte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modalitatea</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prezentare</w:t>
      </w:r>
      <w:proofErr w:type="spellEnd"/>
      <w:r w:rsidRPr="00FC2D87">
        <w:rPr>
          <w:rFonts w:ascii="Arial" w:eastAsia="Arial" w:hAnsi="Arial" w:cs="Arial"/>
          <w:color w:val="000000"/>
          <w:kern w:val="1"/>
          <w:lang w:eastAsia="zh-CN" w:bidi="hi-IN"/>
        </w:rPr>
        <w:t xml:space="preserve"> a </w:t>
      </w:r>
      <w:proofErr w:type="spellStart"/>
      <w:r w:rsidRPr="00FC2D87">
        <w:rPr>
          <w:rFonts w:ascii="Arial" w:eastAsia="Arial" w:hAnsi="Arial" w:cs="Arial"/>
          <w:color w:val="000000"/>
          <w:kern w:val="1"/>
          <w:lang w:eastAsia="zh-CN" w:bidi="hi-IN"/>
        </w:rPr>
        <w:t>datelor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distincţia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dintre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abordarea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calitativă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cantitativă</w:t>
      </w:r>
      <w:proofErr w:type="spellEnd"/>
      <w:r w:rsidRPr="00FC2D87">
        <w:rPr>
          <w:rFonts w:ascii="Arial" w:eastAsia="Arial" w:hAnsi="Arial" w:cs="Arial"/>
          <w:color w:val="000000"/>
          <w:kern w:val="1"/>
          <w:lang w:eastAsia="zh-CN" w:bidi="hi-IN"/>
        </w:rPr>
        <w:t xml:space="preserve"> nu </w:t>
      </w:r>
      <w:proofErr w:type="spellStart"/>
      <w:r w:rsidRPr="00FC2D87">
        <w:rPr>
          <w:rFonts w:ascii="Arial" w:eastAsia="Arial" w:hAnsi="Arial" w:cs="Arial"/>
          <w:color w:val="000000"/>
          <w:kern w:val="1"/>
          <w:lang w:eastAsia="zh-CN" w:bidi="hi-IN"/>
        </w:rPr>
        <w:t>este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întotdeauna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foarte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clară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Astfel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deşi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metodele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utilizate</w:t>
      </w:r>
      <w:proofErr w:type="spellEnd"/>
      <w:r w:rsidRPr="00FC2D87">
        <w:rPr>
          <w:rFonts w:ascii="Arial" w:eastAsia="Arial" w:hAnsi="Arial" w:cs="Arial"/>
          <w:color w:val="000000"/>
          <w:kern w:val="1"/>
          <w:lang w:eastAsia="zh-CN" w:bidi="hi-IN"/>
        </w:rPr>
        <w:t xml:space="preserve"> sunt </w:t>
      </w:r>
      <w:proofErr w:type="spellStart"/>
      <w:r w:rsidRPr="00FC2D87">
        <w:rPr>
          <w:rFonts w:ascii="Arial" w:eastAsia="Arial" w:hAnsi="Arial" w:cs="Arial"/>
          <w:color w:val="000000"/>
          <w:kern w:val="1"/>
          <w:lang w:eastAsia="zh-CN" w:bidi="hi-IN"/>
        </w:rPr>
        <w:t>calitative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sondaje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interviuri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diferite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analize</w:t>
      </w:r>
      <w:proofErr w:type="spellEnd"/>
      <w:r w:rsidRPr="00FC2D87">
        <w:rPr>
          <w:rFonts w:ascii="Arial" w:eastAsia="Arial" w:hAnsi="Arial" w:cs="Arial"/>
          <w:color w:val="000000"/>
          <w:kern w:val="1"/>
          <w:lang w:eastAsia="zh-CN" w:bidi="hi-IN"/>
        </w:rPr>
        <w:t xml:space="preserve">, brainstorming etc.), </w:t>
      </w:r>
      <w:proofErr w:type="spellStart"/>
      <w:r w:rsidRPr="00FC2D87">
        <w:rPr>
          <w:rFonts w:ascii="Arial" w:eastAsia="Arial" w:hAnsi="Arial" w:cs="Arial"/>
          <w:color w:val="000000"/>
          <w:kern w:val="1"/>
          <w:lang w:eastAsia="zh-CN" w:bidi="hi-IN"/>
        </w:rPr>
        <w:t>datele</w:t>
      </w:r>
      <w:proofErr w:type="spellEnd"/>
      <w:r w:rsidRPr="00FC2D87">
        <w:rPr>
          <w:rFonts w:ascii="Arial" w:eastAsia="Arial" w:hAnsi="Arial" w:cs="Arial"/>
          <w:color w:val="000000"/>
          <w:kern w:val="1"/>
          <w:lang w:eastAsia="zh-CN" w:bidi="hi-IN"/>
        </w:rPr>
        <w:t xml:space="preserve"> pot fi </w:t>
      </w:r>
      <w:proofErr w:type="spellStart"/>
      <w:r w:rsidRPr="00FC2D87">
        <w:rPr>
          <w:rFonts w:ascii="Arial" w:eastAsia="Arial" w:hAnsi="Arial" w:cs="Arial"/>
          <w:color w:val="000000"/>
          <w:kern w:val="1"/>
          <w:lang w:eastAsia="zh-CN" w:bidi="hi-IN"/>
        </w:rPr>
        <w:t>prezentate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formă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cantitativă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gradul</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îmbunătăţire</w:t>
      </w:r>
      <w:proofErr w:type="spellEnd"/>
      <w:r w:rsidRPr="00FC2D87">
        <w:rPr>
          <w:rFonts w:ascii="Arial" w:eastAsia="Arial" w:hAnsi="Arial" w:cs="Arial"/>
          <w:color w:val="000000"/>
          <w:kern w:val="1"/>
          <w:lang w:eastAsia="zh-CN" w:bidi="hi-IN"/>
        </w:rPr>
        <w:t xml:space="preserve"> a </w:t>
      </w:r>
      <w:proofErr w:type="spellStart"/>
      <w:r w:rsidRPr="00FC2D87">
        <w:rPr>
          <w:rFonts w:ascii="Arial" w:eastAsia="Arial" w:hAnsi="Arial" w:cs="Arial"/>
          <w:color w:val="000000"/>
          <w:kern w:val="1"/>
          <w:lang w:eastAsia="zh-CN" w:bidi="hi-IN"/>
        </w:rPr>
        <w:t>percepţiei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asupra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furnizării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unui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anume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serviciu</w:t>
      </w:r>
      <w:proofErr w:type="spellEnd"/>
      <w:r w:rsidRPr="00FC2D87">
        <w:rPr>
          <w:rFonts w:ascii="Arial" w:eastAsia="Arial" w:hAnsi="Arial" w:cs="Arial"/>
          <w:color w:val="000000"/>
          <w:kern w:val="1"/>
          <w:lang w:eastAsia="zh-CN" w:bidi="hi-IN"/>
        </w:rPr>
        <w:t xml:space="preserve"> public). </w:t>
      </w:r>
      <w:proofErr w:type="spellStart"/>
      <w:r w:rsidRPr="00FC2D87">
        <w:rPr>
          <w:rFonts w:ascii="Arial" w:eastAsia="Arial" w:hAnsi="Arial" w:cs="Arial"/>
          <w:color w:val="000000"/>
          <w:kern w:val="1"/>
          <w:lang w:eastAsia="zh-CN" w:bidi="hi-IN"/>
        </w:rPr>
        <w:t>Ambele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abordări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calitativă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cantitativă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prezintă</w:t>
      </w:r>
      <w:proofErr w:type="spellEnd"/>
      <w:r w:rsidRPr="00FC2D87">
        <w:rPr>
          <w:rFonts w:ascii="Arial" w:eastAsia="Arial" w:hAnsi="Arial" w:cs="Arial"/>
          <w:color w:val="000000"/>
          <w:kern w:val="1"/>
          <w:lang w:eastAsia="zh-CN" w:bidi="hi-IN"/>
        </w:rPr>
        <w:t xml:space="preserve"> o </w:t>
      </w:r>
      <w:proofErr w:type="spellStart"/>
      <w:r w:rsidRPr="00FC2D87">
        <w:rPr>
          <w:rFonts w:ascii="Arial" w:eastAsia="Arial" w:hAnsi="Arial" w:cs="Arial"/>
          <w:color w:val="000000"/>
          <w:kern w:val="1"/>
          <w:lang w:eastAsia="zh-CN" w:bidi="hi-IN"/>
        </w:rPr>
        <w:t>serie</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limitări</w:t>
      </w:r>
      <w:proofErr w:type="spellEnd"/>
      <w:r w:rsidRPr="00FC2D87">
        <w:rPr>
          <w:rFonts w:ascii="Arial" w:eastAsia="Arial" w:hAnsi="Arial" w:cs="Arial"/>
          <w:color w:val="000000"/>
          <w:kern w:val="1"/>
          <w:lang w:eastAsia="zh-CN" w:bidi="hi-IN"/>
        </w:rPr>
        <w:t xml:space="preserve"> care </w:t>
      </w:r>
      <w:proofErr w:type="spellStart"/>
      <w:r w:rsidRPr="00FC2D87">
        <w:rPr>
          <w:rFonts w:ascii="Arial" w:eastAsia="Arial" w:hAnsi="Arial" w:cs="Arial"/>
          <w:color w:val="000000"/>
          <w:kern w:val="1"/>
          <w:lang w:eastAsia="zh-CN" w:bidi="hi-IN"/>
        </w:rPr>
        <w:t>trebuie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luate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considerare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atunci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când</w:t>
      </w:r>
      <w:proofErr w:type="spellEnd"/>
      <w:r w:rsidRPr="00FC2D87">
        <w:rPr>
          <w:rFonts w:ascii="Arial" w:eastAsia="Arial" w:hAnsi="Arial" w:cs="Arial"/>
          <w:color w:val="000000"/>
          <w:kern w:val="1"/>
          <w:lang w:eastAsia="zh-CN" w:bidi="hi-IN"/>
        </w:rPr>
        <w:t xml:space="preserve"> se </w:t>
      </w:r>
      <w:proofErr w:type="spellStart"/>
      <w:r w:rsidRPr="00FC2D87">
        <w:rPr>
          <w:rFonts w:ascii="Arial" w:eastAsia="Arial" w:hAnsi="Arial" w:cs="Arial"/>
          <w:color w:val="000000"/>
          <w:kern w:val="1"/>
          <w:lang w:eastAsia="zh-CN" w:bidi="hi-IN"/>
        </w:rPr>
        <w:t>aleg</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metodele</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evaluare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indicatorii</w:t>
      </w:r>
      <w:proofErr w:type="spellEnd"/>
      <w:r w:rsidRPr="00FC2D87">
        <w:rPr>
          <w:rFonts w:ascii="Arial" w:eastAsia="Arial" w:hAnsi="Arial" w:cs="Arial"/>
          <w:color w:val="000000"/>
          <w:kern w:val="1"/>
          <w:lang w:eastAsia="zh-CN" w:bidi="hi-IN"/>
        </w:rPr>
        <w:t xml:space="preserve"> care </w:t>
      </w:r>
      <w:proofErr w:type="spellStart"/>
      <w:r w:rsidRPr="00FC2D87">
        <w:rPr>
          <w:rFonts w:ascii="Arial" w:eastAsia="Arial" w:hAnsi="Arial" w:cs="Arial"/>
          <w:color w:val="000000"/>
          <w:kern w:val="1"/>
          <w:lang w:eastAsia="zh-CN" w:bidi="hi-IN"/>
        </w:rPr>
        <w:t>vor</w:t>
      </w:r>
      <w:proofErr w:type="spellEnd"/>
      <w:r w:rsidRPr="00FC2D87">
        <w:rPr>
          <w:rFonts w:ascii="Arial" w:eastAsia="Arial" w:hAnsi="Arial" w:cs="Arial"/>
          <w:color w:val="000000"/>
          <w:kern w:val="1"/>
          <w:lang w:eastAsia="zh-CN" w:bidi="hi-IN"/>
        </w:rPr>
        <w:t xml:space="preserve"> fi </w:t>
      </w:r>
      <w:proofErr w:type="spellStart"/>
      <w:r w:rsidRPr="00FC2D87">
        <w:rPr>
          <w:rFonts w:ascii="Arial" w:eastAsia="Arial" w:hAnsi="Arial" w:cs="Arial"/>
          <w:color w:val="000000"/>
          <w:kern w:val="1"/>
          <w:lang w:eastAsia="zh-CN" w:bidi="hi-IN"/>
        </w:rPr>
        <w:t>utilizaţi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monitorizarea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implementării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unei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politici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publice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acest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sens</w:t>
      </w:r>
      <w:proofErr w:type="spellEnd"/>
      <w:r w:rsidRPr="00FC2D87">
        <w:rPr>
          <w:rFonts w:ascii="Arial" w:eastAsia="Arial" w:hAnsi="Arial" w:cs="Arial"/>
          <w:color w:val="000000"/>
          <w:kern w:val="1"/>
          <w:lang w:eastAsia="zh-CN" w:bidi="hi-IN"/>
        </w:rPr>
        <w:t xml:space="preserve">, o </w:t>
      </w:r>
      <w:proofErr w:type="spellStart"/>
      <w:r w:rsidRPr="00FC2D87">
        <w:rPr>
          <w:rFonts w:ascii="Arial" w:eastAsia="Arial" w:hAnsi="Arial" w:cs="Arial"/>
          <w:color w:val="000000"/>
          <w:kern w:val="1"/>
          <w:lang w:eastAsia="zh-CN" w:bidi="hi-IN"/>
        </w:rPr>
        <w:t>abordare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cantitativă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poate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prezenta</w:t>
      </w:r>
      <w:proofErr w:type="spellEnd"/>
      <w:r w:rsidRPr="00FC2D87">
        <w:rPr>
          <w:rFonts w:ascii="Arial" w:eastAsia="Arial" w:hAnsi="Arial" w:cs="Arial"/>
          <w:color w:val="000000"/>
          <w:kern w:val="1"/>
          <w:lang w:eastAsia="zh-CN" w:bidi="hi-IN"/>
        </w:rPr>
        <w:t xml:space="preserve"> o </w:t>
      </w:r>
      <w:proofErr w:type="spellStart"/>
      <w:r w:rsidRPr="00FC2D87">
        <w:rPr>
          <w:rFonts w:ascii="Arial" w:eastAsia="Arial" w:hAnsi="Arial" w:cs="Arial"/>
          <w:color w:val="000000"/>
          <w:kern w:val="1"/>
          <w:lang w:eastAsia="zh-CN" w:bidi="hi-IN"/>
        </w:rPr>
        <w:t>viziune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restrictivă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este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puţin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flexibilă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poate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omite</w:t>
      </w:r>
      <w:proofErr w:type="spellEnd"/>
      <w:r w:rsidRPr="00FC2D87">
        <w:rPr>
          <w:rFonts w:ascii="Arial" w:eastAsia="Arial" w:hAnsi="Arial" w:cs="Arial"/>
          <w:color w:val="000000"/>
          <w:kern w:val="1"/>
          <w:lang w:eastAsia="zh-CN" w:bidi="hi-IN"/>
        </w:rPr>
        <w:t xml:space="preserve"> o </w:t>
      </w:r>
      <w:proofErr w:type="spellStart"/>
      <w:r w:rsidRPr="00FC2D87">
        <w:rPr>
          <w:rFonts w:ascii="Arial" w:eastAsia="Arial" w:hAnsi="Arial" w:cs="Arial"/>
          <w:color w:val="000000"/>
          <w:kern w:val="1"/>
          <w:lang w:eastAsia="zh-CN" w:bidi="hi-IN"/>
        </w:rPr>
        <w:t>serie</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b/>
          <w:color w:val="000000"/>
          <w:kern w:val="1"/>
          <w:lang w:eastAsia="zh-CN" w:bidi="hi-IN"/>
        </w:rPr>
        <w:t>aspecte</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sociale</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foarte</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importante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Abordarea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calitativă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utilizarea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calitativi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descrierea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situaţiei</w:t>
      </w:r>
      <w:proofErr w:type="spellEnd"/>
      <w:r w:rsidRPr="00FC2D87">
        <w:rPr>
          <w:rFonts w:ascii="Arial" w:eastAsia="Arial" w:hAnsi="Arial" w:cs="Arial"/>
          <w:color w:val="000000"/>
          <w:kern w:val="1"/>
          <w:lang w:eastAsia="zh-CN" w:bidi="hi-IN"/>
        </w:rPr>
        <w:t xml:space="preserve"> respective) nu </w:t>
      </w:r>
      <w:proofErr w:type="spellStart"/>
      <w:r w:rsidRPr="00FC2D87">
        <w:rPr>
          <w:rFonts w:ascii="Arial" w:eastAsia="Arial" w:hAnsi="Arial" w:cs="Arial"/>
          <w:color w:val="000000"/>
          <w:kern w:val="1"/>
          <w:lang w:eastAsia="zh-CN" w:bidi="hi-IN"/>
        </w:rPr>
        <w:t>permite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multiplicarea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rezultatelor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abordarea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este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valabilă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doar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pentru</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politica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publică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respectivǎ</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relevatǎ</w:t>
      </w:r>
      <w:proofErr w:type="spellEnd"/>
      <w:r w:rsidRPr="00FC2D87">
        <w:rPr>
          <w:rFonts w:ascii="Arial" w:eastAsia="Arial" w:hAnsi="Arial" w:cs="Arial"/>
          <w:color w:val="000000"/>
          <w:kern w:val="1"/>
          <w:lang w:eastAsia="zh-CN" w:bidi="hi-IN"/>
        </w:rPr>
        <w:t xml:space="preserve"> pe </w:t>
      </w:r>
      <w:proofErr w:type="spellStart"/>
      <w:r w:rsidRPr="00FC2D87">
        <w:rPr>
          <w:rFonts w:ascii="Arial" w:eastAsia="Arial" w:hAnsi="Arial" w:cs="Arial"/>
          <w:color w:val="000000"/>
          <w:kern w:val="1"/>
          <w:lang w:eastAsia="zh-CN" w:bidi="hi-IN"/>
        </w:rPr>
        <w:t>teren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doar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acel</w:t>
      </w:r>
      <w:proofErr w:type="spellEnd"/>
      <w:r w:rsidRPr="00FC2D87">
        <w:rPr>
          <w:rFonts w:ascii="Arial" w:eastAsia="Arial" w:hAnsi="Arial" w:cs="Arial"/>
          <w:color w:val="000000"/>
          <w:kern w:val="1"/>
          <w:lang w:eastAsia="zh-CN" w:bidi="hi-IN"/>
        </w:rPr>
        <w:t xml:space="preserve"> moment)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este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dificil</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cuantificat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Pentru</w:t>
      </w:r>
      <w:proofErr w:type="spellEnd"/>
      <w:r w:rsidRPr="00FC2D87">
        <w:rPr>
          <w:rFonts w:ascii="Arial" w:eastAsia="Arial" w:hAnsi="Arial" w:cs="Arial"/>
          <w:color w:val="000000"/>
          <w:kern w:val="1"/>
          <w:lang w:eastAsia="zh-CN" w:bidi="hi-IN"/>
        </w:rPr>
        <w:t xml:space="preserve"> o </w:t>
      </w:r>
      <w:proofErr w:type="spellStart"/>
      <w:r w:rsidRPr="00FC2D87">
        <w:rPr>
          <w:rFonts w:ascii="Arial" w:eastAsia="Arial" w:hAnsi="Arial" w:cs="Arial"/>
          <w:color w:val="000000"/>
          <w:kern w:val="1"/>
          <w:lang w:eastAsia="zh-CN" w:bidi="hi-IN"/>
        </w:rPr>
        <w:t>analiză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completă</w:t>
      </w:r>
      <w:proofErr w:type="spellEnd"/>
      <w:r w:rsidRPr="00FC2D87">
        <w:rPr>
          <w:rFonts w:ascii="Arial" w:eastAsia="Arial" w:hAnsi="Arial" w:cs="Arial"/>
          <w:color w:val="000000"/>
          <w:kern w:val="1"/>
          <w:lang w:eastAsia="zh-CN" w:bidi="hi-IN"/>
        </w:rPr>
        <w:t xml:space="preserve"> a </w:t>
      </w:r>
      <w:proofErr w:type="spellStart"/>
      <w:r w:rsidRPr="00FC2D87">
        <w:rPr>
          <w:rFonts w:ascii="Arial" w:eastAsia="Arial" w:hAnsi="Arial" w:cs="Arial"/>
          <w:color w:val="000000"/>
          <w:kern w:val="1"/>
          <w:lang w:eastAsia="zh-CN" w:bidi="hi-IN"/>
        </w:rPr>
        <w:t>unui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anume</w:t>
      </w:r>
      <w:proofErr w:type="spellEnd"/>
      <w:r w:rsidRPr="00FC2D87">
        <w:rPr>
          <w:rFonts w:ascii="Arial" w:eastAsia="Arial" w:hAnsi="Arial" w:cs="Arial"/>
          <w:color w:val="000000"/>
          <w:kern w:val="1"/>
          <w:lang w:eastAsia="zh-CN" w:bidi="hi-IN"/>
        </w:rPr>
        <w:t xml:space="preserve"> sector </w:t>
      </w:r>
      <w:proofErr w:type="spellStart"/>
      <w:r w:rsidRPr="00FC2D87">
        <w:rPr>
          <w:rFonts w:ascii="Arial" w:eastAsia="Arial" w:hAnsi="Arial" w:cs="Arial"/>
          <w:color w:val="000000"/>
          <w:kern w:val="1"/>
          <w:lang w:eastAsia="zh-CN" w:bidi="hi-IN"/>
        </w:rPr>
        <w:t>este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recomandată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utilizarea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combinată</w:t>
      </w:r>
      <w:proofErr w:type="spellEnd"/>
      <w:r w:rsidRPr="00FC2D87">
        <w:rPr>
          <w:rFonts w:ascii="Arial" w:eastAsia="Arial" w:hAnsi="Arial" w:cs="Arial"/>
          <w:color w:val="000000"/>
          <w:kern w:val="1"/>
          <w:lang w:eastAsia="zh-CN" w:bidi="hi-IN"/>
        </w:rPr>
        <w:t xml:space="preserve"> a </w:t>
      </w:r>
      <w:proofErr w:type="spellStart"/>
      <w:r w:rsidRPr="00FC2D87">
        <w:rPr>
          <w:rFonts w:ascii="Arial" w:eastAsia="Arial" w:hAnsi="Arial" w:cs="Arial"/>
          <w:color w:val="000000"/>
          <w:kern w:val="1"/>
          <w:lang w:eastAsia="zh-CN" w:bidi="hi-IN"/>
        </w:rPr>
        <w:t>cercetării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calitative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cantitative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calitativi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prezintă</w:t>
      </w:r>
      <w:proofErr w:type="spellEnd"/>
      <w:r w:rsidRPr="00FC2D87">
        <w:rPr>
          <w:rFonts w:ascii="Arial" w:eastAsia="Arial" w:hAnsi="Arial" w:cs="Arial"/>
          <w:color w:val="000000"/>
          <w:kern w:val="1"/>
          <w:lang w:eastAsia="zh-CN" w:bidi="hi-IN"/>
        </w:rPr>
        <w:t xml:space="preserve"> un </w:t>
      </w:r>
      <w:proofErr w:type="spellStart"/>
      <w:r w:rsidRPr="00FC2D87">
        <w:rPr>
          <w:rFonts w:ascii="Arial" w:eastAsia="Arial" w:hAnsi="Arial" w:cs="Arial"/>
          <w:color w:val="000000"/>
          <w:kern w:val="1"/>
          <w:lang w:eastAsia="zh-CN" w:bidi="hi-IN"/>
        </w:rPr>
        <w:t>dezavantaj</w:t>
      </w:r>
      <w:proofErr w:type="spellEnd"/>
      <w:r w:rsidRPr="00FC2D87">
        <w:rPr>
          <w:rFonts w:ascii="Arial" w:eastAsia="Arial" w:hAnsi="Arial" w:cs="Arial"/>
          <w:color w:val="000000"/>
          <w:kern w:val="1"/>
          <w:lang w:eastAsia="zh-CN" w:bidi="hi-IN"/>
        </w:rPr>
        <w:t xml:space="preserve"> major </w:t>
      </w:r>
      <w:proofErr w:type="spellStart"/>
      <w:r w:rsidRPr="00FC2D87">
        <w:rPr>
          <w:rFonts w:ascii="Arial" w:eastAsia="Arial" w:hAnsi="Arial" w:cs="Arial"/>
          <w:color w:val="000000"/>
          <w:kern w:val="1"/>
          <w:lang w:eastAsia="zh-CN" w:bidi="hi-IN"/>
        </w:rPr>
        <w:t>pentru</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că</w:t>
      </w:r>
      <w:proofErr w:type="spellEnd"/>
      <w:r w:rsidRPr="00FC2D87">
        <w:rPr>
          <w:rFonts w:ascii="Arial" w:eastAsia="Arial" w:hAnsi="Arial" w:cs="Arial"/>
          <w:color w:val="000000"/>
          <w:kern w:val="1"/>
          <w:lang w:eastAsia="zh-CN" w:bidi="hi-IN"/>
        </w:rPr>
        <w:t xml:space="preserve"> sunt </w:t>
      </w:r>
      <w:proofErr w:type="spellStart"/>
      <w:r w:rsidRPr="00FC2D87">
        <w:rPr>
          <w:rFonts w:ascii="Arial" w:eastAsia="Arial" w:hAnsi="Arial" w:cs="Arial"/>
          <w:color w:val="000000"/>
          <w:kern w:val="1"/>
          <w:lang w:eastAsia="zh-CN" w:bidi="hi-IN"/>
        </w:rPr>
        <w:t>mai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dificil</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verificat</w:t>
      </w:r>
      <w:proofErr w:type="spellEnd"/>
      <w:r w:rsidRPr="00FC2D87">
        <w:rPr>
          <w:rFonts w:ascii="Arial" w:eastAsia="Arial" w:hAnsi="Arial" w:cs="Arial"/>
          <w:color w:val="000000"/>
          <w:kern w:val="1"/>
          <w:lang w:eastAsia="zh-CN" w:bidi="hi-IN"/>
        </w:rPr>
        <w:t xml:space="preserve"> din </w:t>
      </w:r>
      <w:proofErr w:type="spellStart"/>
      <w:r w:rsidRPr="00FC2D87">
        <w:rPr>
          <w:rFonts w:ascii="Arial" w:eastAsia="Arial" w:hAnsi="Arial" w:cs="Arial"/>
          <w:color w:val="000000"/>
          <w:kern w:val="1"/>
          <w:lang w:eastAsia="zh-CN" w:bidi="hi-IN"/>
        </w:rPr>
        <w:t>cauza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faptului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implică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judecăţi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subiective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asupra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realităţilor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trebuie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analizate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Acest</w:t>
      </w:r>
      <w:proofErr w:type="spellEnd"/>
      <w:r w:rsidRPr="00FC2D87">
        <w:rPr>
          <w:rFonts w:ascii="Arial" w:eastAsia="Arial" w:hAnsi="Arial" w:cs="Arial"/>
          <w:color w:val="000000"/>
          <w:kern w:val="1"/>
          <w:lang w:eastAsia="zh-CN" w:bidi="hi-IN"/>
        </w:rPr>
        <w:t xml:space="preserve"> tip de </w:t>
      </w:r>
      <w:proofErr w:type="spellStart"/>
      <w:r w:rsidRPr="00FC2D87">
        <w:rPr>
          <w:rFonts w:ascii="Arial" w:eastAsia="Arial" w:hAnsi="Arial" w:cs="Arial"/>
          <w:color w:val="000000"/>
          <w:kern w:val="1"/>
          <w:lang w:eastAsia="zh-CN" w:bidi="hi-IN"/>
        </w:rPr>
        <w:t>indicatori</w:t>
      </w:r>
      <w:proofErr w:type="spellEnd"/>
      <w:r w:rsidRPr="00FC2D87">
        <w:rPr>
          <w:rFonts w:ascii="Arial" w:eastAsia="Arial" w:hAnsi="Arial" w:cs="Arial"/>
          <w:color w:val="000000"/>
          <w:kern w:val="1"/>
          <w:lang w:eastAsia="zh-CN" w:bidi="hi-IN"/>
        </w:rPr>
        <w:t xml:space="preserve"> sunt </w:t>
      </w:r>
      <w:proofErr w:type="spellStart"/>
      <w:r w:rsidRPr="00FC2D87">
        <w:rPr>
          <w:rFonts w:ascii="Arial" w:eastAsia="Arial" w:hAnsi="Arial" w:cs="Arial"/>
          <w:color w:val="000000"/>
          <w:kern w:val="1"/>
          <w:lang w:eastAsia="zh-CN" w:bidi="hi-IN"/>
        </w:rPr>
        <w:t>dificil</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urmărit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analizat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b/>
          <w:color w:val="000000"/>
          <w:kern w:val="1"/>
          <w:lang w:eastAsia="zh-CN" w:bidi="hi-IN"/>
        </w:rPr>
        <w:t>În</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aceste</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situaţii</w:t>
      </w:r>
      <w:proofErr w:type="spellEnd"/>
      <w:r w:rsidRPr="00FC2D87">
        <w:rPr>
          <w:rFonts w:ascii="Arial" w:eastAsia="Arial" w:hAnsi="Arial" w:cs="Arial"/>
          <w:b/>
          <w:color w:val="000000"/>
          <w:kern w:val="1"/>
          <w:lang w:eastAsia="zh-CN" w:bidi="hi-IN"/>
        </w:rPr>
        <w:t xml:space="preserve"> se </w:t>
      </w:r>
      <w:proofErr w:type="spellStart"/>
      <w:r w:rsidRPr="00FC2D87">
        <w:rPr>
          <w:rFonts w:ascii="Arial" w:eastAsia="Arial" w:hAnsi="Arial" w:cs="Arial"/>
          <w:b/>
          <w:color w:val="000000"/>
          <w:kern w:val="1"/>
          <w:lang w:eastAsia="zh-CN" w:bidi="hi-IN"/>
        </w:rPr>
        <w:t>poate</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apela</w:t>
      </w:r>
      <w:proofErr w:type="spellEnd"/>
      <w:r w:rsidRPr="00FC2D87">
        <w:rPr>
          <w:rFonts w:ascii="Arial" w:eastAsia="Arial" w:hAnsi="Arial" w:cs="Arial"/>
          <w:b/>
          <w:color w:val="000000"/>
          <w:kern w:val="1"/>
          <w:lang w:eastAsia="zh-CN" w:bidi="hi-IN"/>
        </w:rPr>
        <w:t xml:space="preserve"> la </w:t>
      </w:r>
      <w:proofErr w:type="spellStart"/>
      <w:r w:rsidRPr="00FC2D87">
        <w:rPr>
          <w:rFonts w:ascii="Arial" w:eastAsia="Arial" w:hAnsi="Arial" w:cs="Arial"/>
          <w:b/>
          <w:color w:val="000000"/>
          <w:kern w:val="1"/>
          <w:lang w:eastAsia="zh-CN" w:bidi="hi-IN"/>
        </w:rPr>
        <w:t>indicatorii</w:t>
      </w:r>
      <w:proofErr w:type="spellEnd"/>
      <w:r w:rsidRPr="00FC2D87">
        <w:rPr>
          <w:rFonts w:ascii="Arial" w:eastAsia="Arial" w:hAnsi="Arial" w:cs="Arial"/>
          <w:b/>
          <w:color w:val="000000"/>
          <w:kern w:val="1"/>
          <w:lang w:eastAsia="zh-CN" w:bidi="hi-IN"/>
        </w:rPr>
        <w:t xml:space="preserve"> de </w:t>
      </w:r>
      <w:proofErr w:type="spellStart"/>
      <w:r w:rsidRPr="00FC2D87">
        <w:rPr>
          <w:rFonts w:ascii="Arial" w:eastAsia="Arial" w:hAnsi="Arial" w:cs="Arial"/>
          <w:b/>
          <w:color w:val="000000"/>
          <w:kern w:val="1"/>
          <w:lang w:eastAsia="zh-CN" w:bidi="hi-IN"/>
        </w:rPr>
        <w:t>proximitate</w:t>
      </w:r>
      <w:proofErr w:type="spellEnd"/>
      <w:r w:rsidRPr="00FC2D87">
        <w:rPr>
          <w:rFonts w:ascii="Arial" w:hAnsi="Arial" w:cs="Arial"/>
          <w:b/>
          <w:color w:val="000000"/>
          <w:kern w:val="1"/>
          <w:vertAlign w:val="superscript"/>
          <w:lang w:eastAsia="zh-CN" w:bidi="hi-IN"/>
        </w:rPr>
        <w:footnoteReference w:id="3"/>
      </w:r>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cei</w:t>
      </w:r>
      <w:proofErr w:type="spellEnd"/>
      <w:r w:rsidRPr="00FC2D87">
        <w:rPr>
          <w:rFonts w:ascii="Arial" w:eastAsia="Arial" w:hAnsi="Arial" w:cs="Arial"/>
          <w:b/>
          <w:color w:val="000000"/>
          <w:kern w:val="1"/>
          <w:lang w:eastAsia="zh-CN" w:bidi="hi-IN"/>
        </w:rPr>
        <w:t xml:space="preserve"> 9 (11) </w:t>
      </w:r>
      <w:proofErr w:type="spellStart"/>
      <w:r w:rsidRPr="00FC2D87">
        <w:rPr>
          <w:rFonts w:ascii="Arial" w:eastAsia="Arial" w:hAnsi="Arial" w:cs="Arial"/>
          <w:b/>
          <w:color w:val="000000"/>
          <w:kern w:val="1"/>
          <w:lang w:eastAsia="zh-CN" w:bidi="hi-IN"/>
        </w:rPr>
        <w:t>indici</w:t>
      </w:r>
      <w:proofErr w:type="spellEnd"/>
      <w:r w:rsidRPr="00FC2D87">
        <w:rPr>
          <w:rFonts w:ascii="Arial" w:eastAsia="Arial" w:hAnsi="Arial" w:cs="Arial"/>
          <w:b/>
          <w:color w:val="000000"/>
          <w:kern w:val="1"/>
          <w:lang w:eastAsia="zh-CN" w:bidi="hi-IN"/>
        </w:rPr>
        <w:t xml:space="preserve"> sunt de </w:t>
      </w:r>
      <w:proofErr w:type="spellStart"/>
      <w:r w:rsidRPr="00FC2D87">
        <w:rPr>
          <w:rFonts w:ascii="Arial" w:eastAsia="Arial" w:hAnsi="Arial" w:cs="Arial"/>
          <w:b/>
          <w:color w:val="000000"/>
          <w:kern w:val="1"/>
          <w:lang w:eastAsia="zh-CN" w:bidi="hi-IN"/>
        </w:rPr>
        <w:t>fapt</w:t>
      </w:r>
      <w:proofErr w:type="spellEnd"/>
      <w:r w:rsidRPr="00FC2D87">
        <w:rPr>
          <w:rFonts w:ascii="Arial" w:eastAsia="Arial" w:hAnsi="Arial" w:cs="Arial"/>
          <w:b/>
          <w:color w:val="000000"/>
          <w:kern w:val="1"/>
          <w:lang w:eastAsia="zh-CN" w:bidi="hi-IN"/>
        </w:rPr>
        <w:t xml:space="preserve"> </w:t>
      </w:r>
      <w:proofErr w:type="spellStart"/>
      <w:r w:rsidRPr="00FC2D87">
        <w:rPr>
          <w:rFonts w:ascii="Arial" w:eastAsia="Arial" w:hAnsi="Arial" w:cs="Arial"/>
          <w:b/>
          <w:color w:val="000000"/>
          <w:kern w:val="1"/>
          <w:lang w:eastAsia="zh-CN" w:bidi="hi-IN"/>
        </w:rPr>
        <w:t>indicatori</w:t>
      </w:r>
      <w:proofErr w:type="spellEnd"/>
      <w:r w:rsidRPr="00FC2D87">
        <w:rPr>
          <w:rFonts w:ascii="Arial" w:eastAsia="Arial" w:hAnsi="Arial" w:cs="Arial"/>
          <w:b/>
          <w:color w:val="000000"/>
          <w:kern w:val="1"/>
          <w:lang w:eastAsia="zh-CN" w:bidi="hi-IN"/>
        </w:rPr>
        <w:t xml:space="preserve"> de </w:t>
      </w:r>
      <w:proofErr w:type="spellStart"/>
      <w:r w:rsidRPr="00FC2D87">
        <w:rPr>
          <w:rFonts w:ascii="Arial" w:eastAsia="Arial" w:hAnsi="Arial" w:cs="Arial"/>
          <w:b/>
          <w:color w:val="000000"/>
          <w:kern w:val="1"/>
          <w:lang w:eastAsia="zh-CN" w:bidi="hi-IN"/>
        </w:rPr>
        <w:t>proximitate</w:t>
      </w:r>
      <w:proofErr w:type="spellEnd"/>
      <w:r w:rsidRPr="00FC2D87">
        <w:rPr>
          <w:rFonts w:ascii="Arial" w:eastAsia="Arial" w:hAnsi="Arial" w:cs="Arial"/>
          <w:b/>
          <w:color w:val="000000"/>
          <w:kern w:val="1"/>
          <w:lang w:eastAsia="zh-CN" w:bidi="hi-IN"/>
        </w:rPr>
        <w:t>.</w:t>
      </w:r>
    </w:p>
    <w:p w14:paraId="05118291" w14:textId="77777777" w:rsidR="00FC2D87" w:rsidRPr="00FC2D87" w:rsidRDefault="00FC2D87" w:rsidP="00FC2D87">
      <w:pPr>
        <w:widowControl w:val="0"/>
        <w:suppressAutoHyphens/>
        <w:spacing w:after="0" w:line="360" w:lineRule="auto"/>
        <w:jc w:val="both"/>
        <w:rPr>
          <w:rFonts w:ascii="Arial" w:eastAsia="Arial" w:hAnsi="Arial" w:cs="Arial"/>
          <w:color w:val="000000"/>
          <w:kern w:val="1"/>
          <w:sz w:val="24"/>
          <w:szCs w:val="24"/>
          <w:lang w:eastAsia="zh-CN" w:bidi="hi-IN"/>
        </w:rPr>
      </w:pPr>
    </w:p>
    <w:p w14:paraId="0BCAB797" w14:textId="77777777" w:rsidR="00FC2D87" w:rsidRPr="00FC2D87" w:rsidRDefault="00FC2D87" w:rsidP="000674EF">
      <w:pPr>
        <w:widowControl w:val="0"/>
        <w:suppressAutoHyphens/>
        <w:spacing w:after="0" w:line="276" w:lineRule="auto"/>
        <w:jc w:val="both"/>
        <w:rPr>
          <w:rFonts w:ascii="Arial" w:eastAsia="Arial" w:hAnsi="Arial" w:cs="Arial"/>
          <w:color w:val="000000"/>
          <w:kern w:val="1"/>
          <w:lang w:eastAsia="zh-CN" w:bidi="hi-IN"/>
        </w:rPr>
      </w:pP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momentul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stabilirii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indicatorilor</w:t>
      </w:r>
      <w:proofErr w:type="spellEnd"/>
      <w:r w:rsidRPr="00FC2D87">
        <w:rPr>
          <w:rFonts w:ascii="Arial" w:eastAsia="Arial" w:hAnsi="Arial" w:cs="Arial"/>
          <w:color w:val="000000"/>
          <w:kern w:val="1"/>
          <w:lang w:eastAsia="zh-CN" w:bidi="hi-IN"/>
        </w:rPr>
        <w:t xml:space="preserve"> s-a </w:t>
      </w:r>
      <w:proofErr w:type="spellStart"/>
      <w:r w:rsidRPr="00FC2D87">
        <w:rPr>
          <w:rFonts w:ascii="Arial" w:eastAsia="Arial" w:hAnsi="Arial" w:cs="Arial"/>
          <w:color w:val="000000"/>
          <w:kern w:val="1"/>
          <w:lang w:eastAsia="zh-CN" w:bidi="hi-IN"/>
        </w:rPr>
        <w:t>ţinut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cont</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claritatea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legăturilor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dintre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scopurile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obiectivele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rezultatele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sau</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liniile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directoare</w:t>
      </w:r>
      <w:proofErr w:type="spellEnd"/>
      <w:r w:rsidRPr="00FC2D87">
        <w:rPr>
          <w:rFonts w:ascii="Arial" w:eastAsia="Arial" w:hAnsi="Arial" w:cs="Arial"/>
          <w:color w:val="000000"/>
          <w:kern w:val="1"/>
          <w:lang w:eastAsia="zh-CN" w:bidi="hi-IN"/>
        </w:rPr>
        <w:t xml:space="preserve"> ale </w:t>
      </w:r>
      <w:proofErr w:type="spellStart"/>
      <w:r w:rsidRPr="00FC2D87">
        <w:rPr>
          <w:rFonts w:ascii="Arial" w:eastAsia="Arial" w:hAnsi="Arial" w:cs="Arial"/>
          <w:color w:val="000000"/>
          <w:kern w:val="1"/>
          <w:lang w:eastAsia="zh-CN" w:bidi="hi-IN"/>
        </w:rPr>
        <w:t>politicii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publice</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asemenea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atunci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când</w:t>
      </w:r>
      <w:proofErr w:type="spellEnd"/>
      <w:r w:rsidRPr="00FC2D87">
        <w:rPr>
          <w:rFonts w:ascii="Arial" w:eastAsia="Arial" w:hAnsi="Arial" w:cs="Arial"/>
          <w:color w:val="000000"/>
          <w:kern w:val="1"/>
          <w:lang w:eastAsia="zh-CN" w:bidi="hi-IN"/>
        </w:rPr>
        <w:t xml:space="preserve"> s-a </w:t>
      </w:r>
      <w:proofErr w:type="spellStart"/>
      <w:r w:rsidRPr="00FC2D87">
        <w:rPr>
          <w:rFonts w:ascii="Arial" w:eastAsia="Arial" w:hAnsi="Arial" w:cs="Arial"/>
          <w:color w:val="000000"/>
          <w:kern w:val="1"/>
          <w:lang w:eastAsia="zh-CN" w:bidi="hi-IN"/>
        </w:rPr>
        <w:t>stabilit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lista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scurtǎ</w:t>
      </w:r>
      <w:proofErr w:type="spellEnd"/>
      <w:r w:rsidRPr="00FC2D87">
        <w:rPr>
          <w:rFonts w:ascii="Arial" w:eastAsia="Arial" w:hAnsi="Arial" w:cs="Arial"/>
          <w:color w:val="000000"/>
          <w:kern w:val="1"/>
          <w:lang w:eastAsia="zh-CN" w:bidi="hi-IN"/>
        </w:rPr>
        <w:t xml:space="preserve">” s-a </w:t>
      </w:r>
      <w:proofErr w:type="spellStart"/>
      <w:r w:rsidRPr="00FC2D87">
        <w:rPr>
          <w:rFonts w:ascii="Arial" w:eastAsia="Arial" w:hAnsi="Arial" w:cs="Arial"/>
          <w:color w:val="000000"/>
          <w:kern w:val="1"/>
          <w:lang w:eastAsia="zh-CN" w:bidi="hi-IN"/>
        </w:rPr>
        <w:t>avut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vedere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specificitatea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selectaţi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aceştia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trebuie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să</w:t>
      </w:r>
      <w:proofErr w:type="spellEnd"/>
      <w:r w:rsidRPr="00FC2D87">
        <w:rPr>
          <w:rFonts w:ascii="Arial" w:eastAsia="Arial" w:hAnsi="Arial" w:cs="Arial"/>
          <w:color w:val="000000"/>
          <w:kern w:val="1"/>
          <w:lang w:eastAsia="zh-CN" w:bidi="hi-IN"/>
        </w:rPr>
        <w:t xml:space="preserve"> se </w:t>
      </w:r>
      <w:proofErr w:type="spellStart"/>
      <w:r w:rsidRPr="00FC2D87">
        <w:rPr>
          <w:rFonts w:ascii="Arial" w:eastAsia="Arial" w:hAnsi="Arial" w:cs="Arial"/>
          <w:color w:val="000000"/>
          <w:kern w:val="1"/>
          <w:lang w:eastAsia="zh-CN" w:bidi="hi-IN"/>
        </w:rPr>
        <w:t>potrivească</w:t>
      </w:r>
      <w:proofErr w:type="spellEnd"/>
      <w:r w:rsidRPr="00FC2D87">
        <w:rPr>
          <w:rFonts w:ascii="Arial" w:eastAsia="Arial" w:hAnsi="Arial" w:cs="Arial"/>
          <w:color w:val="000000"/>
          <w:kern w:val="1"/>
          <w:lang w:eastAsia="zh-CN" w:bidi="hi-IN"/>
        </w:rPr>
        <w:t xml:space="preserve"> cu </w:t>
      </w:r>
      <w:proofErr w:type="spellStart"/>
      <w:r w:rsidRPr="00FC2D87">
        <w:rPr>
          <w:rFonts w:ascii="Arial" w:eastAsia="Arial" w:hAnsi="Arial" w:cs="Arial"/>
          <w:color w:val="000000"/>
          <w:kern w:val="1"/>
          <w:lang w:eastAsia="zh-CN" w:bidi="hi-IN"/>
        </w:rPr>
        <w:t>scopul</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pentru</w:t>
      </w:r>
      <w:proofErr w:type="spellEnd"/>
      <w:r w:rsidRPr="00FC2D87">
        <w:rPr>
          <w:rFonts w:ascii="Arial" w:eastAsia="Arial" w:hAnsi="Arial" w:cs="Arial"/>
          <w:color w:val="000000"/>
          <w:kern w:val="1"/>
          <w:lang w:eastAsia="zh-CN" w:bidi="hi-IN"/>
        </w:rPr>
        <w:t xml:space="preserve"> care au </w:t>
      </w:r>
      <w:proofErr w:type="spellStart"/>
      <w:r w:rsidRPr="00FC2D87">
        <w:rPr>
          <w:rFonts w:ascii="Arial" w:eastAsia="Arial" w:hAnsi="Arial" w:cs="Arial"/>
          <w:color w:val="000000"/>
          <w:kern w:val="1"/>
          <w:lang w:eastAsia="zh-CN" w:bidi="hi-IN"/>
        </w:rPr>
        <w:t>fost</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elaboraţi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reprezentativitatea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raport</w:t>
      </w:r>
      <w:proofErr w:type="spellEnd"/>
      <w:r w:rsidRPr="00FC2D87">
        <w:rPr>
          <w:rFonts w:ascii="Arial" w:eastAsia="Arial" w:hAnsi="Arial" w:cs="Arial"/>
          <w:color w:val="000000"/>
          <w:kern w:val="1"/>
          <w:lang w:eastAsia="zh-CN" w:bidi="hi-IN"/>
        </w:rPr>
        <w:t xml:space="preserve"> cu </w:t>
      </w:r>
      <w:proofErr w:type="spellStart"/>
      <w:r w:rsidRPr="00FC2D87">
        <w:rPr>
          <w:rFonts w:ascii="Arial" w:eastAsia="Arial" w:hAnsi="Arial" w:cs="Arial"/>
          <w:color w:val="000000"/>
          <w:kern w:val="1"/>
          <w:lang w:eastAsia="zh-CN" w:bidi="hi-IN"/>
        </w:rPr>
        <w:t>elementele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politicii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trebuie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monitorizată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concordanţa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sistemului</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lastRenderedPageBreak/>
        <w:t>indicatori</w:t>
      </w:r>
      <w:proofErr w:type="spellEnd"/>
      <w:r w:rsidRPr="00FC2D87">
        <w:rPr>
          <w:rFonts w:ascii="Arial" w:eastAsia="Arial" w:hAnsi="Arial" w:cs="Arial"/>
          <w:color w:val="000000"/>
          <w:kern w:val="1"/>
          <w:lang w:eastAsia="zh-CN" w:bidi="hi-IN"/>
        </w:rPr>
        <w:t xml:space="preserve"> cu </w:t>
      </w:r>
      <w:proofErr w:type="spellStart"/>
      <w:r w:rsidRPr="00FC2D87">
        <w:rPr>
          <w:rFonts w:ascii="Arial" w:eastAsia="Arial" w:hAnsi="Arial" w:cs="Arial"/>
          <w:color w:val="000000"/>
          <w:kern w:val="1"/>
          <w:lang w:eastAsia="zh-CN" w:bidi="hi-IN"/>
        </w:rPr>
        <w:t>priorităţile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stabilite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Pentru</w:t>
      </w:r>
      <w:proofErr w:type="spellEnd"/>
      <w:r w:rsidRPr="00FC2D87">
        <w:rPr>
          <w:rFonts w:ascii="Arial" w:eastAsia="Arial" w:hAnsi="Arial" w:cs="Arial"/>
          <w:color w:val="000000"/>
          <w:kern w:val="1"/>
          <w:lang w:eastAsia="zh-CN" w:bidi="hi-IN"/>
        </w:rPr>
        <w:t xml:space="preserve"> a </w:t>
      </w:r>
      <w:proofErr w:type="spellStart"/>
      <w:r w:rsidRPr="00FC2D87">
        <w:rPr>
          <w:rFonts w:ascii="Arial" w:eastAsia="Arial" w:hAnsi="Arial" w:cs="Arial"/>
          <w:color w:val="000000"/>
          <w:kern w:val="1"/>
          <w:lang w:eastAsia="zh-CN" w:bidi="hi-IN"/>
        </w:rPr>
        <w:t>putea</w:t>
      </w:r>
      <w:proofErr w:type="spellEnd"/>
      <w:r w:rsidRPr="00FC2D87">
        <w:rPr>
          <w:rFonts w:ascii="Arial" w:eastAsia="Arial" w:hAnsi="Arial" w:cs="Arial"/>
          <w:color w:val="000000"/>
          <w:kern w:val="1"/>
          <w:lang w:eastAsia="zh-CN" w:bidi="hi-IN"/>
        </w:rPr>
        <w:t xml:space="preserve"> fi </w:t>
      </w:r>
      <w:proofErr w:type="spellStart"/>
      <w:r w:rsidRPr="00FC2D87">
        <w:rPr>
          <w:rFonts w:ascii="Arial" w:eastAsia="Arial" w:hAnsi="Arial" w:cs="Arial"/>
          <w:color w:val="000000"/>
          <w:kern w:val="1"/>
          <w:lang w:eastAsia="zh-CN" w:bidi="hi-IN"/>
        </w:rPr>
        <w:t>utilizaţi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procesele</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monitorizare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evaluare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trebuie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să</w:t>
      </w:r>
      <w:proofErr w:type="spellEnd"/>
      <w:r w:rsidRPr="00FC2D87">
        <w:rPr>
          <w:rFonts w:ascii="Arial" w:eastAsia="Arial" w:hAnsi="Arial" w:cs="Arial"/>
          <w:color w:val="000000"/>
          <w:kern w:val="1"/>
          <w:lang w:eastAsia="zh-CN" w:bidi="hi-IN"/>
        </w:rPr>
        <w:t xml:space="preserve"> fie </w:t>
      </w:r>
      <w:proofErr w:type="spellStart"/>
      <w:r w:rsidRPr="00FC2D87">
        <w:rPr>
          <w:rFonts w:ascii="Arial" w:eastAsia="Arial" w:hAnsi="Arial" w:cs="Arial"/>
          <w:color w:val="000000"/>
          <w:kern w:val="1"/>
          <w:lang w:eastAsia="zh-CN" w:bidi="hi-IN"/>
        </w:rPr>
        <w:t>relevanţi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utili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durabili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verificabili</w:t>
      </w:r>
      <w:proofErr w:type="spellEnd"/>
      <w:r w:rsidRPr="00FC2D87">
        <w:rPr>
          <w:rFonts w:ascii="Arial" w:eastAsia="Arial" w:hAnsi="Arial" w:cs="Arial"/>
          <w:color w:val="000000"/>
          <w:kern w:val="1"/>
          <w:lang w:eastAsia="zh-CN" w:bidi="hi-IN"/>
        </w:rPr>
        <w:t xml:space="preserve">. </w:t>
      </w:r>
    </w:p>
    <w:p w14:paraId="7AF1D732" w14:textId="77777777" w:rsidR="00FC2D87" w:rsidRPr="00FC2D87" w:rsidRDefault="00FC2D87" w:rsidP="00FC2D87">
      <w:pPr>
        <w:widowControl w:val="0"/>
        <w:suppressAutoHyphens/>
        <w:spacing w:after="0" w:line="360" w:lineRule="auto"/>
        <w:jc w:val="both"/>
        <w:rPr>
          <w:rFonts w:ascii="Arial" w:eastAsia="Arial" w:hAnsi="Arial" w:cs="Arial"/>
          <w:color w:val="000000"/>
          <w:kern w:val="1"/>
          <w:sz w:val="24"/>
          <w:szCs w:val="24"/>
          <w:lang w:eastAsia="zh-CN" w:bidi="hi-IN"/>
        </w:rPr>
      </w:pPr>
    </w:p>
    <w:p w14:paraId="2AD993F9" w14:textId="51A7122B" w:rsidR="00FC2D87" w:rsidRPr="00FC2D87" w:rsidRDefault="00FC2D87" w:rsidP="000674EF">
      <w:pPr>
        <w:widowControl w:val="0"/>
        <w:suppressAutoHyphens/>
        <w:spacing w:after="0" w:line="276" w:lineRule="auto"/>
        <w:jc w:val="both"/>
        <w:rPr>
          <w:rFonts w:ascii="Arial" w:eastAsia="Arial" w:hAnsi="Arial" w:cs="Arial"/>
          <w:kern w:val="1"/>
          <w:lang w:eastAsia="zh-CN" w:bidi="hi-IN"/>
        </w:rPr>
      </w:pPr>
      <w:proofErr w:type="spellStart"/>
      <w:r w:rsidRPr="00FC2D87">
        <w:rPr>
          <w:rFonts w:ascii="Arial" w:eastAsia="Arial" w:hAnsi="Arial" w:cs="Arial"/>
          <w:color w:val="000000"/>
          <w:kern w:val="1"/>
          <w:lang w:eastAsia="zh-CN" w:bidi="hi-IN"/>
        </w:rPr>
        <w:t>Relevanţa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indicatorilor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ţine</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capacitatea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acestora</w:t>
      </w:r>
      <w:proofErr w:type="spellEnd"/>
      <w:r w:rsidRPr="00FC2D87">
        <w:rPr>
          <w:rFonts w:ascii="Arial" w:eastAsia="Arial" w:hAnsi="Arial" w:cs="Arial"/>
          <w:color w:val="000000"/>
          <w:kern w:val="1"/>
          <w:lang w:eastAsia="zh-CN" w:bidi="hi-IN"/>
        </w:rPr>
        <w:t xml:space="preserve"> de a </w:t>
      </w:r>
      <w:proofErr w:type="spellStart"/>
      <w:r w:rsidRPr="00FC2D87">
        <w:rPr>
          <w:rFonts w:ascii="Arial" w:eastAsia="Arial" w:hAnsi="Arial" w:cs="Arial"/>
          <w:color w:val="000000"/>
          <w:kern w:val="1"/>
          <w:lang w:eastAsia="zh-CN" w:bidi="hi-IN"/>
        </w:rPr>
        <w:t>măsura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rezultatele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deja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obţinute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utilitatea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ţine</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posibilitatea</w:t>
      </w:r>
      <w:proofErr w:type="spellEnd"/>
      <w:r w:rsidRPr="00FC2D87">
        <w:rPr>
          <w:rFonts w:ascii="Arial" w:eastAsia="Arial" w:hAnsi="Arial" w:cs="Arial"/>
          <w:color w:val="000000"/>
          <w:kern w:val="1"/>
          <w:lang w:eastAsia="zh-CN" w:bidi="hi-IN"/>
        </w:rPr>
        <w:t xml:space="preserve"> de a fi </w:t>
      </w:r>
      <w:proofErr w:type="spellStart"/>
      <w:r w:rsidRPr="00FC2D87">
        <w:rPr>
          <w:rFonts w:ascii="Arial" w:eastAsia="Arial" w:hAnsi="Arial" w:cs="Arial"/>
          <w:color w:val="000000"/>
          <w:kern w:val="1"/>
          <w:lang w:eastAsia="zh-CN" w:bidi="hi-IN"/>
        </w:rPr>
        <w:t>furnizaţi</w:t>
      </w:r>
      <w:proofErr w:type="spellEnd"/>
      <w:r w:rsidRPr="00FC2D87">
        <w:rPr>
          <w:rFonts w:ascii="Arial" w:eastAsia="Arial" w:hAnsi="Arial" w:cs="Arial"/>
          <w:color w:val="000000"/>
          <w:kern w:val="1"/>
          <w:lang w:eastAsia="zh-CN" w:bidi="hi-IN"/>
        </w:rPr>
        <w:t xml:space="preserve"> la </w:t>
      </w:r>
      <w:proofErr w:type="spellStart"/>
      <w:r w:rsidRPr="00FC2D87">
        <w:rPr>
          <w:rFonts w:ascii="Arial" w:eastAsia="Arial" w:hAnsi="Arial" w:cs="Arial"/>
          <w:color w:val="000000"/>
          <w:kern w:val="1"/>
          <w:lang w:eastAsia="zh-CN" w:bidi="hi-IN"/>
        </w:rPr>
        <w:t>intervale</w:t>
      </w:r>
      <w:proofErr w:type="spellEnd"/>
      <w:r w:rsidRPr="00FC2D87">
        <w:rPr>
          <w:rFonts w:ascii="Arial" w:eastAsia="Arial" w:hAnsi="Arial" w:cs="Arial"/>
          <w:color w:val="000000"/>
          <w:kern w:val="1"/>
          <w:lang w:eastAsia="zh-CN" w:bidi="hi-IN"/>
        </w:rPr>
        <w:t xml:space="preserve"> regulate </w:t>
      </w:r>
      <w:proofErr w:type="spellStart"/>
      <w:r w:rsidRPr="00FC2D87">
        <w:rPr>
          <w:rFonts w:ascii="Arial" w:eastAsia="Arial" w:hAnsi="Arial" w:cs="Arial"/>
          <w:color w:val="000000"/>
          <w:kern w:val="1"/>
          <w:lang w:eastAsia="zh-CN" w:bidi="hi-IN"/>
        </w:rPr>
        <w:t>şi</w:t>
      </w:r>
      <w:proofErr w:type="spellEnd"/>
      <w:r w:rsidRPr="00FC2D87">
        <w:rPr>
          <w:rFonts w:ascii="Arial" w:eastAsia="Arial" w:hAnsi="Arial" w:cs="Arial"/>
          <w:color w:val="000000"/>
          <w:kern w:val="1"/>
          <w:lang w:eastAsia="zh-CN" w:bidi="hi-IN"/>
        </w:rPr>
        <w:t xml:space="preserve"> de a fi </w:t>
      </w:r>
      <w:proofErr w:type="spellStart"/>
      <w:r w:rsidRPr="00FC2D87">
        <w:rPr>
          <w:rFonts w:ascii="Arial" w:eastAsia="Arial" w:hAnsi="Arial" w:cs="Arial"/>
          <w:color w:val="000000"/>
          <w:kern w:val="1"/>
          <w:lang w:eastAsia="zh-CN" w:bidi="hi-IN"/>
        </w:rPr>
        <w:t>utilizabili</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către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autorităţile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publice</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Durabilitatea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constă</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în</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existenţa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posibilităţii</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folosire</w:t>
      </w:r>
      <w:proofErr w:type="spellEnd"/>
      <w:r w:rsidRPr="00FC2D87">
        <w:rPr>
          <w:rFonts w:ascii="Arial" w:eastAsia="Arial" w:hAnsi="Arial" w:cs="Arial"/>
          <w:color w:val="000000"/>
          <w:kern w:val="1"/>
          <w:lang w:eastAsia="zh-CN" w:bidi="hi-IN"/>
        </w:rPr>
        <w:t xml:space="preserve"> </w:t>
      </w:r>
      <w:proofErr w:type="gramStart"/>
      <w:r w:rsidRPr="00FC2D87">
        <w:rPr>
          <w:rFonts w:ascii="Arial" w:eastAsia="Arial" w:hAnsi="Arial" w:cs="Arial"/>
          <w:color w:val="000000"/>
          <w:kern w:val="1"/>
          <w:lang w:eastAsia="zh-CN" w:bidi="hi-IN"/>
        </w:rPr>
        <w:t>a</w:t>
      </w:r>
      <w:proofErr w:type="gram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indicatorilor</w:t>
      </w:r>
      <w:proofErr w:type="spellEnd"/>
      <w:r w:rsidRPr="00FC2D87">
        <w:rPr>
          <w:rFonts w:ascii="Arial" w:eastAsia="Arial" w:hAnsi="Arial" w:cs="Arial"/>
          <w:color w:val="000000"/>
          <w:kern w:val="1"/>
          <w:lang w:eastAsia="zh-CN" w:bidi="hi-IN"/>
        </w:rPr>
        <w:t xml:space="preserve"> pe termen lung, </w:t>
      </w:r>
      <w:proofErr w:type="spellStart"/>
      <w:r w:rsidRPr="00FC2D87">
        <w:rPr>
          <w:rFonts w:ascii="Arial" w:eastAsia="Arial" w:hAnsi="Arial" w:cs="Arial"/>
          <w:color w:val="000000"/>
          <w:kern w:val="1"/>
          <w:lang w:eastAsia="zh-CN" w:bidi="hi-IN"/>
        </w:rPr>
        <w:t>iar</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verificabilitatea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ţine</w:t>
      </w:r>
      <w:proofErr w:type="spellEnd"/>
      <w:r w:rsidRPr="00FC2D87">
        <w:rPr>
          <w:rFonts w:ascii="Arial" w:eastAsia="Arial" w:hAnsi="Arial" w:cs="Arial"/>
          <w:color w:val="000000"/>
          <w:kern w:val="1"/>
          <w:lang w:eastAsia="zh-CN" w:bidi="hi-IN"/>
        </w:rPr>
        <w:t xml:space="preserve"> de </w:t>
      </w:r>
      <w:proofErr w:type="spellStart"/>
      <w:r w:rsidRPr="00FC2D87">
        <w:rPr>
          <w:rFonts w:ascii="Arial" w:eastAsia="Arial" w:hAnsi="Arial" w:cs="Arial"/>
          <w:color w:val="000000"/>
          <w:kern w:val="1"/>
          <w:lang w:eastAsia="zh-CN" w:bidi="hi-IN"/>
        </w:rPr>
        <w:t>posibilitatea</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măsurării</w:t>
      </w:r>
      <w:proofErr w:type="spellEnd"/>
      <w:r w:rsidRPr="00FC2D87">
        <w:rPr>
          <w:rFonts w:ascii="Arial" w:eastAsia="Arial" w:hAnsi="Arial" w:cs="Arial"/>
          <w:color w:val="000000"/>
          <w:kern w:val="1"/>
          <w:lang w:eastAsia="zh-CN" w:bidi="hi-IN"/>
        </w:rPr>
        <w:t xml:space="preserve"> </w:t>
      </w:r>
      <w:proofErr w:type="spellStart"/>
      <w:r w:rsidRPr="00FC2D87">
        <w:rPr>
          <w:rFonts w:ascii="Arial" w:eastAsia="Arial" w:hAnsi="Arial" w:cs="Arial"/>
          <w:color w:val="000000"/>
          <w:kern w:val="1"/>
          <w:lang w:eastAsia="zh-CN" w:bidi="hi-IN"/>
        </w:rPr>
        <w:t>indicatorilor</w:t>
      </w:r>
      <w:proofErr w:type="spellEnd"/>
      <w:r w:rsidRPr="00FC2D87">
        <w:rPr>
          <w:rFonts w:ascii="Arial" w:eastAsia="Arial" w:hAnsi="Arial" w:cs="Arial"/>
          <w:color w:val="000000"/>
          <w:kern w:val="1"/>
          <w:lang w:eastAsia="zh-CN" w:bidi="hi-IN"/>
        </w:rPr>
        <w:t xml:space="preserve">. </w:t>
      </w:r>
      <w:proofErr w:type="spellStart"/>
      <w:r w:rsidR="000674EF" w:rsidRPr="000674EF">
        <w:rPr>
          <w:rFonts w:ascii="Arial" w:eastAsia="Arial" w:hAnsi="Arial" w:cs="Arial"/>
          <w:kern w:val="1"/>
          <w:lang w:eastAsia="zh-CN" w:bidi="hi-IN"/>
        </w:rPr>
        <w:t>Î</w:t>
      </w:r>
      <w:r w:rsidRPr="00FC2D87">
        <w:rPr>
          <w:rFonts w:ascii="Arial" w:eastAsia="Arial" w:hAnsi="Arial" w:cs="Arial"/>
          <w:kern w:val="1"/>
          <w:lang w:eastAsia="zh-CN" w:bidi="hi-IN"/>
        </w:rPr>
        <w:t>n</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tabelul</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mai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jos</w:t>
      </w:r>
      <w:proofErr w:type="spellEnd"/>
      <w:r w:rsidRPr="00FC2D87">
        <w:rPr>
          <w:rFonts w:ascii="Arial" w:eastAsia="Arial" w:hAnsi="Arial" w:cs="Arial"/>
          <w:kern w:val="1"/>
          <w:lang w:eastAsia="zh-CN" w:bidi="hi-IN"/>
        </w:rPr>
        <w:t xml:space="preserve"> se </w:t>
      </w:r>
      <w:proofErr w:type="spellStart"/>
      <w:r w:rsidRPr="00FC2D87">
        <w:rPr>
          <w:rFonts w:ascii="Arial" w:eastAsia="Arial" w:hAnsi="Arial" w:cs="Arial"/>
          <w:kern w:val="1"/>
          <w:lang w:eastAsia="zh-CN" w:bidi="hi-IN"/>
        </w:rPr>
        <w:t>detaliazǎ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cei</w:t>
      </w:r>
      <w:proofErr w:type="spellEnd"/>
      <w:r w:rsidRPr="00FC2D87">
        <w:rPr>
          <w:rFonts w:ascii="Arial" w:eastAsia="Arial" w:hAnsi="Arial" w:cs="Arial"/>
          <w:kern w:val="1"/>
          <w:lang w:eastAsia="zh-CN" w:bidi="hi-IN"/>
        </w:rPr>
        <w:t xml:space="preserve"> 9 (11) </w:t>
      </w:r>
      <w:proofErr w:type="spellStart"/>
      <w:r w:rsidRPr="00FC2D87">
        <w:rPr>
          <w:rFonts w:ascii="Arial" w:eastAsia="Arial" w:hAnsi="Arial" w:cs="Arial"/>
          <w:kern w:val="1"/>
          <w:lang w:eastAsia="zh-CN" w:bidi="hi-IN"/>
        </w:rPr>
        <w:t>indicatori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aleși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pentru</w:t>
      </w:r>
      <w:proofErr w:type="spellEnd"/>
      <w:r w:rsidRPr="00FC2D87">
        <w:rPr>
          <w:rFonts w:ascii="Arial" w:eastAsia="Arial" w:hAnsi="Arial" w:cs="Arial"/>
          <w:kern w:val="1"/>
          <w:lang w:eastAsia="zh-CN" w:bidi="hi-IN"/>
        </w:rPr>
        <w:t xml:space="preserve"> PMUD </w:t>
      </w:r>
      <w:proofErr w:type="spellStart"/>
      <w:r w:rsidR="002C4FCE">
        <w:rPr>
          <w:rFonts w:ascii="Arial" w:eastAsia="Arial" w:hAnsi="Arial" w:cs="Arial"/>
          <w:kern w:val="1"/>
          <w:lang w:eastAsia="zh-CN" w:bidi="hi-IN"/>
        </w:rPr>
        <w:t>Horezu</w:t>
      </w:r>
      <w:proofErr w:type="spellEnd"/>
      <w:r w:rsidRPr="00FC2D87">
        <w:rPr>
          <w:rFonts w:ascii="Arial" w:eastAsia="Arial" w:hAnsi="Arial" w:cs="Arial"/>
          <w:kern w:val="1"/>
          <w:lang w:eastAsia="zh-CN" w:bidi="hi-IN"/>
        </w:rPr>
        <w:t>.</w:t>
      </w:r>
    </w:p>
    <w:p w14:paraId="780E8634" w14:textId="77777777" w:rsidR="00FC2D87" w:rsidRPr="00FC2D87" w:rsidRDefault="00FC2D87" w:rsidP="00FC2D87">
      <w:pPr>
        <w:widowControl w:val="0"/>
        <w:suppressAutoHyphens/>
        <w:spacing w:after="0" w:line="360" w:lineRule="auto"/>
        <w:jc w:val="both"/>
        <w:rPr>
          <w:rFonts w:ascii="Arial" w:eastAsia="Arial" w:hAnsi="Arial" w:cs="Arial"/>
          <w:kern w:val="1"/>
          <w:sz w:val="24"/>
          <w:szCs w:val="24"/>
          <w:lang w:eastAsia="zh-CN" w:bidi="hi-IN"/>
        </w:rPr>
      </w:pPr>
    </w:p>
    <w:p w14:paraId="603F756B" w14:textId="77777777" w:rsidR="00FC2D87" w:rsidRPr="00FC2D87" w:rsidRDefault="00FC2D87" w:rsidP="000674EF">
      <w:pPr>
        <w:widowControl w:val="0"/>
        <w:suppressAutoHyphens/>
        <w:spacing w:after="0" w:line="276" w:lineRule="auto"/>
        <w:jc w:val="both"/>
        <w:rPr>
          <w:rFonts w:ascii="Arial" w:eastAsia="Arial" w:hAnsi="Arial" w:cs="Arial"/>
          <w:kern w:val="1"/>
          <w:lang w:eastAsia="zh-CN" w:bidi="hi-IN"/>
        </w:rPr>
      </w:pPr>
      <w:r w:rsidRPr="00FC2D87">
        <w:rPr>
          <w:rFonts w:ascii="Arial" w:eastAsia="Arial" w:hAnsi="Arial" w:cs="Arial"/>
          <w:kern w:val="1"/>
          <w:lang w:eastAsia="zh-CN" w:bidi="hi-IN"/>
        </w:rPr>
        <w:t xml:space="preserve">Din </w:t>
      </w:r>
      <w:proofErr w:type="spellStart"/>
      <w:r w:rsidRPr="00FC2D87">
        <w:rPr>
          <w:rFonts w:ascii="Arial" w:eastAsia="Arial" w:hAnsi="Arial" w:cs="Arial"/>
          <w:kern w:val="1"/>
          <w:lang w:eastAsia="zh-CN" w:bidi="hi-IN"/>
        </w:rPr>
        <w:t>tabel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rezultǎ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abordarea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monitorizǎrii</w:t>
      </w:r>
      <w:proofErr w:type="spellEnd"/>
      <w:r w:rsidRPr="00FC2D87">
        <w:rPr>
          <w:rFonts w:ascii="Arial" w:eastAsia="Arial" w:hAnsi="Arial" w:cs="Arial"/>
          <w:kern w:val="1"/>
          <w:lang w:eastAsia="zh-CN" w:bidi="hi-IN"/>
        </w:rPr>
        <w:t xml:space="preserve"> se </w:t>
      </w:r>
      <w:proofErr w:type="spellStart"/>
      <w:r w:rsidRPr="00FC2D87">
        <w:rPr>
          <w:rFonts w:ascii="Arial" w:eastAsia="Arial" w:hAnsi="Arial" w:cs="Arial"/>
          <w:kern w:val="1"/>
          <w:lang w:eastAsia="zh-CN" w:bidi="hi-IN"/>
        </w:rPr>
        <w:t>poate</w:t>
      </w:r>
      <w:proofErr w:type="spellEnd"/>
      <w:r w:rsidRPr="00FC2D87">
        <w:rPr>
          <w:rFonts w:ascii="Arial" w:eastAsia="Arial" w:hAnsi="Arial" w:cs="Arial"/>
          <w:kern w:val="1"/>
          <w:lang w:eastAsia="zh-CN" w:bidi="hi-IN"/>
        </w:rPr>
        <w:t xml:space="preserve"> face </w:t>
      </w:r>
      <w:proofErr w:type="spellStart"/>
      <w:r w:rsidRPr="00FC2D87">
        <w:rPr>
          <w:rFonts w:ascii="Arial" w:eastAsia="Arial" w:hAnsi="Arial" w:cs="Arial"/>
          <w:kern w:val="1"/>
          <w:lang w:eastAsia="zh-CN" w:bidi="hi-IN"/>
        </w:rPr>
        <w:t>și</w:t>
      </w:r>
      <w:proofErr w:type="spellEnd"/>
      <w:r w:rsidRPr="00FC2D87">
        <w:rPr>
          <w:rFonts w:ascii="Arial" w:eastAsia="Arial" w:hAnsi="Arial" w:cs="Arial"/>
          <w:kern w:val="1"/>
          <w:lang w:eastAsia="zh-CN" w:bidi="hi-IN"/>
        </w:rPr>
        <w:t xml:space="preserve"> empiric</w:t>
      </w:r>
      <w:r w:rsidRPr="00FC2D87">
        <w:rPr>
          <w:rFonts w:ascii="Arial" w:hAnsi="Arial" w:cs="Arial"/>
          <w:kern w:val="1"/>
          <w:vertAlign w:val="superscript"/>
          <w:lang w:val="fr-FR" w:eastAsia="zh-CN" w:bidi="hi-IN"/>
        </w:rPr>
        <w:footnoteReference w:id="4"/>
      </w:r>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dar</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recomadarea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este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sǎ</w:t>
      </w:r>
      <w:proofErr w:type="spellEnd"/>
      <w:r w:rsidRPr="00FC2D87">
        <w:rPr>
          <w:rFonts w:ascii="Arial" w:eastAsia="Arial" w:hAnsi="Arial" w:cs="Arial"/>
          <w:kern w:val="1"/>
          <w:lang w:eastAsia="zh-CN" w:bidi="hi-IN"/>
        </w:rPr>
        <w:t xml:space="preserve"> se </w:t>
      </w:r>
      <w:proofErr w:type="spellStart"/>
      <w:r w:rsidRPr="00FC2D87">
        <w:rPr>
          <w:rFonts w:ascii="Arial" w:eastAsia="Arial" w:hAnsi="Arial" w:cs="Arial"/>
          <w:kern w:val="1"/>
          <w:lang w:eastAsia="zh-CN" w:bidi="hi-IN"/>
        </w:rPr>
        <w:t>facǎ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științific</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Statistica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practică</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în</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domeniul</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monitorizǎrii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oferǎ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cǎi</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necontestat</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atunci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când</w:t>
      </w:r>
      <w:proofErr w:type="spellEnd"/>
      <w:r w:rsidRPr="00FC2D87">
        <w:rPr>
          <w:rFonts w:ascii="Arial" w:eastAsia="Arial" w:hAnsi="Arial" w:cs="Arial"/>
          <w:kern w:val="1"/>
          <w:lang w:eastAsia="zh-CN" w:bidi="hi-IN"/>
        </w:rPr>
        <w:t xml:space="preserve"> se pun </w:t>
      </w:r>
      <w:proofErr w:type="spellStart"/>
      <w:r w:rsidRPr="00FC2D87">
        <w:rPr>
          <w:rFonts w:ascii="Arial" w:eastAsia="Arial" w:hAnsi="Arial" w:cs="Arial"/>
          <w:kern w:val="1"/>
          <w:lang w:eastAsia="zh-CN" w:bidi="hi-IN"/>
        </w:rPr>
        <w:t>fațǎ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în</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fațǎ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cele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douǎ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rezultate</w:t>
      </w:r>
      <w:proofErr w:type="spellEnd"/>
      <w:r w:rsidRPr="00FC2D87">
        <w:rPr>
          <w:rFonts w:ascii="Arial" w:eastAsia="Arial" w:hAnsi="Arial" w:cs="Arial"/>
          <w:kern w:val="1"/>
          <w:lang w:eastAsia="zh-CN" w:bidi="hi-IN"/>
        </w:rPr>
        <w:t xml:space="preserve">: ex-ante </w:t>
      </w:r>
      <w:proofErr w:type="spellStart"/>
      <w:r w:rsidRPr="00FC2D87">
        <w:rPr>
          <w:rFonts w:ascii="Arial" w:eastAsia="Arial" w:hAnsi="Arial" w:cs="Arial"/>
          <w:kern w:val="1"/>
          <w:lang w:eastAsia="zh-CN" w:bidi="hi-IN"/>
        </w:rPr>
        <w:t>și</w:t>
      </w:r>
      <w:proofErr w:type="spellEnd"/>
      <w:r w:rsidRPr="00FC2D87">
        <w:rPr>
          <w:rFonts w:ascii="Arial" w:eastAsia="Arial" w:hAnsi="Arial" w:cs="Arial"/>
          <w:kern w:val="1"/>
          <w:lang w:eastAsia="zh-CN" w:bidi="hi-IN"/>
        </w:rPr>
        <w:t xml:space="preserve"> ex-post.</w:t>
      </w:r>
    </w:p>
    <w:p w14:paraId="7D8885E0" w14:textId="77777777" w:rsidR="00FC2D87" w:rsidRPr="00FC2D87" w:rsidRDefault="00FC2D87" w:rsidP="000674EF">
      <w:pPr>
        <w:widowControl w:val="0"/>
        <w:suppressAutoHyphens/>
        <w:spacing w:after="0" w:line="276" w:lineRule="auto"/>
        <w:jc w:val="both"/>
        <w:rPr>
          <w:rFonts w:ascii="Arial" w:eastAsia="Arial" w:hAnsi="Arial" w:cs="Arial"/>
          <w:kern w:val="1"/>
          <w:lang w:eastAsia="zh-CN" w:bidi="hi-IN"/>
        </w:rPr>
      </w:pPr>
    </w:p>
    <w:p w14:paraId="7984D3D0" w14:textId="77777777" w:rsidR="00FC2D87" w:rsidRPr="00FC2D87" w:rsidRDefault="00FC2D87" w:rsidP="000674EF">
      <w:pPr>
        <w:widowControl w:val="0"/>
        <w:suppressAutoHyphens/>
        <w:spacing w:after="0" w:line="276" w:lineRule="auto"/>
        <w:jc w:val="both"/>
        <w:rPr>
          <w:rFonts w:ascii="Arial" w:eastAsia="Arial" w:hAnsi="Arial" w:cs="Arial"/>
          <w:kern w:val="1"/>
          <w:lang w:eastAsia="zh-CN" w:bidi="hi-IN"/>
        </w:rPr>
      </w:pPr>
      <w:proofErr w:type="spellStart"/>
      <w:r w:rsidRPr="00FC2D87">
        <w:rPr>
          <w:rFonts w:ascii="Arial" w:eastAsia="Arial" w:hAnsi="Arial" w:cs="Arial"/>
          <w:kern w:val="1"/>
          <w:lang w:eastAsia="zh-CN" w:bidi="hi-IN"/>
        </w:rPr>
        <w:t>Partea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explicativ-matematicǎ</w:t>
      </w:r>
      <w:proofErr w:type="spellEnd"/>
      <w:r w:rsidRPr="00FC2D87">
        <w:rPr>
          <w:rFonts w:ascii="Arial" w:eastAsia="Arial" w:hAnsi="Arial" w:cs="Arial"/>
          <w:kern w:val="1"/>
          <w:lang w:eastAsia="zh-CN" w:bidi="hi-IN"/>
        </w:rPr>
        <w:t xml:space="preserve"> a </w:t>
      </w:r>
      <w:proofErr w:type="spellStart"/>
      <w:r w:rsidRPr="00FC2D87">
        <w:rPr>
          <w:rFonts w:ascii="Arial" w:eastAsia="Arial" w:hAnsi="Arial" w:cs="Arial"/>
          <w:kern w:val="1"/>
          <w:lang w:eastAsia="zh-CN" w:bidi="hi-IN"/>
        </w:rPr>
        <w:t>prezentului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paragraf</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prezintǎ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tehnici</w:t>
      </w:r>
      <w:proofErr w:type="spellEnd"/>
      <w:r w:rsidRPr="00FC2D87">
        <w:rPr>
          <w:rFonts w:ascii="Arial" w:eastAsia="Arial" w:hAnsi="Arial" w:cs="Arial"/>
          <w:kern w:val="1"/>
          <w:lang w:eastAsia="zh-CN" w:bidi="hi-IN"/>
        </w:rPr>
        <w:t xml:space="preserve"> utile </w:t>
      </w:r>
      <w:proofErr w:type="spellStart"/>
      <w:r w:rsidRPr="00FC2D87">
        <w:rPr>
          <w:rFonts w:ascii="Arial" w:eastAsia="Arial" w:hAnsi="Arial" w:cs="Arial"/>
          <w:kern w:val="1"/>
          <w:lang w:eastAsia="zh-CN" w:bidi="hi-IN"/>
        </w:rPr>
        <w:t>procesului</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monitorizare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și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evaluare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pornind</w:t>
      </w:r>
      <w:proofErr w:type="spellEnd"/>
      <w:r w:rsidRPr="00FC2D87">
        <w:rPr>
          <w:rFonts w:ascii="Arial" w:eastAsia="Arial" w:hAnsi="Arial" w:cs="Arial"/>
          <w:kern w:val="1"/>
          <w:lang w:eastAsia="zh-CN" w:bidi="hi-IN"/>
        </w:rPr>
        <w:t xml:space="preserve"> de la </w:t>
      </w:r>
      <w:proofErr w:type="spellStart"/>
      <w:r w:rsidRPr="00FC2D87">
        <w:rPr>
          <w:rFonts w:ascii="Arial" w:eastAsia="Arial" w:hAnsi="Arial" w:cs="Arial"/>
          <w:kern w:val="1"/>
          <w:lang w:eastAsia="zh-CN" w:bidi="hi-IN"/>
        </w:rPr>
        <w:t>ipoteza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cǎ</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simpla</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culegere</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informații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este</w:t>
      </w:r>
      <w:proofErr w:type="spellEnd"/>
      <w:r w:rsidRPr="00FC2D87">
        <w:rPr>
          <w:rFonts w:ascii="Arial" w:eastAsia="Arial" w:hAnsi="Arial" w:cs="Arial"/>
          <w:kern w:val="1"/>
          <w:lang w:eastAsia="zh-CN" w:bidi="hi-IN"/>
        </w:rPr>
        <w:t xml:space="preserve"> o </w:t>
      </w:r>
      <w:proofErr w:type="spellStart"/>
      <w:r w:rsidRPr="00FC2D87">
        <w:rPr>
          <w:rFonts w:ascii="Arial" w:eastAsia="Arial" w:hAnsi="Arial" w:cs="Arial"/>
          <w:kern w:val="1"/>
          <w:lang w:eastAsia="zh-CN" w:bidi="hi-IN"/>
        </w:rPr>
        <w:t>operație</w:t>
      </w:r>
      <w:proofErr w:type="spellEnd"/>
      <w:r w:rsidRPr="00FC2D87">
        <w:rPr>
          <w:rFonts w:ascii="Arial" w:eastAsia="Arial" w:hAnsi="Arial" w:cs="Arial"/>
          <w:kern w:val="1"/>
          <w:lang w:eastAsia="zh-CN" w:bidi="hi-IN"/>
        </w:rPr>
        <w:t xml:space="preserve"> de tip </w:t>
      </w:r>
      <w:proofErr w:type="spellStart"/>
      <w:r w:rsidRPr="00FC2D87">
        <w:rPr>
          <w:rFonts w:ascii="Arial" w:eastAsia="Arial" w:hAnsi="Arial" w:cs="Arial"/>
          <w:kern w:val="1"/>
          <w:lang w:eastAsia="zh-CN" w:bidi="hi-IN"/>
        </w:rPr>
        <w:t>ordinar</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și</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poate</w:t>
      </w:r>
      <w:proofErr w:type="spellEnd"/>
      <w:r w:rsidRPr="00FC2D87">
        <w:rPr>
          <w:rFonts w:ascii="Arial" w:eastAsia="Arial" w:hAnsi="Arial" w:cs="Arial"/>
          <w:kern w:val="1"/>
          <w:lang w:eastAsia="zh-CN" w:bidi="hi-IN"/>
        </w:rPr>
        <w:t xml:space="preserve"> fi </w:t>
      </w:r>
      <w:proofErr w:type="spellStart"/>
      <w:r w:rsidRPr="00FC2D87">
        <w:rPr>
          <w:rFonts w:ascii="Arial" w:eastAsia="Arial" w:hAnsi="Arial" w:cs="Arial"/>
          <w:kern w:val="1"/>
          <w:lang w:eastAsia="zh-CN" w:bidi="hi-IN"/>
        </w:rPr>
        <w:t>aplicatǎ</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orice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cadru</w:t>
      </w:r>
      <w:proofErr w:type="spellEnd"/>
      <w:r w:rsidRPr="00FC2D87">
        <w:rPr>
          <w:rFonts w:ascii="Arial" w:eastAsia="Arial" w:hAnsi="Arial" w:cs="Arial"/>
          <w:kern w:val="1"/>
          <w:lang w:eastAsia="zh-CN" w:bidi="hi-IN"/>
        </w:rPr>
        <w:t xml:space="preserve"> cu </w:t>
      </w:r>
      <w:proofErr w:type="spellStart"/>
      <w:r w:rsidRPr="00FC2D87">
        <w:rPr>
          <w:rFonts w:ascii="Arial" w:eastAsia="Arial" w:hAnsi="Arial" w:cs="Arial"/>
          <w:kern w:val="1"/>
          <w:lang w:eastAsia="zh-CN" w:bidi="hi-IN"/>
        </w:rPr>
        <w:t>pregǎtire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medie</w:t>
      </w:r>
      <w:proofErr w:type="spellEnd"/>
      <w:r w:rsidRPr="00FC2D87">
        <w:rPr>
          <w:rFonts w:ascii="Arial" w:eastAsia="Arial" w:hAnsi="Arial" w:cs="Arial"/>
          <w:kern w:val="1"/>
          <w:lang w:eastAsia="zh-CN" w:bidi="hi-IN"/>
        </w:rPr>
        <w:t>/</w:t>
      </w:r>
      <w:proofErr w:type="spellStart"/>
      <w:proofErr w:type="gramStart"/>
      <w:r w:rsidRPr="00FC2D87">
        <w:rPr>
          <w:rFonts w:ascii="Arial" w:eastAsia="Arial" w:hAnsi="Arial" w:cs="Arial"/>
          <w:kern w:val="1"/>
          <w:lang w:eastAsia="zh-CN" w:bidi="hi-IN"/>
        </w:rPr>
        <w:t>superioarǎ</w:t>
      </w:r>
      <w:proofErr w:type="spellEnd"/>
      <w:r w:rsidRPr="00FC2D87">
        <w:rPr>
          <w:rFonts w:ascii="Arial" w:eastAsia="Arial" w:hAnsi="Arial" w:cs="Arial"/>
          <w:kern w:val="1"/>
          <w:lang w:eastAsia="zh-CN" w:bidi="hi-IN"/>
        </w:rPr>
        <w:t xml:space="preserve">  –</w:t>
      </w:r>
      <w:proofErr w:type="gram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dintre</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persoanele</w:t>
      </w:r>
      <w:proofErr w:type="spellEnd"/>
      <w:r w:rsidRPr="00FC2D87">
        <w:rPr>
          <w:rFonts w:ascii="Arial" w:eastAsia="Arial" w:hAnsi="Arial" w:cs="Arial"/>
          <w:kern w:val="1"/>
          <w:lang w:eastAsia="zh-CN" w:bidi="hi-IN"/>
        </w:rPr>
        <w:t xml:space="preserve"> implicate </w:t>
      </w:r>
      <w:proofErr w:type="spellStart"/>
      <w:r w:rsidRPr="00FC2D87">
        <w:rPr>
          <w:rFonts w:ascii="Arial" w:eastAsia="Arial" w:hAnsi="Arial" w:cs="Arial"/>
          <w:color w:val="000000"/>
          <w:kern w:val="1"/>
          <w:lang w:eastAsia="zh-CN" w:bidi="hi-IN"/>
        </w:rPr>
        <w:t>î</w:t>
      </w:r>
      <w:r w:rsidRPr="00FC2D87">
        <w:rPr>
          <w:rFonts w:ascii="Arial" w:eastAsia="Arial" w:hAnsi="Arial" w:cs="Arial"/>
          <w:kern w:val="1"/>
          <w:lang w:eastAsia="zh-CN" w:bidi="hi-IN"/>
        </w:rPr>
        <w:t>n</w:t>
      </w:r>
      <w:proofErr w:type="spellEnd"/>
      <w:r w:rsidRPr="00FC2D87">
        <w:rPr>
          <w:rFonts w:ascii="Arial" w:eastAsia="Arial" w:hAnsi="Arial" w:cs="Arial"/>
          <w:kern w:val="1"/>
          <w:lang w:eastAsia="zh-CN" w:bidi="hi-IN"/>
        </w:rPr>
        <w:t xml:space="preserve"> </w:t>
      </w:r>
      <w:proofErr w:type="spellStart"/>
      <w:r w:rsidRPr="00FC2D87">
        <w:rPr>
          <w:rFonts w:ascii="Arial" w:eastAsia="Arial" w:hAnsi="Arial" w:cs="Arial"/>
          <w:kern w:val="1"/>
          <w:lang w:eastAsia="zh-CN" w:bidi="hi-IN"/>
        </w:rPr>
        <w:t>acțiunea</w:t>
      </w:r>
      <w:proofErr w:type="spellEnd"/>
      <w:r w:rsidRPr="00FC2D87">
        <w:rPr>
          <w:rFonts w:ascii="Arial" w:eastAsia="Arial" w:hAnsi="Arial" w:cs="Arial"/>
          <w:kern w:val="1"/>
          <w:lang w:eastAsia="zh-CN" w:bidi="hi-IN"/>
        </w:rPr>
        <w:t xml:space="preserve"> de </w:t>
      </w:r>
      <w:proofErr w:type="spellStart"/>
      <w:r w:rsidRPr="00FC2D87">
        <w:rPr>
          <w:rFonts w:ascii="Arial" w:eastAsia="Arial" w:hAnsi="Arial" w:cs="Arial"/>
          <w:kern w:val="1"/>
          <w:lang w:eastAsia="zh-CN" w:bidi="hi-IN"/>
        </w:rPr>
        <w:t>implementare</w:t>
      </w:r>
      <w:proofErr w:type="spellEnd"/>
      <w:r w:rsidRPr="00FC2D87">
        <w:rPr>
          <w:rFonts w:ascii="Arial" w:eastAsia="Arial" w:hAnsi="Arial" w:cs="Arial"/>
          <w:kern w:val="1"/>
          <w:lang w:eastAsia="zh-CN" w:bidi="hi-IN"/>
        </w:rPr>
        <w:t xml:space="preserve"> a PMUD. </w:t>
      </w:r>
    </w:p>
    <w:p w14:paraId="77BED310" w14:textId="77777777" w:rsidR="00FC2D87" w:rsidRPr="00FC2D87" w:rsidRDefault="00FC2D87" w:rsidP="00FC2D87">
      <w:pPr>
        <w:widowControl w:val="0"/>
        <w:suppressAutoHyphens/>
        <w:spacing w:after="0" w:line="360" w:lineRule="auto"/>
        <w:jc w:val="both"/>
        <w:rPr>
          <w:rFonts w:ascii="Arial" w:eastAsia="Arial" w:hAnsi="Arial" w:cs="Arial"/>
          <w:kern w:val="1"/>
          <w:sz w:val="24"/>
          <w:szCs w:val="24"/>
          <w:lang w:eastAsia="zh-CN" w:bidi="hi-IN"/>
        </w:rPr>
      </w:pPr>
    </w:p>
    <w:p w14:paraId="6EB3FA6E" w14:textId="7B5A41FB" w:rsidR="00FC2D87" w:rsidRPr="0095425C" w:rsidRDefault="0095425C" w:rsidP="0095425C">
      <w:pPr>
        <w:pStyle w:val="Legend"/>
        <w:jc w:val="center"/>
        <w:rPr>
          <w:rFonts w:ascii="Arial" w:eastAsia="Arial" w:hAnsi="Arial" w:cs="Arial"/>
          <w:color w:val="000000"/>
          <w:kern w:val="1"/>
          <w:sz w:val="22"/>
          <w:szCs w:val="22"/>
          <w:lang w:eastAsia="zh-CN" w:bidi="hi-IN"/>
        </w:rPr>
      </w:pPr>
      <w:bookmarkStart w:id="9" w:name="_Toc94864674"/>
      <w:r w:rsidRPr="0095425C">
        <w:rPr>
          <w:rFonts w:ascii="Arial" w:hAnsi="Arial" w:cs="Arial"/>
          <w:sz w:val="22"/>
          <w:szCs w:val="22"/>
        </w:rPr>
        <w:t xml:space="preserve">Tabel III.1. </w:t>
      </w:r>
      <w:r w:rsidRPr="0095425C">
        <w:rPr>
          <w:rFonts w:ascii="Arial" w:hAnsi="Arial" w:cs="Arial"/>
          <w:sz w:val="22"/>
          <w:szCs w:val="22"/>
        </w:rPr>
        <w:fldChar w:fldCharType="begin"/>
      </w:r>
      <w:r w:rsidRPr="0095425C">
        <w:rPr>
          <w:rFonts w:ascii="Arial" w:hAnsi="Arial" w:cs="Arial"/>
          <w:sz w:val="22"/>
          <w:szCs w:val="22"/>
        </w:rPr>
        <w:instrText xml:space="preserve"> SEQ Tabel_III.1. \* ARABIC </w:instrText>
      </w:r>
      <w:r w:rsidRPr="0095425C">
        <w:rPr>
          <w:rFonts w:ascii="Arial" w:hAnsi="Arial" w:cs="Arial"/>
          <w:sz w:val="22"/>
          <w:szCs w:val="22"/>
        </w:rPr>
        <w:fldChar w:fldCharType="separate"/>
      </w:r>
      <w:r w:rsidR="009C2769">
        <w:rPr>
          <w:rFonts w:ascii="Arial" w:hAnsi="Arial" w:cs="Arial"/>
          <w:noProof/>
          <w:sz w:val="22"/>
          <w:szCs w:val="22"/>
        </w:rPr>
        <w:t>1</w:t>
      </w:r>
      <w:r w:rsidRPr="0095425C">
        <w:rPr>
          <w:rFonts w:ascii="Arial" w:hAnsi="Arial" w:cs="Arial"/>
          <w:sz w:val="22"/>
          <w:szCs w:val="22"/>
        </w:rPr>
        <w:fldChar w:fldCharType="end"/>
      </w:r>
      <w:r w:rsidRPr="0095425C">
        <w:rPr>
          <w:rFonts w:ascii="Arial" w:hAnsi="Arial" w:cs="Arial"/>
          <w:sz w:val="22"/>
          <w:szCs w:val="22"/>
        </w:rPr>
        <w:t xml:space="preserve"> </w:t>
      </w:r>
      <w:r w:rsidR="00995EF1" w:rsidRPr="0095425C">
        <w:rPr>
          <w:rFonts w:ascii="Arial" w:hAnsi="Arial" w:cs="Arial"/>
          <w:sz w:val="22"/>
          <w:szCs w:val="22"/>
        </w:rPr>
        <w:t xml:space="preserve">- </w:t>
      </w:r>
      <w:proofErr w:type="spellStart"/>
      <w:r w:rsidR="00995EF1" w:rsidRPr="0095425C">
        <w:rPr>
          <w:rFonts w:ascii="Arial" w:hAnsi="Arial" w:cs="Arial"/>
          <w:i w:val="0"/>
          <w:iCs w:val="0"/>
          <w:sz w:val="22"/>
          <w:szCs w:val="22"/>
        </w:rPr>
        <w:t>Organizarea</w:t>
      </w:r>
      <w:proofErr w:type="spellEnd"/>
      <w:r w:rsidR="00995EF1" w:rsidRPr="0095425C">
        <w:rPr>
          <w:rFonts w:ascii="Arial" w:hAnsi="Arial" w:cs="Arial"/>
          <w:i w:val="0"/>
          <w:iCs w:val="0"/>
          <w:sz w:val="22"/>
          <w:szCs w:val="22"/>
        </w:rPr>
        <w:t xml:space="preserve"> </w:t>
      </w:r>
      <w:proofErr w:type="spellStart"/>
      <w:r w:rsidR="00995EF1" w:rsidRPr="0095425C">
        <w:rPr>
          <w:rFonts w:ascii="Arial" w:hAnsi="Arial" w:cs="Arial"/>
          <w:i w:val="0"/>
          <w:iCs w:val="0"/>
          <w:sz w:val="22"/>
          <w:szCs w:val="22"/>
        </w:rPr>
        <w:t>indicatorilor</w:t>
      </w:r>
      <w:proofErr w:type="spellEnd"/>
      <w:r w:rsidR="00995EF1" w:rsidRPr="0095425C">
        <w:rPr>
          <w:rFonts w:ascii="Arial" w:hAnsi="Arial" w:cs="Arial"/>
          <w:i w:val="0"/>
          <w:iCs w:val="0"/>
          <w:sz w:val="22"/>
          <w:szCs w:val="22"/>
        </w:rPr>
        <w:t xml:space="preserve"> de </w:t>
      </w:r>
      <w:proofErr w:type="spellStart"/>
      <w:r w:rsidR="00995EF1" w:rsidRPr="0095425C">
        <w:rPr>
          <w:rFonts w:ascii="Arial" w:hAnsi="Arial" w:cs="Arial"/>
          <w:i w:val="0"/>
          <w:iCs w:val="0"/>
          <w:sz w:val="22"/>
          <w:szCs w:val="22"/>
        </w:rPr>
        <w:t>performanț</w:t>
      </w:r>
      <w:r w:rsidR="00CC6E9C" w:rsidRPr="0095425C">
        <w:rPr>
          <w:rFonts w:ascii="Arial" w:hAnsi="Arial" w:cs="Arial"/>
          <w:i w:val="0"/>
          <w:iCs w:val="0"/>
          <w:sz w:val="22"/>
          <w:szCs w:val="22"/>
        </w:rPr>
        <w:t>ă</w:t>
      </w:r>
      <w:bookmarkEnd w:id="9"/>
      <w:proofErr w:type="spellEnd"/>
    </w:p>
    <w:tbl>
      <w:tblPr>
        <w:tblStyle w:val="ListTable3-Accent21"/>
        <w:tblW w:w="0" w:type="auto"/>
        <w:tblLayout w:type="fixed"/>
        <w:tblLook w:val="0100" w:firstRow="0" w:lastRow="0" w:firstColumn="0" w:lastColumn="1" w:noHBand="0" w:noVBand="0"/>
      </w:tblPr>
      <w:tblGrid>
        <w:gridCol w:w="2093"/>
        <w:gridCol w:w="2977"/>
        <w:gridCol w:w="3390"/>
        <w:gridCol w:w="1260"/>
      </w:tblGrid>
      <w:tr w:rsidR="00FC2D87" w:rsidRPr="00FC2D87" w14:paraId="572F487B" w14:textId="77777777" w:rsidTr="0035365B">
        <w:trPr>
          <w:tblHeader/>
        </w:trPr>
        <w:tc>
          <w:tcPr>
            <w:cnfStyle w:val="000010000000" w:firstRow="0" w:lastRow="0" w:firstColumn="0" w:lastColumn="0" w:oddVBand="1" w:evenVBand="0" w:oddHBand="0" w:evenHBand="0" w:firstRowFirstColumn="0" w:firstRowLastColumn="0" w:lastRowFirstColumn="0" w:lastRowLastColumn="0"/>
            <w:tcW w:w="2093" w:type="dxa"/>
            <w:shd w:val="clear" w:color="auto" w:fill="E2EFD9" w:themeFill="accent6" w:themeFillTint="33"/>
          </w:tcPr>
          <w:p w14:paraId="099B4447" w14:textId="77777777" w:rsidR="00FC2D87" w:rsidRPr="00FC2D87" w:rsidRDefault="00FC2D87" w:rsidP="00FC2D87">
            <w:pPr>
              <w:widowControl w:val="0"/>
              <w:suppressAutoHyphens/>
              <w:jc w:val="center"/>
              <w:rPr>
                <w:rFonts w:ascii="Arial" w:hAnsi="Arial" w:cs="Mangal"/>
                <w:b/>
                <w:kern w:val="1"/>
                <w:sz w:val="20"/>
                <w:szCs w:val="24"/>
                <w:lang w:eastAsia="zh-CN" w:bidi="hi-IN"/>
              </w:rPr>
            </w:pPr>
            <w:proofErr w:type="spellStart"/>
            <w:r w:rsidRPr="00FC2D87">
              <w:rPr>
                <w:rFonts w:ascii="Arial" w:eastAsia="Arial" w:hAnsi="Arial" w:cs="Arial"/>
                <w:b/>
                <w:kern w:val="1"/>
                <w:sz w:val="20"/>
                <w:szCs w:val="24"/>
                <w:lang w:eastAsia="zh-CN" w:bidi="hi-IN"/>
              </w:rPr>
              <w:t>Categorie</w:t>
            </w:r>
            <w:proofErr w:type="spellEnd"/>
          </w:p>
        </w:tc>
        <w:tc>
          <w:tcPr>
            <w:tcW w:w="2977" w:type="dxa"/>
            <w:shd w:val="clear" w:color="auto" w:fill="E2EFD9" w:themeFill="accent6" w:themeFillTint="33"/>
          </w:tcPr>
          <w:p w14:paraId="24970414" w14:textId="77777777" w:rsidR="00FC2D87" w:rsidRPr="00FC2D87" w:rsidRDefault="00FC2D87" w:rsidP="00FC2D87">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b/>
                <w:kern w:val="1"/>
                <w:sz w:val="20"/>
                <w:szCs w:val="24"/>
                <w:lang w:eastAsia="zh-CN" w:bidi="hi-IN"/>
              </w:rPr>
            </w:pPr>
            <w:proofErr w:type="spellStart"/>
            <w:r w:rsidRPr="00FC2D87">
              <w:rPr>
                <w:rFonts w:ascii="Arial" w:eastAsia="Arial" w:hAnsi="Arial" w:cs="Arial"/>
                <w:b/>
                <w:kern w:val="1"/>
                <w:sz w:val="20"/>
                <w:szCs w:val="24"/>
                <w:lang w:eastAsia="zh-CN" w:bidi="hi-IN"/>
              </w:rPr>
              <w:t>Conținut</w:t>
            </w:r>
            <w:proofErr w:type="spellEnd"/>
          </w:p>
        </w:tc>
        <w:tc>
          <w:tcPr>
            <w:cnfStyle w:val="000010000000" w:firstRow="0" w:lastRow="0" w:firstColumn="0" w:lastColumn="0" w:oddVBand="1" w:evenVBand="0" w:oddHBand="0" w:evenHBand="0" w:firstRowFirstColumn="0" w:firstRowLastColumn="0" w:lastRowFirstColumn="0" w:lastRowLastColumn="0"/>
            <w:tcW w:w="3390" w:type="dxa"/>
            <w:shd w:val="clear" w:color="auto" w:fill="E2EFD9" w:themeFill="accent6" w:themeFillTint="33"/>
          </w:tcPr>
          <w:p w14:paraId="50843427" w14:textId="77777777" w:rsidR="00FC2D87" w:rsidRPr="00FC2D87" w:rsidRDefault="00FC2D87" w:rsidP="00FC2D87">
            <w:pPr>
              <w:widowControl w:val="0"/>
              <w:suppressAutoHyphens/>
              <w:jc w:val="center"/>
              <w:rPr>
                <w:rFonts w:ascii="Arial" w:eastAsia="Arial" w:hAnsi="Arial" w:cs="Arial"/>
                <w:b/>
                <w:kern w:val="1"/>
                <w:sz w:val="20"/>
                <w:szCs w:val="24"/>
                <w:lang w:eastAsia="zh-CN" w:bidi="hi-IN"/>
              </w:rPr>
            </w:pPr>
            <w:proofErr w:type="spellStart"/>
            <w:r w:rsidRPr="00FC2D87">
              <w:rPr>
                <w:rFonts w:ascii="Arial" w:eastAsia="Arial" w:hAnsi="Arial" w:cs="Arial"/>
                <w:b/>
                <w:kern w:val="1"/>
                <w:sz w:val="20"/>
                <w:szCs w:val="24"/>
                <w:lang w:eastAsia="zh-CN" w:bidi="hi-IN"/>
              </w:rPr>
              <w:t>Exemplu</w:t>
            </w:r>
            <w:proofErr w:type="spellEnd"/>
            <w:r w:rsidRPr="00FC2D87">
              <w:rPr>
                <w:rFonts w:ascii="Arial" w:eastAsia="Arial" w:hAnsi="Arial" w:cs="Arial"/>
                <w:b/>
                <w:kern w:val="1"/>
                <w:sz w:val="20"/>
                <w:szCs w:val="24"/>
                <w:lang w:eastAsia="zh-CN" w:bidi="hi-IN"/>
              </w:rPr>
              <w:t xml:space="preserve"> </w:t>
            </w:r>
            <w:proofErr w:type="spellStart"/>
            <w:r w:rsidRPr="00FC2D87">
              <w:rPr>
                <w:rFonts w:ascii="Arial" w:eastAsia="Arial" w:hAnsi="Arial" w:cs="Arial"/>
                <w:b/>
                <w:kern w:val="1"/>
                <w:sz w:val="20"/>
                <w:szCs w:val="24"/>
                <w:lang w:eastAsia="zh-CN" w:bidi="hi-IN"/>
              </w:rPr>
              <w:t>pentru</w:t>
            </w:r>
            <w:proofErr w:type="spellEnd"/>
            <w:r w:rsidRPr="00FC2D87">
              <w:rPr>
                <w:rFonts w:ascii="Arial" w:eastAsia="Arial" w:hAnsi="Arial" w:cs="Arial"/>
                <w:b/>
                <w:kern w:val="1"/>
                <w:sz w:val="20"/>
                <w:szCs w:val="24"/>
                <w:lang w:eastAsia="zh-CN" w:bidi="hi-IN"/>
              </w:rPr>
              <w:t xml:space="preserve"> PMUD</w:t>
            </w:r>
          </w:p>
        </w:tc>
        <w:tc>
          <w:tcPr>
            <w:cnfStyle w:val="000100000000" w:firstRow="0" w:lastRow="0" w:firstColumn="0" w:lastColumn="1" w:oddVBand="0" w:evenVBand="0" w:oddHBand="0" w:evenHBand="0" w:firstRowFirstColumn="0" w:firstRowLastColumn="0" w:lastRowFirstColumn="0" w:lastRowLastColumn="0"/>
            <w:tcW w:w="1260" w:type="dxa"/>
            <w:shd w:val="clear" w:color="auto" w:fill="E2EFD9" w:themeFill="accent6" w:themeFillTint="33"/>
          </w:tcPr>
          <w:p w14:paraId="7AD1A18B" w14:textId="77777777" w:rsidR="00FC2D87" w:rsidRPr="00CC6E9C" w:rsidRDefault="00FC2D87" w:rsidP="00FC2D87">
            <w:pPr>
              <w:widowControl w:val="0"/>
              <w:suppressAutoHyphens/>
              <w:jc w:val="center"/>
              <w:rPr>
                <w:rFonts w:ascii="Arial" w:eastAsia="Arial" w:hAnsi="Arial" w:cs="Arial"/>
                <w:bCs w:val="0"/>
                <w:kern w:val="1"/>
                <w:sz w:val="20"/>
                <w:szCs w:val="24"/>
                <w:lang w:eastAsia="zh-CN" w:bidi="hi-IN"/>
              </w:rPr>
            </w:pPr>
            <w:proofErr w:type="spellStart"/>
            <w:r w:rsidRPr="00CC6E9C">
              <w:rPr>
                <w:rFonts w:ascii="Arial" w:eastAsia="Arial" w:hAnsi="Arial" w:cs="Arial"/>
                <w:bCs w:val="0"/>
                <w:kern w:val="1"/>
                <w:sz w:val="20"/>
                <w:szCs w:val="24"/>
                <w:lang w:eastAsia="zh-CN" w:bidi="hi-IN"/>
              </w:rPr>
              <w:t>Indice</w:t>
            </w:r>
            <w:proofErr w:type="spellEnd"/>
          </w:p>
        </w:tc>
      </w:tr>
      <w:tr w:rsidR="00FC2D87" w:rsidRPr="00FC2D87" w14:paraId="14DA1FBB" w14:textId="77777777" w:rsidTr="00CC6E9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93" w:type="dxa"/>
          </w:tcPr>
          <w:p w14:paraId="4BFC819B"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Indicatori</w:t>
            </w:r>
            <w:proofErr w:type="spellEnd"/>
            <w:r w:rsidRPr="00FC2D87">
              <w:rPr>
                <w:rFonts w:ascii="Arial" w:eastAsia="Arial" w:hAnsi="Arial" w:cs="Arial"/>
                <w:kern w:val="1"/>
                <w:sz w:val="20"/>
                <w:szCs w:val="24"/>
                <w:lang w:eastAsia="zh-CN" w:bidi="hi-IN"/>
              </w:rPr>
              <w:t xml:space="preserve"> de </w:t>
            </w:r>
            <w:proofErr w:type="spellStart"/>
            <w:r w:rsidRPr="00FC2D87">
              <w:rPr>
                <w:rFonts w:ascii="Arial" w:eastAsia="Arial" w:hAnsi="Arial" w:cs="Arial"/>
                <w:kern w:val="1"/>
                <w:sz w:val="20"/>
                <w:szCs w:val="24"/>
                <w:lang w:eastAsia="zh-CN" w:bidi="hi-IN"/>
              </w:rPr>
              <w:t>resurse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și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activitǎți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pentru</w:t>
            </w:r>
            <w:proofErr w:type="spellEnd"/>
            <w:r w:rsidRPr="00FC2D87">
              <w:rPr>
                <w:rFonts w:ascii="Arial" w:eastAsia="Arial" w:hAnsi="Arial" w:cs="Arial"/>
                <w:kern w:val="1"/>
                <w:sz w:val="20"/>
                <w:szCs w:val="24"/>
                <w:lang w:eastAsia="zh-CN" w:bidi="hi-IN"/>
              </w:rPr>
              <w:t xml:space="preserve"> a </w:t>
            </w:r>
            <w:proofErr w:type="spellStart"/>
            <w:r w:rsidRPr="00FC2D87">
              <w:rPr>
                <w:rFonts w:ascii="Arial" w:eastAsia="Arial" w:hAnsi="Arial" w:cs="Arial"/>
                <w:kern w:val="1"/>
                <w:sz w:val="20"/>
                <w:szCs w:val="24"/>
                <w:lang w:eastAsia="zh-CN" w:bidi="hi-IN"/>
              </w:rPr>
              <w:t>exprima</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mai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simplu</w:t>
            </w:r>
            <w:proofErr w:type="spellEnd"/>
            <w:r w:rsidRPr="00FC2D87">
              <w:rPr>
                <w:rFonts w:ascii="Arial" w:eastAsia="Arial" w:hAnsi="Arial" w:cs="Arial"/>
                <w:kern w:val="1"/>
                <w:sz w:val="20"/>
                <w:szCs w:val="24"/>
                <w:lang w:eastAsia="zh-CN" w:bidi="hi-IN"/>
              </w:rPr>
              <w:t xml:space="preserve">, se </w:t>
            </w:r>
            <w:proofErr w:type="spellStart"/>
            <w:r w:rsidRPr="00FC2D87">
              <w:rPr>
                <w:rFonts w:ascii="Arial" w:eastAsia="Arial" w:hAnsi="Arial" w:cs="Arial"/>
                <w:kern w:val="1"/>
                <w:sz w:val="20"/>
                <w:szCs w:val="24"/>
                <w:lang w:eastAsia="zh-CN" w:bidi="hi-IN"/>
              </w:rPr>
              <w:t>poate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spune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că</w:t>
            </w:r>
            <w:proofErr w:type="spellEnd"/>
            <w:r w:rsidRPr="00FC2D87">
              <w:rPr>
                <w:rFonts w:ascii="Arial" w:eastAsia="Arial" w:hAnsi="Arial" w:cs="Arial"/>
                <w:kern w:val="1"/>
                <w:sz w:val="20"/>
                <w:szCs w:val="24"/>
                <w:lang w:eastAsia="zh-CN" w:bidi="hi-IN"/>
              </w:rPr>
              <w:t xml:space="preserve"> sunt “</w:t>
            </w:r>
            <w:proofErr w:type="spellStart"/>
            <w:r w:rsidRPr="00FC2D87">
              <w:rPr>
                <w:rFonts w:ascii="Arial" w:eastAsia="Arial" w:hAnsi="Arial" w:cs="Arial"/>
                <w:kern w:val="1"/>
                <w:sz w:val="20"/>
                <w:szCs w:val="24"/>
                <w:lang w:eastAsia="zh-CN" w:bidi="hi-IN"/>
              </w:rPr>
              <w:t>ceea</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ce</w:t>
            </w:r>
            <w:proofErr w:type="spellEnd"/>
            <w:r w:rsidRPr="00FC2D87">
              <w:rPr>
                <w:rFonts w:ascii="Arial" w:eastAsia="Arial" w:hAnsi="Arial" w:cs="Arial"/>
                <w:kern w:val="1"/>
                <w:sz w:val="20"/>
                <w:szCs w:val="24"/>
                <w:lang w:eastAsia="zh-CN" w:bidi="hi-IN"/>
              </w:rPr>
              <w:t xml:space="preserve"> se </w:t>
            </w:r>
            <w:proofErr w:type="spellStart"/>
            <w:r w:rsidRPr="00FC2D87">
              <w:rPr>
                <w:rFonts w:ascii="Arial" w:eastAsia="Arial" w:hAnsi="Arial" w:cs="Arial"/>
                <w:kern w:val="1"/>
                <w:sz w:val="20"/>
                <w:szCs w:val="24"/>
                <w:lang w:eastAsia="zh-CN" w:bidi="hi-IN"/>
              </w:rPr>
              <w:t>deține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bani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publici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și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abilitǎți</w:t>
            </w:r>
            <w:proofErr w:type="spellEnd"/>
            <w:r w:rsidRPr="00FC2D87">
              <w:rPr>
                <w:rFonts w:ascii="Arial" w:eastAsia="Arial" w:hAnsi="Arial" w:cs="Arial"/>
                <w:kern w:val="1"/>
                <w:sz w:val="20"/>
                <w:szCs w:val="24"/>
                <w:lang w:eastAsia="zh-CN" w:bidi="hi-IN"/>
              </w:rPr>
              <w:t xml:space="preserve"> ale </w:t>
            </w:r>
            <w:proofErr w:type="spellStart"/>
            <w:r w:rsidRPr="00FC2D87">
              <w:rPr>
                <w:rFonts w:ascii="Arial" w:eastAsia="Arial" w:hAnsi="Arial" w:cs="Arial"/>
                <w:kern w:val="1"/>
                <w:sz w:val="20"/>
                <w:szCs w:val="24"/>
                <w:lang w:eastAsia="zh-CN" w:bidi="hi-IN"/>
              </w:rPr>
              <w:t>personalului</w:t>
            </w:r>
            <w:proofErr w:type="spellEnd"/>
            <w:r w:rsidRPr="00FC2D87">
              <w:rPr>
                <w:rFonts w:ascii="Arial" w:eastAsia="Arial" w:hAnsi="Arial" w:cs="Arial"/>
                <w:kern w:val="1"/>
                <w:sz w:val="20"/>
                <w:szCs w:val="24"/>
                <w:lang w:eastAsia="zh-CN" w:bidi="hi-IN"/>
              </w:rPr>
              <w:t>”)</w:t>
            </w:r>
          </w:p>
        </w:tc>
        <w:tc>
          <w:tcPr>
            <w:tcW w:w="2977" w:type="dxa"/>
          </w:tcPr>
          <w:p w14:paraId="3104F8DE" w14:textId="77777777" w:rsidR="00FC2D87" w:rsidRPr="00FC2D87" w:rsidRDefault="00FC2D87" w:rsidP="00FC2D87">
            <w:pPr>
              <w:widowControl w:val="0"/>
              <w:suppressAutoHyphens/>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Resursele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financiare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umane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materiale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organizaţionale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sau</w:t>
            </w:r>
            <w:proofErr w:type="spellEnd"/>
            <w:r w:rsidRPr="00FC2D87">
              <w:rPr>
                <w:rFonts w:ascii="Arial" w:eastAsia="Arial" w:hAnsi="Arial" w:cs="Arial"/>
                <w:kern w:val="1"/>
                <w:sz w:val="20"/>
                <w:szCs w:val="24"/>
                <w:lang w:eastAsia="zh-CN" w:bidi="hi-IN"/>
              </w:rPr>
              <w:t xml:space="preserve"> de </w:t>
            </w:r>
            <w:proofErr w:type="spellStart"/>
            <w:r w:rsidRPr="00FC2D87">
              <w:rPr>
                <w:rFonts w:ascii="Arial" w:eastAsia="Arial" w:hAnsi="Arial" w:cs="Arial"/>
                <w:kern w:val="1"/>
                <w:sz w:val="20"/>
                <w:szCs w:val="24"/>
                <w:lang w:eastAsia="zh-CN" w:bidi="hi-IN"/>
              </w:rPr>
              <w:t>reglementare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mobilizate</w:t>
            </w:r>
            <w:proofErr w:type="spellEnd"/>
            <w:r w:rsidRPr="00FC2D87">
              <w:rPr>
                <w:rFonts w:ascii="Arial" w:eastAsia="Arial" w:hAnsi="Arial" w:cs="Arial"/>
                <w:kern w:val="1"/>
                <w:sz w:val="20"/>
                <w:szCs w:val="24"/>
                <w:lang w:eastAsia="zh-CN" w:bidi="hi-IN"/>
              </w:rPr>
              <w:t xml:space="preserve"> pe </w:t>
            </w:r>
            <w:proofErr w:type="spellStart"/>
            <w:r w:rsidRPr="00FC2D87">
              <w:rPr>
                <w:rFonts w:ascii="Arial" w:eastAsia="Arial" w:hAnsi="Arial" w:cs="Arial"/>
                <w:kern w:val="1"/>
                <w:sz w:val="20"/>
                <w:szCs w:val="24"/>
                <w:lang w:eastAsia="zh-CN" w:bidi="hi-IN"/>
              </w:rPr>
              <w:t>parcursul</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implementării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unei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politici</w:t>
            </w:r>
            <w:proofErr w:type="spellEnd"/>
            <w:r w:rsidRPr="00FC2D87">
              <w:rPr>
                <w:rFonts w:ascii="Arial" w:eastAsia="Arial" w:hAnsi="Arial" w:cs="Arial"/>
                <w:kern w:val="1"/>
                <w:sz w:val="20"/>
                <w:szCs w:val="24"/>
                <w:lang w:eastAsia="zh-CN" w:bidi="hi-IN"/>
              </w:rPr>
              <w:t xml:space="preserve"> </w:t>
            </w:r>
          </w:p>
        </w:tc>
        <w:tc>
          <w:tcPr>
            <w:cnfStyle w:val="000010000000" w:firstRow="0" w:lastRow="0" w:firstColumn="0" w:lastColumn="0" w:oddVBand="1" w:evenVBand="0" w:oddHBand="0" w:evenHBand="0" w:firstRowFirstColumn="0" w:firstRowLastColumn="0" w:lastRowFirstColumn="0" w:lastRowLastColumn="0"/>
            <w:tcW w:w="3390" w:type="dxa"/>
          </w:tcPr>
          <w:p w14:paraId="26CC2328" w14:textId="31D394DE" w:rsidR="00FC2D87" w:rsidRPr="00FC2D87" w:rsidRDefault="00FC2D87" w:rsidP="00FC2D87">
            <w:pPr>
              <w:widowControl w:val="0"/>
              <w:suppressAutoHyphens/>
              <w:spacing w:line="100" w:lineRule="atLeast"/>
              <w:rPr>
                <w:rFonts w:ascii="Arial" w:hAnsi="Arial" w:cs="Mangal"/>
                <w:kern w:val="1"/>
                <w:sz w:val="20"/>
                <w:szCs w:val="24"/>
                <w:lang w:eastAsia="zh-CN" w:bidi="hi-IN"/>
              </w:rPr>
            </w:pPr>
            <w:proofErr w:type="spellStart"/>
            <w:r w:rsidRPr="00FC2D87">
              <w:rPr>
                <w:rFonts w:ascii="Arial" w:eastAsia="Arial" w:hAnsi="Arial" w:cs="Arial"/>
                <w:kern w:val="1"/>
                <w:sz w:val="20"/>
                <w:szCs w:val="24"/>
                <w:lang w:eastAsia="zh-CN" w:bidi="hi-IN"/>
              </w:rPr>
              <w:t>resurse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financiare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introduse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în</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acțiunea</w:t>
            </w:r>
            <w:proofErr w:type="spellEnd"/>
            <w:r w:rsidRPr="00FC2D87">
              <w:rPr>
                <w:rFonts w:ascii="Arial" w:eastAsia="Arial" w:hAnsi="Arial" w:cs="Arial"/>
                <w:kern w:val="1"/>
                <w:sz w:val="20"/>
                <w:szCs w:val="24"/>
                <w:lang w:eastAsia="zh-CN" w:bidi="hi-IN"/>
              </w:rPr>
              <w:t xml:space="preserve"> de </w:t>
            </w:r>
            <w:proofErr w:type="spellStart"/>
            <w:r w:rsidRPr="00FC2D87">
              <w:rPr>
                <w:rFonts w:ascii="Arial" w:eastAsia="Arial" w:hAnsi="Arial" w:cs="Arial"/>
                <w:kern w:val="1"/>
                <w:sz w:val="20"/>
                <w:szCs w:val="24"/>
                <w:lang w:eastAsia="zh-CN" w:bidi="hi-IN"/>
              </w:rPr>
              <w:t>îmbunǎtǎțire</w:t>
            </w:r>
            <w:proofErr w:type="spellEnd"/>
            <w:r w:rsidRPr="00FC2D87">
              <w:rPr>
                <w:rFonts w:ascii="Arial" w:eastAsia="Arial" w:hAnsi="Arial" w:cs="Arial"/>
                <w:kern w:val="1"/>
                <w:sz w:val="20"/>
                <w:szCs w:val="24"/>
                <w:lang w:eastAsia="zh-CN" w:bidi="hi-IN"/>
              </w:rPr>
              <w:t xml:space="preserve"> a </w:t>
            </w:r>
            <w:proofErr w:type="spellStart"/>
            <w:r w:rsidRPr="00FC2D87">
              <w:rPr>
                <w:rFonts w:ascii="Arial" w:eastAsia="Arial" w:hAnsi="Arial" w:cs="Arial"/>
                <w:kern w:val="1"/>
                <w:sz w:val="20"/>
                <w:szCs w:val="24"/>
                <w:lang w:eastAsia="zh-CN" w:bidi="hi-IN"/>
              </w:rPr>
              <w:t>mobilitǎții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sustenabile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în</w:t>
            </w:r>
            <w:proofErr w:type="spellEnd"/>
            <w:r w:rsidRPr="00FC2D87">
              <w:rPr>
                <w:rFonts w:ascii="Arial" w:eastAsia="Arial" w:hAnsi="Arial" w:cs="Arial"/>
                <w:kern w:val="1"/>
                <w:sz w:val="20"/>
                <w:szCs w:val="24"/>
                <w:lang w:eastAsia="zh-CN" w:bidi="hi-IN"/>
              </w:rPr>
              <w:t xml:space="preserve"> </w:t>
            </w:r>
            <w:proofErr w:type="spellStart"/>
            <w:r w:rsidR="002C4FCE">
              <w:rPr>
                <w:rFonts w:ascii="Arial" w:eastAsia="Arial" w:hAnsi="Arial" w:cs="Arial"/>
                <w:kern w:val="1"/>
                <w:sz w:val="20"/>
                <w:szCs w:val="24"/>
                <w:lang w:eastAsia="zh-CN" w:bidi="hi-IN"/>
              </w:rPr>
              <w:t>Horezu</w:t>
            </w:r>
            <w:proofErr w:type="spellEnd"/>
          </w:p>
          <w:p w14:paraId="006D8C74" w14:textId="77777777" w:rsidR="00FC2D87" w:rsidRPr="00FC2D87" w:rsidRDefault="00FC2D87" w:rsidP="00FC2D87">
            <w:pPr>
              <w:widowControl w:val="0"/>
              <w:suppressAutoHyphens/>
              <w:rPr>
                <w:rFonts w:ascii="Arial" w:hAnsi="Arial" w:cs="Mangal"/>
                <w:kern w:val="1"/>
                <w:sz w:val="20"/>
                <w:szCs w:val="24"/>
                <w:lang w:eastAsia="zh-CN" w:bidi="hi-IN"/>
              </w:rPr>
            </w:pPr>
          </w:p>
        </w:tc>
        <w:tc>
          <w:tcPr>
            <w:cnfStyle w:val="000100000000" w:firstRow="0" w:lastRow="0" w:firstColumn="0" w:lastColumn="1" w:oddVBand="0" w:evenVBand="0" w:oddHBand="0" w:evenHBand="0" w:firstRowFirstColumn="0" w:firstRowLastColumn="0" w:lastRowFirstColumn="0" w:lastRowLastColumn="0"/>
            <w:tcW w:w="1260" w:type="dxa"/>
          </w:tcPr>
          <w:p w14:paraId="05B1E63B"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Indicele</w:t>
            </w:r>
            <w:proofErr w:type="spellEnd"/>
            <w:r w:rsidRPr="00FC2D87">
              <w:rPr>
                <w:rFonts w:ascii="Arial" w:eastAsia="Arial" w:hAnsi="Arial" w:cs="Arial"/>
                <w:kern w:val="1"/>
                <w:sz w:val="20"/>
                <w:szCs w:val="24"/>
                <w:lang w:eastAsia="zh-CN" w:bidi="hi-IN"/>
              </w:rPr>
              <w:t xml:space="preserve"> 10</w:t>
            </w:r>
          </w:p>
        </w:tc>
      </w:tr>
      <w:tr w:rsidR="00FC2D87" w:rsidRPr="00FC2D87" w14:paraId="16F76AB6" w14:textId="77777777" w:rsidTr="00CC6E9C">
        <w:tc>
          <w:tcPr>
            <w:cnfStyle w:val="000010000000" w:firstRow="0" w:lastRow="0" w:firstColumn="0" w:lastColumn="0" w:oddVBand="1" w:evenVBand="0" w:oddHBand="0" w:evenHBand="0" w:firstRowFirstColumn="0" w:firstRowLastColumn="0" w:lastRowFirstColumn="0" w:lastRowLastColumn="0"/>
            <w:tcW w:w="2093" w:type="dxa"/>
          </w:tcPr>
          <w:p w14:paraId="0F00140C"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Indicatori</w:t>
            </w:r>
            <w:proofErr w:type="spellEnd"/>
            <w:r w:rsidRPr="00FC2D87">
              <w:rPr>
                <w:rFonts w:ascii="Arial" w:eastAsia="Arial" w:hAnsi="Arial" w:cs="Arial"/>
                <w:kern w:val="1"/>
                <w:sz w:val="20"/>
                <w:szCs w:val="24"/>
                <w:lang w:eastAsia="zh-CN" w:bidi="hi-IN"/>
              </w:rPr>
              <w:t xml:space="preserve"> de </w:t>
            </w:r>
            <w:proofErr w:type="spellStart"/>
            <w:r w:rsidRPr="00FC2D87">
              <w:rPr>
                <w:rFonts w:ascii="Arial" w:eastAsia="Arial" w:hAnsi="Arial" w:cs="Arial"/>
                <w:kern w:val="1"/>
                <w:sz w:val="20"/>
                <w:szCs w:val="24"/>
                <w:lang w:eastAsia="zh-CN" w:bidi="hi-IN"/>
              </w:rPr>
              <w:t>acumulare</w:t>
            </w:r>
            <w:proofErr w:type="spellEnd"/>
          </w:p>
          <w:p w14:paraId="110DD308" w14:textId="77777777" w:rsidR="00FC2D87" w:rsidRPr="00FC2D87" w:rsidRDefault="00FC2D87" w:rsidP="00FC2D87">
            <w:pPr>
              <w:widowControl w:val="0"/>
              <w:suppressAutoHyphens/>
              <w:rPr>
                <w:rFonts w:ascii="Arial" w:eastAsia="Arial" w:hAnsi="Arial" w:cs="Arial"/>
                <w:kern w:val="1"/>
                <w:sz w:val="20"/>
                <w:szCs w:val="24"/>
                <w:lang w:eastAsia="zh-CN" w:bidi="hi-IN"/>
              </w:rPr>
            </w:pPr>
            <w:r w:rsidRPr="00FC2D87">
              <w:rPr>
                <w:rFonts w:ascii="Arial" w:eastAsia="Arial" w:hAnsi="Arial" w:cs="Arial"/>
                <w:kern w:val="1"/>
                <w:sz w:val="20"/>
                <w:szCs w:val="24"/>
                <w:lang w:eastAsia="zh-CN" w:bidi="hi-IN"/>
              </w:rPr>
              <w:t>(</w:t>
            </w:r>
            <w:proofErr w:type="spellStart"/>
            <w:r w:rsidRPr="00FC2D87">
              <w:rPr>
                <w:rFonts w:ascii="Arial" w:eastAsia="Arial" w:hAnsi="Arial" w:cs="Arial"/>
                <w:kern w:val="1"/>
                <w:sz w:val="20"/>
                <w:szCs w:val="24"/>
                <w:lang w:eastAsia="zh-CN" w:bidi="hi-IN"/>
              </w:rPr>
              <w:t>pentru</w:t>
            </w:r>
            <w:proofErr w:type="spellEnd"/>
            <w:r w:rsidRPr="00FC2D87">
              <w:rPr>
                <w:rFonts w:ascii="Arial" w:eastAsia="Arial" w:hAnsi="Arial" w:cs="Arial"/>
                <w:kern w:val="1"/>
                <w:sz w:val="20"/>
                <w:szCs w:val="24"/>
                <w:lang w:eastAsia="zh-CN" w:bidi="hi-IN"/>
              </w:rPr>
              <w:t xml:space="preserve"> a </w:t>
            </w:r>
            <w:proofErr w:type="spellStart"/>
            <w:r w:rsidRPr="00FC2D87">
              <w:rPr>
                <w:rFonts w:ascii="Arial" w:eastAsia="Arial" w:hAnsi="Arial" w:cs="Arial"/>
                <w:kern w:val="1"/>
                <w:sz w:val="20"/>
                <w:szCs w:val="24"/>
                <w:lang w:eastAsia="zh-CN" w:bidi="hi-IN"/>
              </w:rPr>
              <w:t>exprima</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mai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simplu</w:t>
            </w:r>
            <w:proofErr w:type="spellEnd"/>
            <w:r w:rsidRPr="00FC2D87">
              <w:rPr>
                <w:rFonts w:ascii="Arial" w:eastAsia="Arial" w:hAnsi="Arial" w:cs="Arial"/>
                <w:kern w:val="1"/>
                <w:sz w:val="20"/>
                <w:szCs w:val="24"/>
                <w:lang w:eastAsia="zh-CN" w:bidi="hi-IN"/>
              </w:rPr>
              <w:t xml:space="preserve">, se </w:t>
            </w:r>
            <w:proofErr w:type="spellStart"/>
            <w:r w:rsidRPr="00FC2D87">
              <w:rPr>
                <w:rFonts w:ascii="Arial" w:eastAsia="Arial" w:hAnsi="Arial" w:cs="Arial"/>
                <w:kern w:val="1"/>
                <w:sz w:val="20"/>
                <w:szCs w:val="24"/>
                <w:lang w:eastAsia="zh-CN" w:bidi="hi-IN"/>
              </w:rPr>
              <w:t>poate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spune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că</w:t>
            </w:r>
            <w:proofErr w:type="spellEnd"/>
            <w:r w:rsidRPr="00FC2D87">
              <w:rPr>
                <w:rFonts w:ascii="Arial" w:eastAsia="Arial" w:hAnsi="Arial" w:cs="Arial"/>
                <w:kern w:val="1"/>
                <w:sz w:val="20"/>
                <w:szCs w:val="24"/>
                <w:lang w:eastAsia="zh-CN" w:bidi="hi-IN"/>
              </w:rPr>
              <w:t xml:space="preserve"> sunt “</w:t>
            </w:r>
            <w:proofErr w:type="spellStart"/>
            <w:r w:rsidRPr="00FC2D87">
              <w:rPr>
                <w:rFonts w:ascii="Arial" w:eastAsia="Arial" w:hAnsi="Arial" w:cs="Arial"/>
                <w:kern w:val="1"/>
                <w:sz w:val="20"/>
                <w:szCs w:val="24"/>
                <w:lang w:eastAsia="zh-CN" w:bidi="hi-IN"/>
              </w:rPr>
              <w:t>ceea</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ce</w:t>
            </w:r>
            <w:proofErr w:type="spellEnd"/>
            <w:r w:rsidRPr="00FC2D87">
              <w:rPr>
                <w:rFonts w:ascii="Arial" w:eastAsia="Arial" w:hAnsi="Arial" w:cs="Arial"/>
                <w:kern w:val="1"/>
                <w:sz w:val="20"/>
                <w:szCs w:val="24"/>
                <w:lang w:eastAsia="zh-CN" w:bidi="hi-IN"/>
              </w:rPr>
              <w:t xml:space="preserve"> s-a </w:t>
            </w:r>
            <w:proofErr w:type="spellStart"/>
            <w:r w:rsidRPr="00FC2D87">
              <w:rPr>
                <w:rFonts w:ascii="Arial" w:eastAsia="Arial" w:hAnsi="Arial" w:cs="Arial"/>
                <w:kern w:val="1"/>
                <w:sz w:val="20"/>
                <w:szCs w:val="24"/>
                <w:lang w:eastAsia="zh-CN" w:bidi="hi-IN"/>
              </w:rPr>
              <w:t>cumpărat</w:t>
            </w:r>
            <w:proofErr w:type="spellEnd"/>
            <w:r w:rsidRPr="00FC2D87">
              <w:rPr>
                <w:rFonts w:ascii="Arial" w:eastAsia="Arial" w:hAnsi="Arial" w:cs="Arial"/>
                <w:kern w:val="1"/>
                <w:sz w:val="20"/>
                <w:szCs w:val="24"/>
                <w:lang w:eastAsia="zh-CN" w:bidi="hi-IN"/>
              </w:rPr>
              <w:t xml:space="preserve"> cu </w:t>
            </w:r>
            <w:proofErr w:type="spellStart"/>
            <w:r w:rsidRPr="00FC2D87">
              <w:rPr>
                <w:rFonts w:ascii="Arial" w:eastAsia="Arial" w:hAnsi="Arial" w:cs="Arial"/>
                <w:kern w:val="1"/>
                <w:sz w:val="20"/>
                <w:szCs w:val="24"/>
                <w:lang w:eastAsia="zh-CN" w:bidi="hi-IN"/>
              </w:rPr>
              <w:t>banii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publici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și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prin</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abilitǎțile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personalului</w:t>
            </w:r>
            <w:proofErr w:type="spellEnd"/>
            <w:r w:rsidRPr="00FC2D87">
              <w:rPr>
                <w:rFonts w:ascii="Arial" w:eastAsia="Arial" w:hAnsi="Arial" w:cs="Arial"/>
                <w:kern w:val="1"/>
                <w:sz w:val="20"/>
                <w:szCs w:val="24"/>
                <w:lang w:eastAsia="zh-CN" w:bidi="hi-IN"/>
              </w:rPr>
              <w:t>”)</w:t>
            </w:r>
          </w:p>
        </w:tc>
        <w:tc>
          <w:tcPr>
            <w:tcW w:w="2977" w:type="dxa"/>
          </w:tcPr>
          <w:p w14:paraId="5A658831" w14:textId="77777777" w:rsidR="00FC2D87" w:rsidRPr="00FC2D87" w:rsidRDefault="00FC2D87" w:rsidP="00FC2D87">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Bunuri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şi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servicii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livrate</w:t>
            </w:r>
            <w:proofErr w:type="spellEnd"/>
            <w:r w:rsidRPr="00FC2D87">
              <w:rPr>
                <w:rFonts w:ascii="Arial" w:eastAsia="Arial" w:hAnsi="Arial" w:cs="Arial"/>
                <w:kern w:val="1"/>
                <w:sz w:val="20"/>
                <w:szCs w:val="24"/>
                <w:lang w:eastAsia="zh-CN" w:bidi="hi-IN"/>
              </w:rPr>
              <w:t xml:space="preserve"> sub </w:t>
            </w:r>
            <w:proofErr w:type="spellStart"/>
            <w:r w:rsidRPr="00FC2D87">
              <w:rPr>
                <w:rFonts w:ascii="Arial" w:eastAsia="Arial" w:hAnsi="Arial" w:cs="Arial"/>
                <w:kern w:val="1"/>
                <w:sz w:val="20"/>
                <w:szCs w:val="24"/>
                <w:lang w:eastAsia="zh-CN" w:bidi="hi-IN"/>
              </w:rPr>
              <w:t>responsabilitatea</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managerilor</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politicii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publice</w:t>
            </w:r>
            <w:proofErr w:type="spellEnd"/>
          </w:p>
        </w:tc>
        <w:tc>
          <w:tcPr>
            <w:cnfStyle w:val="000010000000" w:firstRow="0" w:lastRow="0" w:firstColumn="0" w:lastColumn="0" w:oddVBand="1" w:evenVBand="0" w:oddHBand="0" w:evenHBand="0" w:firstRowFirstColumn="0" w:firstRowLastColumn="0" w:lastRowFirstColumn="0" w:lastRowLastColumn="0"/>
            <w:tcW w:w="3390" w:type="dxa"/>
          </w:tcPr>
          <w:p w14:paraId="0426AB3C"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evoluția</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încasǎrilor</w:t>
            </w:r>
            <w:proofErr w:type="spellEnd"/>
            <w:r w:rsidRPr="00FC2D87">
              <w:rPr>
                <w:rFonts w:ascii="Arial" w:eastAsia="Arial" w:hAnsi="Arial" w:cs="Arial"/>
                <w:kern w:val="1"/>
                <w:sz w:val="20"/>
                <w:szCs w:val="24"/>
                <w:lang w:eastAsia="zh-CN" w:bidi="hi-IN"/>
              </w:rPr>
              <w:t>//</w:t>
            </w:r>
          </w:p>
          <w:p w14:paraId="5A83C3E8"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0BFF9472" w14:textId="15DC5F1F"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num</w:t>
            </w:r>
            <w:r w:rsidR="00995EF1">
              <w:rPr>
                <w:rFonts w:ascii="Arial" w:eastAsia="Arial" w:hAnsi="Arial" w:cs="Arial"/>
                <w:kern w:val="1"/>
                <w:sz w:val="20"/>
                <w:szCs w:val="24"/>
                <w:lang w:eastAsia="zh-CN" w:bidi="hi-IN"/>
              </w:rPr>
              <w:t>ă</w:t>
            </w:r>
            <w:r w:rsidRPr="00FC2D87">
              <w:rPr>
                <w:rFonts w:ascii="Arial" w:eastAsia="Arial" w:hAnsi="Arial" w:cs="Arial"/>
                <w:kern w:val="1"/>
                <w:sz w:val="20"/>
                <w:szCs w:val="24"/>
                <w:lang w:eastAsia="zh-CN" w:bidi="hi-IN"/>
              </w:rPr>
              <w:t>rul</w:t>
            </w:r>
            <w:proofErr w:type="spellEnd"/>
            <w:r w:rsidRPr="00FC2D87">
              <w:rPr>
                <w:rFonts w:ascii="Arial" w:eastAsia="Arial" w:hAnsi="Arial" w:cs="Arial"/>
                <w:kern w:val="1"/>
                <w:sz w:val="20"/>
                <w:szCs w:val="24"/>
                <w:lang w:eastAsia="zh-CN" w:bidi="hi-IN"/>
              </w:rPr>
              <w:t xml:space="preserve"> de </w:t>
            </w:r>
            <w:proofErr w:type="spellStart"/>
            <w:r w:rsidRPr="00FC2D87">
              <w:rPr>
                <w:rFonts w:ascii="Arial" w:eastAsia="Arial" w:hAnsi="Arial" w:cs="Arial"/>
                <w:kern w:val="1"/>
                <w:sz w:val="20"/>
                <w:szCs w:val="24"/>
                <w:lang w:eastAsia="zh-CN" w:bidi="hi-IN"/>
              </w:rPr>
              <w:t>locuri</w:t>
            </w:r>
            <w:proofErr w:type="spellEnd"/>
            <w:r w:rsidRPr="00FC2D87">
              <w:rPr>
                <w:rFonts w:ascii="Arial" w:eastAsia="Arial" w:hAnsi="Arial" w:cs="Arial"/>
                <w:kern w:val="1"/>
                <w:sz w:val="20"/>
                <w:szCs w:val="24"/>
                <w:lang w:eastAsia="zh-CN" w:bidi="hi-IN"/>
              </w:rPr>
              <w:t xml:space="preserve"> de </w:t>
            </w:r>
            <w:proofErr w:type="spellStart"/>
            <w:r w:rsidRPr="00FC2D87">
              <w:rPr>
                <w:rFonts w:ascii="Arial" w:eastAsia="Arial" w:hAnsi="Arial" w:cs="Arial"/>
                <w:kern w:val="1"/>
                <w:sz w:val="20"/>
                <w:szCs w:val="24"/>
                <w:lang w:eastAsia="zh-CN" w:bidi="hi-IN"/>
              </w:rPr>
              <w:t>parcare</w:t>
            </w:r>
            <w:proofErr w:type="spellEnd"/>
            <w:r w:rsidRPr="00FC2D87">
              <w:rPr>
                <w:rFonts w:ascii="Arial" w:eastAsia="Arial" w:hAnsi="Arial" w:cs="Arial"/>
                <w:kern w:val="1"/>
                <w:sz w:val="20"/>
                <w:szCs w:val="24"/>
                <w:lang w:eastAsia="zh-CN" w:bidi="hi-IN"/>
              </w:rPr>
              <w:t xml:space="preserve"> cu </w:t>
            </w:r>
            <w:proofErr w:type="spellStart"/>
            <w:r w:rsidRPr="00FC2D87">
              <w:rPr>
                <w:rFonts w:ascii="Arial" w:eastAsia="Arial" w:hAnsi="Arial" w:cs="Arial"/>
                <w:kern w:val="1"/>
                <w:sz w:val="20"/>
                <w:szCs w:val="24"/>
                <w:lang w:eastAsia="zh-CN" w:bidi="hi-IN"/>
              </w:rPr>
              <w:t>plata</w:t>
            </w:r>
            <w:proofErr w:type="spellEnd"/>
            <w:r w:rsidRPr="00FC2D87">
              <w:rPr>
                <w:rFonts w:ascii="Arial" w:eastAsia="Arial" w:hAnsi="Arial" w:cs="Arial"/>
                <w:kern w:val="1"/>
                <w:sz w:val="20"/>
                <w:szCs w:val="24"/>
                <w:lang w:eastAsia="zh-CN" w:bidi="hi-IN"/>
              </w:rPr>
              <w:t>//</w:t>
            </w:r>
          </w:p>
          <w:p w14:paraId="66EE81E0"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66F94B82" w14:textId="68B560F0"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kilometri</w:t>
            </w:r>
            <w:proofErr w:type="spellEnd"/>
            <w:r w:rsidRPr="00FC2D87">
              <w:rPr>
                <w:rFonts w:ascii="Arial" w:eastAsia="Arial" w:hAnsi="Arial" w:cs="Arial"/>
                <w:kern w:val="1"/>
                <w:sz w:val="20"/>
                <w:szCs w:val="24"/>
                <w:lang w:eastAsia="zh-CN" w:bidi="hi-IN"/>
              </w:rPr>
              <w:t xml:space="preserve"> de </w:t>
            </w:r>
            <w:proofErr w:type="spellStart"/>
            <w:r w:rsidR="00111E7D">
              <w:rPr>
                <w:rFonts w:ascii="Arial" w:eastAsia="Arial" w:hAnsi="Arial" w:cs="Arial"/>
                <w:kern w:val="1"/>
                <w:sz w:val="20"/>
                <w:szCs w:val="24"/>
                <w:lang w:eastAsia="zh-CN" w:bidi="hi-IN"/>
              </w:rPr>
              <w:t>trasee</w:t>
            </w:r>
            <w:proofErr w:type="spellEnd"/>
            <w:r w:rsidRPr="00FC2D87">
              <w:rPr>
                <w:rFonts w:ascii="Arial" w:eastAsia="Arial" w:hAnsi="Arial" w:cs="Arial"/>
                <w:kern w:val="1"/>
                <w:sz w:val="20"/>
                <w:szCs w:val="24"/>
                <w:lang w:eastAsia="zh-CN" w:bidi="hi-IN"/>
              </w:rPr>
              <w:t xml:space="preserve"> </w:t>
            </w:r>
            <w:proofErr w:type="spellStart"/>
            <w:r w:rsidR="00111E7D">
              <w:rPr>
                <w:rFonts w:ascii="Arial" w:eastAsia="Arial" w:hAnsi="Arial" w:cs="Arial"/>
                <w:kern w:val="1"/>
                <w:sz w:val="20"/>
                <w:szCs w:val="24"/>
                <w:lang w:eastAsia="zh-CN" w:bidi="hi-IN"/>
              </w:rPr>
              <w:t>pentru</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biciclete</w:t>
            </w:r>
            <w:proofErr w:type="spellEnd"/>
            <w:r w:rsidRPr="00FC2D87">
              <w:rPr>
                <w:rFonts w:ascii="Arial" w:eastAsia="Arial" w:hAnsi="Arial" w:cs="Arial"/>
                <w:kern w:val="1"/>
                <w:sz w:val="20"/>
                <w:szCs w:val="24"/>
                <w:lang w:eastAsia="zh-CN" w:bidi="hi-IN"/>
              </w:rPr>
              <w:t xml:space="preserve">// </w:t>
            </w:r>
          </w:p>
          <w:p w14:paraId="04D2B1F7"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22020E40"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kilometri</w:t>
            </w:r>
            <w:proofErr w:type="spellEnd"/>
            <w:r w:rsidRPr="00FC2D87">
              <w:rPr>
                <w:rFonts w:ascii="Arial" w:eastAsia="Arial" w:hAnsi="Arial" w:cs="Arial"/>
                <w:kern w:val="1"/>
                <w:sz w:val="20"/>
                <w:szCs w:val="24"/>
                <w:lang w:eastAsia="zh-CN" w:bidi="hi-IN"/>
              </w:rPr>
              <w:t xml:space="preserve"> de </w:t>
            </w:r>
            <w:proofErr w:type="spellStart"/>
            <w:r w:rsidRPr="00FC2D87">
              <w:rPr>
                <w:rFonts w:ascii="Arial" w:eastAsia="Arial" w:hAnsi="Arial" w:cs="Arial"/>
                <w:kern w:val="1"/>
                <w:sz w:val="20"/>
                <w:szCs w:val="24"/>
                <w:lang w:eastAsia="zh-CN" w:bidi="hi-IN"/>
              </w:rPr>
              <w:t>strǎzi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construite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sau</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reabilitate</w:t>
            </w:r>
            <w:proofErr w:type="spellEnd"/>
            <w:r w:rsidRPr="00FC2D87">
              <w:rPr>
                <w:rFonts w:ascii="Arial" w:eastAsia="Arial" w:hAnsi="Arial" w:cs="Arial"/>
                <w:kern w:val="1"/>
                <w:sz w:val="20"/>
                <w:szCs w:val="24"/>
                <w:lang w:eastAsia="zh-CN" w:bidi="hi-IN"/>
              </w:rPr>
              <w:t xml:space="preserve">// </w:t>
            </w:r>
          </w:p>
        </w:tc>
        <w:tc>
          <w:tcPr>
            <w:cnfStyle w:val="000100000000" w:firstRow="0" w:lastRow="0" w:firstColumn="0" w:lastColumn="1" w:oddVBand="0" w:evenVBand="0" w:oddHBand="0" w:evenHBand="0" w:firstRowFirstColumn="0" w:firstRowLastColumn="0" w:lastRowFirstColumn="0" w:lastRowLastColumn="0"/>
            <w:tcW w:w="1260" w:type="dxa"/>
          </w:tcPr>
          <w:p w14:paraId="43E96599"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Indicele</w:t>
            </w:r>
            <w:proofErr w:type="spellEnd"/>
            <w:r w:rsidRPr="00FC2D87">
              <w:rPr>
                <w:rFonts w:ascii="Arial" w:eastAsia="Arial" w:hAnsi="Arial" w:cs="Arial"/>
                <w:kern w:val="1"/>
                <w:sz w:val="20"/>
                <w:szCs w:val="24"/>
                <w:lang w:eastAsia="zh-CN" w:bidi="hi-IN"/>
              </w:rPr>
              <w:t xml:space="preserve"> 1</w:t>
            </w:r>
          </w:p>
          <w:p w14:paraId="6BEB68D5"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4121B3CE"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Indicele</w:t>
            </w:r>
            <w:proofErr w:type="spellEnd"/>
            <w:r w:rsidRPr="00FC2D87">
              <w:rPr>
                <w:rFonts w:ascii="Arial" w:eastAsia="Arial" w:hAnsi="Arial" w:cs="Arial"/>
                <w:kern w:val="1"/>
                <w:sz w:val="20"/>
                <w:szCs w:val="24"/>
                <w:lang w:eastAsia="zh-CN" w:bidi="hi-IN"/>
              </w:rPr>
              <w:t xml:space="preserve"> 2</w:t>
            </w:r>
          </w:p>
          <w:p w14:paraId="44FBCC90"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0AE38B47"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5662E9E6"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Indicele</w:t>
            </w:r>
            <w:proofErr w:type="spellEnd"/>
            <w:r w:rsidRPr="00FC2D87">
              <w:rPr>
                <w:rFonts w:ascii="Arial" w:eastAsia="Arial" w:hAnsi="Arial" w:cs="Arial"/>
                <w:kern w:val="1"/>
                <w:sz w:val="20"/>
                <w:szCs w:val="24"/>
                <w:lang w:eastAsia="zh-CN" w:bidi="hi-IN"/>
              </w:rPr>
              <w:t xml:space="preserve"> 3</w:t>
            </w:r>
          </w:p>
          <w:p w14:paraId="2BB404DB"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342B1968"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Indicele</w:t>
            </w:r>
            <w:proofErr w:type="spellEnd"/>
            <w:r w:rsidRPr="00FC2D87">
              <w:rPr>
                <w:rFonts w:ascii="Arial" w:eastAsia="Arial" w:hAnsi="Arial" w:cs="Arial"/>
                <w:kern w:val="1"/>
                <w:sz w:val="20"/>
                <w:szCs w:val="24"/>
                <w:lang w:eastAsia="zh-CN" w:bidi="hi-IN"/>
              </w:rPr>
              <w:t xml:space="preserve"> 4</w:t>
            </w:r>
          </w:p>
          <w:p w14:paraId="747A6812" w14:textId="77777777" w:rsidR="00FC2D87" w:rsidRPr="00FC2D87" w:rsidRDefault="00FC2D87" w:rsidP="00FC2D87">
            <w:pPr>
              <w:widowControl w:val="0"/>
              <w:suppressAutoHyphens/>
              <w:rPr>
                <w:rFonts w:ascii="Arial" w:hAnsi="Arial" w:cs="Mangal"/>
                <w:kern w:val="1"/>
                <w:sz w:val="20"/>
                <w:szCs w:val="24"/>
                <w:lang w:eastAsia="zh-CN" w:bidi="hi-IN"/>
              </w:rPr>
            </w:pPr>
          </w:p>
        </w:tc>
      </w:tr>
      <w:tr w:rsidR="00FC2D87" w:rsidRPr="00FC2D87" w14:paraId="0F7C06BB" w14:textId="77777777" w:rsidTr="00CC6E9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093" w:type="dxa"/>
          </w:tcPr>
          <w:p w14:paraId="2CC57873"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Indicatori</w:t>
            </w:r>
            <w:proofErr w:type="spellEnd"/>
            <w:r w:rsidRPr="00FC2D87">
              <w:rPr>
                <w:rFonts w:ascii="Arial" w:eastAsia="Arial" w:hAnsi="Arial" w:cs="Arial"/>
                <w:kern w:val="1"/>
                <w:sz w:val="20"/>
                <w:szCs w:val="24"/>
                <w:lang w:eastAsia="zh-CN" w:bidi="hi-IN"/>
              </w:rPr>
              <w:t xml:space="preserve"> de </w:t>
            </w:r>
            <w:proofErr w:type="spellStart"/>
            <w:r w:rsidRPr="00FC2D87">
              <w:rPr>
                <w:rFonts w:ascii="Arial" w:eastAsia="Arial" w:hAnsi="Arial" w:cs="Arial"/>
                <w:kern w:val="1"/>
                <w:sz w:val="20"/>
                <w:szCs w:val="24"/>
                <w:lang w:eastAsia="zh-CN" w:bidi="hi-IN"/>
              </w:rPr>
              <w:t>rezultat</w:t>
            </w:r>
            <w:proofErr w:type="spellEnd"/>
          </w:p>
        </w:tc>
        <w:tc>
          <w:tcPr>
            <w:tcW w:w="2977" w:type="dxa"/>
          </w:tcPr>
          <w:p w14:paraId="2EAA8D53" w14:textId="77777777" w:rsidR="00FC2D87" w:rsidRPr="00FC2D87" w:rsidRDefault="00FC2D87" w:rsidP="00FC2D87">
            <w:pPr>
              <w:widowControl w:val="0"/>
              <w:suppressAutoHyphens/>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Efectele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imediate</w:t>
            </w:r>
            <w:proofErr w:type="spellEnd"/>
            <w:r w:rsidRPr="00FC2D87">
              <w:rPr>
                <w:rFonts w:ascii="Arial" w:eastAsia="Arial" w:hAnsi="Arial" w:cs="Arial"/>
                <w:kern w:val="1"/>
                <w:sz w:val="20"/>
                <w:szCs w:val="24"/>
                <w:lang w:eastAsia="zh-CN" w:bidi="hi-IN"/>
              </w:rPr>
              <w:t xml:space="preserve"> ale </w:t>
            </w:r>
            <w:proofErr w:type="spellStart"/>
            <w:r w:rsidRPr="00FC2D87">
              <w:rPr>
                <w:rFonts w:ascii="Arial" w:eastAsia="Arial" w:hAnsi="Arial" w:cs="Arial"/>
                <w:kern w:val="1"/>
                <w:sz w:val="20"/>
                <w:szCs w:val="24"/>
                <w:lang w:eastAsia="zh-CN" w:bidi="hi-IN"/>
              </w:rPr>
              <w:t>politicii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pentru</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adresanţii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direcţi</w:t>
            </w:r>
            <w:proofErr w:type="spellEnd"/>
            <w:r w:rsidRPr="00FC2D87">
              <w:rPr>
                <w:rFonts w:ascii="Arial" w:eastAsia="Arial" w:hAnsi="Arial" w:cs="Arial"/>
                <w:kern w:val="1"/>
                <w:sz w:val="20"/>
                <w:szCs w:val="24"/>
                <w:lang w:eastAsia="zh-CN" w:bidi="hi-IN"/>
              </w:rPr>
              <w:t xml:space="preserve"> / </w:t>
            </w:r>
            <w:proofErr w:type="spellStart"/>
            <w:r w:rsidRPr="00FC2D87">
              <w:rPr>
                <w:rFonts w:ascii="Arial" w:eastAsia="Arial" w:hAnsi="Arial" w:cs="Arial"/>
                <w:kern w:val="1"/>
                <w:sz w:val="20"/>
                <w:szCs w:val="24"/>
                <w:lang w:eastAsia="zh-CN" w:bidi="hi-IN"/>
              </w:rPr>
              <w:t>publicul-ţintă</w:t>
            </w:r>
            <w:proofErr w:type="spellEnd"/>
            <w:r w:rsidRPr="00FC2D87">
              <w:rPr>
                <w:rFonts w:ascii="Arial" w:eastAsia="Arial" w:hAnsi="Arial" w:cs="Arial"/>
                <w:kern w:val="1"/>
                <w:sz w:val="20"/>
                <w:szCs w:val="24"/>
                <w:lang w:eastAsia="zh-CN" w:bidi="hi-IN"/>
              </w:rPr>
              <w:t xml:space="preserve"> (un </w:t>
            </w:r>
            <w:proofErr w:type="spellStart"/>
            <w:r w:rsidRPr="00FC2D87">
              <w:rPr>
                <w:rFonts w:ascii="Arial" w:eastAsia="Arial" w:hAnsi="Arial" w:cs="Arial"/>
                <w:kern w:val="1"/>
                <w:sz w:val="20"/>
                <w:szCs w:val="24"/>
                <w:lang w:eastAsia="zh-CN" w:bidi="hi-IN"/>
              </w:rPr>
              <w:t>efect</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este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imediat</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dacă</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operatorul</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îl</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observă</w:t>
            </w:r>
            <w:proofErr w:type="spellEnd"/>
            <w:r w:rsidRPr="00FC2D87">
              <w:rPr>
                <w:rFonts w:ascii="Arial" w:eastAsia="Arial" w:hAnsi="Arial" w:cs="Arial"/>
                <w:kern w:val="1"/>
                <w:sz w:val="20"/>
                <w:szCs w:val="24"/>
                <w:lang w:eastAsia="zh-CN" w:bidi="hi-IN"/>
              </w:rPr>
              <w:t xml:space="preserve"> cu </w:t>
            </w:r>
            <w:proofErr w:type="spellStart"/>
            <w:r w:rsidRPr="00FC2D87">
              <w:rPr>
                <w:rFonts w:ascii="Arial" w:eastAsia="Arial" w:hAnsi="Arial" w:cs="Arial"/>
                <w:kern w:val="1"/>
                <w:sz w:val="20"/>
                <w:szCs w:val="24"/>
                <w:lang w:eastAsia="zh-CN" w:bidi="hi-IN"/>
              </w:rPr>
              <w:t>uşurinţă</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atunci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când</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este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în</w:t>
            </w:r>
            <w:proofErr w:type="spellEnd"/>
            <w:r w:rsidRPr="00FC2D87">
              <w:rPr>
                <w:rFonts w:ascii="Arial" w:eastAsia="Arial" w:hAnsi="Arial" w:cs="Arial"/>
                <w:kern w:val="1"/>
                <w:sz w:val="20"/>
                <w:szCs w:val="24"/>
                <w:lang w:eastAsia="zh-CN" w:bidi="hi-IN"/>
              </w:rPr>
              <w:t xml:space="preserve"> contact cu </w:t>
            </w:r>
            <w:proofErr w:type="spellStart"/>
            <w:r w:rsidRPr="00FC2D87">
              <w:rPr>
                <w:rFonts w:ascii="Arial" w:eastAsia="Arial" w:hAnsi="Arial" w:cs="Arial"/>
                <w:kern w:val="1"/>
                <w:sz w:val="20"/>
                <w:szCs w:val="24"/>
                <w:lang w:eastAsia="zh-CN" w:bidi="hi-IN"/>
              </w:rPr>
              <w:t>publicul</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ţintă</w:t>
            </w:r>
            <w:proofErr w:type="spellEnd"/>
            <w:r w:rsidRPr="00FC2D87">
              <w:rPr>
                <w:rFonts w:ascii="Arial" w:eastAsia="Arial" w:hAnsi="Arial" w:cs="Arial"/>
                <w:kern w:val="1"/>
                <w:sz w:val="20"/>
                <w:szCs w:val="24"/>
                <w:lang w:eastAsia="zh-CN" w:bidi="hi-IN"/>
              </w:rPr>
              <w:t xml:space="preserve"> / </w:t>
            </w:r>
            <w:proofErr w:type="spellStart"/>
            <w:r w:rsidRPr="00FC2D87">
              <w:rPr>
                <w:rFonts w:ascii="Arial" w:eastAsia="Arial" w:hAnsi="Arial" w:cs="Arial"/>
                <w:kern w:val="1"/>
                <w:sz w:val="20"/>
                <w:szCs w:val="24"/>
                <w:lang w:eastAsia="zh-CN" w:bidi="hi-IN"/>
              </w:rPr>
              <w:t>adresanţii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lastRenderedPageBreak/>
              <w:t>pentru</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că</w:t>
            </w:r>
            <w:proofErr w:type="spellEnd"/>
            <w:r w:rsidRPr="00FC2D87">
              <w:rPr>
                <w:rFonts w:ascii="Arial" w:eastAsia="Arial" w:hAnsi="Arial" w:cs="Arial"/>
                <w:kern w:val="1"/>
                <w:sz w:val="20"/>
                <w:szCs w:val="24"/>
                <w:lang w:eastAsia="zh-CN" w:bidi="hi-IN"/>
              </w:rPr>
              <w:t xml:space="preserve"> sunt </w:t>
            </w:r>
            <w:proofErr w:type="spellStart"/>
            <w:r w:rsidRPr="00FC2D87">
              <w:rPr>
                <w:rFonts w:ascii="Arial" w:eastAsia="Arial" w:hAnsi="Arial" w:cs="Arial"/>
                <w:kern w:val="1"/>
                <w:sz w:val="20"/>
                <w:szCs w:val="24"/>
                <w:lang w:eastAsia="zh-CN" w:bidi="hi-IN"/>
              </w:rPr>
              <w:t>uşor</w:t>
            </w:r>
            <w:proofErr w:type="spellEnd"/>
            <w:r w:rsidRPr="00FC2D87">
              <w:rPr>
                <w:rFonts w:ascii="Arial" w:eastAsia="Arial" w:hAnsi="Arial" w:cs="Arial"/>
                <w:kern w:val="1"/>
                <w:sz w:val="20"/>
                <w:szCs w:val="24"/>
                <w:lang w:eastAsia="zh-CN" w:bidi="hi-IN"/>
              </w:rPr>
              <w:t xml:space="preserve"> de </w:t>
            </w:r>
            <w:proofErr w:type="spellStart"/>
            <w:r w:rsidRPr="00FC2D87">
              <w:rPr>
                <w:rFonts w:ascii="Arial" w:eastAsia="Arial" w:hAnsi="Arial" w:cs="Arial"/>
                <w:kern w:val="1"/>
                <w:sz w:val="20"/>
                <w:szCs w:val="24"/>
                <w:lang w:eastAsia="zh-CN" w:bidi="hi-IN"/>
              </w:rPr>
              <w:t>identificat</w:t>
            </w:r>
            <w:proofErr w:type="spellEnd"/>
            <w:r w:rsidRPr="00FC2D87">
              <w:rPr>
                <w:rFonts w:ascii="Arial" w:eastAsia="Arial" w:hAnsi="Arial" w:cs="Arial"/>
                <w:kern w:val="1"/>
                <w:sz w:val="20"/>
                <w:szCs w:val="24"/>
                <w:lang w:eastAsia="zh-CN" w:bidi="hi-IN"/>
              </w:rPr>
              <w:t xml:space="preserve"> de </w:t>
            </w:r>
            <w:proofErr w:type="spellStart"/>
            <w:r w:rsidRPr="00FC2D87">
              <w:rPr>
                <w:rFonts w:ascii="Arial" w:eastAsia="Arial" w:hAnsi="Arial" w:cs="Arial"/>
                <w:kern w:val="1"/>
                <w:sz w:val="20"/>
                <w:szCs w:val="24"/>
                <w:lang w:eastAsia="zh-CN" w:bidi="hi-IN"/>
              </w:rPr>
              <w:t>către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operatori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indicatorii</w:t>
            </w:r>
            <w:proofErr w:type="spellEnd"/>
            <w:r w:rsidRPr="00FC2D87">
              <w:rPr>
                <w:rFonts w:ascii="Arial" w:eastAsia="Arial" w:hAnsi="Arial" w:cs="Arial"/>
                <w:kern w:val="1"/>
                <w:sz w:val="20"/>
                <w:szCs w:val="24"/>
                <w:lang w:eastAsia="zh-CN" w:bidi="hi-IN"/>
              </w:rPr>
              <w:t xml:space="preserve"> de </w:t>
            </w:r>
            <w:proofErr w:type="spellStart"/>
            <w:r w:rsidRPr="00FC2D87">
              <w:rPr>
                <w:rFonts w:ascii="Arial" w:eastAsia="Arial" w:hAnsi="Arial" w:cs="Arial"/>
                <w:kern w:val="1"/>
                <w:sz w:val="20"/>
                <w:szCs w:val="24"/>
                <w:lang w:eastAsia="zh-CN" w:bidi="hi-IN"/>
              </w:rPr>
              <w:t>rezultat</w:t>
            </w:r>
            <w:proofErr w:type="spellEnd"/>
            <w:r w:rsidRPr="00FC2D87">
              <w:rPr>
                <w:rFonts w:ascii="Arial" w:eastAsia="Arial" w:hAnsi="Arial" w:cs="Arial"/>
                <w:kern w:val="1"/>
                <w:sz w:val="20"/>
                <w:szCs w:val="24"/>
                <w:lang w:eastAsia="zh-CN" w:bidi="hi-IN"/>
              </w:rPr>
              <w:t xml:space="preserve"> pot fi </w:t>
            </w:r>
            <w:proofErr w:type="spellStart"/>
            <w:r w:rsidRPr="00FC2D87">
              <w:rPr>
                <w:rFonts w:ascii="Arial" w:eastAsia="Arial" w:hAnsi="Arial" w:cs="Arial"/>
                <w:kern w:val="1"/>
                <w:sz w:val="20"/>
                <w:szCs w:val="24"/>
                <w:lang w:eastAsia="zh-CN" w:bidi="hi-IN"/>
              </w:rPr>
              <w:t>lesne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monitorizaţi</w:t>
            </w:r>
            <w:proofErr w:type="spellEnd"/>
            <w:r w:rsidRPr="00FC2D87">
              <w:rPr>
                <w:rFonts w:ascii="Arial" w:eastAsia="Arial" w:hAnsi="Arial" w:cs="Arial"/>
                <w:kern w:val="1"/>
                <w:sz w:val="20"/>
                <w:szCs w:val="24"/>
                <w:lang w:eastAsia="zh-CN" w:bidi="hi-IN"/>
              </w:rPr>
              <w:t>).</w:t>
            </w:r>
          </w:p>
        </w:tc>
        <w:tc>
          <w:tcPr>
            <w:cnfStyle w:val="000010000000" w:firstRow="0" w:lastRow="0" w:firstColumn="0" w:lastColumn="0" w:oddVBand="1" w:evenVBand="0" w:oddHBand="0" w:evenHBand="0" w:firstRowFirstColumn="0" w:firstRowLastColumn="0" w:lastRowFirstColumn="0" w:lastRowLastColumn="0"/>
            <w:tcW w:w="3390" w:type="dxa"/>
          </w:tcPr>
          <w:p w14:paraId="5FFC6FCF" w14:textId="77777777" w:rsidR="00FC2D87" w:rsidRPr="00FC2D87" w:rsidRDefault="00FC2D87" w:rsidP="00FC2D87">
            <w:pPr>
              <w:widowControl w:val="0"/>
              <w:suppressAutoHyphens/>
              <w:rPr>
                <w:rFonts w:ascii="Arial" w:hAnsi="Arial" w:cs="Mangal"/>
                <w:kern w:val="1"/>
                <w:sz w:val="20"/>
                <w:szCs w:val="24"/>
                <w:lang w:eastAsia="zh-CN" w:bidi="hi-IN"/>
              </w:rPr>
            </w:pPr>
            <w:proofErr w:type="spellStart"/>
            <w:r w:rsidRPr="00FC2D87">
              <w:rPr>
                <w:rFonts w:ascii="Arial" w:eastAsia="Arial" w:hAnsi="Arial" w:cs="Arial"/>
                <w:kern w:val="1"/>
                <w:sz w:val="20"/>
                <w:szCs w:val="24"/>
                <w:lang w:eastAsia="zh-CN" w:bidi="hi-IN"/>
              </w:rPr>
              <w:lastRenderedPageBreak/>
              <w:t>costul</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unei</w:t>
            </w:r>
            <w:proofErr w:type="spellEnd"/>
            <w:r w:rsidRPr="00FC2D87">
              <w:rPr>
                <w:rFonts w:ascii="Arial" w:eastAsia="Arial" w:hAnsi="Arial" w:cs="Arial"/>
                <w:kern w:val="1"/>
                <w:sz w:val="20"/>
                <w:szCs w:val="24"/>
                <w:lang w:eastAsia="zh-CN" w:bidi="hi-IN"/>
              </w:rPr>
              <w:t xml:space="preserve"> ore de </w:t>
            </w:r>
            <w:proofErr w:type="spellStart"/>
            <w:r w:rsidRPr="00FC2D87">
              <w:rPr>
                <w:rFonts w:ascii="Arial" w:eastAsia="Arial" w:hAnsi="Arial" w:cs="Arial"/>
                <w:kern w:val="1"/>
                <w:sz w:val="20"/>
                <w:szCs w:val="24"/>
                <w:lang w:eastAsia="zh-CN" w:bidi="hi-IN"/>
              </w:rPr>
              <w:t>parcare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raportatǎ</w:t>
            </w:r>
            <w:proofErr w:type="spellEnd"/>
            <w:r w:rsidRPr="00FC2D87">
              <w:rPr>
                <w:rFonts w:ascii="Arial" w:eastAsia="Arial" w:hAnsi="Arial" w:cs="Arial"/>
                <w:kern w:val="1"/>
                <w:sz w:val="20"/>
                <w:szCs w:val="24"/>
                <w:lang w:eastAsia="zh-CN" w:bidi="hi-IN"/>
              </w:rPr>
              <w:t xml:space="preserve"> la </w:t>
            </w:r>
            <w:proofErr w:type="spellStart"/>
            <w:r w:rsidRPr="00FC2D87">
              <w:rPr>
                <w:rFonts w:ascii="Arial" w:eastAsia="Arial" w:hAnsi="Arial" w:cs="Arial"/>
                <w:kern w:val="1"/>
                <w:sz w:val="20"/>
                <w:szCs w:val="24"/>
                <w:lang w:eastAsia="zh-CN" w:bidi="hi-IN"/>
              </w:rPr>
              <w:t>costul</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unei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cǎlǎtorii</w:t>
            </w:r>
            <w:proofErr w:type="spellEnd"/>
            <w:r w:rsidRPr="00FC2D87">
              <w:rPr>
                <w:rFonts w:ascii="Arial" w:eastAsia="Arial" w:hAnsi="Arial" w:cs="Arial"/>
                <w:kern w:val="1"/>
                <w:sz w:val="20"/>
                <w:szCs w:val="24"/>
                <w:lang w:eastAsia="zh-CN" w:bidi="hi-IN"/>
              </w:rPr>
              <w:t xml:space="preserve"> de 5 km cu </w:t>
            </w:r>
            <w:proofErr w:type="spellStart"/>
            <w:r w:rsidRPr="00FC2D87">
              <w:rPr>
                <w:rFonts w:ascii="Arial" w:eastAsia="Arial" w:hAnsi="Arial" w:cs="Arial"/>
                <w:kern w:val="1"/>
                <w:sz w:val="20"/>
                <w:szCs w:val="24"/>
                <w:lang w:eastAsia="zh-CN" w:bidi="hi-IN"/>
              </w:rPr>
              <w:t>transportul</w:t>
            </w:r>
            <w:proofErr w:type="spellEnd"/>
            <w:r w:rsidRPr="00FC2D87">
              <w:rPr>
                <w:rFonts w:ascii="Arial" w:eastAsia="Arial" w:hAnsi="Arial" w:cs="Arial"/>
                <w:kern w:val="1"/>
                <w:sz w:val="20"/>
                <w:szCs w:val="24"/>
                <w:lang w:eastAsia="zh-CN" w:bidi="hi-IN"/>
              </w:rPr>
              <w:t xml:space="preserve"> public//</w:t>
            </w:r>
          </w:p>
          <w:p w14:paraId="725A3D0D" w14:textId="77777777" w:rsidR="00FC2D87" w:rsidRPr="00FC2D87" w:rsidRDefault="00FC2D87" w:rsidP="00FC2D87">
            <w:pPr>
              <w:widowControl w:val="0"/>
              <w:suppressAutoHyphens/>
              <w:rPr>
                <w:rFonts w:ascii="Arial" w:hAnsi="Arial" w:cs="Mangal"/>
                <w:kern w:val="1"/>
                <w:sz w:val="20"/>
                <w:szCs w:val="24"/>
                <w:lang w:eastAsia="zh-CN" w:bidi="hi-IN"/>
              </w:rPr>
            </w:pPr>
          </w:p>
        </w:tc>
        <w:tc>
          <w:tcPr>
            <w:cnfStyle w:val="000100000000" w:firstRow="0" w:lastRow="0" w:firstColumn="0" w:lastColumn="1" w:oddVBand="0" w:evenVBand="0" w:oddHBand="0" w:evenHBand="0" w:firstRowFirstColumn="0" w:firstRowLastColumn="0" w:lastRowFirstColumn="0" w:lastRowLastColumn="0"/>
            <w:tcW w:w="1260" w:type="dxa"/>
          </w:tcPr>
          <w:p w14:paraId="0AE5084C"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Indicele</w:t>
            </w:r>
            <w:proofErr w:type="spellEnd"/>
            <w:r w:rsidRPr="00FC2D87">
              <w:rPr>
                <w:rFonts w:ascii="Arial" w:eastAsia="Arial" w:hAnsi="Arial" w:cs="Arial"/>
                <w:kern w:val="1"/>
                <w:sz w:val="20"/>
                <w:szCs w:val="24"/>
                <w:lang w:eastAsia="zh-CN" w:bidi="hi-IN"/>
              </w:rPr>
              <w:t xml:space="preserve"> 7</w:t>
            </w:r>
          </w:p>
        </w:tc>
      </w:tr>
      <w:tr w:rsidR="00FC2D87" w:rsidRPr="00FC2D87" w14:paraId="429A4438" w14:textId="77777777" w:rsidTr="00CC6E9C">
        <w:tc>
          <w:tcPr>
            <w:cnfStyle w:val="000010000000" w:firstRow="0" w:lastRow="0" w:firstColumn="0" w:lastColumn="0" w:oddVBand="1" w:evenVBand="0" w:oddHBand="0" w:evenHBand="0" w:firstRowFirstColumn="0" w:firstRowLastColumn="0" w:lastRowFirstColumn="0" w:lastRowLastColumn="0"/>
            <w:tcW w:w="2093" w:type="dxa"/>
          </w:tcPr>
          <w:p w14:paraId="241AF37A"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Indicatori</w:t>
            </w:r>
            <w:proofErr w:type="spellEnd"/>
            <w:r w:rsidRPr="00FC2D87">
              <w:rPr>
                <w:rFonts w:ascii="Arial" w:eastAsia="Arial" w:hAnsi="Arial" w:cs="Arial"/>
                <w:kern w:val="1"/>
                <w:sz w:val="20"/>
                <w:szCs w:val="24"/>
                <w:lang w:eastAsia="zh-CN" w:bidi="hi-IN"/>
              </w:rPr>
              <w:t xml:space="preserve"> de impact</w:t>
            </w:r>
          </w:p>
        </w:tc>
        <w:tc>
          <w:tcPr>
            <w:tcW w:w="2977" w:type="dxa"/>
          </w:tcPr>
          <w:p w14:paraId="38FB43FF" w14:textId="7F530850" w:rsidR="00FC2D87" w:rsidRPr="00FC2D87" w:rsidRDefault="00FC2D87" w:rsidP="007D47AA">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Consecinţele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indirecte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şi</w:t>
            </w:r>
            <w:proofErr w:type="spellEnd"/>
            <w:r w:rsidRPr="00FC2D87">
              <w:rPr>
                <w:rFonts w:ascii="Arial" w:eastAsia="Arial" w:hAnsi="Arial" w:cs="Arial"/>
                <w:kern w:val="1"/>
                <w:sz w:val="20"/>
                <w:szCs w:val="24"/>
                <w:lang w:eastAsia="zh-CN" w:bidi="hi-IN"/>
              </w:rPr>
              <w:t xml:space="preserve"> pe termen lung ale </w:t>
            </w:r>
            <w:proofErr w:type="spellStart"/>
            <w:r w:rsidRPr="00FC2D87">
              <w:rPr>
                <w:rFonts w:ascii="Arial" w:eastAsia="Arial" w:hAnsi="Arial" w:cs="Arial"/>
                <w:kern w:val="1"/>
                <w:sz w:val="20"/>
                <w:szCs w:val="24"/>
                <w:lang w:eastAsia="zh-CN" w:bidi="hi-IN"/>
              </w:rPr>
              <w:t>politicii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publice</w:t>
            </w:r>
            <w:proofErr w:type="spellEnd"/>
            <w:r w:rsidRPr="00FC2D87">
              <w:rPr>
                <w:rFonts w:ascii="Arial" w:eastAsia="Arial" w:hAnsi="Arial" w:cs="Arial"/>
                <w:kern w:val="1"/>
                <w:sz w:val="20"/>
                <w:szCs w:val="24"/>
                <w:lang w:eastAsia="zh-CN" w:bidi="hi-IN"/>
              </w:rPr>
              <w:t xml:space="preserve"> (un </w:t>
            </w:r>
            <w:proofErr w:type="spellStart"/>
            <w:r w:rsidRPr="00FC2D87">
              <w:rPr>
                <w:rFonts w:ascii="Arial" w:eastAsia="Arial" w:hAnsi="Arial" w:cs="Arial"/>
                <w:kern w:val="1"/>
                <w:sz w:val="20"/>
                <w:szCs w:val="24"/>
                <w:lang w:eastAsia="zh-CN" w:bidi="hi-IN"/>
              </w:rPr>
              <w:t>efect</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este</w:t>
            </w:r>
            <w:proofErr w:type="spellEnd"/>
            <w:r w:rsidRPr="00FC2D87">
              <w:rPr>
                <w:rFonts w:ascii="Arial" w:eastAsia="Arial" w:hAnsi="Arial" w:cs="Arial"/>
                <w:kern w:val="1"/>
                <w:sz w:val="20"/>
                <w:szCs w:val="24"/>
                <w:lang w:eastAsia="zh-CN" w:bidi="hi-IN"/>
              </w:rPr>
              <w:t xml:space="preserve"> indirect </w:t>
            </w:r>
            <w:proofErr w:type="spellStart"/>
            <w:r w:rsidRPr="00FC2D87">
              <w:rPr>
                <w:rFonts w:ascii="Arial" w:eastAsia="Arial" w:hAnsi="Arial" w:cs="Arial"/>
                <w:kern w:val="1"/>
                <w:sz w:val="20"/>
                <w:szCs w:val="24"/>
                <w:lang w:eastAsia="zh-CN" w:bidi="hi-IN"/>
              </w:rPr>
              <w:t>dacă</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operatorul</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îl</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poate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determina</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numai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dupǎ</w:t>
            </w:r>
            <w:proofErr w:type="spellEnd"/>
            <w:r w:rsidRPr="00FC2D87">
              <w:rPr>
                <w:rFonts w:ascii="Arial" w:eastAsia="Arial" w:hAnsi="Arial" w:cs="Arial"/>
                <w:kern w:val="1"/>
                <w:sz w:val="20"/>
                <w:szCs w:val="24"/>
                <w:lang w:eastAsia="zh-CN" w:bidi="hi-IN"/>
              </w:rPr>
              <w:t xml:space="preserve"> o </w:t>
            </w:r>
            <w:proofErr w:type="spellStart"/>
            <w:r w:rsidRPr="00FC2D87">
              <w:rPr>
                <w:rFonts w:ascii="Arial" w:eastAsia="Arial" w:hAnsi="Arial" w:cs="Arial"/>
                <w:kern w:val="1"/>
                <w:sz w:val="20"/>
                <w:szCs w:val="24"/>
                <w:lang w:eastAsia="zh-CN" w:bidi="hi-IN"/>
              </w:rPr>
              <w:t>monitorizare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profesionalǎ</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și</w:t>
            </w:r>
            <w:proofErr w:type="spellEnd"/>
            <w:r w:rsidRPr="00FC2D87">
              <w:rPr>
                <w:rFonts w:ascii="Arial" w:eastAsia="Arial" w:hAnsi="Arial" w:cs="Arial"/>
                <w:kern w:val="1"/>
                <w:sz w:val="20"/>
                <w:szCs w:val="24"/>
                <w:lang w:eastAsia="zh-CN" w:bidi="hi-IN"/>
              </w:rPr>
              <w:t xml:space="preserve"> o </w:t>
            </w:r>
            <w:proofErr w:type="spellStart"/>
            <w:r w:rsidRPr="00FC2D87">
              <w:rPr>
                <w:rFonts w:ascii="Arial" w:eastAsia="Arial" w:hAnsi="Arial" w:cs="Arial"/>
                <w:kern w:val="1"/>
                <w:sz w:val="20"/>
                <w:szCs w:val="24"/>
                <w:lang w:eastAsia="zh-CN" w:bidi="hi-IN"/>
              </w:rPr>
              <w:t>evaluare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bazatǎ</w:t>
            </w:r>
            <w:proofErr w:type="spellEnd"/>
            <w:r w:rsidRPr="00FC2D87">
              <w:rPr>
                <w:rFonts w:ascii="Arial" w:eastAsia="Arial" w:hAnsi="Arial" w:cs="Arial"/>
                <w:kern w:val="1"/>
                <w:sz w:val="20"/>
                <w:szCs w:val="24"/>
                <w:lang w:eastAsia="zh-CN" w:bidi="hi-IN"/>
              </w:rPr>
              <w:t xml:space="preserve"> pe </w:t>
            </w:r>
            <w:proofErr w:type="spellStart"/>
            <w:r w:rsidRPr="00FC2D87">
              <w:rPr>
                <w:rFonts w:ascii="Arial" w:eastAsia="Arial" w:hAnsi="Arial" w:cs="Arial"/>
                <w:kern w:val="1"/>
                <w:sz w:val="20"/>
                <w:szCs w:val="24"/>
                <w:lang w:eastAsia="zh-CN" w:bidi="hi-IN"/>
              </w:rPr>
              <w:t>modele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matematice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pentru</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că</w:t>
            </w:r>
            <w:proofErr w:type="spellEnd"/>
            <w:r w:rsidRPr="00FC2D87">
              <w:rPr>
                <w:rFonts w:ascii="Arial" w:eastAsia="Arial" w:hAnsi="Arial" w:cs="Arial"/>
                <w:kern w:val="1"/>
                <w:sz w:val="20"/>
                <w:szCs w:val="24"/>
                <w:lang w:eastAsia="zh-CN" w:bidi="hi-IN"/>
              </w:rPr>
              <w:t xml:space="preserve"> sunt </w:t>
            </w:r>
            <w:proofErr w:type="spellStart"/>
            <w:r w:rsidRPr="00FC2D87">
              <w:rPr>
                <w:rFonts w:ascii="Arial" w:eastAsia="Arial" w:hAnsi="Arial" w:cs="Arial"/>
                <w:kern w:val="1"/>
                <w:sz w:val="20"/>
                <w:szCs w:val="24"/>
                <w:lang w:eastAsia="zh-CN" w:bidi="hi-IN"/>
              </w:rPr>
              <w:t>relativ</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greu</w:t>
            </w:r>
            <w:proofErr w:type="spellEnd"/>
            <w:r w:rsidRPr="00FC2D87">
              <w:rPr>
                <w:rFonts w:ascii="Arial" w:eastAsia="Arial" w:hAnsi="Arial" w:cs="Arial"/>
                <w:kern w:val="1"/>
                <w:sz w:val="20"/>
                <w:szCs w:val="24"/>
                <w:lang w:eastAsia="zh-CN" w:bidi="hi-IN"/>
              </w:rPr>
              <w:t xml:space="preserve"> de </w:t>
            </w:r>
            <w:proofErr w:type="spellStart"/>
            <w:r w:rsidRPr="00FC2D87">
              <w:rPr>
                <w:rFonts w:ascii="Arial" w:eastAsia="Arial" w:hAnsi="Arial" w:cs="Arial"/>
                <w:kern w:val="1"/>
                <w:sz w:val="20"/>
                <w:szCs w:val="24"/>
                <w:lang w:eastAsia="zh-CN" w:bidi="hi-IN"/>
              </w:rPr>
              <w:t>identificat</w:t>
            </w:r>
            <w:proofErr w:type="spellEnd"/>
            <w:r w:rsidRPr="00FC2D87">
              <w:rPr>
                <w:rFonts w:ascii="Arial" w:eastAsia="Arial" w:hAnsi="Arial" w:cs="Arial"/>
                <w:kern w:val="1"/>
                <w:sz w:val="20"/>
                <w:szCs w:val="24"/>
                <w:lang w:eastAsia="zh-CN" w:bidi="hi-IN"/>
              </w:rPr>
              <w:t xml:space="preserve"> de </w:t>
            </w:r>
            <w:proofErr w:type="spellStart"/>
            <w:r w:rsidRPr="00FC2D87">
              <w:rPr>
                <w:rFonts w:ascii="Arial" w:eastAsia="Arial" w:hAnsi="Arial" w:cs="Arial"/>
                <w:kern w:val="1"/>
                <w:sz w:val="20"/>
                <w:szCs w:val="24"/>
                <w:lang w:eastAsia="zh-CN" w:bidi="hi-IN"/>
              </w:rPr>
              <w:t>către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operatori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indicatorii</w:t>
            </w:r>
            <w:proofErr w:type="spellEnd"/>
            <w:r w:rsidRPr="00FC2D87">
              <w:rPr>
                <w:rFonts w:ascii="Arial" w:eastAsia="Arial" w:hAnsi="Arial" w:cs="Arial"/>
                <w:kern w:val="1"/>
                <w:sz w:val="20"/>
                <w:szCs w:val="24"/>
                <w:lang w:eastAsia="zh-CN" w:bidi="hi-IN"/>
              </w:rPr>
              <w:t xml:space="preserve"> de </w:t>
            </w:r>
            <w:r w:rsidR="007D47AA">
              <w:rPr>
                <w:rFonts w:ascii="Arial" w:eastAsia="Arial" w:hAnsi="Arial" w:cs="Arial"/>
                <w:kern w:val="1"/>
                <w:sz w:val="20"/>
                <w:szCs w:val="24"/>
                <w:lang w:eastAsia="zh-CN" w:bidi="hi-IN"/>
              </w:rPr>
              <w:t>impact</w:t>
            </w:r>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trebuie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sǎ</w:t>
            </w:r>
            <w:proofErr w:type="spellEnd"/>
            <w:r w:rsidRPr="00FC2D87">
              <w:rPr>
                <w:rFonts w:ascii="Arial" w:eastAsia="Arial" w:hAnsi="Arial" w:cs="Arial"/>
                <w:kern w:val="1"/>
                <w:sz w:val="20"/>
                <w:szCs w:val="24"/>
                <w:lang w:eastAsia="zh-CN" w:bidi="hi-IN"/>
              </w:rPr>
              <w:t xml:space="preserve"> fie </w:t>
            </w:r>
            <w:proofErr w:type="spellStart"/>
            <w:r w:rsidRPr="00FC2D87">
              <w:rPr>
                <w:rFonts w:ascii="Arial" w:eastAsia="Arial" w:hAnsi="Arial" w:cs="Arial"/>
                <w:kern w:val="1"/>
                <w:sz w:val="20"/>
                <w:szCs w:val="24"/>
                <w:lang w:eastAsia="zh-CN" w:bidi="hi-IN"/>
              </w:rPr>
              <w:t>monitorizaţi</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sistematic</w:t>
            </w:r>
            <w:proofErr w:type="spellEnd"/>
            <w:r w:rsidRPr="00FC2D87">
              <w:rPr>
                <w:rFonts w:ascii="Arial" w:eastAsia="Arial" w:hAnsi="Arial" w:cs="Arial"/>
                <w:kern w:val="1"/>
                <w:sz w:val="20"/>
                <w:szCs w:val="24"/>
                <w:lang w:eastAsia="zh-CN" w:bidi="hi-IN"/>
              </w:rPr>
              <w:t>).</w:t>
            </w:r>
          </w:p>
        </w:tc>
        <w:tc>
          <w:tcPr>
            <w:cnfStyle w:val="000010000000" w:firstRow="0" w:lastRow="0" w:firstColumn="0" w:lastColumn="0" w:oddVBand="1" w:evenVBand="0" w:oddHBand="0" w:evenHBand="0" w:firstRowFirstColumn="0" w:firstRowLastColumn="0" w:lastRowFirstColumn="0" w:lastRowLastColumn="0"/>
            <w:tcW w:w="3390" w:type="dxa"/>
          </w:tcPr>
          <w:p w14:paraId="1A6C5BB7"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consumul</w:t>
            </w:r>
            <w:proofErr w:type="spellEnd"/>
            <w:r w:rsidRPr="00FC2D87">
              <w:rPr>
                <w:rFonts w:ascii="Arial" w:eastAsia="Arial" w:hAnsi="Arial" w:cs="Arial"/>
                <w:kern w:val="1"/>
                <w:sz w:val="20"/>
                <w:szCs w:val="24"/>
                <w:lang w:eastAsia="zh-CN" w:bidi="hi-IN"/>
              </w:rPr>
              <w:t xml:space="preserve"> de </w:t>
            </w:r>
            <w:proofErr w:type="spellStart"/>
            <w:r w:rsidRPr="00FC2D87">
              <w:rPr>
                <w:rFonts w:ascii="Arial" w:eastAsia="Arial" w:hAnsi="Arial" w:cs="Arial"/>
                <w:kern w:val="1"/>
                <w:sz w:val="20"/>
                <w:szCs w:val="24"/>
                <w:lang w:eastAsia="zh-CN" w:bidi="hi-IN"/>
              </w:rPr>
              <w:t>combustibil</w:t>
            </w:r>
            <w:proofErr w:type="spellEnd"/>
            <w:r w:rsidRPr="00FC2D87">
              <w:rPr>
                <w:rFonts w:ascii="Arial" w:eastAsia="Arial" w:hAnsi="Arial" w:cs="Arial"/>
                <w:kern w:val="1"/>
                <w:sz w:val="20"/>
                <w:szCs w:val="24"/>
                <w:lang w:eastAsia="zh-CN" w:bidi="hi-IN"/>
              </w:rPr>
              <w:t xml:space="preserve">// </w:t>
            </w:r>
          </w:p>
          <w:p w14:paraId="4A07394C"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122DECD5"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06E36127"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reducerea</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emisiilor</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îndeosebi</w:t>
            </w:r>
            <w:proofErr w:type="spellEnd"/>
            <w:r w:rsidRPr="00FC2D87">
              <w:rPr>
                <w:rFonts w:ascii="Arial" w:eastAsia="Arial" w:hAnsi="Arial" w:cs="Arial"/>
                <w:kern w:val="1"/>
                <w:sz w:val="20"/>
                <w:szCs w:val="24"/>
                <w:lang w:eastAsia="zh-CN" w:bidi="hi-IN"/>
              </w:rPr>
              <w:t xml:space="preserve"> a </w:t>
            </w:r>
            <w:proofErr w:type="spellStart"/>
            <w:r w:rsidRPr="00FC2D87">
              <w:rPr>
                <w:rFonts w:ascii="Arial" w:eastAsia="Arial" w:hAnsi="Arial" w:cs="Arial"/>
                <w:kern w:val="1"/>
                <w:sz w:val="20"/>
                <w:szCs w:val="24"/>
                <w:lang w:eastAsia="zh-CN" w:bidi="hi-IN"/>
              </w:rPr>
              <w:t>celor</w:t>
            </w:r>
            <w:proofErr w:type="spellEnd"/>
            <w:r w:rsidRPr="00FC2D87">
              <w:rPr>
                <w:rFonts w:ascii="Arial" w:eastAsia="Arial" w:hAnsi="Arial" w:cs="Arial"/>
                <w:kern w:val="1"/>
                <w:sz w:val="20"/>
                <w:szCs w:val="24"/>
                <w:lang w:eastAsia="zh-CN" w:bidi="hi-IN"/>
              </w:rPr>
              <w:t xml:space="preserve"> cu </w:t>
            </w:r>
            <w:proofErr w:type="spellStart"/>
            <w:r w:rsidRPr="00FC2D87">
              <w:rPr>
                <w:rFonts w:ascii="Arial" w:eastAsia="Arial" w:hAnsi="Arial" w:cs="Arial"/>
                <w:kern w:val="1"/>
                <w:sz w:val="20"/>
                <w:szCs w:val="24"/>
                <w:lang w:eastAsia="zh-CN" w:bidi="hi-IN"/>
              </w:rPr>
              <w:t>efect</w:t>
            </w:r>
            <w:proofErr w:type="spellEnd"/>
            <w:r w:rsidRPr="00FC2D87">
              <w:rPr>
                <w:rFonts w:ascii="Arial" w:eastAsia="Arial" w:hAnsi="Arial" w:cs="Arial"/>
                <w:kern w:val="1"/>
                <w:sz w:val="20"/>
                <w:szCs w:val="24"/>
                <w:lang w:eastAsia="zh-CN" w:bidi="hi-IN"/>
              </w:rPr>
              <w:t xml:space="preserve"> de </w:t>
            </w:r>
            <w:proofErr w:type="spellStart"/>
            <w:r w:rsidRPr="00FC2D87">
              <w:rPr>
                <w:rFonts w:ascii="Arial" w:eastAsia="Arial" w:hAnsi="Arial" w:cs="Arial"/>
                <w:kern w:val="1"/>
                <w:sz w:val="20"/>
                <w:szCs w:val="24"/>
                <w:lang w:eastAsia="zh-CN" w:bidi="hi-IN"/>
              </w:rPr>
              <w:t>seră</w:t>
            </w:r>
            <w:proofErr w:type="spellEnd"/>
          </w:p>
          <w:p w14:paraId="5C12CA5E"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57EA50A3"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evolutia</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numarului</w:t>
            </w:r>
            <w:proofErr w:type="spellEnd"/>
            <w:r w:rsidRPr="00FC2D87">
              <w:rPr>
                <w:rFonts w:ascii="Arial" w:eastAsia="Arial" w:hAnsi="Arial" w:cs="Arial"/>
                <w:kern w:val="1"/>
                <w:sz w:val="20"/>
                <w:szCs w:val="24"/>
                <w:lang w:eastAsia="zh-CN" w:bidi="hi-IN"/>
              </w:rPr>
              <w:t xml:space="preserve"> de </w:t>
            </w:r>
            <w:proofErr w:type="spellStart"/>
            <w:r w:rsidRPr="00FC2D87">
              <w:rPr>
                <w:rFonts w:ascii="Arial" w:eastAsia="Arial" w:hAnsi="Arial" w:cs="Arial"/>
                <w:kern w:val="1"/>
                <w:sz w:val="20"/>
                <w:szCs w:val="24"/>
                <w:lang w:eastAsia="zh-CN" w:bidi="hi-IN"/>
              </w:rPr>
              <w:t>decese</w:t>
            </w:r>
            <w:proofErr w:type="spellEnd"/>
            <w:r w:rsidRPr="00FC2D87">
              <w:rPr>
                <w:rFonts w:ascii="Arial" w:eastAsia="Arial" w:hAnsi="Arial" w:cs="Arial"/>
                <w:kern w:val="1"/>
                <w:sz w:val="20"/>
                <w:szCs w:val="24"/>
                <w:lang w:eastAsia="zh-CN" w:bidi="hi-IN"/>
              </w:rPr>
              <w:t xml:space="preserve"> din </w:t>
            </w:r>
            <w:proofErr w:type="spellStart"/>
            <w:r w:rsidRPr="00FC2D87">
              <w:rPr>
                <w:rFonts w:ascii="Arial" w:eastAsia="Arial" w:hAnsi="Arial" w:cs="Arial"/>
                <w:kern w:val="1"/>
                <w:sz w:val="20"/>
                <w:szCs w:val="24"/>
                <w:lang w:eastAsia="zh-CN" w:bidi="hi-IN"/>
              </w:rPr>
              <w:t>accidente</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rutiere</w:t>
            </w:r>
            <w:proofErr w:type="spellEnd"/>
          </w:p>
          <w:p w14:paraId="53246AE9"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3726437D" w14:textId="410AD7C1"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volumul</w:t>
            </w:r>
            <w:proofErr w:type="spellEnd"/>
            <w:r w:rsidRPr="00FC2D87">
              <w:rPr>
                <w:rFonts w:ascii="Arial" w:eastAsia="Arial" w:hAnsi="Arial" w:cs="Arial"/>
                <w:kern w:val="1"/>
                <w:sz w:val="20"/>
                <w:szCs w:val="24"/>
                <w:lang w:eastAsia="zh-CN" w:bidi="hi-IN"/>
              </w:rPr>
              <w:t xml:space="preserve"> de tone*km </w:t>
            </w:r>
            <w:proofErr w:type="spellStart"/>
            <w:r w:rsidRPr="00FC2D87">
              <w:rPr>
                <w:rFonts w:ascii="Arial" w:eastAsia="Arial" w:hAnsi="Arial" w:cs="Arial"/>
                <w:kern w:val="1"/>
                <w:sz w:val="20"/>
                <w:szCs w:val="24"/>
                <w:lang w:eastAsia="zh-CN" w:bidi="hi-IN"/>
              </w:rPr>
              <w:t>marfǎ</w:t>
            </w:r>
            <w:proofErr w:type="spellEnd"/>
            <w:r w:rsidRPr="00FC2D87">
              <w:rPr>
                <w:rFonts w:ascii="Arial" w:eastAsia="Arial" w:hAnsi="Arial" w:cs="Arial"/>
                <w:kern w:val="1"/>
                <w:sz w:val="20"/>
                <w:szCs w:val="24"/>
                <w:lang w:eastAsia="zh-CN" w:bidi="hi-IN"/>
              </w:rPr>
              <w:t xml:space="preserve"> </w:t>
            </w:r>
            <w:proofErr w:type="spellStart"/>
            <w:r w:rsidRPr="00FC2D87">
              <w:rPr>
                <w:rFonts w:ascii="Arial" w:eastAsia="Arial" w:hAnsi="Arial" w:cs="Arial"/>
                <w:kern w:val="1"/>
                <w:sz w:val="20"/>
                <w:szCs w:val="24"/>
                <w:lang w:eastAsia="zh-CN" w:bidi="hi-IN"/>
              </w:rPr>
              <w:t>transportatǎ</w:t>
            </w:r>
            <w:proofErr w:type="spellEnd"/>
            <w:r w:rsidRPr="00FC2D87">
              <w:rPr>
                <w:rFonts w:ascii="Arial" w:eastAsia="Arial" w:hAnsi="Arial" w:cs="Arial"/>
                <w:kern w:val="1"/>
                <w:sz w:val="20"/>
                <w:szCs w:val="24"/>
                <w:lang w:eastAsia="zh-CN" w:bidi="hi-IN"/>
              </w:rPr>
              <w:t xml:space="preserve"> pe zi pe </w:t>
            </w:r>
            <w:proofErr w:type="spellStart"/>
            <w:r w:rsidRPr="00FC2D87">
              <w:rPr>
                <w:rFonts w:ascii="Arial" w:eastAsia="Arial" w:hAnsi="Arial" w:cs="Arial"/>
                <w:kern w:val="1"/>
                <w:sz w:val="20"/>
                <w:szCs w:val="24"/>
                <w:lang w:eastAsia="zh-CN" w:bidi="hi-IN"/>
              </w:rPr>
              <w:t>teritoriul</w:t>
            </w:r>
            <w:proofErr w:type="spellEnd"/>
            <w:r w:rsidRPr="00FC2D87">
              <w:rPr>
                <w:rFonts w:ascii="Arial" w:eastAsia="Arial" w:hAnsi="Arial" w:cs="Arial"/>
                <w:kern w:val="1"/>
                <w:sz w:val="20"/>
                <w:szCs w:val="24"/>
                <w:lang w:eastAsia="zh-CN" w:bidi="hi-IN"/>
              </w:rPr>
              <w:t xml:space="preserve"> </w:t>
            </w:r>
            <w:proofErr w:type="spellStart"/>
            <w:r w:rsidR="00D40D97">
              <w:rPr>
                <w:rFonts w:ascii="Arial" w:eastAsia="Arial" w:hAnsi="Arial" w:cs="Arial"/>
                <w:kern w:val="1"/>
                <w:sz w:val="20"/>
                <w:szCs w:val="24"/>
                <w:lang w:eastAsia="zh-CN" w:bidi="hi-IN"/>
              </w:rPr>
              <w:t>oras</w:t>
            </w:r>
            <w:r w:rsidRPr="00FC2D87">
              <w:rPr>
                <w:rFonts w:ascii="Arial" w:eastAsia="Arial" w:hAnsi="Arial" w:cs="Arial"/>
                <w:kern w:val="1"/>
                <w:sz w:val="20"/>
                <w:szCs w:val="24"/>
                <w:lang w:eastAsia="zh-CN" w:bidi="hi-IN"/>
              </w:rPr>
              <w:t>ului</w:t>
            </w:r>
            <w:proofErr w:type="spellEnd"/>
            <w:r w:rsidRPr="00FC2D87">
              <w:rPr>
                <w:rFonts w:ascii="Arial" w:eastAsia="Arial" w:hAnsi="Arial" w:cs="Arial"/>
                <w:kern w:val="1"/>
                <w:sz w:val="20"/>
                <w:szCs w:val="24"/>
                <w:lang w:eastAsia="zh-CN" w:bidi="hi-IN"/>
              </w:rPr>
              <w:t>//</w:t>
            </w:r>
          </w:p>
          <w:p w14:paraId="51F7D9E4"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2C6EE49C"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gradul</w:t>
            </w:r>
            <w:proofErr w:type="spellEnd"/>
            <w:r w:rsidRPr="00FC2D87">
              <w:rPr>
                <w:rFonts w:ascii="Arial" w:eastAsia="Arial" w:hAnsi="Arial" w:cs="Arial"/>
                <w:kern w:val="1"/>
                <w:sz w:val="20"/>
                <w:szCs w:val="24"/>
                <w:lang w:eastAsia="zh-CN" w:bidi="hi-IN"/>
              </w:rPr>
              <w:t xml:space="preserve"> de </w:t>
            </w:r>
            <w:proofErr w:type="spellStart"/>
            <w:r w:rsidRPr="00FC2D87">
              <w:rPr>
                <w:rFonts w:ascii="Arial" w:eastAsia="Arial" w:hAnsi="Arial" w:cs="Arial"/>
                <w:kern w:val="1"/>
                <w:sz w:val="20"/>
                <w:szCs w:val="24"/>
                <w:lang w:eastAsia="zh-CN" w:bidi="hi-IN"/>
              </w:rPr>
              <w:t>satisfacție</w:t>
            </w:r>
            <w:proofErr w:type="spellEnd"/>
            <w:r w:rsidRPr="00FC2D87">
              <w:rPr>
                <w:rFonts w:ascii="Arial" w:eastAsia="Arial" w:hAnsi="Arial" w:cs="Arial"/>
                <w:kern w:val="1"/>
                <w:sz w:val="20"/>
                <w:szCs w:val="24"/>
                <w:lang w:eastAsia="zh-CN" w:bidi="hi-IN"/>
              </w:rPr>
              <w:t xml:space="preserve"> a </w:t>
            </w:r>
            <w:proofErr w:type="spellStart"/>
            <w:r w:rsidRPr="00FC2D87">
              <w:rPr>
                <w:rFonts w:ascii="Arial" w:eastAsia="Arial" w:hAnsi="Arial" w:cs="Arial"/>
                <w:kern w:val="1"/>
                <w:sz w:val="20"/>
                <w:szCs w:val="24"/>
                <w:lang w:eastAsia="zh-CN" w:bidi="hi-IN"/>
              </w:rPr>
              <w:t>cetǎțenilor</w:t>
            </w:r>
            <w:proofErr w:type="spellEnd"/>
            <w:r w:rsidRPr="00FC2D87">
              <w:rPr>
                <w:rFonts w:ascii="Arial" w:eastAsia="Arial" w:hAnsi="Arial" w:cs="Arial"/>
                <w:kern w:val="1"/>
                <w:sz w:val="20"/>
                <w:szCs w:val="24"/>
                <w:lang w:eastAsia="zh-CN" w:bidi="hi-IN"/>
              </w:rPr>
              <w:t>//</w:t>
            </w:r>
          </w:p>
        </w:tc>
        <w:tc>
          <w:tcPr>
            <w:cnfStyle w:val="000100000000" w:firstRow="0" w:lastRow="0" w:firstColumn="0" w:lastColumn="1" w:oddVBand="0" w:evenVBand="0" w:oddHBand="0" w:evenHBand="0" w:firstRowFirstColumn="0" w:firstRowLastColumn="0" w:lastRowFirstColumn="0" w:lastRowLastColumn="0"/>
            <w:tcW w:w="1260" w:type="dxa"/>
          </w:tcPr>
          <w:p w14:paraId="3544F3EA"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Indicele</w:t>
            </w:r>
            <w:proofErr w:type="spellEnd"/>
            <w:r w:rsidRPr="00FC2D87">
              <w:rPr>
                <w:rFonts w:ascii="Arial" w:eastAsia="Arial" w:hAnsi="Arial" w:cs="Arial"/>
                <w:kern w:val="1"/>
                <w:sz w:val="20"/>
                <w:szCs w:val="24"/>
                <w:lang w:eastAsia="zh-CN" w:bidi="hi-IN"/>
              </w:rPr>
              <w:t xml:space="preserve"> 5</w:t>
            </w:r>
          </w:p>
          <w:p w14:paraId="314E172C"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1BDBD18C"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5B02A42D"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Indicele</w:t>
            </w:r>
            <w:proofErr w:type="spellEnd"/>
            <w:r w:rsidRPr="00FC2D87">
              <w:rPr>
                <w:rFonts w:ascii="Arial" w:eastAsia="Arial" w:hAnsi="Arial" w:cs="Arial"/>
                <w:kern w:val="1"/>
                <w:sz w:val="20"/>
                <w:szCs w:val="24"/>
                <w:lang w:eastAsia="zh-CN" w:bidi="hi-IN"/>
              </w:rPr>
              <w:t xml:space="preserve"> 6</w:t>
            </w:r>
          </w:p>
          <w:p w14:paraId="0F6134A8"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1F2DD07F"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3BA46C35" w14:textId="77777777" w:rsidR="00FC2D87" w:rsidRPr="00FC2D87" w:rsidRDefault="00FC2D87" w:rsidP="00FC2D87">
            <w:pPr>
              <w:widowControl w:val="0"/>
              <w:suppressAutoHyphens/>
              <w:rPr>
                <w:rFonts w:ascii="Arial" w:eastAsia="Arial" w:hAnsi="Arial" w:cs="Arial"/>
                <w:kern w:val="1"/>
                <w:sz w:val="20"/>
                <w:szCs w:val="24"/>
                <w:lang w:eastAsia="zh-CN" w:bidi="hi-IN"/>
              </w:rPr>
            </w:pPr>
            <w:proofErr w:type="spellStart"/>
            <w:r w:rsidRPr="00FC2D87">
              <w:rPr>
                <w:rFonts w:ascii="Arial" w:eastAsia="Arial" w:hAnsi="Arial" w:cs="Arial"/>
                <w:kern w:val="1"/>
                <w:sz w:val="20"/>
                <w:szCs w:val="24"/>
                <w:lang w:eastAsia="zh-CN" w:bidi="hi-IN"/>
              </w:rPr>
              <w:t>Indicele</w:t>
            </w:r>
            <w:proofErr w:type="spellEnd"/>
            <w:r w:rsidRPr="00FC2D87">
              <w:rPr>
                <w:rFonts w:ascii="Arial" w:eastAsia="Arial" w:hAnsi="Arial" w:cs="Arial"/>
                <w:kern w:val="1"/>
                <w:sz w:val="20"/>
                <w:szCs w:val="24"/>
                <w:lang w:eastAsia="zh-CN" w:bidi="hi-IN"/>
              </w:rPr>
              <w:t xml:space="preserve"> 8</w:t>
            </w:r>
          </w:p>
          <w:p w14:paraId="2DD7FF74"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526FC295" w14:textId="77777777" w:rsidR="00FC2D87" w:rsidRPr="00FC2D87" w:rsidRDefault="00FC2D87" w:rsidP="00FC2D87">
            <w:pPr>
              <w:widowControl w:val="0"/>
              <w:suppressAutoHyphens/>
              <w:rPr>
                <w:rFonts w:ascii="Arial" w:eastAsia="Arial" w:hAnsi="Arial" w:cs="Arial"/>
                <w:kern w:val="1"/>
                <w:sz w:val="20"/>
                <w:szCs w:val="24"/>
                <w:lang w:eastAsia="zh-CN" w:bidi="hi-IN"/>
              </w:rPr>
            </w:pPr>
          </w:p>
          <w:p w14:paraId="2488A5DF" w14:textId="77777777" w:rsidR="00FC2D87" w:rsidRPr="00FC2D87" w:rsidRDefault="00FC2D87" w:rsidP="00FC2D87">
            <w:pPr>
              <w:widowControl w:val="0"/>
              <w:suppressAutoHyphens/>
              <w:rPr>
                <w:rFonts w:ascii="Arial" w:eastAsia="Arial" w:hAnsi="Arial" w:cs="Arial"/>
                <w:kern w:val="1"/>
                <w:sz w:val="20"/>
                <w:szCs w:val="20"/>
                <w:lang w:eastAsia="zh-CN" w:bidi="hi-IN"/>
              </w:rPr>
            </w:pPr>
            <w:proofErr w:type="spellStart"/>
            <w:r w:rsidRPr="00FC2D87">
              <w:rPr>
                <w:rFonts w:ascii="Arial" w:eastAsia="Arial" w:hAnsi="Arial" w:cs="Arial"/>
                <w:kern w:val="1"/>
                <w:sz w:val="20"/>
                <w:szCs w:val="24"/>
                <w:lang w:eastAsia="zh-CN" w:bidi="hi-IN"/>
              </w:rPr>
              <w:t>Indicele</w:t>
            </w:r>
            <w:proofErr w:type="spellEnd"/>
            <w:r w:rsidRPr="00FC2D87">
              <w:rPr>
                <w:rFonts w:ascii="Arial" w:eastAsia="Arial" w:hAnsi="Arial" w:cs="Arial"/>
                <w:kern w:val="1"/>
                <w:sz w:val="20"/>
                <w:szCs w:val="24"/>
                <w:lang w:eastAsia="zh-CN" w:bidi="hi-IN"/>
              </w:rPr>
              <w:t xml:space="preserve"> </w:t>
            </w:r>
            <w:r w:rsidRPr="00FC2D87">
              <w:rPr>
                <w:rFonts w:ascii="Arial" w:eastAsia="Arial" w:hAnsi="Arial" w:cs="Arial"/>
                <w:kern w:val="1"/>
                <w:sz w:val="20"/>
                <w:szCs w:val="20"/>
                <w:lang w:eastAsia="zh-CN" w:bidi="hi-IN"/>
              </w:rPr>
              <w:t xml:space="preserve">9 </w:t>
            </w:r>
          </w:p>
          <w:p w14:paraId="29502A63" w14:textId="77777777" w:rsidR="00FC2D87" w:rsidRPr="00FC2D87" w:rsidRDefault="00FC2D87" w:rsidP="00FC2D87">
            <w:pPr>
              <w:widowControl w:val="0"/>
              <w:suppressAutoHyphens/>
              <w:rPr>
                <w:rFonts w:ascii="Arial" w:eastAsia="Arial" w:hAnsi="Arial" w:cs="Arial"/>
                <w:kern w:val="1"/>
                <w:sz w:val="20"/>
                <w:szCs w:val="20"/>
                <w:lang w:eastAsia="zh-CN" w:bidi="hi-IN"/>
              </w:rPr>
            </w:pPr>
          </w:p>
          <w:p w14:paraId="0376F1A8" w14:textId="77777777" w:rsidR="00FC2D87" w:rsidRPr="00FC2D87" w:rsidRDefault="00FC2D87" w:rsidP="00FC2D87">
            <w:pPr>
              <w:widowControl w:val="0"/>
              <w:suppressAutoHyphens/>
              <w:rPr>
                <w:rFonts w:ascii="Arial" w:eastAsia="Arial" w:hAnsi="Arial" w:cs="Arial"/>
                <w:kern w:val="1"/>
                <w:sz w:val="20"/>
                <w:szCs w:val="20"/>
                <w:lang w:eastAsia="zh-CN" w:bidi="hi-IN"/>
              </w:rPr>
            </w:pPr>
          </w:p>
          <w:p w14:paraId="05217DC5" w14:textId="77777777" w:rsidR="00FC2D87" w:rsidRPr="00FC2D87" w:rsidRDefault="00FC2D87" w:rsidP="00FC2D87">
            <w:pPr>
              <w:widowControl w:val="0"/>
              <w:suppressAutoHyphens/>
              <w:rPr>
                <w:rFonts w:ascii="Arial" w:eastAsia="Arial" w:hAnsi="Arial" w:cs="Arial"/>
                <w:kern w:val="1"/>
                <w:sz w:val="20"/>
                <w:szCs w:val="20"/>
                <w:lang w:eastAsia="zh-CN" w:bidi="hi-IN"/>
              </w:rPr>
            </w:pPr>
          </w:p>
          <w:p w14:paraId="70E2A9D5" w14:textId="77777777" w:rsidR="00FC2D87" w:rsidRPr="00FC2D87" w:rsidRDefault="00FC2D87" w:rsidP="00FC2D87">
            <w:pPr>
              <w:widowControl w:val="0"/>
              <w:suppressAutoHyphens/>
              <w:rPr>
                <w:rFonts w:ascii="Arial" w:hAnsi="Arial" w:cs="Mangal"/>
                <w:kern w:val="1"/>
                <w:sz w:val="20"/>
                <w:szCs w:val="24"/>
                <w:lang w:eastAsia="zh-CN" w:bidi="hi-IN"/>
              </w:rPr>
            </w:pPr>
            <w:proofErr w:type="spellStart"/>
            <w:r w:rsidRPr="00FC2D87">
              <w:rPr>
                <w:rFonts w:ascii="Arial" w:eastAsia="Arial" w:hAnsi="Arial" w:cs="Arial"/>
                <w:kern w:val="1"/>
                <w:sz w:val="20"/>
                <w:szCs w:val="20"/>
                <w:lang w:eastAsia="zh-CN" w:bidi="hi-IN"/>
              </w:rPr>
              <w:t>Indicele</w:t>
            </w:r>
            <w:proofErr w:type="spellEnd"/>
            <w:r w:rsidRPr="00FC2D87">
              <w:rPr>
                <w:rFonts w:ascii="Arial" w:eastAsia="Arial" w:hAnsi="Arial" w:cs="Arial"/>
                <w:kern w:val="1"/>
                <w:sz w:val="20"/>
                <w:szCs w:val="20"/>
                <w:lang w:eastAsia="zh-CN" w:bidi="hi-IN"/>
              </w:rPr>
              <w:t xml:space="preserve"> 11</w:t>
            </w:r>
          </w:p>
        </w:tc>
      </w:tr>
    </w:tbl>
    <w:p w14:paraId="3337EB4A" w14:textId="77777777" w:rsidR="00FC2D87" w:rsidRPr="00FC2D87" w:rsidRDefault="00FC2D87" w:rsidP="00FC2D87">
      <w:pPr>
        <w:widowControl w:val="0"/>
        <w:suppressAutoHyphens/>
        <w:spacing w:after="0" w:line="360" w:lineRule="auto"/>
        <w:jc w:val="both"/>
        <w:rPr>
          <w:rFonts w:ascii="Arial" w:hAnsi="Arial" w:cs="Arial"/>
          <w:b/>
          <w:bCs/>
          <w:i/>
          <w:iCs/>
          <w:kern w:val="1"/>
          <w:sz w:val="24"/>
          <w:szCs w:val="24"/>
          <w:lang w:eastAsia="zh-CN" w:bidi="hi-IN"/>
        </w:rPr>
      </w:pPr>
      <w:r w:rsidRPr="00FC2D87">
        <w:rPr>
          <w:rFonts w:ascii="Arial" w:hAnsi="Arial" w:cs="Arial"/>
          <w:kern w:val="1"/>
          <w:sz w:val="24"/>
          <w:szCs w:val="24"/>
          <w:lang w:eastAsia="zh-CN" w:bidi="hi-IN"/>
        </w:rPr>
        <w:t xml:space="preserve"> </w:t>
      </w:r>
    </w:p>
    <w:p w14:paraId="65C3ABCF" w14:textId="03A14FA5" w:rsidR="00FC2D87" w:rsidRDefault="00FC2D87" w:rsidP="00FC2D87">
      <w:pPr>
        <w:rPr>
          <w:lang w:val="ro-RO" w:eastAsia="zh-CN"/>
        </w:rPr>
      </w:pPr>
    </w:p>
    <w:p w14:paraId="4C526634" w14:textId="77777777" w:rsidR="00995EF1" w:rsidRPr="009B5752" w:rsidRDefault="00995EF1" w:rsidP="00995EF1">
      <w:pPr>
        <w:pStyle w:val="Titlu2"/>
        <w:rPr>
          <w:rFonts w:ascii="Arial" w:eastAsia="Times New Roman" w:hAnsi="Arial" w:cs="Arial"/>
          <w:b/>
          <w:bCs/>
          <w:color w:val="auto"/>
          <w:sz w:val="24"/>
          <w:szCs w:val="24"/>
          <w:lang w:eastAsia="zh-CN" w:bidi="hi-IN"/>
        </w:rPr>
      </w:pPr>
      <w:bookmarkStart w:id="10" w:name="_Toc468804056"/>
      <w:bookmarkStart w:id="11" w:name="_Toc491872940"/>
      <w:bookmarkStart w:id="12" w:name="_Toc94865770"/>
      <w:r w:rsidRPr="009B5752">
        <w:rPr>
          <w:rFonts w:ascii="Arial" w:eastAsia="Times New Roman" w:hAnsi="Arial" w:cs="Arial"/>
          <w:b/>
          <w:bCs/>
          <w:color w:val="auto"/>
          <w:sz w:val="24"/>
          <w:szCs w:val="24"/>
          <w:lang w:eastAsia="zh-CN" w:bidi="hi-IN"/>
        </w:rPr>
        <w:t xml:space="preserve">III.1.2 Instrumente de </w:t>
      </w:r>
      <w:proofErr w:type="spellStart"/>
      <w:r w:rsidRPr="009B5752">
        <w:rPr>
          <w:rFonts w:ascii="Arial" w:eastAsia="Times New Roman" w:hAnsi="Arial" w:cs="Arial"/>
          <w:b/>
          <w:bCs/>
          <w:color w:val="auto"/>
          <w:sz w:val="24"/>
          <w:szCs w:val="24"/>
          <w:lang w:eastAsia="zh-CN" w:bidi="hi-IN"/>
        </w:rPr>
        <w:t>monitorizare</w:t>
      </w:r>
      <w:proofErr w:type="spellEnd"/>
      <w:r w:rsidRPr="009B5752">
        <w:rPr>
          <w:rFonts w:ascii="Arial" w:eastAsia="Times New Roman" w:hAnsi="Arial" w:cs="Arial"/>
          <w:b/>
          <w:bCs/>
          <w:color w:val="auto"/>
          <w:sz w:val="24"/>
          <w:szCs w:val="24"/>
          <w:lang w:eastAsia="zh-CN" w:bidi="hi-IN"/>
        </w:rPr>
        <w:t xml:space="preserve"> </w:t>
      </w:r>
      <w:proofErr w:type="spellStart"/>
      <w:r w:rsidRPr="009B5752">
        <w:rPr>
          <w:rFonts w:ascii="Arial" w:eastAsia="Times New Roman" w:hAnsi="Arial" w:cs="Arial"/>
          <w:b/>
          <w:bCs/>
          <w:color w:val="auto"/>
          <w:sz w:val="24"/>
          <w:szCs w:val="24"/>
          <w:lang w:eastAsia="zh-CN" w:bidi="hi-IN"/>
        </w:rPr>
        <w:t>și</w:t>
      </w:r>
      <w:proofErr w:type="spellEnd"/>
      <w:r w:rsidRPr="009B5752">
        <w:rPr>
          <w:rFonts w:ascii="Arial" w:eastAsia="Times New Roman" w:hAnsi="Arial" w:cs="Arial"/>
          <w:b/>
          <w:bCs/>
          <w:color w:val="auto"/>
          <w:sz w:val="24"/>
          <w:szCs w:val="24"/>
          <w:lang w:eastAsia="zh-CN" w:bidi="hi-IN"/>
        </w:rPr>
        <w:t xml:space="preserve"> </w:t>
      </w:r>
      <w:proofErr w:type="spellStart"/>
      <w:r w:rsidRPr="009B5752">
        <w:rPr>
          <w:rFonts w:ascii="Arial" w:eastAsia="Times New Roman" w:hAnsi="Arial" w:cs="Arial"/>
          <w:b/>
          <w:bCs/>
          <w:color w:val="auto"/>
          <w:sz w:val="24"/>
          <w:szCs w:val="24"/>
          <w:lang w:eastAsia="zh-CN" w:bidi="hi-IN"/>
        </w:rPr>
        <w:t>evaluare</w:t>
      </w:r>
      <w:bookmarkEnd w:id="10"/>
      <w:bookmarkEnd w:id="11"/>
      <w:bookmarkEnd w:id="12"/>
      <w:proofErr w:type="spellEnd"/>
    </w:p>
    <w:p w14:paraId="1027AF23" w14:textId="77777777" w:rsidR="00995EF1" w:rsidRPr="009B5752" w:rsidRDefault="00995EF1" w:rsidP="009B5752">
      <w:pPr>
        <w:widowControl w:val="0"/>
        <w:suppressAutoHyphens/>
        <w:spacing w:after="0" w:line="276" w:lineRule="auto"/>
        <w:jc w:val="both"/>
        <w:rPr>
          <w:rFonts w:ascii="Arial" w:eastAsia="Arial" w:hAnsi="Arial" w:cs="Arial"/>
          <w:color w:val="000000"/>
          <w:kern w:val="1"/>
          <w:lang w:eastAsia="zh-CN" w:bidi="hi-IN"/>
        </w:rPr>
      </w:pPr>
      <w:r w:rsidRPr="009B5752">
        <w:rPr>
          <w:rFonts w:ascii="Arial" w:eastAsia="Arial" w:hAnsi="Arial" w:cs="Arial"/>
          <w:color w:val="000000"/>
          <w:kern w:val="1"/>
          <w:lang w:eastAsia="zh-CN" w:bidi="hi-IN"/>
        </w:rPr>
        <w:t xml:space="preserve">O </w:t>
      </w:r>
      <w:proofErr w:type="spellStart"/>
      <w:r w:rsidRPr="009B5752">
        <w:rPr>
          <w:rFonts w:ascii="Arial" w:eastAsia="Arial" w:hAnsi="Arial" w:cs="Arial"/>
          <w:color w:val="000000"/>
          <w:kern w:val="1"/>
          <w:lang w:eastAsia="zh-CN" w:bidi="hi-IN"/>
        </w:rPr>
        <w:t>caracteristicǎ</w:t>
      </w:r>
      <w:proofErr w:type="spellEnd"/>
      <w:r w:rsidRPr="009B5752">
        <w:rPr>
          <w:rFonts w:ascii="Arial" w:eastAsia="Arial" w:hAnsi="Arial" w:cs="Arial"/>
          <w:color w:val="000000"/>
          <w:kern w:val="1"/>
          <w:lang w:eastAsia="zh-CN" w:bidi="hi-IN"/>
        </w:rPr>
        <w:t xml:space="preserve"> a </w:t>
      </w:r>
      <w:proofErr w:type="spellStart"/>
      <w:r w:rsidRPr="009B5752">
        <w:rPr>
          <w:rFonts w:ascii="Arial" w:eastAsia="Arial" w:hAnsi="Arial" w:cs="Arial"/>
          <w:color w:val="000000"/>
          <w:kern w:val="1"/>
          <w:lang w:eastAsia="zh-CN" w:bidi="hi-IN"/>
        </w:rPr>
        <w:t>procesului</w:t>
      </w:r>
      <w:proofErr w:type="spellEnd"/>
      <w:r w:rsidRPr="009B5752">
        <w:rPr>
          <w:rFonts w:ascii="Arial" w:eastAsia="Arial" w:hAnsi="Arial" w:cs="Arial"/>
          <w:color w:val="000000"/>
          <w:kern w:val="1"/>
          <w:lang w:eastAsia="zh-CN" w:bidi="hi-IN"/>
        </w:rPr>
        <w:t xml:space="preserve"> de </w:t>
      </w:r>
      <w:proofErr w:type="spellStart"/>
      <w:r w:rsidRPr="009B5752">
        <w:rPr>
          <w:rFonts w:ascii="Arial" w:eastAsia="Arial" w:hAnsi="Arial" w:cs="Arial"/>
          <w:color w:val="000000"/>
          <w:kern w:val="1"/>
          <w:lang w:eastAsia="zh-CN" w:bidi="hi-IN"/>
        </w:rPr>
        <w:t>monitorizare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și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evaluare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este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desfǎșurarea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interactivǎ</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în</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sensul</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cǎ</w:t>
      </w:r>
      <w:proofErr w:type="spellEnd"/>
      <w:r w:rsidRPr="009B5752">
        <w:rPr>
          <w:rFonts w:ascii="Arial" w:eastAsia="Arial" w:hAnsi="Arial" w:cs="Arial"/>
          <w:color w:val="000000"/>
          <w:kern w:val="1"/>
          <w:lang w:eastAsia="zh-CN" w:bidi="hi-IN"/>
        </w:rPr>
        <w:t>:</w:t>
      </w:r>
    </w:p>
    <w:p w14:paraId="5D7687D0" w14:textId="77777777" w:rsidR="00995EF1" w:rsidRPr="009B5752" w:rsidRDefault="00995EF1" w:rsidP="009B5752">
      <w:pPr>
        <w:widowControl w:val="0"/>
        <w:numPr>
          <w:ilvl w:val="0"/>
          <w:numId w:val="27"/>
        </w:numPr>
        <w:suppressAutoHyphens/>
        <w:spacing w:after="0" w:line="276" w:lineRule="auto"/>
        <w:jc w:val="both"/>
        <w:rPr>
          <w:rFonts w:ascii="Arial" w:eastAsia="Arial" w:hAnsi="Arial" w:cs="Arial"/>
          <w:color w:val="000000"/>
          <w:kern w:val="1"/>
          <w:lang w:eastAsia="zh-CN" w:bidi="hi-IN"/>
        </w:rPr>
      </w:pPr>
      <w:r w:rsidRPr="009B5752">
        <w:rPr>
          <w:rFonts w:ascii="Arial" w:eastAsia="Arial" w:hAnsi="Arial" w:cs="Arial"/>
          <w:color w:val="000000"/>
          <w:kern w:val="1"/>
          <w:lang w:eastAsia="zh-CN" w:bidi="hi-IN"/>
        </w:rPr>
        <w:t xml:space="preserve">nu </w:t>
      </w:r>
      <w:proofErr w:type="spellStart"/>
      <w:r w:rsidRPr="009B5752">
        <w:rPr>
          <w:rFonts w:ascii="Arial" w:eastAsia="Arial" w:hAnsi="Arial" w:cs="Arial"/>
          <w:color w:val="000000"/>
          <w:kern w:val="1"/>
          <w:lang w:eastAsia="zh-CN" w:bidi="hi-IN"/>
        </w:rPr>
        <w:t>poate</w:t>
      </w:r>
      <w:proofErr w:type="spellEnd"/>
      <w:r w:rsidRPr="009B5752">
        <w:rPr>
          <w:rFonts w:ascii="Arial" w:eastAsia="Arial" w:hAnsi="Arial" w:cs="Arial"/>
          <w:color w:val="000000"/>
          <w:kern w:val="1"/>
          <w:lang w:eastAsia="zh-CN" w:bidi="hi-IN"/>
        </w:rPr>
        <w:t xml:space="preserve"> fi </w:t>
      </w:r>
      <w:proofErr w:type="spellStart"/>
      <w:r w:rsidRPr="009B5752">
        <w:rPr>
          <w:rFonts w:ascii="Arial" w:eastAsia="Arial" w:hAnsi="Arial" w:cs="Arial"/>
          <w:color w:val="000000"/>
          <w:kern w:val="1"/>
          <w:lang w:eastAsia="zh-CN" w:bidi="hi-IN"/>
        </w:rPr>
        <w:t>susținut</w:t>
      </w:r>
      <w:proofErr w:type="spellEnd"/>
      <w:r w:rsidRPr="009B5752">
        <w:rPr>
          <w:rFonts w:ascii="Arial" w:eastAsia="Arial" w:hAnsi="Arial" w:cs="Arial"/>
          <w:color w:val="000000"/>
          <w:kern w:val="1"/>
          <w:lang w:eastAsia="zh-CN" w:bidi="hi-IN"/>
        </w:rPr>
        <w:t xml:space="preserve"> de o </w:t>
      </w:r>
      <w:proofErr w:type="spellStart"/>
      <w:r w:rsidRPr="009B5752">
        <w:rPr>
          <w:rFonts w:ascii="Arial" w:eastAsia="Arial" w:hAnsi="Arial" w:cs="Arial"/>
          <w:color w:val="000000"/>
          <w:kern w:val="1"/>
          <w:lang w:eastAsia="zh-CN" w:bidi="hi-IN"/>
        </w:rPr>
        <w:t>singurǎ</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organizație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sau</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instituție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deoarece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sursele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datelor</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și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informațiilor</w:t>
      </w:r>
      <w:proofErr w:type="spellEnd"/>
      <w:r w:rsidRPr="009B5752">
        <w:rPr>
          <w:rFonts w:ascii="Arial" w:eastAsia="Arial" w:hAnsi="Arial" w:cs="Arial"/>
          <w:color w:val="000000"/>
          <w:kern w:val="1"/>
          <w:lang w:eastAsia="zh-CN" w:bidi="hi-IN"/>
        </w:rPr>
        <w:t xml:space="preserve"> sunt </w:t>
      </w:r>
      <w:proofErr w:type="spellStart"/>
      <w:r w:rsidRPr="009B5752">
        <w:rPr>
          <w:rFonts w:ascii="Arial" w:eastAsia="Arial" w:hAnsi="Arial" w:cs="Arial"/>
          <w:color w:val="000000"/>
          <w:kern w:val="1"/>
          <w:lang w:eastAsia="zh-CN" w:bidi="hi-IN"/>
        </w:rPr>
        <w:t>distribuite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și</w:t>
      </w:r>
      <w:proofErr w:type="spellEnd"/>
      <w:r w:rsidRPr="009B5752">
        <w:rPr>
          <w:rFonts w:ascii="Arial" w:eastAsia="Arial" w:hAnsi="Arial" w:cs="Arial"/>
          <w:color w:val="000000"/>
          <w:kern w:val="1"/>
          <w:lang w:eastAsia="zh-CN" w:bidi="hi-IN"/>
        </w:rPr>
        <w:t xml:space="preserve"> pe </w:t>
      </w:r>
      <w:proofErr w:type="spellStart"/>
      <w:r w:rsidRPr="009B5752">
        <w:rPr>
          <w:rFonts w:ascii="Arial" w:eastAsia="Arial" w:hAnsi="Arial" w:cs="Arial"/>
          <w:color w:val="000000"/>
          <w:kern w:val="1"/>
          <w:lang w:eastAsia="zh-CN" w:bidi="hi-IN"/>
        </w:rPr>
        <w:t>orizontalǎ</w:t>
      </w:r>
      <w:proofErr w:type="spellEnd"/>
      <w:r w:rsidRPr="009B5752">
        <w:rPr>
          <w:rFonts w:ascii="Arial" w:eastAsia="Arial" w:hAnsi="Arial" w:cs="Arial"/>
          <w:color w:val="000000"/>
          <w:kern w:val="1"/>
          <w:lang w:eastAsia="zh-CN" w:bidi="hi-IN"/>
        </w:rPr>
        <w:t xml:space="preserve"> – </w:t>
      </w:r>
      <w:proofErr w:type="spellStart"/>
      <w:r w:rsidRPr="009B5752">
        <w:rPr>
          <w:rFonts w:ascii="Arial" w:eastAsia="Arial" w:hAnsi="Arial" w:cs="Arial"/>
          <w:color w:val="000000"/>
          <w:kern w:val="1"/>
          <w:lang w:eastAsia="zh-CN" w:bidi="hi-IN"/>
        </w:rPr>
        <w:t>în</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spațiu</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și</w:t>
      </w:r>
      <w:proofErr w:type="spellEnd"/>
      <w:r w:rsidRPr="009B5752">
        <w:rPr>
          <w:rFonts w:ascii="Arial" w:eastAsia="Arial" w:hAnsi="Arial" w:cs="Arial"/>
          <w:color w:val="000000"/>
          <w:kern w:val="1"/>
          <w:lang w:eastAsia="zh-CN" w:bidi="hi-IN"/>
        </w:rPr>
        <w:t xml:space="preserve"> pe </w:t>
      </w:r>
      <w:proofErr w:type="spellStart"/>
      <w:r w:rsidRPr="009B5752">
        <w:rPr>
          <w:rFonts w:ascii="Arial" w:eastAsia="Arial" w:hAnsi="Arial" w:cs="Arial"/>
          <w:color w:val="000000"/>
          <w:kern w:val="1"/>
          <w:lang w:eastAsia="zh-CN" w:bidi="hi-IN"/>
        </w:rPr>
        <w:t>verticalǎ</w:t>
      </w:r>
      <w:proofErr w:type="spellEnd"/>
      <w:r w:rsidRPr="009B5752">
        <w:rPr>
          <w:rFonts w:ascii="Arial" w:eastAsia="Arial" w:hAnsi="Arial" w:cs="Arial"/>
          <w:color w:val="000000"/>
          <w:kern w:val="1"/>
          <w:lang w:eastAsia="zh-CN" w:bidi="hi-IN"/>
        </w:rPr>
        <w:t xml:space="preserve"> – pe </w:t>
      </w:r>
      <w:proofErr w:type="spellStart"/>
      <w:r w:rsidRPr="009B5752">
        <w:rPr>
          <w:rFonts w:ascii="Arial" w:eastAsia="Arial" w:hAnsi="Arial" w:cs="Arial"/>
          <w:color w:val="000000"/>
          <w:kern w:val="1"/>
          <w:lang w:eastAsia="zh-CN" w:bidi="hi-IN"/>
        </w:rPr>
        <w:t>diferite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trepte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ierarhice</w:t>
      </w:r>
      <w:proofErr w:type="spellEnd"/>
      <w:r w:rsidRPr="009B5752">
        <w:rPr>
          <w:rFonts w:ascii="Arial" w:eastAsia="Arial" w:hAnsi="Arial" w:cs="Arial"/>
          <w:color w:val="000000"/>
          <w:kern w:val="1"/>
          <w:lang w:eastAsia="zh-CN" w:bidi="hi-IN"/>
        </w:rPr>
        <w:t>);</w:t>
      </w:r>
    </w:p>
    <w:p w14:paraId="274515F3" w14:textId="63DE09F3" w:rsidR="00995EF1" w:rsidRPr="009B5752" w:rsidRDefault="00995EF1" w:rsidP="009B5752">
      <w:pPr>
        <w:widowControl w:val="0"/>
        <w:numPr>
          <w:ilvl w:val="0"/>
          <w:numId w:val="27"/>
        </w:numPr>
        <w:suppressAutoHyphens/>
        <w:spacing w:after="0" w:line="276" w:lineRule="auto"/>
        <w:jc w:val="both"/>
        <w:rPr>
          <w:rFonts w:ascii="Arial" w:eastAsia="Arial" w:hAnsi="Arial" w:cs="Arial"/>
          <w:color w:val="000000"/>
          <w:kern w:val="1"/>
          <w:lang w:eastAsia="zh-CN" w:bidi="hi-IN"/>
        </w:rPr>
      </w:pPr>
      <w:r w:rsidRPr="009B5752">
        <w:rPr>
          <w:rFonts w:ascii="Arial" w:eastAsia="Arial" w:hAnsi="Arial" w:cs="Arial"/>
          <w:color w:val="000000"/>
          <w:kern w:val="1"/>
          <w:lang w:eastAsia="zh-CN" w:bidi="hi-IN"/>
        </w:rPr>
        <w:t xml:space="preserve">nu </w:t>
      </w:r>
      <w:proofErr w:type="spellStart"/>
      <w:r w:rsidRPr="009B5752">
        <w:rPr>
          <w:rFonts w:ascii="Arial" w:eastAsia="Arial" w:hAnsi="Arial" w:cs="Arial"/>
          <w:color w:val="000000"/>
          <w:kern w:val="1"/>
          <w:lang w:eastAsia="zh-CN" w:bidi="hi-IN"/>
        </w:rPr>
        <w:t>poate</w:t>
      </w:r>
      <w:proofErr w:type="spellEnd"/>
      <w:r w:rsidRPr="009B5752">
        <w:rPr>
          <w:rFonts w:ascii="Arial" w:eastAsia="Arial" w:hAnsi="Arial" w:cs="Arial"/>
          <w:color w:val="000000"/>
          <w:kern w:val="1"/>
          <w:lang w:eastAsia="zh-CN" w:bidi="hi-IN"/>
        </w:rPr>
        <w:t xml:space="preserve"> fi </w:t>
      </w:r>
      <w:proofErr w:type="spellStart"/>
      <w:r w:rsidRPr="009B5752">
        <w:rPr>
          <w:rFonts w:ascii="Arial" w:eastAsia="Arial" w:hAnsi="Arial" w:cs="Arial"/>
          <w:color w:val="000000"/>
          <w:kern w:val="1"/>
          <w:lang w:eastAsia="zh-CN" w:bidi="hi-IN"/>
        </w:rPr>
        <w:t>declarat</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corect</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decât</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dupǎ</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intrarea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în</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posesie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și</w:t>
      </w:r>
      <w:proofErr w:type="spellEnd"/>
      <w:r w:rsidRPr="009B5752">
        <w:rPr>
          <w:rFonts w:ascii="Arial" w:eastAsia="Arial" w:hAnsi="Arial" w:cs="Arial"/>
          <w:color w:val="000000"/>
          <w:kern w:val="1"/>
          <w:lang w:eastAsia="zh-CN" w:bidi="hi-IN"/>
        </w:rPr>
        <w:t xml:space="preserve"> a </w:t>
      </w:r>
      <w:proofErr w:type="spellStart"/>
      <w:r w:rsidRPr="009B5752">
        <w:rPr>
          <w:rFonts w:ascii="Arial" w:eastAsia="Arial" w:hAnsi="Arial" w:cs="Arial"/>
          <w:color w:val="000000"/>
          <w:kern w:val="1"/>
          <w:lang w:eastAsia="zh-CN" w:bidi="hi-IN"/>
        </w:rPr>
        <w:t>unor</w:t>
      </w:r>
      <w:proofErr w:type="spellEnd"/>
      <w:r w:rsidRPr="009B5752">
        <w:rPr>
          <w:rFonts w:ascii="Arial" w:eastAsia="Arial" w:hAnsi="Arial" w:cs="Arial"/>
          <w:color w:val="000000"/>
          <w:kern w:val="1"/>
          <w:lang w:eastAsia="zh-CN" w:bidi="hi-IN"/>
        </w:rPr>
        <w:t xml:space="preserve"> date </w:t>
      </w:r>
      <w:proofErr w:type="spellStart"/>
      <w:r w:rsidRPr="009B5752">
        <w:rPr>
          <w:rFonts w:ascii="Arial" w:eastAsia="Arial" w:hAnsi="Arial" w:cs="Arial"/>
          <w:color w:val="000000"/>
          <w:kern w:val="1"/>
          <w:lang w:eastAsia="zh-CN" w:bidi="hi-IN"/>
        </w:rPr>
        <w:t>nestocate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în</w:t>
      </w:r>
      <w:proofErr w:type="spellEnd"/>
      <w:r w:rsidRPr="009B5752">
        <w:rPr>
          <w:rFonts w:ascii="Arial" w:eastAsia="Arial" w:hAnsi="Arial" w:cs="Arial"/>
          <w:color w:val="000000"/>
          <w:kern w:val="1"/>
          <w:lang w:eastAsia="zh-CN" w:bidi="hi-IN"/>
        </w:rPr>
        <w:t xml:space="preserve"> mod </w:t>
      </w:r>
      <w:proofErr w:type="spellStart"/>
      <w:r w:rsidRPr="009B5752">
        <w:rPr>
          <w:rFonts w:ascii="Arial" w:eastAsia="Arial" w:hAnsi="Arial" w:cs="Arial"/>
          <w:color w:val="000000"/>
          <w:kern w:val="1"/>
          <w:lang w:eastAsia="zh-CN" w:bidi="hi-IN"/>
        </w:rPr>
        <w:t>obișnuit</w:t>
      </w:r>
      <w:proofErr w:type="spellEnd"/>
      <w:r w:rsidRPr="009B5752">
        <w:rPr>
          <w:rFonts w:ascii="Arial" w:eastAsia="Arial" w:hAnsi="Arial" w:cs="Arial"/>
          <w:color w:val="000000"/>
          <w:kern w:val="1"/>
          <w:lang w:eastAsia="zh-CN" w:bidi="hi-IN"/>
        </w:rPr>
        <w:t xml:space="preserve"> (de </w:t>
      </w:r>
      <w:proofErr w:type="spellStart"/>
      <w:r w:rsidRPr="009B5752">
        <w:rPr>
          <w:rFonts w:ascii="Arial" w:eastAsia="Arial" w:hAnsi="Arial" w:cs="Arial"/>
          <w:color w:val="000000"/>
          <w:kern w:val="1"/>
          <w:lang w:eastAsia="zh-CN" w:bidi="hi-IN"/>
        </w:rPr>
        <w:t>exemplu</w:t>
      </w:r>
      <w:proofErr w:type="spellEnd"/>
      <w:r w:rsidRPr="009B5752">
        <w:rPr>
          <w:rFonts w:ascii="Arial" w:eastAsia="Arial" w:hAnsi="Arial" w:cs="Arial"/>
          <w:color w:val="000000"/>
          <w:kern w:val="1"/>
          <w:lang w:eastAsia="zh-CN" w:bidi="hi-IN"/>
        </w:rPr>
        <w:t xml:space="preserve">: cine </w:t>
      </w:r>
      <w:proofErr w:type="spellStart"/>
      <w:r w:rsidRPr="009B5752">
        <w:rPr>
          <w:rFonts w:ascii="Arial" w:eastAsia="Arial" w:hAnsi="Arial" w:cs="Arial"/>
          <w:color w:val="000000"/>
          <w:kern w:val="1"/>
          <w:lang w:eastAsia="zh-CN" w:bidi="hi-IN"/>
        </w:rPr>
        <w:t>urmǎrește</w:t>
      </w:r>
      <w:proofErr w:type="spellEnd"/>
      <w:r w:rsidRPr="009B5752">
        <w:rPr>
          <w:rFonts w:ascii="Arial" w:eastAsia="Arial" w:hAnsi="Arial" w:cs="Arial"/>
          <w:color w:val="000000"/>
          <w:kern w:val="1"/>
          <w:lang w:eastAsia="zh-CN" w:bidi="hi-IN"/>
        </w:rPr>
        <w:t xml:space="preserve"> statistic, </w:t>
      </w:r>
      <w:proofErr w:type="spellStart"/>
      <w:r w:rsidRPr="009B5752">
        <w:rPr>
          <w:rFonts w:ascii="Arial" w:eastAsia="Arial" w:hAnsi="Arial" w:cs="Arial"/>
          <w:color w:val="000000"/>
          <w:kern w:val="1"/>
          <w:lang w:eastAsia="zh-CN" w:bidi="hi-IN"/>
        </w:rPr>
        <w:t>stǎruitor</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gradul</w:t>
      </w:r>
      <w:proofErr w:type="spellEnd"/>
      <w:r w:rsidRPr="009B5752">
        <w:rPr>
          <w:rFonts w:ascii="Arial" w:eastAsia="Arial" w:hAnsi="Arial" w:cs="Arial"/>
          <w:color w:val="000000"/>
          <w:kern w:val="1"/>
          <w:lang w:eastAsia="zh-CN" w:bidi="hi-IN"/>
        </w:rPr>
        <w:t xml:space="preserve"> de </w:t>
      </w:r>
      <w:proofErr w:type="spellStart"/>
      <w:r w:rsidRPr="009B5752">
        <w:rPr>
          <w:rFonts w:ascii="Arial" w:eastAsia="Arial" w:hAnsi="Arial" w:cs="Arial"/>
          <w:color w:val="000000"/>
          <w:kern w:val="1"/>
          <w:lang w:eastAsia="zh-CN" w:bidi="hi-IN"/>
        </w:rPr>
        <w:t>satisfacție</w:t>
      </w:r>
      <w:proofErr w:type="spellEnd"/>
      <w:r w:rsidRPr="009B5752">
        <w:rPr>
          <w:rFonts w:ascii="Arial" w:eastAsia="Arial" w:hAnsi="Arial" w:cs="Arial"/>
          <w:color w:val="000000"/>
          <w:kern w:val="1"/>
          <w:lang w:eastAsia="zh-CN" w:bidi="hi-IN"/>
        </w:rPr>
        <w:t xml:space="preserve"> a </w:t>
      </w:r>
      <w:proofErr w:type="spellStart"/>
      <w:r w:rsidRPr="009B5752">
        <w:rPr>
          <w:rFonts w:ascii="Arial" w:eastAsia="Arial" w:hAnsi="Arial" w:cs="Arial"/>
          <w:color w:val="000000"/>
          <w:kern w:val="1"/>
          <w:lang w:eastAsia="zh-CN" w:bidi="hi-IN"/>
        </w:rPr>
        <w:t>publicului</w:t>
      </w:r>
      <w:proofErr w:type="spellEnd"/>
      <w:r w:rsidRPr="009B5752">
        <w:rPr>
          <w:rFonts w:ascii="Arial" w:eastAsia="Arial" w:hAnsi="Arial" w:cs="Arial"/>
          <w:color w:val="000000"/>
          <w:kern w:val="1"/>
          <w:lang w:eastAsia="zh-CN" w:bidi="hi-IN"/>
        </w:rPr>
        <w:t xml:space="preserve">, cine </w:t>
      </w:r>
      <w:proofErr w:type="spellStart"/>
      <w:r w:rsidRPr="009B5752">
        <w:rPr>
          <w:rFonts w:ascii="Arial" w:eastAsia="Arial" w:hAnsi="Arial" w:cs="Arial"/>
          <w:color w:val="000000"/>
          <w:kern w:val="1"/>
          <w:lang w:eastAsia="zh-CN" w:bidi="hi-IN"/>
        </w:rPr>
        <w:t>evidențiazǎ</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volumul</w:t>
      </w:r>
      <w:proofErr w:type="spellEnd"/>
      <w:r w:rsidRPr="009B5752">
        <w:rPr>
          <w:rFonts w:ascii="Arial" w:eastAsia="Arial" w:hAnsi="Arial" w:cs="Arial"/>
          <w:color w:val="000000"/>
          <w:kern w:val="1"/>
          <w:lang w:eastAsia="zh-CN" w:bidi="hi-IN"/>
        </w:rPr>
        <w:t xml:space="preserve"> de tone*km </w:t>
      </w:r>
      <w:proofErr w:type="spellStart"/>
      <w:r w:rsidRPr="009B5752">
        <w:rPr>
          <w:rFonts w:ascii="Arial" w:eastAsia="Arial" w:hAnsi="Arial" w:cs="Arial"/>
          <w:color w:val="000000"/>
          <w:kern w:val="1"/>
          <w:lang w:eastAsia="zh-CN" w:bidi="hi-IN"/>
        </w:rPr>
        <w:t>marfǎ</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derulat</w:t>
      </w:r>
      <w:proofErr w:type="spellEnd"/>
      <w:r w:rsidRPr="009B5752">
        <w:rPr>
          <w:rFonts w:ascii="Arial" w:eastAsia="Arial" w:hAnsi="Arial" w:cs="Arial"/>
          <w:color w:val="000000"/>
          <w:kern w:val="1"/>
          <w:lang w:eastAsia="zh-CN" w:bidi="hi-IN"/>
        </w:rPr>
        <w:t xml:space="preserve"> pe </w:t>
      </w:r>
      <w:proofErr w:type="spellStart"/>
      <w:r w:rsidRPr="009B5752">
        <w:rPr>
          <w:rFonts w:ascii="Arial" w:eastAsia="Arial" w:hAnsi="Arial" w:cs="Arial"/>
          <w:color w:val="000000"/>
          <w:kern w:val="1"/>
          <w:lang w:eastAsia="zh-CN" w:bidi="hi-IN"/>
        </w:rPr>
        <w:t>strǎzile</w:t>
      </w:r>
      <w:proofErr w:type="spellEnd"/>
      <w:r w:rsidRPr="009B5752">
        <w:rPr>
          <w:rFonts w:ascii="Arial" w:eastAsia="Arial" w:hAnsi="Arial" w:cs="Arial"/>
          <w:color w:val="000000"/>
          <w:kern w:val="1"/>
          <w:lang w:eastAsia="zh-CN" w:bidi="hi-IN"/>
        </w:rPr>
        <w:t xml:space="preserve"> </w:t>
      </w:r>
      <w:proofErr w:type="spellStart"/>
      <w:r w:rsidR="007D47AA">
        <w:rPr>
          <w:rFonts w:ascii="Arial" w:eastAsia="Arial" w:hAnsi="Arial" w:cs="Arial"/>
          <w:color w:val="000000"/>
          <w:kern w:val="1"/>
          <w:lang w:eastAsia="zh-CN" w:bidi="hi-IN"/>
        </w:rPr>
        <w:t>orasului</w:t>
      </w:r>
      <w:proofErr w:type="spellEnd"/>
      <w:r w:rsidRPr="009B5752">
        <w:rPr>
          <w:rFonts w:ascii="Arial" w:eastAsia="Arial" w:hAnsi="Arial" w:cs="Arial"/>
          <w:color w:val="000000"/>
          <w:kern w:val="1"/>
          <w:lang w:eastAsia="zh-CN" w:bidi="hi-IN"/>
        </w:rPr>
        <w:t xml:space="preserve">, etc.); </w:t>
      </w:r>
    </w:p>
    <w:p w14:paraId="2067C786" w14:textId="77777777" w:rsidR="00995EF1" w:rsidRPr="009B5752" w:rsidRDefault="00995EF1" w:rsidP="009B5752">
      <w:pPr>
        <w:widowControl w:val="0"/>
        <w:numPr>
          <w:ilvl w:val="0"/>
          <w:numId w:val="27"/>
        </w:numPr>
        <w:suppressAutoHyphens/>
        <w:spacing w:after="0" w:line="276" w:lineRule="auto"/>
        <w:jc w:val="both"/>
        <w:rPr>
          <w:rFonts w:ascii="Arial" w:eastAsia="Arial" w:hAnsi="Arial" w:cs="Arial"/>
          <w:color w:val="000000"/>
          <w:kern w:val="1"/>
          <w:lang w:eastAsia="zh-CN" w:bidi="hi-IN"/>
        </w:rPr>
      </w:pPr>
      <w:r w:rsidRPr="009B5752">
        <w:rPr>
          <w:rFonts w:ascii="Arial" w:eastAsia="Arial" w:hAnsi="Arial" w:cs="Arial"/>
          <w:color w:val="000000"/>
          <w:kern w:val="1"/>
          <w:lang w:eastAsia="zh-CN" w:bidi="hi-IN"/>
        </w:rPr>
        <w:t xml:space="preserve">nu </w:t>
      </w:r>
      <w:proofErr w:type="spellStart"/>
      <w:r w:rsidRPr="009B5752">
        <w:rPr>
          <w:rFonts w:ascii="Arial" w:eastAsia="Arial" w:hAnsi="Arial" w:cs="Arial"/>
          <w:color w:val="000000"/>
          <w:kern w:val="1"/>
          <w:lang w:eastAsia="zh-CN" w:bidi="hi-IN"/>
        </w:rPr>
        <w:t>poate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progresa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decât</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în</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urma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unui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schimb</w:t>
      </w:r>
      <w:proofErr w:type="spellEnd"/>
      <w:r w:rsidRPr="009B5752">
        <w:rPr>
          <w:rFonts w:ascii="Arial" w:eastAsia="Arial" w:hAnsi="Arial" w:cs="Arial"/>
          <w:color w:val="000000"/>
          <w:kern w:val="1"/>
          <w:lang w:eastAsia="zh-CN" w:bidi="hi-IN"/>
        </w:rPr>
        <w:t xml:space="preserve"> permanent de date </w:t>
      </w:r>
      <w:proofErr w:type="spellStart"/>
      <w:r w:rsidRPr="009B5752">
        <w:rPr>
          <w:rFonts w:ascii="Arial" w:eastAsia="Arial" w:hAnsi="Arial" w:cs="Arial"/>
          <w:color w:val="000000"/>
          <w:kern w:val="1"/>
          <w:lang w:eastAsia="zh-CN" w:bidi="hi-IN"/>
        </w:rPr>
        <w:t>între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instituții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și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în</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urma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unei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b/>
          <w:color w:val="000000"/>
          <w:kern w:val="1"/>
          <w:lang w:eastAsia="zh-CN" w:bidi="hi-IN"/>
        </w:rPr>
        <w:t>diseminǎri</w:t>
      </w:r>
      <w:proofErr w:type="spellEnd"/>
      <w:r w:rsidRPr="009B5752">
        <w:rPr>
          <w:rFonts w:ascii="Arial" w:eastAsia="Arial" w:hAnsi="Arial" w:cs="Arial"/>
          <w:b/>
          <w:color w:val="000000"/>
          <w:kern w:val="1"/>
          <w:lang w:eastAsia="zh-CN" w:bidi="hi-IN"/>
        </w:rPr>
        <w:t xml:space="preserve"> ale </w:t>
      </w:r>
      <w:proofErr w:type="spellStart"/>
      <w:r w:rsidRPr="009B5752">
        <w:rPr>
          <w:rFonts w:ascii="Arial" w:eastAsia="Arial" w:hAnsi="Arial" w:cs="Arial"/>
          <w:b/>
          <w:color w:val="000000"/>
          <w:kern w:val="1"/>
          <w:lang w:eastAsia="zh-CN" w:bidi="hi-IN"/>
        </w:rPr>
        <w:t>informațiilor</w:t>
      </w:r>
      <w:proofErr w:type="spellEnd"/>
      <w:r w:rsidRPr="009B5752">
        <w:rPr>
          <w:rFonts w:ascii="Arial" w:eastAsia="Arial" w:hAnsi="Arial" w:cs="Arial"/>
          <w:b/>
          <w:color w:val="000000"/>
          <w:kern w:val="1"/>
          <w:lang w:eastAsia="zh-CN" w:bidi="hi-IN"/>
        </w:rPr>
        <w:t xml:space="preserve"> </w:t>
      </w:r>
      <w:proofErr w:type="spellStart"/>
      <w:r w:rsidRPr="009B5752">
        <w:rPr>
          <w:rFonts w:ascii="Arial" w:eastAsia="Arial" w:hAnsi="Arial" w:cs="Arial"/>
          <w:b/>
          <w:color w:val="000000"/>
          <w:kern w:val="1"/>
          <w:lang w:eastAsia="zh-CN" w:bidi="hi-IN"/>
        </w:rPr>
        <w:t>cǎtre</w:t>
      </w:r>
      <w:proofErr w:type="spellEnd"/>
      <w:r w:rsidRPr="009B5752">
        <w:rPr>
          <w:rFonts w:ascii="Arial" w:eastAsia="Arial" w:hAnsi="Arial" w:cs="Arial"/>
          <w:b/>
          <w:color w:val="000000"/>
          <w:kern w:val="1"/>
          <w:lang w:eastAsia="zh-CN" w:bidi="hi-IN"/>
        </w:rPr>
        <w:t xml:space="preserve"> public</w:t>
      </w:r>
      <w:r w:rsidRPr="009B5752">
        <w:rPr>
          <w:rFonts w:ascii="Arial" w:eastAsia="Arial" w:hAnsi="Arial" w:cs="Arial"/>
          <w:color w:val="000000"/>
          <w:kern w:val="1"/>
          <w:lang w:eastAsia="zh-CN" w:bidi="hi-IN"/>
        </w:rPr>
        <w:t xml:space="preserve"> (care, </w:t>
      </w:r>
      <w:proofErr w:type="spellStart"/>
      <w:r w:rsidRPr="009B5752">
        <w:rPr>
          <w:rFonts w:ascii="Arial" w:eastAsia="Arial" w:hAnsi="Arial" w:cs="Arial"/>
          <w:color w:val="000000"/>
          <w:kern w:val="1"/>
          <w:lang w:eastAsia="zh-CN" w:bidi="hi-IN"/>
        </w:rPr>
        <w:t>neimplicat</w:t>
      </w:r>
      <w:proofErr w:type="spellEnd"/>
      <w:r w:rsidRPr="009B5752">
        <w:rPr>
          <w:rFonts w:ascii="Arial" w:eastAsia="Arial" w:hAnsi="Arial" w:cs="Arial"/>
          <w:color w:val="000000"/>
          <w:kern w:val="1"/>
          <w:lang w:eastAsia="zh-CN" w:bidi="hi-IN"/>
        </w:rPr>
        <w:t xml:space="preserve">, nu </w:t>
      </w:r>
      <w:proofErr w:type="spellStart"/>
      <w:r w:rsidRPr="009B5752">
        <w:rPr>
          <w:rFonts w:ascii="Arial" w:eastAsia="Arial" w:hAnsi="Arial" w:cs="Arial"/>
          <w:color w:val="000000"/>
          <w:kern w:val="1"/>
          <w:lang w:eastAsia="zh-CN" w:bidi="hi-IN"/>
        </w:rPr>
        <w:t>va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putea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sǎ</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contribuie</w:t>
      </w:r>
      <w:proofErr w:type="spellEnd"/>
      <w:r w:rsidRPr="009B5752">
        <w:rPr>
          <w:rFonts w:ascii="Arial" w:eastAsia="Arial" w:hAnsi="Arial" w:cs="Arial"/>
          <w:color w:val="000000"/>
          <w:kern w:val="1"/>
          <w:lang w:eastAsia="zh-CN" w:bidi="hi-IN"/>
        </w:rPr>
        <w:t xml:space="preserve"> la </w:t>
      </w:r>
      <w:proofErr w:type="spellStart"/>
      <w:r w:rsidRPr="009B5752">
        <w:rPr>
          <w:rFonts w:ascii="Arial" w:eastAsia="Arial" w:hAnsi="Arial" w:cs="Arial"/>
          <w:color w:val="000000"/>
          <w:kern w:val="1"/>
          <w:lang w:eastAsia="zh-CN" w:bidi="hi-IN"/>
        </w:rPr>
        <w:t>succesul</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mǎsurilor</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prevǎzute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în</w:t>
      </w:r>
      <w:proofErr w:type="spellEnd"/>
      <w:r w:rsidRPr="009B5752">
        <w:rPr>
          <w:rFonts w:ascii="Arial" w:eastAsia="Arial" w:hAnsi="Arial" w:cs="Arial"/>
          <w:color w:val="000000"/>
          <w:kern w:val="1"/>
          <w:lang w:eastAsia="zh-CN" w:bidi="hi-IN"/>
        </w:rPr>
        <w:t xml:space="preserve"> PMUD).</w:t>
      </w:r>
    </w:p>
    <w:p w14:paraId="485E14A7" w14:textId="77777777" w:rsidR="00995EF1" w:rsidRPr="00995EF1" w:rsidRDefault="00995EF1" w:rsidP="00995EF1">
      <w:pPr>
        <w:widowControl w:val="0"/>
        <w:suppressAutoHyphens/>
        <w:spacing w:after="0" w:line="360" w:lineRule="auto"/>
        <w:jc w:val="both"/>
        <w:rPr>
          <w:rFonts w:ascii="Arial" w:eastAsia="Arial" w:hAnsi="Arial" w:cs="Arial"/>
          <w:color w:val="000000"/>
          <w:kern w:val="1"/>
          <w:sz w:val="24"/>
          <w:szCs w:val="24"/>
          <w:lang w:eastAsia="zh-CN" w:bidi="hi-IN"/>
        </w:rPr>
      </w:pPr>
    </w:p>
    <w:p w14:paraId="5C4B349D" w14:textId="04ED537B" w:rsidR="00995EF1" w:rsidRPr="009B5752" w:rsidRDefault="00995EF1" w:rsidP="009B5752">
      <w:pPr>
        <w:widowControl w:val="0"/>
        <w:suppressAutoHyphens/>
        <w:spacing w:after="0" w:line="276" w:lineRule="auto"/>
        <w:jc w:val="both"/>
        <w:rPr>
          <w:rFonts w:ascii="Arial" w:hAnsi="Arial" w:cs="Mangal"/>
          <w:kern w:val="1"/>
          <w:lang w:eastAsia="zh-CN" w:bidi="hi-IN"/>
        </w:rPr>
      </w:pPr>
      <w:r w:rsidRPr="009B5752">
        <w:rPr>
          <w:rFonts w:ascii="Arial" w:eastAsia="Arial" w:hAnsi="Arial" w:cs="Arial"/>
          <w:color w:val="000000"/>
          <w:kern w:val="1"/>
          <w:lang w:eastAsia="zh-CN" w:bidi="hi-IN"/>
        </w:rPr>
        <w:t xml:space="preserve">Cu </w:t>
      </w:r>
      <w:proofErr w:type="spellStart"/>
      <w:r w:rsidRPr="009B5752">
        <w:rPr>
          <w:rFonts w:ascii="Arial" w:eastAsia="Arial" w:hAnsi="Arial" w:cs="Arial"/>
          <w:color w:val="000000"/>
          <w:kern w:val="1"/>
          <w:lang w:eastAsia="zh-CN" w:bidi="hi-IN"/>
        </w:rPr>
        <w:t>rol</w:t>
      </w:r>
      <w:proofErr w:type="spellEnd"/>
      <w:r w:rsidRPr="009B5752">
        <w:rPr>
          <w:rFonts w:ascii="Arial" w:eastAsia="Arial" w:hAnsi="Arial" w:cs="Arial"/>
          <w:color w:val="000000"/>
          <w:kern w:val="1"/>
          <w:lang w:eastAsia="zh-CN" w:bidi="hi-IN"/>
        </w:rPr>
        <w:t xml:space="preserve"> de </w:t>
      </w:r>
      <w:proofErr w:type="spellStart"/>
      <w:r w:rsidRPr="009B5752">
        <w:rPr>
          <w:rFonts w:ascii="Arial" w:eastAsia="Arial" w:hAnsi="Arial" w:cs="Arial"/>
          <w:color w:val="000000"/>
          <w:kern w:val="1"/>
          <w:lang w:eastAsia="zh-CN" w:bidi="hi-IN"/>
        </w:rPr>
        <w:t>schemǎ</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orientativǎ</w:t>
      </w:r>
      <w:proofErr w:type="spellEnd"/>
      <w:r w:rsidRPr="009B5752">
        <w:rPr>
          <w:rFonts w:ascii="Arial" w:eastAsia="Arial" w:hAnsi="Arial" w:cs="Arial"/>
          <w:color w:val="000000"/>
          <w:kern w:val="1"/>
          <w:lang w:eastAsia="zh-CN" w:bidi="hi-IN"/>
        </w:rPr>
        <w:t xml:space="preserve"> a </w:t>
      </w:r>
      <w:proofErr w:type="spellStart"/>
      <w:r w:rsidRPr="009B5752">
        <w:rPr>
          <w:rFonts w:ascii="Arial" w:eastAsia="Arial" w:hAnsi="Arial" w:cs="Arial"/>
          <w:color w:val="000000"/>
          <w:kern w:val="1"/>
          <w:lang w:eastAsia="zh-CN" w:bidi="hi-IN"/>
        </w:rPr>
        <w:t>procesului</w:t>
      </w:r>
      <w:proofErr w:type="spellEnd"/>
      <w:r w:rsidRPr="009B5752">
        <w:rPr>
          <w:rFonts w:ascii="Arial" w:eastAsia="Arial" w:hAnsi="Arial" w:cs="Arial"/>
          <w:color w:val="000000"/>
          <w:kern w:val="1"/>
          <w:lang w:eastAsia="zh-CN" w:bidi="hi-IN"/>
        </w:rPr>
        <w:t xml:space="preserve"> de </w:t>
      </w:r>
      <w:proofErr w:type="spellStart"/>
      <w:r w:rsidRPr="009B5752">
        <w:rPr>
          <w:rFonts w:ascii="Arial" w:eastAsia="Arial" w:hAnsi="Arial" w:cs="Arial"/>
          <w:color w:val="000000"/>
          <w:kern w:val="1"/>
          <w:lang w:eastAsia="zh-CN" w:bidi="hi-IN"/>
        </w:rPr>
        <w:t>monitorizare</w:t>
      </w:r>
      <w:proofErr w:type="spellEnd"/>
      <w:r w:rsidRPr="009B5752">
        <w:rPr>
          <w:rFonts w:ascii="Arial" w:eastAsia="Arial" w:hAnsi="Arial" w:cs="Arial"/>
          <w:color w:val="000000"/>
          <w:kern w:val="1"/>
          <w:lang w:eastAsia="zh-CN" w:bidi="hi-IN"/>
        </w:rPr>
        <w:t xml:space="preserve"> se </w:t>
      </w:r>
      <w:proofErr w:type="spellStart"/>
      <w:r w:rsidRPr="009B5752">
        <w:rPr>
          <w:rFonts w:ascii="Arial" w:eastAsia="Arial" w:hAnsi="Arial" w:cs="Arial"/>
          <w:color w:val="000000"/>
          <w:kern w:val="1"/>
          <w:lang w:eastAsia="zh-CN" w:bidi="hi-IN"/>
        </w:rPr>
        <w:t>prezintǎ</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mai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jos</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cele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douǎ</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fluxuri</w:t>
      </w:r>
      <w:proofErr w:type="spellEnd"/>
      <w:r w:rsidRPr="009B5752">
        <w:rPr>
          <w:rFonts w:ascii="Arial" w:eastAsia="Arial" w:hAnsi="Arial" w:cs="Arial"/>
          <w:color w:val="000000"/>
          <w:kern w:val="1"/>
          <w:lang w:eastAsia="zh-CN" w:bidi="hi-IN"/>
        </w:rPr>
        <w:t xml:space="preserve"> de </w:t>
      </w:r>
      <w:proofErr w:type="spellStart"/>
      <w:r w:rsidRPr="009B5752">
        <w:rPr>
          <w:rFonts w:ascii="Arial" w:eastAsia="Arial" w:hAnsi="Arial" w:cs="Arial"/>
          <w:color w:val="000000"/>
          <w:kern w:val="1"/>
          <w:lang w:eastAsia="zh-CN" w:bidi="hi-IN"/>
        </w:rPr>
        <w:t>operații</w:t>
      </w:r>
      <w:proofErr w:type="spellEnd"/>
      <w:r w:rsidRPr="009B5752">
        <w:rPr>
          <w:rFonts w:ascii="Arial" w:eastAsia="Arial" w:hAnsi="Arial" w:cs="Arial"/>
          <w:color w:val="000000"/>
          <w:kern w:val="1"/>
          <w:lang w:eastAsia="zh-CN" w:bidi="hi-IN"/>
        </w:rPr>
        <w:t xml:space="preserve"> care </w:t>
      </w:r>
      <w:proofErr w:type="spellStart"/>
      <w:r w:rsidRPr="009B5752">
        <w:rPr>
          <w:rFonts w:ascii="Arial" w:eastAsia="Arial" w:hAnsi="Arial" w:cs="Arial"/>
          <w:color w:val="000000"/>
          <w:kern w:val="1"/>
          <w:lang w:eastAsia="zh-CN" w:bidi="hi-IN"/>
        </w:rPr>
        <w:t>conduc</w:t>
      </w:r>
      <w:proofErr w:type="spellEnd"/>
      <w:r w:rsidRPr="009B5752">
        <w:rPr>
          <w:rFonts w:ascii="Arial" w:eastAsia="Arial" w:hAnsi="Arial" w:cs="Arial"/>
          <w:color w:val="000000"/>
          <w:kern w:val="1"/>
          <w:lang w:eastAsia="zh-CN" w:bidi="hi-IN"/>
        </w:rPr>
        <w:t xml:space="preserve"> logic de la </w:t>
      </w:r>
      <w:proofErr w:type="spellStart"/>
      <w:r w:rsidRPr="009B5752">
        <w:rPr>
          <w:rFonts w:ascii="Arial" w:eastAsia="Arial" w:hAnsi="Arial" w:cs="Arial"/>
          <w:color w:val="000000"/>
          <w:kern w:val="1"/>
          <w:lang w:eastAsia="zh-CN" w:bidi="hi-IN"/>
        </w:rPr>
        <w:t>inițierea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procesului</w:t>
      </w:r>
      <w:proofErr w:type="spellEnd"/>
      <w:r w:rsidRPr="009B5752">
        <w:rPr>
          <w:rFonts w:ascii="Arial" w:eastAsia="Arial" w:hAnsi="Arial" w:cs="Arial"/>
          <w:color w:val="000000"/>
          <w:kern w:val="1"/>
          <w:lang w:eastAsia="zh-CN" w:bidi="hi-IN"/>
        </w:rPr>
        <w:t xml:space="preserve"> de </w:t>
      </w:r>
      <w:proofErr w:type="spellStart"/>
      <w:r w:rsidRPr="009B5752">
        <w:rPr>
          <w:rFonts w:ascii="Arial" w:eastAsia="Arial" w:hAnsi="Arial" w:cs="Arial"/>
          <w:color w:val="000000"/>
          <w:kern w:val="1"/>
          <w:lang w:eastAsia="zh-CN" w:bidi="hi-IN"/>
        </w:rPr>
        <w:t>îmbunǎtǎțire</w:t>
      </w:r>
      <w:proofErr w:type="spellEnd"/>
      <w:r w:rsidRPr="009B5752">
        <w:rPr>
          <w:rFonts w:ascii="Arial" w:eastAsia="Arial" w:hAnsi="Arial" w:cs="Arial"/>
          <w:color w:val="000000"/>
          <w:kern w:val="1"/>
          <w:lang w:eastAsia="zh-CN" w:bidi="hi-IN"/>
        </w:rPr>
        <w:t xml:space="preserve"> a </w:t>
      </w:r>
      <w:proofErr w:type="spellStart"/>
      <w:r w:rsidRPr="009B5752">
        <w:rPr>
          <w:rFonts w:ascii="Arial" w:eastAsia="Arial" w:hAnsi="Arial" w:cs="Arial"/>
          <w:color w:val="000000"/>
          <w:kern w:val="1"/>
          <w:lang w:eastAsia="zh-CN" w:bidi="hi-IN"/>
        </w:rPr>
        <w:t>mobilitǎții</w:t>
      </w:r>
      <w:proofErr w:type="spellEnd"/>
      <w:r w:rsidRPr="009B5752">
        <w:rPr>
          <w:rFonts w:ascii="Arial" w:eastAsia="Arial" w:hAnsi="Arial" w:cs="Arial"/>
          <w:color w:val="000000"/>
          <w:kern w:val="1"/>
          <w:lang w:eastAsia="zh-CN" w:bidi="hi-IN"/>
        </w:rPr>
        <w:t xml:space="preserve">, la </w:t>
      </w:r>
      <w:proofErr w:type="spellStart"/>
      <w:r w:rsidRPr="009B5752">
        <w:rPr>
          <w:rFonts w:ascii="Arial" w:eastAsia="Arial" w:hAnsi="Arial" w:cs="Arial"/>
          <w:color w:val="000000"/>
          <w:kern w:val="1"/>
          <w:lang w:eastAsia="zh-CN" w:bidi="hi-IN"/>
        </w:rPr>
        <w:t>stadiul</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în</w:t>
      </w:r>
      <w:proofErr w:type="spellEnd"/>
      <w:r w:rsidRPr="009B5752">
        <w:rPr>
          <w:rFonts w:ascii="Arial" w:eastAsia="Arial" w:hAnsi="Arial" w:cs="Arial"/>
          <w:color w:val="000000"/>
          <w:kern w:val="1"/>
          <w:lang w:eastAsia="zh-CN" w:bidi="hi-IN"/>
        </w:rPr>
        <w:t xml:space="preserve"> care se pun </w:t>
      </w:r>
      <w:proofErr w:type="spellStart"/>
      <w:r w:rsidRPr="009B5752">
        <w:rPr>
          <w:rFonts w:ascii="Arial" w:eastAsia="Arial" w:hAnsi="Arial" w:cs="Arial"/>
          <w:color w:val="000000"/>
          <w:kern w:val="1"/>
          <w:lang w:eastAsia="zh-CN" w:bidi="hi-IN"/>
        </w:rPr>
        <w:t>bazele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activitǎților</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prin</w:t>
      </w:r>
      <w:proofErr w:type="spellEnd"/>
      <w:r w:rsidRPr="009B5752">
        <w:rPr>
          <w:rFonts w:ascii="Arial" w:eastAsia="Arial" w:hAnsi="Arial" w:cs="Arial"/>
          <w:color w:val="000000"/>
          <w:kern w:val="1"/>
          <w:lang w:eastAsia="zh-CN" w:bidi="hi-IN"/>
        </w:rPr>
        <w:t xml:space="preserve"> care </w:t>
      </w:r>
      <w:proofErr w:type="spellStart"/>
      <w:r w:rsidRPr="009B5752">
        <w:rPr>
          <w:rFonts w:ascii="Arial" w:eastAsia="Arial" w:hAnsi="Arial" w:cs="Arial"/>
          <w:color w:val="000000"/>
          <w:kern w:val="1"/>
          <w:lang w:eastAsia="zh-CN" w:bidi="hi-IN"/>
        </w:rPr>
        <w:t>va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supraveghea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suprapunerea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cât</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mai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corect</w:t>
      </w:r>
      <w:proofErr w:type="spellEnd"/>
      <w:r w:rsidRPr="009B5752">
        <w:rPr>
          <w:rFonts w:ascii="Arial" w:eastAsia="Arial" w:hAnsi="Arial" w:cs="Arial"/>
          <w:color w:val="000000"/>
          <w:kern w:val="1"/>
          <w:lang w:eastAsia="zh-CN" w:bidi="hi-IN"/>
        </w:rPr>
        <w:t xml:space="preserve">) a </w:t>
      </w:r>
      <w:proofErr w:type="spellStart"/>
      <w:r w:rsidRPr="009B5752">
        <w:rPr>
          <w:rFonts w:ascii="Arial" w:eastAsia="Arial" w:hAnsi="Arial" w:cs="Arial"/>
          <w:color w:val="000000"/>
          <w:kern w:val="1"/>
          <w:lang w:eastAsia="zh-CN" w:bidi="hi-IN"/>
        </w:rPr>
        <w:t>mǎsurilor</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peste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realitatea</w:t>
      </w:r>
      <w:proofErr w:type="spellEnd"/>
      <w:r w:rsidRPr="009B5752">
        <w:rPr>
          <w:rFonts w:ascii="Arial" w:eastAsia="Arial" w:hAnsi="Arial" w:cs="Arial"/>
          <w:color w:val="000000"/>
          <w:kern w:val="1"/>
          <w:lang w:eastAsia="zh-CN" w:bidi="hi-IN"/>
        </w:rPr>
        <w:t xml:space="preserve"> din </w:t>
      </w:r>
      <w:proofErr w:type="spellStart"/>
      <w:r w:rsidRPr="009B5752">
        <w:rPr>
          <w:rFonts w:ascii="Arial" w:eastAsia="Arial" w:hAnsi="Arial" w:cs="Arial"/>
          <w:color w:val="000000"/>
          <w:kern w:val="1"/>
          <w:lang w:eastAsia="zh-CN" w:bidi="hi-IN"/>
        </w:rPr>
        <w:t>teren</w:t>
      </w:r>
      <w:proofErr w:type="spellEnd"/>
      <w:r w:rsidRPr="009B5752">
        <w:rPr>
          <w:rFonts w:ascii="Arial" w:eastAsia="Arial" w:hAnsi="Arial" w:cs="Arial"/>
          <w:color w:val="000000"/>
          <w:kern w:val="1"/>
          <w:lang w:eastAsia="zh-CN" w:bidi="hi-IN"/>
        </w:rPr>
        <w:t xml:space="preserve">. Din </w:t>
      </w:r>
      <w:proofErr w:type="spellStart"/>
      <w:r w:rsidRPr="009B5752">
        <w:rPr>
          <w:rFonts w:ascii="Arial" w:eastAsia="Arial" w:hAnsi="Arial" w:cs="Arial"/>
          <w:color w:val="000000"/>
          <w:kern w:val="1"/>
          <w:lang w:eastAsia="zh-CN" w:bidi="hi-IN"/>
        </w:rPr>
        <w:t>schemǎ</w:t>
      </w:r>
      <w:proofErr w:type="spellEnd"/>
      <w:r w:rsidRPr="009B5752">
        <w:rPr>
          <w:rFonts w:ascii="Arial" w:eastAsia="Arial" w:hAnsi="Arial" w:cs="Arial"/>
          <w:color w:val="000000"/>
          <w:kern w:val="1"/>
          <w:lang w:eastAsia="zh-CN" w:bidi="hi-IN"/>
        </w:rPr>
        <w:t xml:space="preserve"> se </w:t>
      </w:r>
      <w:proofErr w:type="spellStart"/>
      <w:r w:rsidRPr="009B5752">
        <w:rPr>
          <w:rFonts w:ascii="Arial" w:eastAsia="Arial" w:hAnsi="Arial" w:cs="Arial"/>
          <w:color w:val="000000"/>
          <w:kern w:val="1"/>
          <w:lang w:eastAsia="zh-CN" w:bidi="hi-IN"/>
        </w:rPr>
        <w:t>poate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constata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cǎ</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numai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activitǎțile</w:t>
      </w:r>
      <w:proofErr w:type="spellEnd"/>
      <w:r w:rsidRPr="009B5752">
        <w:rPr>
          <w:rFonts w:ascii="Arial" w:eastAsia="Arial" w:hAnsi="Arial" w:cs="Arial"/>
          <w:color w:val="000000"/>
          <w:kern w:val="1"/>
          <w:lang w:eastAsia="zh-CN" w:bidi="hi-IN"/>
        </w:rPr>
        <w:t xml:space="preserve"> de </w:t>
      </w:r>
      <w:proofErr w:type="spellStart"/>
      <w:r w:rsidRPr="009B5752">
        <w:rPr>
          <w:rFonts w:ascii="Arial" w:eastAsia="Arial" w:hAnsi="Arial" w:cs="Arial"/>
          <w:color w:val="000000"/>
          <w:kern w:val="1"/>
          <w:lang w:eastAsia="zh-CN" w:bidi="hi-IN"/>
        </w:rPr>
        <w:t>monitorizare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și</w:t>
      </w:r>
      <w:proofErr w:type="spellEnd"/>
      <w:r w:rsidRPr="009B5752">
        <w:rPr>
          <w:rFonts w:ascii="Arial" w:eastAsia="Arial" w:hAnsi="Arial" w:cs="Arial"/>
          <w:color w:val="000000"/>
          <w:kern w:val="1"/>
          <w:lang w:eastAsia="zh-CN" w:bidi="hi-IN"/>
        </w:rPr>
        <w:t xml:space="preserve"> de </w:t>
      </w:r>
      <w:proofErr w:type="spellStart"/>
      <w:r w:rsidRPr="009B5752">
        <w:rPr>
          <w:rFonts w:ascii="Arial" w:eastAsia="Arial" w:hAnsi="Arial" w:cs="Arial"/>
          <w:color w:val="000000"/>
          <w:kern w:val="1"/>
          <w:lang w:eastAsia="zh-CN" w:bidi="hi-IN"/>
        </w:rPr>
        <w:t>stabilire</w:t>
      </w:r>
      <w:proofErr w:type="spellEnd"/>
      <w:r w:rsidRPr="009B5752">
        <w:rPr>
          <w:rFonts w:ascii="Arial" w:eastAsia="Arial" w:hAnsi="Arial" w:cs="Arial"/>
          <w:color w:val="000000"/>
          <w:kern w:val="1"/>
          <w:lang w:eastAsia="zh-CN" w:bidi="hi-IN"/>
        </w:rPr>
        <w:t xml:space="preserve"> a </w:t>
      </w:r>
      <w:proofErr w:type="spellStart"/>
      <w:r w:rsidRPr="009B5752">
        <w:rPr>
          <w:rFonts w:ascii="Arial" w:eastAsia="Arial" w:hAnsi="Arial" w:cs="Arial"/>
          <w:color w:val="000000"/>
          <w:kern w:val="1"/>
          <w:lang w:eastAsia="zh-CN" w:bidi="hi-IN"/>
        </w:rPr>
        <w:t>situației</w:t>
      </w:r>
      <w:proofErr w:type="spellEnd"/>
      <w:r w:rsidRPr="009B5752">
        <w:rPr>
          <w:rFonts w:ascii="Arial" w:eastAsia="Arial" w:hAnsi="Arial" w:cs="Arial"/>
          <w:color w:val="000000"/>
          <w:kern w:val="1"/>
          <w:lang w:eastAsia="zh-CN" w:bidi="hi-IN"/>
        </w:rPr>
        <w:t xml:space="preserve"> ex-post sunt </w:t>
      </w:r>
      <w:proofErr w:type="spellStart"/>
      <w:r w:rsidRPr="009B5752">
        <w:rPr>
          <w:rFonts w:ascii="Arial" w:eastAsia="Arial" w:hAnsi="Arial" w:cs="Arial"/>
          <w:color w:val="000000"/>
          <w:kern w:val="1"/>
          <w:lang w:eastAsia="zh-CN" w:bidi="hi-IN"/>
        </w:rPr>
        <w:t>comune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planificǎrii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și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implementǎrii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ceea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ce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conferǎ</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paragrafului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prezent</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în</w:t>
      </w:r>
      <w:proofErr w:type="spellEnd"/>
      <w:r w:rsidRPr="009B5752">
        <w:rPr>
          <w:rFonts w:ascii="Arial" w:eastAsia="Arial" w:hAnsi="Arial" w:cs="Arial"/>
          <w:color w:val="000000"/>
          <w:kern w:val="1"/>
          <w:lang w:eastAsia="zh-CN" w:bidi="hi-IN"/>
        </w:rPr>
        <w:t xml:space="preserve"> care se </w:t>
      </w:r>
      <w:proofErr w:type="spellStart"/>
      <w:r w:rsidRPr="009B5752">
        <w:rPr>
          <w:rFonts w:ascii="Arial" w:eastAsia="Arial" w:hAnsi="Arial" w:cs="Arial"/>
          <w:color w:val="000000"/>
          <w:kern w:val="1"/>
          <w:lang w:eastAsia="zh-CN" w:bidi="hi-IN"/>
        </w:rPr>
        <w:t>detaliazǎ</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monitorizarea</w:t>
      </w:r>
      <w:proofErr w:type="spellEnd"/>
      <w:r w:rsidRPr="009B5752">
        <w:rPr>
          <w:rFonts w:ascii="Arial" w:eastAsia="Arial" w:hAnsi="Arial" w:cs="Arial"/>
          <w:color w:val="000000"/>
          <w:kern w:val="1"/>
          <w:lang w:eastAsia="zh-CN" w:bidi="hi-IN"/>
        </w:rPr>
        <w:t xml:space="preserve"> o </w:t>
      </w:r>
      <w:proofErr w:type="spellStart"/>
      <w:r w:rsidRPr="009B5752">
        <w:rPr>
          <w:rFonts w:ascii="Arial" w:eastAsia="Arial" w:hAnsi="Arial" w:cs="Arial"/>
          <w:color w:val="000000"/>
          <w:kern w:val="1"/>
          <w:lang w:eastAsia="zh-CN" w:bidi="hi-IN"/>
        </w:rPr>
        <w:t>importanțǎ</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aparte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în</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economia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întregului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proiect</w:t>
      </w:r>
      <w:proofErr w:type="spellEnd"/>
      <w:r w:rsidRPr="009B5752">
        <w:rPr>
          <w:rFonts w:ascii="Arial" w:eastAsia="Arial" w:hAnsi="Arial" w:cs="Arial"/>
          <w:color w:val="000000"/>
          <w:kern w:val="1"/>
          <w:lang w:eastAsia="zh-CN" w:bidi="hi-IN"/>
        </w:rPr>
        <w:t xml:space="preserve">. De </w:t>
      </w:r>
      <w:proofErr w:type="spellStart"/>
      <w:r w:rsidRPr="009B5752">
        <w:rPr>
          <w:rFonts w:ascii="Arial" w:eastAsia="Arial" w:hAnsi="Arial" w:cs="Arial"/>
          <w:color w:val="000000"/>
          <w:kern w:val="1"/>
          <w:lang w:eastAsia="zh-CN" w:bidi="hi-IN"/>
        </w:rPr>
        <w:t>subliniat</w:t>
      </w:r>
      <w:proofErr w:type="spellEnd"/>
      <w:r w:rsidRPr="009B5752">
        <w:rPr>
          <w:rFonts w:ascii="Arial" w:eastAsia="Arial" w:hAnsi="Arial" w:cs="Arial"/>
          <w:color w:val="000000"/>
          <w:kern w:val="1"/>
          <w:lang w:eastAsia="zh-CN" w:bidi="hi-IN"/>
        </w:rPr>
        <w:t xml:space="preserve">: cu </w:t>
      </w:r>
      <w:proofErr w:type="spellStart"/>
      <w:r w:rsidRPr="009B5752">
        <w:rPr>
          <w:rFonts w:ascii="Arial" w:eastAsia="Arial" w:hAnsi="Arial" w:cs="Arial"/>
          <w:color w:val="000000"/>
          <w:kern w:val="1"/>
          <w:lang w:eastAsia="zh-CN" w:bidi="hi-IN"/>
        </w:rPr>
        <w:t>cât</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viziunea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și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scenariul</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vor</w:t>
      </w:r>
      <w:proofErr w:type="spellEnd"/>
      <w:r w:rsidRPr="009B5752">
        <w:rPr>
          <w:rFonts w:ascii="Arial" w:eastAsia="Arial" w:hAnsi="Arial" w:cs="Arial"/>
          <w:color w:val="000000"/>
          <w:kern w:val="1"/>
          <w:lang w:eastAsia="zh-CN" w:bidi="hi-IN"/>
        </w:rPr>
        <w:t xml:space="preserve"> fi </w:t>
      </w:r>
      <w:proofErr w:type="spellStart"/>
      <w:r w:rsidRPr="009B5752">
        <w:rPr>
          <w:rFonts w:ascii="Arial" w:eastAsia="Arial" w:hAnsi="Arial" w:cs="Arial"/>
          <w:color w:val="000000"/>
          <w:kern w:val="1"/>
          <w:lang w:eastAsia="zh-CN" w:bidi="hi-IN"/>
        </w:rPr>
        <w:t>mai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clar</w:t>
      </w:r>
      <w:proofErr w:type="spellEnd"/>
      <w:r w:rsidRPr="009B5752">
        <w:rPr>
          <w:rFonts w:ascii="Arial" w:eastAsia="Arial" w:hAnsi="Arial" w:cs="Arial"/>
          <w:color w:val="000000"/>
          <w:kern w:val="1"/>
          <w:lang w:eastAsia="zh-CN" w:bidi="hi-IN"/>
        </w:rPr>
        <w:t xml:space="preserve"> definite, cu </w:t>
      </w:r>
      <w:proofErr w:type="spellStart"/>
      <w:r w:rsidRPr="009B5752">
        <w:rPr>
          <w:rFonts w:ascii="Arial" w:eastAsia="Arial" w:hAnsi="Arial" w:cs="Arial"/>
          <w:color w:val="000000"/>
          <w:kern w:val="1"/>
          <w:lang w:eastAsia="zh-CN" w:bidi="hi-IN"/>
        </w:rPr>
        <w:t>atât</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este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mai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uşor</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să</w:t>
      </w:r>
      <w:proofErr w:type="spellEnd"/>
      <w:r w:rsidRPr="009B5752">
        <w:rPr>
          <w:rFonts w:ascii="Arial" w:eastAsia="Arial" w:hAnsi="Arial" w:cs="Arial"/>
          <w:color w:val="000000"/>
          <w:kern w:val="1"/>
          <w:lang w:eastAsia="zh-CN" w:bidi="hi-IN"/>
        </w:rPr>
        <w:t xml:space="preserve"> se </w:t>
      </w:r>
      <w:proofErr w:type="spellStart"/>
      <w:r w:rsidRPr="009B5752">
        <w:rPr>
          <w:rFonts w:ascii="Arial" w:eastAsia="Arial" w:hAnsi="Arial" w:cs="Arial"/>
          <w:color w:val="000000"/>
          <w:kern w:val="1"/>
          <w:lang w:eastAsia="zh-CN" w:bidi="hi-IN"/>
        </w:rPr>
        <w:t>identifice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indicatori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relevanţi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pentru</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monitorizarea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implementării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şi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evaluarea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rezultatelor</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Astfel</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în</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momentul</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definirii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problemei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şi</w:t>
      </w:r>
      <w:proofErr w:type="spellEnd"/>
      <w:r w:rsidRPr="009B5752">
        <w:rPr>
          <w:rFonts w:ascii="Arial" w:eastAsia="Arial" w:hAnsi="Arial" w:cs="Arial"/>
          <w:color w:val="000000"/>
          <w:kern w:val="1"/>
          <w:lang w:eastAsia="zh-CN" w:bidi="hi-IN"/>
        </w:rPr>
        <w:t xml:space="preserve"> a </w:t>
      </w:r>
      <w:proofErr w:type="spellStart"/>
      <w:r w:rsidRPr="009B5752">
        <w:rPr>
          <w:rFonts w:ascii="Arial" w:eastAsia="Arial" w:hAnsi="Arial" w:cs="Arial"/>
          <w:color w:val="000000"/>
          <w:kern w:val="1"/>
          <w:lang w:eastAsia="zh-CN" w:bidi="hi-IN"/>
        </w:rPr>
        <w:t>luării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deciziei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asupra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alternativei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ce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va</w:t>
      </w:r>
      <w:proofErr w:type="spellEnd"/>
      <w:r w:rsidRPr="009B5752">
        <w:rPr>
          <w:rFonts w:ascii="Arial" w:eastAsia="Arial" w:hAnsi="Arial" w:cs="Arial"/>
          <w:color w:val="000000"/>
          <w:kern w:val="1"/>
          <w:lang w:eastAsia="zh-CN" w:bidi="hi-IN"/>
        </w:rPr>
        <w:t xml:space="preserve"> fi </w:t>
      </w:r>
      <w:proofErr w:type="spellStart"/>
      <w:r w:rsidRPr="009B5752">
        <w:rPr>
          <w:rFonts w:ascii="Arial" w:eastAsia="Arial" w:hAnsi="Arial" w:cs="Arial"/>
          <w:color w:val="000000"/>
          <w:kern w:val="1"/>
          <w:lang w:eastAsia="zh-CN" w:bidi="hi-IN"/>
        </w:rPr>
        <w:t>aleasă</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este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necesar</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să</w:t>
      </w:r>
      <w:proofErr w:type="spellEnd"/>
      <w:r w:rsidRPr="009B5752">
        <w:rPr>
          <w:rFonts w:ascii="Arial" w:eastAsia="Arial" w:hAnsi="Arial" w:cs="Arial"/>
          <w:color w:val="000000"/>
          <w:kern w:val="1"/>
          <w:lang w:eastAsia="zh-CN" w:bidi="hi-IN"/>
        </w:rPr>
        <w:t xml:space="preserve"> se </w:t>
      </w:r>
      <w:proofErr w:type="spellStart"/>
      <w:r w:rsidRPr="009B5752">
        <w:rPr>
          <w:rFonts w:ascii="Arial" w:eastAsia="Arial" w:hAnsi="Arial" w:cs="Arial"/>
          <w:color w:val="000000"/>
          <w:kern w:val="1"/>
          <w:lang w:eastAsia="zh-CN" w:bidi="hi-IN"/>
        </w:rPr>
        <w:t>realizeze</w:t>
      </w:r>
      <w:proofErr w:type="spellEnd"/>
      <w:r w:rsidRPr="009B5752">
        <w:rPr>
          <w:rFonts w:ascii="Arial" w:eastAsia="Arial" w:hAnsi="Arial" w:cs="Arial"/>
          <w:color w:val="000000"/>
          <w:kern w:val="1"/>
          <w:lang w:eastAsia="zh-CN" w:bidi="hi-IN"/>
        </w:rPr>
        <w:t xml:space="preserve"> o </w:t>
      </w:r>
      <w:proofErr w:type="spellStart"/>
      <w:r w:rsidRPr="009B5752">
        <w:rPr>
          <w:rFonts w:ascii="Arial" w:eastAsia="Arial" w:hAnsi="Arial" w:cs="Arial"/>
          <w:color w:val="000000"/>
          <w:kern w:val="1"/>
          <w:lang w:eastAsia="zh-CN" w:bidi="hi-IN"/>
        </w:rPr>
        <w:t>stabilire</w:t>
      </w:r>
      <w:proofErr w:type="spellEnd"/>
      <w:r w:rsidRPr="009B5752">
        <w:rPr>
          <w:rFonts w:ascii="Arial" w:eastAsia="Arial" w:hAnsi="Arial" w:cs="Arial"/>
          <w:color w:val="000000"/>
          <w:kern w:val="1"/>
          <w:lang w:eastAsia="zh-CN" w:bidi="hi-IN"/>
        </w:rPr>
        <w:t xml:space="preserve"> a </w:t>
      </w:r>
      <w:proofErr w:type="spellStart"/>
      <w:r w:rsidRPr="009B5752">
        <w:rPr>
          <w:rFonts w:ascii="Arial" w:eastAsia="Arial" w:hAnsi="Arial" w:cs="Arial"/>
          <w:color w:val="000000"/>
          <w:kern w:val="1"/>
          <w:lang w:eastAsia="zh-CN" w:bidi="hi-IN"/>
        </w:rPr>
        <w:t>situatiei</w:t>
      </w:r>
      <w:proofErr w:type="spellEnd"/>
      <w:r w:rsidRPr="009B5752">
        <w:rPr>
          <w:rFonts w:ascii="Arial" w:eastAsia="Arial" w:hAnsi="Arial" w:cs="Arial"/>
          <w:color w:val="000000"/>
          <w:kern w:val="1"/>
          <w:lang w:eastAsia="zh-CN" w:bidi="hi-IN"/>
        </w:rPr>
        <w:t xml:space="preserve"> ex-ante </w:t>
      </w:r>
      <w:proofErr w:type="spellStart"/>
      <w:r w:rsidRPr="009B5752">
        <w:rPr>
          <w:rFonts w:ascii="Arial" w:eastAsia="Arial" w:hAnsi="Arial" w:cs="Arial"/>
          <w:color w:val="000000"/>
          <w:kern w:val="1"/>
          <w:lang w:eastAsia="zh-CN" w:bidi="hi-IN"/>
        </w:rPr>
        <w:t>în</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ideea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determinǎrii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distanței</w:t>
      </w:r>
      <w:proofErr w:type="spellEnd"/>
      <w:r w:rsidRPr="009B5752">
        <w:rPr>
          <w:rFonts w:ascii="Arial" w:eastAsia="Arial" w:hAnsi="Arial" w:cs="Arial"/>
          <w:color w:val="000000"/>
          <w:kern w:val="1"/>
          <w:lang w:eastAsia="zh-CN" w:bidi="hi-IN"/>
        </w:rPr>
        <w:t xml:space="preserve"> care </w:t>
      </w:r>
      <w:proofErr w:type="spellStart"/>
      <w:r w:rsidRPr="009B5752">
        <w:rPr>
          <w:rFonts w:ascii="Arial" w:eastAsia="Arial" w:hAnsi="Arial" w:cs="Arial"/>
          <w:color w:val="000000"/>
          <w:kern w:val="1"/>
          <w:lang w:eastAsia="zh-CN" w:bidi="hi-IN"/>
        </w:rPr>
        <w:t>separǎ</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actualitatea</w:t>
      </w:r>
      <w:proofErr w:type="spellEnd"/>
      <w:r w:rsidRPr="009B5752">
        <w:rPr>
          <w:rFonts w:ascii="Arial" w:eastAsia="Arial" w:hAnsi="Arial" w:cs="Arial"/>
          <w:color w:val="000000"/>
          <w:kern w:val="1"/>
          <w:lang w:eastAsia="zh-CN" w:bidi="hi-IN"/>
        </w:rPr>
        <w:t xml:space="preserve"> de </w:t>
      </w:r>
      <w:proofErr w:type="spellStart"/>
      <w:r w:rsidRPr="009B5752">
        <w:rPr>
          <w:rFonts w:ascii="Arial" w:eastAsia="Arial" w:hAnsi="Arial" w:cs="Arial"/>
          <w:color w:val="000000"/>
          <w:kern w:val="1"/>
          <w:lang w:eastAsia="zh-CN" w:bidi="hi-IN"/>
        </w:rPr>
        <w:t>rezultatele</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aşteptate</w:t>
      </w:r>
      <w:proofErr w:type="spellEnd"/>
      <w:r w:rsidRPr="009B5752">
        <w:rPr>
          <w:rFonts w:ascii="Arial" w:eastAsia="Arial" w:hAnsi="Arial" w:cs="Arial"/>
          <w:color w:val="000000"/>
          <w:kern w:val="1"/>
          <w:lang w:eastAsia="zh-CN" w:bidi="hi-IN"/>
        </w:rPr>
        <w:t xml:space="preserve"> de la </w:t>
      </w:r>
      <w:proofErr w:type="spellStart"/>
      <w:r w:rsidRPr="009B5752">
        <w:rPr>
          <w:rFonts w:ascii="Arial" w:eastAsia="Arial" w:hAnsi="Arial" w:cs="Arial"/>
          <w:color w:val="000000"/>
          <w:kern w:val="1"/>
          <w:lang w:eastAsia="zh-CN" w:bidi="hi-IN"/>
        </w:rPr>
        <w:t>politica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publică</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propusă</w:t>
      </w:r>
      <w:proofErr w:type="spellEnd"/>
      <w:r w:rsidRPr="009B5752">
        <w:rPr>
          <w:rFonts w:ascii="Arial" w:eastAsia="Arial" w:hAnsi="Arial" w:cs="Arial"/>
          <w:color w:val="000000"/>
          <w:kern w:val="1"/>
          <w:lang w:eastAsia="zh-CN" w:bidi="hi-IN"/>
        </w:rPr>
        <w:t xml:space="preserve">. </w:t>
      </w:r>
      <w:proofErr w:type="spellStart"/>
      <w:r w:rsidR="009B5752" w:rsidRPr="009B5752">
        <w:rPr>
          <w:rFonts w:ascii="Arial" w:eastAsia="Arial" w:hAnsi="Arial" w:cs="Arial"/>
          <w:b/>
          <w:bCs/>
          <w:color w:val="000000"/>
          <w:kern w:val="1"/>
          <w:lang w:eastAsia="zh-CN" w:bidi="hi-IN"/>
        </w:rPr>
        <w:t>dar</w:t>
      </w:r>
      <w:proofErr w:type="spellEnd"/>
      <w:r w:rsidR="009B5752" w:rsidRPr="009B5752">
        <w:rPr>
          <w:rFonts w:ascii="Arial" w:eastAsia="Arial" w:hAnsi="Arial" w:cs="Arial"/>
          <w:b/>
          <w:bCs/>
          <w:color w:val="000000"/>
          <w:kern w:val="1"/>
          <w:lang w:eastAsia="zh-CN" w:bidi="hi-IN"/>
        </w:rPr>
        <w:t xml:space="preserve"> de </w:t>
      </w:r>
      <w:proofErr w:type="spellStart"/>
      <w:r w:rsidR="009B5752" w:rsidRPr="009B5752">
        <w:rPr>
          <w:rFonts w:ascii="Arial" w:eastAsia="Arial" w:hAnsi="Arial" w:cs="Arial"/>
          <w:b/>
          <w:bCs/>
          <w:color w:val="000000"/>
          <w:kern w:val="1"/>
          <w:lang w:eastAsia="zh-CN" w:bidi="hi-IN"/>
        </w:rPr>
        <w:t>cele</w:t>
      </w:r>
      <w:proofErr w:type="spellEnd"/>
      <w:r w:rsidR="009B5752" w:rsidRPr="009B5752">
        <w:rPr>
          <w:rFonts w:ascii="Arial" w:eastAsia="Arial" w:hAnsi="Arial" w:cs="Arial"/>
          <w:b/>
          <w:bCs/>
          <w:color w:val="000000"/>
          <w:kern w:val="1"/>
          <w:lang w:eastAsia="zh-CN" w:bidi="hi-IN"/>
        </w:rPr>
        <w:t xml:space="preserve"> </w:t>
      </w:r>
      <w:proofErr w:type="spellStart"/>
      <w:r w:rsidR="009B5752" w:rsidRPr="009B5752">
        <w:rPr>
          <w:rFonts w:ascii="Arial" w:eastAsia="Arial" w:hAnsi="Arial" w:cs="Arial"/>
          <w:b/>
          <w:bCs/>
          <w:color w:val="000000"/>
          <w:kern w:val="1"/>
          <w:lang w:eastAsia="zh-CN" w:bidi="hi-IN"/>
        </w:rPr>
        <w:t>mai</w:t>
      </w:r>
      <w:proofErr w:type="spellEnd"/>
      <w:r w:rsidR="009B5752" w:rsidRPr="009B5752">
        <w:rPr>
          <w:rFonts w:ascii="Arial" w:eastAsia="Arial" w:hAnsi="Arial" w:cs="Arial"/>
          <w:b/>
          <w:bCs/>
          <w:color w:val="000000"/>
          <w:kern w:val="1"/>
          <w:lang w:eastAsia="zh-CN" w:bidi="hi-IN"/>
        </w:rPr>
        <w:t xml:space="preserve"> </w:t>
      </w:r>
      <w:proofErr w:type="spellStart"/>
      <w:r w:rsidR="009B5752" w:rsidRPr="009B5752">
        <w:rPr>
          <w:rFonts w:ascii="Arial" w:eastAsia="Arial" w:hAnsi="Arial" w:cs="Arial"/>
          <w:b/>
          <w:bCs/>
          <w:color w:val="000000"/>
          <w:kern w:val="1"/>
          <w:lang w:eastAsia="zh-CN" w:bidi="hi-IN"/>
        </w:rPr>
        <w:t>multe</w:t>
      </w:r>
      <w:proofErr w:type="spellEnd"/>
      <w:r w:rsidR="009B5752" w:rsidRPr="009B5752">
        <w:rPr>
          <w:rFonts w:ascii="Arial" w:eastAsia="Arial" w:hAnsi="Arial" w:cs="Arial"/>
          <w:b/>
          <w:bCs/>
          <w:color w:val="000000"/>
          <w:kern w:val="1"/>
          <w:lang w:eastAsia="zh-CN" w:bidi="hi-IN"/>
        </w:rPr>
        <w:t xml:space="preserve"> </w:t>
      </w:r>
      <w:proofErr w:type="spellStart"/>
      <w:r w:rsidR="009B5752" w:rsidRPr="009B5752">
        <w:rPr>
          <w:rFonts w:ascii="Arial" w:eastAsia="Arial" w:hAnsi="Arial" w:cs="Arial"/>
          <w:b/>
          <w:bCs/>
          <w:color w:val="000000"/>
          <w:kern w:val="1"/>
          <w:lang w:eastAsia="zh-CN" w:bidi="hi-IN"/>
        </w:rPr>
        <w:t>ori</w:t>
      </w:r>
      <w:proofErr w:type="spellEnd"/>
      <w:r w:rsidR="009B5752" w:rsidRPr="009B5752">
        <w:rPr>
          <w:rFonts w:ascii="Arial" w:eastAsia="Arial" w:hAnsi="Arial" w:cs="Arial"/>
          <w:b/>
          <w:bCs/>
          <w:color w:val="000000"/>
          <w:kern w:val="1"/>
          <w:lang w:eastAsia="zh-CN" w:bidi="hi-IN"/>
        </w:rPr>
        <w:t xml:space="preserve"> se </w:t>
      </w:r>
      <w:proofErr w:type="spellStart"/>
      <w:r w:rsidR="009B5752" w:rsidRPr="009B5752">
        <w:rPr>
          <w:rFonts w:ascii="Arial" w:eastAsia="Arial" w:hAnsi="Arial" w:cs="Arial"/>
          <w:b/>
          <w:bCs/>
          <w:color w:val="000000"/>
          <w:kern w:val="1"/>
          <w:lang w:eastAsia="zh-CN" w:bidi="hi-IN"/>
        </w:rPr>
        <w:t>constatǎ</w:t>
      </w:r>
      <w:proofErr w:type="spellEnd"/>
      <w:r w:rsidR="009B5752" w:rsidRPr="009B5752">
        <w:rPr>
          <w:rFonts w:ascii="Arial" w:eastAsia="Arial" w:hAnsi="Arial" w:cs="Arial"/>
          <w:b/>
          <w:bCs/>
          <w:color w:val="000000"/>
          <w:kern w:val="1"/>
          <w:lang w:eastAsia="zh-CN" w:bidi="hi-IN"/>
        </w:rPr>
        <w:t xml:space="preserve"> </w:t>
      </w:r>
      <w:proofErr w:type="spellStart"/>
      <w:r w:rsidR="009B5752" w:rsidRPr="009B5752">
        <w:rPr>
          <w:rFonts w:ascii="Arial" w:eastAsia="Arial" w:hAnsi="Arial" w:cs="Arial"/>
          <w:b/>
          <w:bCs/>
          <w:color w:val="000000"/>
          <w:kern w:val="1"/>
          <w:lang w:eastAsia="zh-CN" w:bidi="hi-IN"/>
        </w:rPr>
        <w:t>cǎ</w:t>
      </w:r>
      <w:proofErr w:type="spellEnd"/>
      <w:r w:rsidR="009B5752" w:rsidRPr="009B5752">
        <w:rPr>
          <w:rFonts w:ascii="Arial" w:eastAsia="Arial" w:hAnsi="Arial" w:cs="Arial"/>
          <w:b/>
          <w:bCs/>
          <w:color w:val="000000"/>
          <w:kern w:val="1"/>
          <w:lang w:eastAsia="zh-CN" w:bidi="hi-IN"/>
        </w:rPr>
        <w:t xml:space="preserve"> </w:t>
      </w:r>
      <w:proofErr w:type="spellStart"/>
      <w:r w:rsidR="009B5752" w:rsidRPr="009B5752">
        <w:rPr>
          <w:rFonts w:ascii="Arial" w:eastAsia="Arial" w:hAnsi="Arial" w:cs="Arial"/>
          <w:b/>
          <w:bCs/>
          <w:color w:val="000000"/>
          <w:kern w:val="1"/>
          <w:lang w:eastAsia="zh-CN" w:bidi="hi-IN"/>
        </w:rPr>
        <w:t>actorii</w:t>
      </w:r>
      <w:proofErr w:type="spellEnd"/>
      <w:r w:rsidR="009B5752" w:rsidRPr="009B5752">
        <w:rPr>
          <w:rFonts w:ascii="Arial" w:eastAsia="Arial" w:hAnsi="Arial" w:cs="Arial"/>
          <w:b/>
          <w:bCs/>
          <w:color w:val="000000"/>
          <w:kern w:val="1"/>
          <w:lang w:eastAsia="zh-CN" w:bidi="hi-IN"/>
        </w:rPr>
        <w:t xml:space="preserve"> </w:t>
      </w:r>
      <w:proofErr w:type="spellStart"/>
      <w:r w:rsidR="009B5752" w:rsidRPr="009B5752">
        <w:rPr>
          <w:rFonts w:ascii="Arial" w:eastAsia="Arial" w:hAnsi="Arial" w:cs="Arial"/>
          <w:b/>
          <w:bCs/>
          <w:color w:val="000000"/>
          <w:kern w:val="1"/>
          <w:lang w:eastAsia="zh-CN" w:bidi="hi-IN"/>
        </w:rPr>
        <w:t>implementǎrii</w:t>
      </w:r>
      <w:proofErr w:type="spellEnd"/>
      <w:r w:rsidR="009B5752" w:rsidRPr="009B5752">
        <w:rPr>
          <w:rFonts w:ascii="Arial" w:eastAsia="Arial" w:hAnsi="Arial" w:cs="Arial"/>
          <w:b/>
          <w:bCs/>
          <w:color w:val="000000"/>
          <w:kern w:val="1"/>
          <w:lang w:eastAsia="zh-CN" w:bidi="hi-IN"/>
        </w:rPr>
        <w:t xml:space="preserve"> </w:t>
      </w:r>
      <w:proofErr w:type="spellStart"/>
      <w:r w:rsidR="009B5752" w:rsidRPr="009B5752">
        <w:rPr>
          <w:rFonts w:ascii="Arial" w:eastAsia="Arial" w:hAnsi="Arial" w:cs="Arial"/>
          <w:b/>
          <w:bCs/>
          <w:color w:val="000000"/>
          <w:kern w:val="1"/>
          <w:lang w:eastAsia="zh-CN" w:bidi="hi-IN"/>
        </w:rPr>
        <w:t>considerǎ</w:t>
      </w:r>
      <w:proofErr w:type="spellEnd"/>
      <w:r w:rsidR="009B5752" w:rsidRPr="009B5752">
        <w:rPr>
          <w:rFonts w:ascii="Arial" w:eastAsia="Arial" w:hAnsi="Arial" w:cs="Arial"/>
          <w:b/>
          <w:bCs/>
          <w:color w:val="000000"/>
          <w:kern w:val="1"/>
          <w:lang w:eastAsia="zh-CN" w:bidi="hi-IN"/>
        </w:rPr>
        <w:t xml:space="preserve"> </w:t>
      </w:r>
      <w:proofErr w:type="spellStart"/>
      <w:r w:rsidR="009B5752" w:rsidRPr="009B5752">
        <w:rPr>
          <w:rFonts w:ascii="Arial" w:eastAsia="Arial" w:hAnsi="Arial" w:cs="Arial"/>
          <w:b/>
          <w:bCs/>
          <w:color w:val="000000"/>
          <w:kern w:val="1"/>
          <w:lang w:eastAsia="zh-CN" w:bidi="hi-IN"/>
        </w:rPr>
        <w:t>cǎ</w:t>
      </w:r>
      <w:proofErr w:type="spellEnd"/>
      <w:r w:rsidR="009B5752" w:rsidRPr="009B5752">
        <w:rPr>
          <w:rFonts w:ascii="Arial" w:eastAsia="Arial" w:hAnsi="Arial" w:cs="Arial"/>
          <w:b/>
          <w:bCs/>
          <w:color w:val="000000"/>
          <w:kern w:val="1"/>
          <w:lang w:eastAsia="zh-CN" w:bidi="hi-IN"/>
        </w:rPr>
        <w:t xml:space="preserve"> “</w:t>
      </w:r>
      <w:proofErr w:type="spellStart"/>
      <w:r w:rsidR="009B5752" w:rsidRPr="009B5752">
        <w:rPr>
          <w:rFonts w:ascii="Arial" w:eastAsia="Arial" w:hAnsi="Arial" w:cs="Arial"/>
          <w:b/>
          <w:bCs/>
          <w:color w:val="000000"/>
          <w:kern w:val="1"/>
          <w:lang w:eastAsia="zh-CN" w:bidi="hi-IN"/>
        </w:rPr>
        <w:t>situația</w:t>
      </w:r>
      <w:proofErr w:type="spellEnd"/>
      <w:r w:rsidR="009B5752" w:rsidRPr="009B5752">
        <w:rPr>
          <w:rFonts w:ascii="Arial" w:eastAsia="Arial" w:hAnsi="Arial" w:cs="Arial"/>
          <w:b/>
          <w:bCs/>
          <w:color w:val="000000"/>
          <w:kern w:val="1"/>
          <w:lang w:eastAsia="zh-CN" w:bidi="hi-IN"/>
        </w:rPr>
        <w:t xml:space="preserve"> de start” </w:t>
      </w:r>
      <w:proofErr w:type="spellStart"/>
      <w:r w:rsidR="009B5752" w:rsidRPr="009B5752">
        <w:rPr>
          <w:rFonts w:ascii="Arial" w:eastAsia="Arial" w:hAnsi="Arial" w:cs="Arial"/>
          <w:b/>
          <w:bCs/>
          <w:color w:val="000000"/>
          <w:kern w:val="1"/>
          <w:lang w:eastAsia="zh-CN" w:bidi="hi-IN"/>
        </w:rPr>
        <w:t>este</w:t>
      </w:r>
      <w:proofErr w:type="spellEnd"/>
      <w:r w:rsidR="009B5752" w:rsidRPr="009B5752">
        <w:rPr>
          <w:rFonts w:ascii="Arial" w:eastAsia="Arial" w:hAnsi="Arial" w:cs="Arial"/>
          <w:b/>
          <w:bCs/>
          <w:color w:val="000000"/>
          <w:kern w:val="1"/>
          <w:lang w:eastAsia="zh-CN" w:bidi="hi-IN"/>
        </w:rPr>
        <w:t xml:space="preserve"> </w:t>
      </w:r>
      <w:proofErr w:type="spellStart"/>
      <w:r w:rsidR="009B5752" w:rsidRPr="009B5752">
        <w:rPr>
          <w:rFonts w:ascii="Arial" w:eastAsia="Arial" w:hAnsi="Arial" w:cs="Arial"/>
          <w:b/>
          <w:bCs/>
          <w:color w:val="000000"/>
          <w:kern w:val="1"/>
          <w:lang w:eastAsia="zh-CN" w:bidi="hi-IN"/>
        </w:rPr>
        <w:t>binecunoscutǎ</w:t>
      </w:r>
      <w:proofErr w:type="spellEnd"/>
      <w:r w:rsidR="009B5752" w:rsidRPr="009B5752">
        <w:rPr>
          <w:rFonts w:ascii="Arial" w:eastAsia="Arial" w:hAnsi="Arial" w:cs="Arial"/>
          <w:b/>
          <w:bCs/>
          <w:color w:val="000000"/>
          <w:kern w:val="1"/>
          <w:lang w:eastAsia="zh-CN" w:bidi="hi-IN"/>
        </w:rPr>
        <w:t xml:space="preserve"> </w:t>
      </w:r>
      <w:proofErr w:type="spellStart"/>
      <w:r w:rsidR="009B5752" w:rsidRPr="009B5752">
        <w:rPr>
          <w:rFonts w:ascii="Arial" w:eastAsia="Arial" w:hAnsi="Arial" w:cs="Arial"/>
          <w:b/>
          <w:bCs/>
          <w:color w:val="000000"/>
          <w:kern w:val="1"/>
          <w:lang w:eastAsia="zh-CN" w:bidi="hi-IN"/>
        </w:rPr>
        <w:t>și</w:t>
      </w:r>
      <w:proofErr w:type="spellEnd"/>
      <w:r w:rsidR="009B5752" w:rsidRPr="009B5752">
        <w:rPr>
          <w:rFonts w:ascii="Arial" w:eastAsia="Arial" w:hAnsi="Arial" w:cs="Arial"/>
          <w:b/>
          <w:bCs/>
          <w:color w:val="000000"/>
          <w:kern w:val="1"/>
          <w:lang w:eastAsia="zh-CN" w:bidi="hi-IN"/>
        </w:rPr>
        <w:t xml:space="preserve"> </w:t>
      </w:r>
      <w:proofErr w:type="spellStart"/>
      <w:r w:rsidR="009B5752" w:rsidRPr="009B5752">
        <w:rPr>
          <w:rFonts w:ascii="Arial" w:eastAsia="Arial" w:hAnsi="Arial" w:cs="Arial"/>
          <w:b/>
          <w:bCs/>
          <w:color w:val="000000"/>
          <w:kern w:val="1"/>
          <w:lang w:eastAsia="zh-CN" w:bidi="hi-IN"/>
        </w:rPr>
        <w:t>eludeazǎ</w:t>
      </w:r>
      <w:proofErr w:type="spellEnd"/>
      <w:r w:rsidR="009B5752" w:rsidRPr="009B5752">
        <w:rPr>
          <w:rFonts w:ascii="Arial" w:eastAsia="Arial" w:hAnsi="Arial" w:cs="Arial"/>
          <w:b/>
          <w:bCs/>
          <w:color w:val="000000"/>
          <w:kern w:val="1"/>
          <w:lang w:eastAsia="zh-CN" w:bidi="hi-IN"/>
        </w:rPr>
        <w:t xml:space="preserve"> </w:t>
      </w:r>
      <w:proofErr w:type="spellStart"/>
      <w:r w:rsidR="009B5752" w:rsidRPr="009B5752">
        <w:rPr>
          <w:rFonts w:ascii="Arial" w:eastAsia="Arial" w:hAnsi="Arial" w:cs="Arial"/>
          <w:b/>
          <w:bCs/>
          <w:color w:val="000000"/>
          <w:kern w:val="1"/>
          <w:lang w:eastAsia="zh-CN" w:bidi="hi-IN"/>
        </w:rPr>
        <w:t>sarcina</w:t>
      </w:r>
      <w:proofErr w:type="spellEnd"/>
      <w:r w:rsidR="009B5752" w:rsidRPr="009B5752">
        <w:rPr>
          <w:rFonts w:ascii="Arial" w:eastAsia="Arial" w:hAnsi="Arial" w:cs="Arial"/>
          <w:b/>
          <w:bCs/>
          <w:color w:val="000000"/>
          <w:kern w:val="1"/>
          <w:lang w:eastAsia="zh-CN" w:bidi="hi-IN"/>
        </w:rPr>
        <w:t xml:space="preserve"> </w:t>
      </w:r>
      <w:proofErr w:type="spellStart"/>
      <w:r w:rsidR="009B5752" w:rsidRPr="009B5752">
        <w:rPr>
          <w:rFonts w:ascii="Arial" w:eastAsia="Arial" w:hAnsi="Arial" w:cs="Arial"/>
          <w:b/>
          <w:bCs/>
          <w:color w:val="000000"/>
          <w:kern w:val="1"/>
          <w:lang w:eastAsia="zh-CN" w:bidi="hi-IN"/>
        </w:rPr>
        <w:t>stabilirii</w:t>
      </w:r>
      <w:proofErr w:type="spellEnd"/>
      <w:r w:rsidR="009B5752" w:rsidRPr="009B5752">
        <w:rPr>
          <w:rFonts w:ascii="Arial" w:eastAsia="Arial" w:hAnsi="Arial" w:cs="Arial"/>
          <w:b/>
          <w:bCs/>
          <w:color w:val="000000"/>
          <w:kern w:val="1"/>
          <w:lang w:eastAsia="zh-CN" w:bidi="hi-IN"/>
        </w:rPr>
        <w:t xml:space="preserve"> </w:t>
      </w:r>
      <w:proofErr w:type="spellStart"/>
      <w:r w:rsidR="009B5752" w:rsidRPr="009B5752">
        <w:rPr>
          <w:rFonts w:ascii="Arial" w:eastAsia="Arial" w:hAnsi="Arial" w:cs="Arial"/>
          <w:b/>
          <w:bCs/>
          <w:color w:val="000000"/>
          <w:kern w:val="1"/>
          <w:lang w:eastAsia="zh-CN" w:bidi="hi-IN"/>
        </w:rPr>
        <w:t>situației</w:t>
      </w:r>
      <w:proofErr w:type="spellEnd"/>
      <w:r w:rsidR="009B5752" w:rsidRPr="009B5752">
        <w:rPr>
          <w:rFonts w:ascii="Arial" w:eastAsia="Arial" w:hAnsi="Arial" w:cs="Arial"/>
          <w:b/>
          <w:bCs/>
          <w:color w:val="000000"/>
          <w:kern w:val="1"/>
          <w:lang w:eastAsia="zh-CN" w:bidi="hi-IN"/>
        </w:rPr>
        <w:t xml:space="preserve"> ex-ante</w:t>
      </w:r>
      <w:r w:rsidRPr="009B5752">
        <w:rPr>
          <w:rFonts w:ascii="Arial" w:eastAsia="Arial" w:hAnsi="Arial" w:cs="Arial"/>
          <w:color w:val="000000"/>
          <w:kern w:val="1"/>
          <w:lang w:eastAsia="zh-CN" w:bidi="hi-IN"/>
        </w:rPr>
        <w:t xml:space="preserve">: ulterior </w:t>
      </w:r>
      <w:proofErr w:type="spellStart"/>
      <w:r w:rsidRPr="009B5752">
        <w:rPr>
          <w:rFonts w:ascii="Arial" w:eastAsia="Arial" w:hAnsi="Arial" w:cs="Arial"/>
          <w:color w:val="000000"/>
          <w:kern w:val="1"/>
          <w:lang w:eastAsia="zh-CN" w:bidi="hi-IN"/>
        </w:rPr>
        <w:t>în</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lipsa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acestei</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lastRenderedPageBreak/>
        <w:t>evaluǎri</w:t>
      </w:r>
      <w:proofErr w:type="spellEnd"/>
      <w:r w:rsidRPr="009B5752">
        <w:rPr>
          <w:rFonts w:ascii="Arial" w:eastAsia="Arial" w:hAnsi="Arial" w:cs="Arial"/>
          <w:color w:val="000000"/>
          <w:kern w:val="1"/>
          <w:lang w:eastAsia="zh-CN" w:bidi="hi-IN"/>
        </w:rPr>
        <w:t xml:space="preserve"> nu se </w:t>
      </w:r>
      <w:proofErr w:type="spellStart"/>
      <w:r w:rsidRPr="009B5752">
        <w:rPr>
          <w:rFonts w:ascii="Arial" w:eastAsia="Arial" w:hAnsi="Arial" w:cs="Arial"/>
          <w:color w:val="000000"/>
          <w:kern w:val="1"/>
          <w:lang w:eastAsia="zh-CN" w:bidi="hi-IN"/>
        </w:rPr>
        <w:t>vor</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putea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mǎsura</w:t>
      </w:r>
      <w:proofErr w:type="spellEnd"/>
      <w:r w:rsidRPr="009B5752">
        <w:rPr>
          <w:rFonts w:ascii="Arial" w:eastAsia="Arial" w:hAnsi="Arial" w:cs="Arial"/>
          <w:color w:val="000000"/>
          <w:kern w:val="1"/>
          <w:lang w:eastAsia="zh-CN" w:bidi="hi-IN"/>
        </w:rPr>
        <w:t xml:space="preserve"> </w:t>
      </w:r>
      <w:proofErr w:type="spellStart"/>
      <w:r w:rsidRPr="009B5752">
        <w:rPr>
          <w:rFonts w:ascii="Arial" w:eastAsia="Arial" w:hAnsi="Arial" w:cs="Arial"/>
          <w:color w:val="000000"/>
          <w:kern w:val="1"/>
          <w:lang w:eastAsia="zh-CN" w:bidi="hi-IN"/>
        </w:rPr>
        <w:t>progresele</w:t>
      </w:r>
      <w:proofErr w:type="spellEnd"/>
      <w:r w:rsidRPr="009B5752">
        <w:rPr>
          <w:rFonts w:ascii="Arial" w:eastAsia="Arial" w:hAnsi="Arial" w:cs="Arial"/>
          <w:color w:val="000000"/>
          <w:kern w:val="1"/>
          <w:lang w:eastAsia="zh-CN" w:bidi="hi-IN"/>
        </w:rPr>
        <w:t xml:space="preserve">. </w:t>
      </w:r>
    </w:p>
    <w:p w14:paraId="4C2E6518" w14:textId="194C2095" w:rsidR="00995EF1" w:rsidRPr="00995EF1" w:rsidRDefault="00995EF1" w:rsidP="00995EF1">
      <w:pPr>
        <w:widowControl w:val="0"/>
        <w:suppressAutoHyphens/>
        <w:spacing w:after="0" w:line="240" w:lineRule="auto"/>
        <w:rPr>
          <w:rFonts w:ascii="Arial" w:hAnsi="Arial" w:cs="Mangal"/>
          <w:kern w:val="1"/>
          <w:sz w:val="24"/>
          <w:szCs w:val="24"/>
          <w:lang w:bidi="hi-IN"/>
        </w:rPr>
      </w:pPr>
      <w:r w:rsidRPr="00995EF1">
        <w:rPr>
          <w:rFonts w:ascii="Arial" w:hAnsi="Arial" w:cs="Mangal"/>
          <w:noProof/>
          <w:kern w:val="1"/>
          <w:sz w:val="24"/>
          <w:szCs w:val="24"/>
          <w:lang w:val="ro-RO" w:eastAsia="ro-RO"/>
        </w:rPr>
        <mc:AlternateContent>
          <mc:Choice Requires="wpg">
            <w:drawing>
              <wp:anchor distT="0" distB="0" distL="0" distR="0" simplePos="0" relativeHeight="251660288" behindDoc="0" locked="0" layoutInCell="1" allowOverlap="1" wp14:anchorId="13E885EA" wp14:editId="152FD864">
                <wp:simplePos x="0" y="0"/>
                <wp:positionH relativeFrom="column">
                  <wp:posOffset>541655</wp:posOffset>
                </wp:positionH>
                <wp:positionV relativeFrom="paragraph">
                  <wp:posOffset>229870</wp:posOffset>
                </wp:positionV>
                <wp:extent cx="5569585" cy="4659630"/>
                <wp:effectExtent l="0" t="0" r="12065" b="2667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69585" cy="4659630"/>
                          <a:chOff x="858" y="813"/>
                          <a:chExt cx="8770" cy="7337"/>
                        </a:xfrm>
                      </wpg:grpSpPr>
                      <wpg:grpSp>
                        <wpg:cNvPr id="13" name="Group 32"/>
                        <wpg:cNvGrpSpPr>
                          <a:grpSpLocks/>
                        </wpg:cNvGrpSpPr>
                        <wpg:grpSpPr bwMode="auto">
                          <a:xfrm>
                            <a:off x="858" y="813"/>
                            <a:ext cx="8770" cy="7337"/>
                            <a:chOff x="858" y="813"/>
                            <a:chExt cx="8770" cy="7337"/>
                          </a:xfrm>
                        </wpg:grpSpPr>
                        <wps:wsp>
                          <wps:cNvPr id="57" name="Text Box 4"/>
                          <wps:cNvSpPr txBox="1">
                            <a:spLocks noChangeArrowheads="1"/>
                          </wps:cNvSpPr>
                          <wps:spPr bwMode="auto">
                            <a:xfrm>
                              <a:off x="858" y="813"/>
                              <a:ext cx="2185" cy="1359"/>
                            </a:xfrm>
                            <a:prstGeom prst="rect">
                              <a:avLst/>
                            </a:prstGeom>
                            <a:solidFill>
                              <a:srgbClr val="FFFFFF"/>
                            </a:solidFill>
                            <a:ln w="6480" cap="sq">
                              <a:solidFill>
                                <a:srgbClr val="000000"/>
                              </a:solidFill>
                              <a:miter lim="800000"/>
                              <a:headEnd/>
                              <a:tailEnd/>
                            </a:ln>
                          </wps:spPr>
                          <wps:txbx>
                            <w:txbxContent>
                              <w:p w14:paraId="5A662092" w14:textId="77777777" w:rsidR="00676B87" w:rsidRDefault="00676B87" w:rsidP="00995EF1"/>
                              <w:p w14:paraId="62112F0D" w14:textId="77777777" w:rsidR="00676B87" w:rsidRPr="00816B11" w:rsidRDefault="00676B87" w:rsidP="00995EF1">
                                <w:pPr>
                                  <w:jc w:val="center"/>
                                  <w:rPr>
                                    <w:rFonts w:cs="Arial"/>
                                    <w:szCs w:val="20"/>
                                  </w:rPr>
                                </w:pPr>
                                <w:r w:rsidRPr="00816B11">
                                  <w:rPr>
                                    <w:rFonts w:cs="Arial"/>
                                    <w:szCs w:val="20"/>
                                  </w:rPr>
                                  <w:t>Situația EX-ANTE</w:t>
                                </w:r>
                              </w:p>
                            </w:txbxContent>
                          </wps:txbx>
                          <wps:bodyPr rot="0" vert="horz" wrap="square" lIns="91440" tIns="45720" rIns="91440" bIns="45720" anchor="t" anchorCtr="0">
                            <a:noAutofit/>
                          </wps:bodyPr>
                        </wps:wsp>
                        <wps:wsp>
                          <wps:cNvPr id="58" name="Text Box 5"/>
                          <wps:cNvSpPr txBox="1">
                            <a:spLocks noChangeArrowheads="1"/>
                          </wps:cNvSpPr>
                          <wps:spPr bwMode="auto">
                            <a:xfrm>
                              <a:off x="5328" y="878"/>
                              <a:ext cx="3250" cy="730"/>
                            </a:xfrm>
                            <a:prstGeom prst="rect">
                              <a:avLst/>
                            </a:prstGeom>
                            <a:solidFill>
                              <a:srgbClr val="FFFFFF"/>
                            </a:solidFill>
                            <a:ln w="6480" cap="sq">
                              <a:solidFill>
                                <a:srgbClr val="000000"/>
                              </a:solidFill>
                              <a:miter lim="800000"/>
                              <a:headEnd/>
                              <a:tailEnd/>
                            </a:ln>
                          </wps:spPr>
                          <wps:txbx>
                            <w:txbxContent>
                              <w:p w14:paraId="62CD3F8B" w14:textId="77777777" w:rsidR="00676B87" w:rsidRPr="00816B11" w:rsidRDefault="00676B87" w:rsidP="00995EF1">
                                <w:pPr>
                                  <w:jc w:val="center"/>
                                  <w:rPr>
                                    <w:rFonts w:cs="Arial"/>
                                    <w:szCs w:val="20"/>
                                  </w:rPr>
                                </w:pPr>
                                <w:r w:rsidRPr="00816B11">
                                  <w:rPr>
                                    <w:rFonts w:cs="Arial"/>
                                    <w:szCs w:val="20"/>
                                  </w:rPr>
                                  <w:t>Insușirea VIZIUNII</w:t>
                                </w:r>
                              </w:p>
                            </w:txbxContent>
                          </wps:txbx>
                          <wps:bodyPr rot="0" vert="horz" wrap="square" lIns="91440" tIns="45720" rIns="91440" bIns="45720" anchor="t" anchorCtr="0">
                            <a:noAutofit/>
                          </wps:bodyPr>
                        </wps:wsp>
                        <wps:wsp>
                          <wps:cNvPr id="59" name="Text Box 6"/>
                          <wps:cNvSpPr txBox="1">
                            <a:spLocks noChangeArrowheads="1"/>
                          </wps:cNvSpPr>
                          <wps:spPr bwMode="auto">
                            <a:xfrm>
                              <a:off x="4825" y="1816"/>
                              <a:ext cx="3160" cy="730"/>
                            </a:xfrm>
                            <a:prstGeom prst="rect">
                              <a:avLst/>
                            </a:prstGeom>
                            <a:solidFill>
                              <a:srgbClr val="FFFFFF"/>
                            </a:solidFill>
                            <a:ln w="6480" cap="sq">
                              <a:solidFill>
                                <a:srgbClr val="000000"/>
                              </a:solidFill>
                              <a:miter lim="800000"/>
                              <a:headEnd/>
                              <a:tailEnd/>
                            </a:ln>
                          </wps:spPr>
                          <wps:txbx>
                            <w:txbxContent>
                              <w:p w14:paraId="12AAF838" w14:textId="77777777" w:rsidR="00676B87" w:rsidRPr="00816B11" w:rsidRDefault="00676B87" w:rsidP="00995EF1">
                                <w:pPr>
                                  <w:jc w:val="center"/>
                                  <w:rPr>
                                    <w:rFonts w:cs="Arial"/>
                                    <w:szCs w:val="20"/>
                                  </w:rPr>
                                </w:pPr>
                                <w:r w:rsidRPr="00816B11">
                                  <w:rPr>
                                    <w:rFonts w:cs="Arial"/>
                                    <w:szCs w:val="20"/>
                                  </w:rPr>
                                  <w:t>Dezvoltarea SCENARIULUI</w:t>
                                </w:r>
                              </w:p>
                            </w:txbxContent>
                          </wps:txbx>
                          <wps:bodyPr rot="0" vert="horz" wrap="square" lIns="91440" tIns="45720" rIns="91440" bIns="45720" anchor="t" anchorCtr="0">
                            <a:noAutofit/>
                          </wps:bodyPr>
                        </wps:wsp>
                        <wps:wsp>
                          <wps:cNvPr id="60" name="Text Box 7"/>
                          <wps:cNvSpPr txBox="1">
                            <a:spLocks noChangeArrowheads="1"/>
                          </wps:cNvSpPr>
                          <wps:spPr bwMode="auto">
                            <a:xfrm>
                              <a:off x="873" y="5753"/>
                              <a:ext cx="1570" cy="2395"/>
                            </a:xfrm>
                            <a:prstGeom prst="rect">
                              <a:avLst/>
                            </a:prstGeom>
                            <a:solidFill>
                              <a:srgbClr val="FFFFFF"/>
                            </a:solidFill>
                            <a:ln w="6480" cap="sq">
                              <a:solidFill>
                                <a:srgbClr val="000000"/>
                              </a:solidFill>
                              <a:miter lim="800000"/>
                              <a:headEnd/>
                              <a:tailEnd/>
                            </a:ln>
                          </wps:spPr>
                          <wps:txbx>
                            <w:txbxContent>
                              <w:p w14:paraId="7C32A15B" w14:textId="77777777" w:rsidR="00676B87" w:rsidRDefault="00676B87" w:rsidP="00995EF1">
                                <w:pPr>
                                  <w:rPr>
                                    <w:rFonts w:cs="Arial"/>
                                    <w:szCs w:val="20"/>
                                  </w:rPr>
                                </w:pPr>
                              </w:p>
                              <w:p w14:paraId="3D651279" w14:textId="0DED08F1" w:rsidR="00676B87" w:rsidRPr="00816B11" w:rsidRDefault="00676B87" w:rsidP="00995EF1">
                                <w:pPr>
                                  <w:rPr>
                                    <w:rFonts w:cs="Arial"/>
                                    <w:szCs w:val="20"/>
                                  </w:rPr>
                                </w:pPr>
                                <w:r w:rsidRPr="00816B11">
                                  <w:rPr>
                                    <w:rFonts w:cs="Arial"/>
                                    <w:szCs w:val="20"/>
                                  </w:rPr>
                                  <w:t xml:space="preserve">Adoptarea planului pentru implementare </w:t>
                                </w:r>
                                <w:r>
                                  <w:rPr>
                                    <w:rFonts w:cs="Arial"/>
                                    <w:szCs w:val="20"/>
                                  </w:rPr>
                                  <w:t>ș</w:t>
                                </w:r>
                                <w:r w:rsidRPr="00816B11">
                                  <w:rPr>
                                    <w:rFonts w:cs="Arial"/>
                                    <w:szCs w:val="20"/>
                                  </w:rPr>
                                  <w:t>i a bugetului</w:t>
                                </w:r>
                              </w:p>
                            </w:txbxContent>
                          </wps:txbx>
                          <wps:bodyPr rot="0" vert="horz" wrap="square" lIns="91440" tIns="45720" rIns="91440" bIns="45720" anchor="t" anchorCtr="0">
                            <a:noAutofit/>
                          </wps:bodyPr>
                        </wps:wsp>
                        <wps:wsp>
                          <wps:cNvPr id="61" name="Text Box 8"/>
                          <wps:cNvSpPr txBox="1">
                            <a:spLocks noChangeArrowheads="1"/>
                          </wps:cNvSpPr>
                          <wps:spPr bwMode="auto">
                            <a:xfrm>
                              <a:off x="873" y="2436"/>
                              <a:ext cx="1330" cy="2380"/>
                            </a:xfrm>
                            <a:prstGeom prst="rect">
                              <a:avLst/>
                            </a:prstGeom>
                            <a:solidFill>
                              <a:srgbClr val="FFFFFF"/>
                            </a:solidFill>
                            <a:ln w="6480" cap="sq">
                              <a:solidFill>
                                <a:srgbClr val="000000"/>
                              </a:solidFill>
                              <a:miter lim="800000"/>
                              <a:headEnd/>
                              <a:tailEnd/>
                            </a:ln>
                          </wps:spPr>
                          <wps:txbx>
                            <w:txbxContent>
                              <w:p w14:paraId="698293E1" w14:textId="77777777" w:rsidR="00676B87" w:rsidRDefault="00676B87" w:rsidP="00995EF1"/>
                              <w:p w14:paraId="5500F97D" w14:textId="77777777" w:rsidR="00676B87" w:rsidRDefault="00676B87" w:rsidP="00995EF1">
                                <w:pPr>
                                  <w:rPr>
                                    <w:rFonts w:cs="Arial"/>
                                    <w:szCs w:val="20"/>
                                  </w:rPr>
                                </w:pPr>
                              </w:p>
                              <w:p w14:paraId="21701EB5" w14:textId="77777777" w:rsidR="00676B87" w:rsidRPr="00816B11" w:rsidRDefault="00676B87" w:rsidP="00995EF1">
                                <w:pPr>
                                  <w:jc w:val="center"/>
                                  <w:rPr>
                                    <w:rFonts w:cs="Arial"/>
                                    <w:szCs w:val="20"/>
                                  </w:rPr>
                                </w:pPr>
                                <w:r w:rsidRPr="00816B11">
                                  <w:rPr>
                                    <w:rFonts w:cs="Arial"/>
                                    <w:szCs w:val="20"/>
                                  </w:rPr>
                                  <w:t xml:space="preserve">Elaborarea </w:t>
                                </w:r>
                                <w:r>
                                  <w:rPr>
                                    <w:rFonts w:cs="Arial"/>
                                    <w:szCs w:val="20"/>
                                  </w:rPr>
                                  <w:t>PMUD</w:t>
                                </w:r>
                              </w:p>
                            </w:txbxContent>
                          </wps:txbx>
                          <wps:bodyPr rot="0" vert="horz" wrap="square" lIns="91440" tIns="45720" rIns="91440" bIns="45720" anchor="t" anchorCtr="0">
                            <a:noAutofit/>
                          </wps:bodyPr>
                        </wps:wsp>
                        <wps:wsp>
                          <wps:cNvPr id="62" name="Text Box 9"/>
                          <wps:cNvSpPr txBox="1">
                            <a:spLocks noChangeArrowheads="1"/>
                          </wps:cNvSpPr>
                          <wps:spPr bwMode="auto">
                            <a:xfrm>
                              <a:off x="3151" y="6104"/>
                              <a:ext cx="1450" cy="2026"/>
                            </a:xfrm>
                            <a:prstGeom prst="rect">
                              <a:avLst/>
                            </a:prstGeom>
                            <a:solidFill>
                              <a:srgbClr val="FFFFFF"/>
                            </a:solidFill>
                            <a:ln w="6480" cap="sq">
                              <a:solidFill>
                                <a:srgbClr val="000000"/>
                              </a:solidFill>
                              <a:miter lim="800000"/>
                              <a:headEnd/>
                              <a:tailEnd/>
                            </a:ln>
                          </wps:spPr>
                          <wps:txbx>
                            <w:txbxContent>
                              <w:p w14:paraId="4D34C546" w14:textId="77777777" w:rsidR="00676B87" w:rsidRPr="00816B11" w:rsidRDefault="00676B87" w:rsidP="00995EF1">
                                <w:pPr>
                                  <w:rPr>
                                    <w:rFonts w:cs="Arial"/>
                                    <w:szCs w:val="20"/>
                                  </w:rPr>
                                </w:pPr>
                                <w:r w:rsidRPr="00816B11">
                                  <w:rPr>
                                    <w:rFonts w:cs="Arial"/>
                                    <w:szCs w:val="20"/>
                                  </w:rPr>
                                  <w:t>Implicarea pǎrților care transpun planul ȋn coordonate reale</w:t>
                                </w:r>
                              </w:p>
                            </w:txbxContent>
                          </wps:txbx>
                          <wps:bodyPr rot="0" vert="horz" wrap="square" lIns="91440" tIns="45720" rIns="91440" bIns="45720" anchor="t" anchorCtr="0">
                            <a:noAutofit/>
                          </wps:bodyPr>
                        </wps:wsp>
                        <wps:wsp>
                          <wps:cNvPr id="63" name="Text Box 10"/>
                          <wps:cNvSpPr txBox="1">
                            <a:spLocks noChangeArrowheads="1"/>
                          </wps:cNvSpPr>
                          <wps:spPr bwMode="auto">
                            <a:xfrm>
                              <a:off x="5328" y="7510"/>
                              <a:ext cx="4300" cy="640"/>
                            </a:xfrm>
                            <a:prstGeom prst="rect">
                              <a:avLst/>
                            </a:prstGeom>
                            <a:solidFill>
                              <a:srgbClr val="FFFFFF"/>
                            </a:solidFill>
                            <a:ln w="6480" cap="sq">
                              <a:solidFill>
                                <a:srgbClr val="000000"/>
                              </a:solidFill>
                              <a:miter lim="800000"/>
                              <a:headEnd/>
                              <a:tailEnd/>
                            </a:ln>
                          </wps:spPr>
                          <wps:txbx>
                            <w:txbxContent>
                              <w:p w14:paraId="7C80F634" w14:textId="77777777" w:rsidR="00676B87" w:rsidRPr="00816B11" w:rsidRDefault="00676B87" w:rsidP="00995EF1">
                                <w:pPr>
                                  <w:rPr>
                                    <w:rFonts w:cs="Arial"/>
                                    <w:szCs w:val="20"/>
                                  </w:rPr>
                                </w:pPr>
                                <w:r w:rsidRPr="00816B11">
                                  <w:rPr>
                                    <w:rFonts w:cs="Arial"/>
                                    <w:szCs w:val="20"/>
                                  </w:rPr>
                                  <w:t xml:space="preserve">                        Situația EX-POST</w:t>
                                </w:r>
                              </w:p>
                            </w:txbxContent>
                          </wps:txbx>
                          <wps:bodyPr rot="0" vert="horz" wrap="square" lIns="91440" tIns="45720" rIns="91440" bIns="45720" anchor="t" anchorCtr="0">
                            <a:noAutofit/>
                          </wps:bodyPr>
                        </wps:wsp>
                        <wps:wsp>
                          <wps:cNvPr id="64" name="Text Box 11"/>
                          <wps:cNvSpPr txBox="1">
                            <a:spLocks noChangeArrowheads="1"/>
                          </wps:cNvSpPr>
                          <wps:spPr bwMode="auto">
                            <a:xfrm>
                              <a:off x="5328" y="6104"/>
                              <a:ext cx="4300" cy="856"/>
                            </a:xfrm>
                            <a:prstGeom prst="rect">
                              <a:avLst/>
                            </a:prstGeom>
                            <a:solidFill>
                              <a:srgbClr val="FFFFFF"/>
                            </a:solidFill>
                            <a:ln w="6480" cap="sq">
                              <a:solidFill>
                                <a:srgbClr val="000000"/>
                              </a:solidFill>
                              <a:miter lim="800000"/>
                              <a:headEnd/>
                              <a:tailEnd/>
                            </a:ln>
                          </wps:spPr>
                          <wps:txbx>
                            <w:txbxContent>
                              <w:p w14:paraId="0629CBB8" w14:textId="77777777" w:rsidR="00676B87" w:rsidRPr="00816B11" w:rsidRDefault="00676B87" w:rsidP="00995EF1">
                                <w:pPr>
                                  <w:jc w:val="center"/>
                                  <w:rPr>
                                    <w:rFonts w:cs="Arial"/>
                                    <w:b/>
                                    <w:szCs w:val="20"/>
                                  </w:rPr>
                                </w:pPr>
                                <w:r w:rsidRPr="00816B11">
                                  <w:rPr>
                                    <w:rFonts w:cs="Arial"/>
                                    <w:b/>
                                    <w:szCs w:val="20"/>
                                  </w:rPr>
                                  <w:t>MONITORIZARE</w:t>
                                </w:r>
                              </w:p>
                            </w:txbxContent>
                          </wps:txbx>
                          <wps:bodyPr rot="0" vert="horz" wrap="square" lIns="91440" tIns="45720" rIns="91440" bIns="45720" anchor="t" anchorCtr="0">
                            <a:noAutofit/>
                          </wps:bodyPr>
                        </wps:wsp>
                        <wps:wsp>
                          <wps:cNvPr id="66" name="Text Box 12"/>
                          <wps:cNvSpPr txBox="1">
                            <a:spLocks noChangeArrowheads="1"/>
                          </wps:cNvSpPr>
                          <wps:spPr bwMode="auto">
                            <a:xfrm>
                              <a:off x="3704" y="4044"/>
                              <a:ext cx="1615" cy="1696"/>
                            </a:xfrm>
                            <a:prstGeom prst="rect">
                              <a:avLst/>
                            </a:prstGeom>
                            <a:solidFill>
                              <a:srgbClr val="FFFFFF"/>
                            </a:solidFill>
                            <a:ln w="6480" cap="sq">
                              <a:solidFill>
                                <a:srgbClr val="000000"/>
                              </a:solidFill>
                              <a:miter lim="800000"/>
                              <a:headEnd/>
                              <a:tailEnd/>
                            </a:ln>
                          </wps:spPr>
                          <wps:txbx>
                            <w:txbxContent>
                              <w:p w14:paraId="17050C89" w14:textId="77777777" w:rsidR="00676B87" w:rsidRPr="00816B11" w:rsidRDefault="00676B87" w:rsidP="00995EF1">
                                <w:pPr>
                                  <w:rPr>
                                    <w:rFonts w:cs="Arial"/>
                                    <w:szCs w:val="20"/>
                                  </w:rPr>
                                </w:pPr>
                                <w:r w:rsidRPr="00816B11">
                                  <w:rPr>
                                    <w:rFonts w:cs="Arial"/>
                                    <w:szCs w:val="20"/>
                                  </w:rPr>
                                  <w:t>PLANUL DE ACȚIUNI aferent pachetelor de  mǎsuri</w:t>
                                </w:r>
                              </w:p>
                            </w:txbxContent>
                          </wps:txbx>
                          <wps:bodyPr rot="0" vert="horz" wrap="square" lIns="91440" tIns="45720" rIns="91440" bIns="45720" anchor="t" anchorCtr="0">
                            <a:noAutofit/>
                          </wps:bodyPr>
                        </wps:wsp>
                        <wps:wsp>
                          <wps:cNvPr id="67" name="Text Box 13"/>
                          <wps:cNvSpPr txBox="1">
                            <a:spLocks noChangeArrowheads="1"/>
                          </wps:cNvSpPr>
                          <wps:spPr bwMode="auto">
                            <a:xfrm>
                              <a:off x="5563" y="4044"/>
                              <a:ext cx="1435" cy="1210"/>
                            </a:xfrm>
                            <a:prstGeom prst="rect">
                              <a:avLst/>
                            </a:prstGeom>
                            <a:solidFill>
                              <a:srgbClr val="FFFFFF"/>
                            </a:solidFill>
                            <a:ln w="6480" cap="sq">
                              <a:solidFill>
                                <a:srgbClr val="000000"/>
                              </a:solidFill>
                              <a:miter lim="800000"/>
                              <a:headEnd/>
                              <a:tailEnd/>
                            </a:ln>
                          </wps:spPr>
                          <wps:txbx>
                            <w:txbxContent>
                              <w:p w14:paraId="295AB3EB" w14:textId="77777777" w:rsidR="00676B87" w:rsidRPr="00816B11" w:rsidRDefault="00676B87" w:rsidP="00995EF1">
                                <w:pPr>
                                  <w:rPr>
                                    <w:rFonts w:cs="Arial"/>
                                    <w:szCs w:val="20"/>
                                  </w:rPr>
                                </w:pPr>
                                <w:r w:rsidRPr="00816B11">
                                  <w:rPr>
                                    <w:rFonts w:cs="Arial"/>
                                    <w:szCs w:val="20"/>
                                  </w:rPr>
                                  <w:t xml:space="preserve">Prognoza  asupra rezultatelor </w:t>
                                </w:r>
                              </w:p>
                            </w:txbxContent>
                          </wps:txbx>
                          <wps:bodyPr rot="0" vert="horz" wrap="square" lIns="91440" tIns="45720" rIns="91440" bIns="45720" anchor="t" anchorCtr="0">
                            <a:noAutofit/>
                          </wps:bodyPr>
                        </wps:wsp>
                        <wps:wsp>
                          <wps:cNvPr id="68" name="Text Box 14"/>
                          <wps:cNvSpPr txBox="1">
                            <a:spLocks noChangeArrowheads="1"/>
                          </wps:cNvSpPr>
                          <wps:spPr bwMode="auto">
                            <a:xfrm>
                              <a:off x="7304" y="4044"/>
                              <a:ext cx="2320" cy="1210"/>
                            </a:xfrm>
                            <a:prstGeom prst="rect">
                              <a:avLst/>
                            </a:prstGeom>
                            <a:solidFill>
                              <a:srgbClr val="FFFFFF"/>
                            </a:solidFill>
                            <a:ln w="6480" cap="sq">
                              <a:solidFill>
                                <a:srgbClr val="000000"/>
                              </a:solidFill>
                              <a:miter lim="800000"/>
                              <a:headEnd/>
                              <a:tailEnd/>
                            </a:ln>
                          </wps:spPr>
                          <wps:txbx>
                            <w:txbxContent>
                              <w:p w14:paraId="15F94920" w14:textId="77777777" w:rsidR="00676B87" w:rsidRPr="00816B11" w:rsidRDefault="00676B87" w:rsidP="00995EF1">
                                <w:pPr>
                                  <w:rPr>
                                    <w:rFonts w:cs="Arial"/>
                                    <w:szCs w:val="20"/>
                                  </w:rPr>
                                </w:pPr>
                                <w:r w:rsidRPr="00816B11">
                                  <w:rPr>
                                    <w:rFonts w:cs="Arial"/>
                                    <w:szCs w:val="20"/>
                                  </w:rPr>
                                  <w:t>Evaluarea beneficiilor financiare                      și de altǎ naturǎ</w:t>
                                </w:r>
                              </w:p>
                            </w:txbxContent>
                          </wps:txbx>
                          <wps:bodyPr rot="0" vert="horz" wrap="square" lIns="91440" tIns="45720" rIns="91440" bIns="45720" anchor="t" anchorCtr="0">
                            <a:noAutofit/>
                          </wps:bodyPr>
                        </wps:wsp>
                        <wps:wsp>
                          <wps:cNvPr id="69" name="Freeform 13"/>
                          <wps:cNvSpPr>
                            <a:spLocks/>
                          </wps:cNvSpPr>
                          <wps:spPr bwMode="auto">
                            <a:xfrm>
                              <a:off x="1931" y="1635"/>
                              <a:ext cx="4215" cy="6356"/>
                            </a:xfrm>
                            <a:custGeom>
                              <a:avLst/>
                              <a:gdLst>
                                <a:gd name="G0" fmla="+- 1 0 0"/>
                                <a:gd name="G1" fmla="+- 1 0 0"/>
                                <a:gd name="G2" fmla="+- 1 0 0"/>
                                <a:gd name="G3" fmla="+- 1 0 0"/>
                                <a:gd name="G4" fmla="+- 1 0 0"/>
                                <a:gd name="G5" fmla="+- 1 0 0"/>
                                <a:gd name="G6" fmla="+- 1 0 0"/>
                                <a:gd name="G7" fmla="+- 1 0 0"/>
                                <a:gd name="G8" fmla="+- 1 0 0"/>
                                <a:gd name="G9" fmla="+- 1 0 0"/>
                                <a:gd name="T0" fmla="*/ 329108 w 2680016"/>
                                <a:gd name="T1" fmla="*/ 0 h 4012146"/>
                                <a:gd name="T2" fmla="*/ 116413 w 2680016"/>
                                <a:gd name="T3" fmla="*/ 2587419 h 4012146"/>
                                <a:gd name="T4" fmla="*/ 2213176 w 2680016"/>
                                <a:gd name="T5" fmla="*/ 3022293 h 4012146"/>
                                <a:gd name="T6" fmla="*/ 2679655 w 2680016"/>
                                <a:gd name="T7" fmla="*/ 4038600 h 4012146"/>
                              </a:gdLst>
                              <a:ahLst/>
                              <a:cxnLst>
                                <a:cxn ang="0">
                                  <a:pos x="T0" y="T1"/>
                                </a:cxn>
                                <a:cxn ang="0">
                                  <a:pos x="T2" y="T3"/>
                                </a:cxn>
                                <a:cxn ang="0">
                                  <a:pos x="T4" y="T5"/>
                                </a:cxn>
                                <a:cxn ang="0">
                                  <a:pos x="T6" y="T7"/>
                                </a:cxn>
                              </a:cxnLst>
                              <a:rect l="0" t="0" r="r" b="b"/>
                              <a:pathLst>
                                <a:path w="2680016" h="4012146">
                                  <a:moveTo>
                                    <a:pt x="329152" y="0"/>
                                  </a:moveTo>
                                  <a:cubicBezTo>
                                    <a:pt x="210089" y="910431"/>
                                    <a:pt x="-197625" y="2070055"/>
                                    <a:pt x="116429" y="2570471"/>
                                  </a:cubicBezTo>
                                  <a:cubicBezTo>
                                    <a:pt x="430483" y="3070887"/>
                                    <a:pt x="1741903" y="2720058"/>
                                    <a:pt x="2213474" y="3002496"/>
                                  </a:cubicBezTo>
                                  <a:cubicBezTo>
                                    <a:pt x="2685045" y="3284934"/>
                                    <a:pt x="2635566" y="3632733"/>
                                    <a:pt x="2680016" y="4012146"/>
                                  </a:cubicBezTo>
                                </a:path>
                              </a:pathLst>
                            </a:custGeom>
                            <a:noFill/>
                            <a:ln w="2844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70" name="Straight Arrow Connector 15"/>
                          <wps:cNvCnPr>
                            <a:cxnSpLocks noChangeShapeType="1"/>
                          </wps:cNvCnPr>
                          <wps:spPr bwMode="auto">
                            <a:xfrm flipH="1">
                              <a:off x="3062" y="1162"/>
                              <a:ext cx="2260" cy="450"/>
                            </a:xfrm>
                            <a:prstGeom prst="straightConnector1">
                              <a:avLst/>
                            </a:prstGeom>
                            <a:noFill/>
                            <a:ln w="9360" cap="sq">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71" name="Straight Arrow Connector 16"/>
                          <wps:cNvCnPr>
                            <a:cxnSpLocks noChangeShapeType="1"/>
                          </wps:cNvCnPr>
                          <wps:spPr bwMode="auto">
                            <a:xfrm>
                              <a:off x="3051" y="2051"/>
                              <a:ext cx="1682" cy="2"/>
                            </a:xfrm>
                            <a:prstGeom prst="straightConnector1">
                              <a:avLst/>
                            </a:prstGeom>
                            <a:noFill/>
                            <a:ln w="9360" cap="sq">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72" name="Freeform 14"/>
                          <wps:cNvSpPr>
                            <a:spLocks/>
                          </wps:cNvSpPr>
                          <wps:spPr bwMode="auto">
                            <a:xfrm>
                              <a:off x="3639" y="815"/>
                              <a:ext cx="5212" cy="7111"/>
                            </a:xfrm>
                            <a:custGeom>
                              <a:avLst/>
                              <a:gdLst>
                                <a:gd name="G0" fmla="+- 1 0 0"/>
                                <a:gd name="G1" fmla="+- 1 0 0"/>
                                <a:gd name="G2" fmla="+- 1 0 0"/>
                                <a:gd name="G3" fmla="+- 1 0 0"/>
                                <a:gd name="G4" fmla="+- 1 0 0"/>
                                <a:gd name="G5" fmla="+- 1 0 0"/>
                                <a:gd name="G6" fmla="+- 1 0 0"/>
                                <a:gd name="G7" fmla="+- 1 0 0"/>
                                <a:gd name="G8" fmla="+- 1 0 0"/>
                                <a:gd name="G9" fmla="+- 1 0 0"/>
                                <a:gd name="T0" fmla="*/ 1143769 w 3313269"/>
                                <a:gd name="T1" fmla="*/ 0 h 4074162"/>
                                <a:gd name="T2" fmla="*/ 39888 w 3313269"/>
                                <a:gd name="T3" fmla="*/ 2925200 h 4074162"/>
                                <a:gd name="T4" fmla="*/ 2767532 w 3313269"/>
                                <a:gd name="T5" fmla="*/ 2846717 h 4074162"/>
                                <a:gd name="T6" fmla="*/ 3312803 w 3313269"/>
                                <a:gd name="T7" fmla="*/ 4518444 h 4074162"/>
                              </a:gdLst>
                              <a:ahLst/>
                              <a:cxnLst>
                                <a:cxn ang="0">
                                  <a:pos x="T0" y="T1"/>
                                </a:cxn>
                                <a:cxn ang="0">
                                  <a:pos x="T2" y="T3"/>
                                </a:cxn>
                                <a:cxn ang="0">
                                  <a:pos x="T4" y="T5"/>
                                </a:cxn>
                                <a:cxn ang="0">
                                  <a:pos x="T6" y="T7"/>
                                </a:cxn>
                              </a:cxnLst>
                              <a:rect l="0" t="0" r="r" b="b"/>
                              <a:pathLst>
                                <a:path w="3313269" h="4074162">
                                  <a:moveTo>
                                    <a:pt x="1143930" y="0"/>
                                  </a:moveTo>
                                  <a:cubicBezTo>
                                    <a:pt x="957725" y="474266"/>
                                    <a:pt x="-230771" y="2209774"/>
                                    <a:pt x="39894" y="2637576"/>
                                  </a:cubicBezTo>
                                  <a:cubicBezTo>
                                    <a:pt x="310559" y="3065378"/>
                                    <a:pt x="2197556" y="2277456"/>
                                    <a:pt x="2767921" y="2566810"/>
                                  </a:cubicBezTo>
                                  <a:cubicBezTo>
                                    <a:pt x="3338286" y="2856164"/>
                                    <a:pt x="3268819" y="3694749"/>
                                    <a:pt x="3313269" y="4074162"/>
                                  </a:cubicBezTo>
                                </a:path>
                              </a:pathLst>
                            </a:custGeom>
                            <a:noFill/>
                            <a:ln w="2844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wps:wsp>
                          <wps:cNvPr id="73" name="Straight Arrow Connector 17"/>
                          <wps:cNvCnPr>
                            <a:cxnSpLocks noChangeShapeType="1"/>
                          </wps:cNvCnPr>
                          <wps:spPr bwMode="auto">
                            <a:xfrm flipH="1">
                              <a:off x="2207" y="2322"/>
                              <a:ext cx="2533" cy="810"/>
                            </a:xfrm>
                            <a:prstGeom prst="straightConnector1">
                              <a:avLst/>
                            </a:prstGeom>
                            <a:noFill/>
                            <a:ln w="9360" cap="sq">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74" name="Straight Arrow Connector 18"/>
                          <wps:cNvCnPr>
                            <a:cxnSpLocks noChangeShapeType="1"/>
                          </wps:cNvCnPr>
                          <wps:spPr bwMode="auto">
                            <a:xfrm flipV="1">
                              <a:off x="2129" y="3389"/>
                              <a:ext cx="2178" cy="756"/>
                            </a:xfrm>
                            <a:prstGeom prst="straightConnector1">
                              <a:avLst/>
                            </a:prstGeom>
                            <a:noFill/>
                            <a:ln w="9360" cap="sq">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75" name="Straight Arrow Connector 19"/>
                          <wps:cNvCnPr>
                            <a:cxnSpLocks noChangeShapeType="1"/>
                          </wps:cNvCnPr>
                          <wps:spPr bwMode="auto">
                            <a:xfrm>
                              <a:off x="2449" y="6891"/>
                              <a:ext cx="722" cy="2"/>
                            </a:xfrm>
                            <a:prstGeom prst="straightConnector1">
                              <a:avLst/>
                            </a:prstGeom>
                            <a:noFill/>
                            <a:ln w="9360" cap="sq">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76" name="Straight Arrow Connector 20"/>
                          <wps:cNvCnPr>
                            <a:cxnSpLocks noChangeShapeType="1"/>
                          </wps:cNvCnPr>
                          <wps:spPr bwMode="auto">
                            <a:xfrm>
                              <a:off x="4624" y="6541"/>
                              <a:ext cx="710" cy="2"/>
                            </a:xfrm>
                            <a:prstGeom prst="straightConnector1">
                              <a:avLst/>
                            </a:prstGeom>
                            <a:noFill/>
                            <a:ln w="9360" cap="sq">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77" name="Straight Arrow Connector 21"/>
                          <wps:cNvCnPr>
                            <a:cxnSpLocks noChangeShapeType="1"/>
                          </wps:cNvCnPr>
                          <wps:spPr bwMode="auto">
                            <a:xfrm flipH="1">
                              <a:off x="4620" y="3593"/>
                              <a:ext cx="254" cy="467"/>
                            </a:xfrm>
                            <a:prstGeom prst="straightConnector1">
                              <a:avLst/>
                            </a:prstGeom>
                            <a:noFill/>
                            <a:ln w="9360" cap="sq">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78" name="Straight Arrow Connector 22"/>
                          <wps:cNvCnPr>
                            <a:cxnSpLocks noChangeShapeType="1"/>
                          </wps:cNvCnPr>
                          <wps:spPr bwMode="auto">
                            <a:xfrm>
                              <a:off x="5562" y="3593"/>
                              <a:ext cx="586" cy="467"/>
                            </a:xfrm>
                            <a:prstGeom prst="straightConnector1">
                              <a:avLst/>
                            </a:prstGeom>
                            <a:noFill/>
                            <a:ln w="9360" cap="sq">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79" name="Straight Arrow Connector 23"/>
                          <wps:cNvCnPr>
                            <a:cxnSpLocks noChangeShapeType="1"/>
                          </wps:cNvCnPr>
                          <wps:spPr bwMode="auto">
                            <a:xfrm>
                              <a:off x="6685" y="3593"/>
                              <a:ext cx="1592" cy="467"/>
                            </a:xfrm>
                            <a:prstGeom prst="straightConnector1">
                              <a:avLst/>
                            </a:prstGeom>
                            <a:noFill/>
                            <a:ln w="9360" cap="sq">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0" name="Straight Arrow Connector 24"/>
                          <wps:cNvCnPr>
                            <a:cxnSpLocks noChangeShapeType="1"/>
                          </wps:cNvCnPr>
                          <wps:spPr bwMode="auto">
                            <a:xfrm>
                              <a:off x="5330" y="5583"/>
                              <a:ext cx="1111" cy="467"/>
                            </a:xfrm>
                            <a:prstGeom prst="straightConnector1">
                              <a:avLst/>
                            </a:prstGeom>
                            <a:noFill/>
                            <a:ln w="9360" cap="sq">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1" name="Straight Arrow Connector 25"/>
                          <wps:cNvCnPr>
                            <a:cxnSpLocks noChangeShapeType="1"/>
                          </wps:cNvCnPr>
                          <wps:spPr bwMode="auto">
                            <a:xfrm>
                              <a:off x="6350" y="5283"/>
                              <a:ext cx="826" cy="764"/>
                            </a:xfrm>
                            <a:prstGeom prst="straightConnector1">
                              <a:avLst/>
                            </a:prstGeom>
                            <a:noFill/>
                            <a:ln w="9360" cap="sq">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2" name="Straight Arrow Connector 26"/>
                          <wps:cNvCnPr>
                            <a:cxnSpLocks noChangeShapeType="1"/>
                          </wps:cNvCnPr>
                          <wps:spPr bwMode="auto">
                            <a:xfrm flipH="1">
                              <a:off x="7617" y="5267"/>
                              <a:ext cx="656" cy="785"/>
                            </a:xfrm>
                            <a:prstGeom prst="straightConnector1">
                              <a:avLst/>
                            </a:prstGeom>
                            <a:noFill/>
                            <a:ln w="9360" cap="sq">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3" name="Text Box 29"/>
                          <wps:cNvSpPr txBox="1">
                            <a:spLocks noChangeArrowheads="1"/>
                          </wps:cNvSpPr>
                          <wps:spPr bwMode="auto">
                            <a:xfrm>
                              <a:off x="4306" y="2973"/>
                              <a:ext cx="5080" cy="625"/>
                            </a:xfrm>
                            <a:prstGeom prst="rect">
                              <a:avLst/>
                            </a:prstGeom>
                            <a:solidFill>
                              <a:srgbClr val="FFFFFF"/>
                            </a:solidFill>
                            <a:ln w="6480" cap="sq">
                              <a:solidFill>
                                <a:srgbClr val="000000"/>
                              </a:solidFill>
                              <a:miter lim="800000"/>
                              <a:headEnd/>
                              <a:tailEnd/>
                            </a:ln>
                          </wps:spPr>
                          <wps:txbx>
                            <w:txbxContent>
                              <w:p w14:paraId="177706F3" w14:textId="77777777" w:rsidR="00676B87" w:rsidRPr="00816B11" w:rsidRDefault="00676B87" w:rsidP="00995EF1">
                                <w:pPr>
                                  <w:rPr>
                                    <w:rFonts w:cs="Arial"/>
                                    <w:szCs w:val="20"/>
                                  </w:rPr>
                                </w:pPr>
                                <w:r w:rsidRPr="00816B11">
                                  <w:rPr>
                                    <w:rFonts w:cs="Arial"/>
                                    <w:szCs w:val="20"/>
                                  </w:rPr>
                                  <w:t>Selectarea indicatorilor operaționali relevanți</w:t>
                                </w:r>
                              </w:p>
                            </w:txbxContent>
                          </wps:txbx>
                          <wps:bodyPr rot="0" vert="horz" wrap="square" lIns="91440" tIns="45720" rIns="91440" bIns="45720" anchor="t" anchorCtr="0">
                            <a:noAutofit/>
                          </wps:bodyPr>
                        </wps:wsp>
                        <wps:wsp>
                          <wps:cNvPr id="84" name="Straight Arrow Connector 28"/>
                          <wps:cNvCnPr>
                            <a:cxnSpLocks noChangeShapeType="1"/>
                          </wps:cNvCnPr>
                          <wps:spPr bwMode="auto">
                            <a:xfrm>
                              <a:off x="1457" y="4850"/>
                              <a:ext cx="2" cy="900"/>
                            </a:xfrm>
                            <a:prstGeom prst="straightConnector1">
                              <a:avLst/>
                            </a:prstGeom>
                            <a:noFill/>
                            <a:ln w="9360" cap="sq">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g:grpSp>
                      <wps:wsp>
                        <wps:cNvPr id="85" name="Straight Arrow Connector 27"/>
                        <wps:cNvCnPr>
                          <a:cxnSpLocks noChangeShapeType="1"/>
                        </wps:cNvCnPr>
                        <wps:spPr bwMode="auto">
                          <a:xfrm flipH="1">
                            <a:off x="7040" y="6880"/>
                            <a:ext cx="0" cy="616"/>
                          </a:xfrm>
                          <a:prstGeom prst="straightConnector1">
                            <a:avLst/>
                          </a:prstGeom>
                          <a:noFill/>
                          <a:ln w="9360" cap="sq">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3E885EA" id="Group 10" o:spid="_x0000_s1027" style="position:absolute;margin-left:42.65pt;margin-top:18.1pt;width:438.55pt;height:366.9pt;z-index:251660288;mso-wrap-distance-left:0;mso-wrap-distance-right:0" coordorigin="858,813" coordsize="8770,7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">
                <v:group id="Group 32" o:spid="_x0000_s1028" style="position:absolute;left:858;top:813;width:8770;height:7337" coordorigin="858,813" coordsize="8770,7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Text Box 4" o:spid="_x0000_s1029" type="#_x0000_t202" style="position:absolute;left:858;top:813;width:218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" strokeweight=".18mm">
                    <v:stroke endcap="square"/>
                    <v:textbox>
                      <w:txbxContent>
                        <w:p w14:paraId="5A662092" w14:textId="77777777" w:rsidR="00676B87" w:rsidRDefault="00676B87" w:rsidP="00995EF1"/>
                        <w:p w14:paraId="62112F0D" w14:textId="77777777" w:rsidR="00676B87" w:rsidRPr="00816B11" w:rsidRDefault="00676B87" w:rsidP="00995EF1">
                          <w:pPr>
                            <w:jc w:val="center"/>
                            <w:rPr>
                              <w:rFonts w:cs="Arial"/>
                              <w:szCs w:val="20"/>
                            </w:rPr>
                          </w:pPr>
                          <w:r w:rsidRPr="00816B11">
                            <w:rPr>
                              <w:rFonts w:cs="Arial"/>
                              <w:szCs w:val="20"/>
                            </w:rPr>
                            <w:t>Situația EX-ANTE</w:t>
                          </w:r>
                        </w:p>
                      </w:txbxContent>
                    </v:textbox>
                  </v:shape>
                  <v:shape id="Text Box 5" o:spid="_x0000_s1030" type="#_x0000_t202" style="position:absolute;left:5328;top:878;width:3250;height: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" strokeweight=".18mm">
                    <v:stroke endcap="square"/>
                    <v:textbox>
                      <w:txbxContent>
                        <w:p w14:paraId="62CD3F8B" w14:textId="77777777" w:rsidR="00676B87" w:rsidRPr="00816B11" w:rsidRDefault="00676B87" w:rsidP="00995EF1">
                          <w:pPr>
                            <w:jc w:val="center"/>
                            <w:rPr>
                              <w:rFonts w:cs="Arial"/>
                              <w:szCs w:val="20"/>
                            </w:rPr>
                          </w:pPr>
                          <w:r w:rsidRPr="00816B11">
                            <w:rPr>
                              <w:rFonts w:cs="Arial"/>
                              <w:szCs w:val="20"/>
                            </w:rPr>
                            <w:t>Insușirea VIZIUNII</w:t>
                          </w:r>
                        </w:p>
                      </w:txbxContent>
                    </v:textbox>
                  </v:shape>
                  <v:shape id="Text Box 6" o:spid="_x0000_s1031" type="#_x0000_t202" style="position:absolute;left:4825;top:1816;width:3160;height: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" strokeweight=".18mm">
                    <v:stroke endcap="square"/>
                    <v:textbox>
                      <w:txbxContent>
                        <w:p w14:paraId="12AAF838" w14:textId="77777777" w:rsidR="00676B87" w:rsidRPr="00816B11" w:rsidRDefault="00676B87" w:rsidP="00995EF1">
                          <w:pPr>
                            <w:jc w:val="center"/>
                            <w:rPr>
                              <w:rFonts w:cs="Arial"/>
                              <w:szCs w:val="20"/>
                            </w:rPr>
                          </w:pPr>
                          <w:r w:rsidRPr="00816B11">
                            <w:rPr>
                              <w:rFonts w:cs="Arial"/>
                              <w:szCs w:val="20"/>
                            </w:rPr>
                            <w:t>Dezvoltarea SCENARIULUI</w:t>
                          </w:r>
                        </w:p>
                      </w:txbxContent>
                    </v:textbox>
                  </v:shape>
                  <v:shape id="Text Box 7" o:spid="_x0000_s1032" type="#_x0000_t202" style="position:absolute;left:873;top:5753;width:1570;height:2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" strokeweight=".18mm">
                    <v:stroke endcap="square"/>
                    <v:textbox>
                      <w:txbxContent>
                        <w:p w14:paraId="7C32A15B" w14:textId="77777777" w:rsidR="00676B87" w:rsidRDefault="00676B87" w:rsidP="00995EF1">
                          <w:pPr>
                            <w:rPr>
                              <w:rFonts w:cs="Arial"/>
                              <w:szCs w:val="20"/>
                            </w:rPr>
                          </w:pPr>
                        </w:p>
                        <w:p w14:paraId="3D651279" w14:textId="0DED08F1" w:rsidR="00676B87" w:rsidRPr="00816B11" w:rsidRDefault="00676B87" w:rsidP="00995EF1">
                          <w:pPr>
                            <w:rPr>
                              <w:rFonts w:cs="Arial"/>
                              <w:szCs w:val="20"/>
                            </w:rPr>
                          </w:pPr>
                          <w:r w:rsidRPr="00816B11">
                            <w:rPr>
                              <w:rFonts w:cs="Arial"/>
                              <w:szCs w:val="20"/>
                            </w:rPr>
                            <w:t xml:space="preserve">Adoptarea planului pentru implementare </w:t>
                          </w:r>
                          <w:r>
                            <w:rPr>
                              <w:rFonts w:cs="Arial"/>
                              <w:szCs w:val="20"/>
                            </w:rPr>
                            <w:t>ș</w:t>
                          </w:r>
                          <w:r w:rsidRPr="00816B11">
                            <w:rPr>
                              <w:rFonts w:cs="Arial"/>
                              <w:szCs w:val="20"/>
                            </w:rPr>
                            <w:t>i a bugetului</w:t>
                          </w:r>
                        </w:p>
                      </w:txbxContent>
                    </v:textbox>
                  </v:shape>
                  <v:shape id="Text Box 8" o:spid="_x0000_s1033" type="#_x0000_t202" style="position:absolute;left:873;top:2436;width:1330;height:2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" strokeweight=".18mm">
                    <v:stroke endcap="square"/>
                    <v:textbox>
                      <w:txbxContent>
                        <w:p w14:paraId="698293E1" w14:textId="77777777" w:rsidR="00676B87" w:rsidRDefault="00676B87" w:rsidP="00995EF1"/>
                        <w:p w14:paraId="5500F97D" w14:textId="77777777" w:rsidR="00676B87" w:rsidRDefault="00676B87" w:rsidP="00995EF1">
                          <w:pPr>
                            <w:rPr>
                              <w:rFonts w:cs="Arial"/>
                              <w:szCs w:val="20"/>
                            </w:rPr>
                          </w:pPr>
                        </w:p>
                        <w:p w14:paraId="21701EB5" w14:textId="77777777" w:rsidR="00676B87" w:rsidRPr="00816B11" w:rsidRDefault="00676B87" w:rsidP="00995EF1">
                          <w:pPr>
                            <w:jc w:val="center"/>
                            <w:rPr>
                              <w:rFonts w:cs="Arial"/>
                              <w:szCs w:val="20"/>
                            </w:rPr>
                          </w:pPr>
                          <w:r w:rsidRPr="00816B11">
                            <w:rPr>
                              <w:rFonts w:cs="Arial"/>
                              <w:szCs w:val="20"/>
                            </w:rPr>
                            <w:t xml:space="preserve">Elaborarea </w:t>
                          </w:r>
                          <w:r>
                            <w:rPr>
                              <w:rFonts w:cs="Arial"/>
                              <w:szCs w:val="20"/>
                            </w:rPr>
                            <w:t>PMUD</w:t>
                          </w:r>
                        </w:p>
                      </w:txbxContent>
                    </v:textbox>
                  </v:shape>
                  <v:shape id="Text Box 9" o:spid="_x0000_s1034" type="#_x0000_t202" style="position:absolute;left:3151;top:6104;width:1450;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" strokeweight=".18mm">
                    <v:stroke endcap="square"/>
                    <v:textbox>
                      <w:txbxContent>
                        <w:p w14:paraId="4D34C546" w14:textId="77777777" w:rsidR="00676B87" w:rsidRPr="00816B11" w:rsidRDefault="00676B87" w:rsidP="00995EF1">
                          <w:pPr>
                            <w:rPr>
                              <w:rFonts w:cs="Arial"/>
                              <w:szCs w:val="20"/>
                            </w:rPr>
                          </w:pPr>
                          <w:r w:rsidRPr="00816B11">
                            <w:rPr>
                              <w:rFonts w:cs="Arial"/>
                              <w:szCs w:val="20"/>
                            </w:rPr>
                            <w:t>Implicarea pǎrților care transpun planul ȋn coordonate reale</w:t>
                          </w:r>
                        </w:p>
                      </w:txbxContent>
                    </v:textbox>
                  </v:shape>
                  <v:shape id="Text Box 10" o:spid="_x0000_s1035" type="#_x0000_t202" style="position:absolute;left:5328;top:7510;width:4300;height: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" strokeweight=".18mm">
                    <v:stroke endcap="square"/>
                    <v:textbox>
                      <w:txbxContent>
                        <w:p w14:paraId="7C80F634" w14:textId="77777777" w:rsidR="00676B87" w:rsidRPr="00816B11" w:rsidRDefault="00676B87" w:rsidP="00995EF1">
                          <w:pPr>
                            <w:rPr>
                              <w:rFonts w:cs="Arial"/>
                              <w:szCs w:val="20"/>
                            </w:rPr>
                          </w:pPr>
                          <w:r w:rsidRPr="00816B11">
                            <w:rPr>
                              <w:rFonts w:cs="Arial"/>
                              <w:szCs w:val="20"/>
                            </w:rPr>
                            <w:t xml:space="preserve">                        Situația EX-POST</w:t>
                          </w:r>
                        </w:p>
                      </w:txbxContent>
                    </v:textbox>
                  </v:shape>
                  <v:shape id="Text Box 11" o:spid="_x0000_s1036" type="#_x0000_t202" style="position:absolute;left:5328;top:6104;width:4300;height:8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" strokeweight=".18mm">
                    <v:stroke endcap="square"/>
                    <v:textbox>
                      <w:txbxContent>
                        <w:p w14:paraId="0629CBB8" w14:textId="77777777" w:rsidR="00676B87" w:rsidRPr="00816B11" w:rsidRDefault="00676B87" w:rsidP="00995EF1">
                          <w:pPr>
                            <w:jc w:val="center"/>
                            <w:rPr>
                              <w:rFonts w:cs="Arial"/>
                              <w:b/>
                              <w:szCs w:val="20"/>
                            </w:rPr>
                          </w:pPr>
                          <w:r w:rsidRPr="00816B11">
                            <w:rPr>
                              <w:rFonts w:cs="Arial"/>
                              <w:b/>
                              <w:szCs w:val="20"/>
                            </w:rPr>
                            <w:t>MONITORIZARE</w:t>
                          </w:r>
                        </w:p>
                      </w:txbxContent>
                    </v:textbox>
                  </v:shape>
                  <v:shape id="Text Box 12" o:spid="_x0000_s1037" type="#_x0000_t202" style="position:absolute;left:3704;top:4044;width:1615;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" strokeweight=".18mm">
                    <v:stroke endcap="square"/>
                    <v:textbox>
                      <w:txbxContent>
                        <w:p w14:paraId="17050C89" w14:textId="77777777" w:rsidR="00676B87" w:rsidRPr="00816B11" w:rsidRDefault="00676B87" w:rsidP="00995EF1">
                          <w:pPr>
                            <w:rPr>
                              <w:rFonts w:cs="Arial"/>
                              <w:szCs w:val="20"/>
                            </w:rPr>
                          </w:pPr>
                          <w:r w:rsidRPr="00816B11">
                            <w:rPr>
                              <w:rFonts w:cs="Arial"/>
                              <w:szCs w:val="20"/>
                            </w:rPr>
                            <w:t>PLANUL DE ACȚIUNI aferent pachetelor de  mǎsuri</w:t>
                          </w:r>
                        </w:p>
                      </w:txbxContent>
                    </v:textbox>
                  </v:shape>
                  <v:shape id="Text Box 13" o:spid="_x0000_s1038" type="#_x0000_t202" style="position:absolute;left:5563;top:4044;width:1435;height:1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" strokeweight=".18mm">
                    <v:stroke endcap="square"/>
                    <v:textbox>
                      <w:txbxContent>
                        <w:p w14:paraId="295AB3EB" w14:textId="77777777" w:rsidR="00676B87" w:rsidRPr="00816B11" w:rsidRDefault="00676B87" w:rsidP="00995EF1">
                          <w:pPr>
                            <w:rPr>
                              <w:rFonts w:cs="Arial"/>
                              <w:szCs w:val="20"/>
                            </w:rPr>
                          </w:pPr>
                          <w:r w:rsidRPr="00816B11">
                            <w:rPr>
                              <w:rFonts w:cs="Arial"/>
                              <w:szCs w:val="20"/>
                            </w:rPr>
                            <w:t xml:space="preserve">Prognoza  asupra rezultatelor </w:t>
                          </w:r>
                        </w:p>
                      </w:txbxContent>
                    </v:textbox>
                  </v:shape>
                  <v:shape id="Text Box 14" o:spid="_x0000_s1039" type="#_x0000_t202" style="position:absolute;left:7304;top:4044;width:2320;height:1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" strokeweight=".18mm">
                    <v:stroke endcap="square"/>
                    <v:textbox>
                      <w:txbxContent>
                        <w:p w14:paraId="15F94920" w14:textId="77777777" w:rsidR="00676B87" w:rsidRPr="00816B11" w:rsidRDefault="00676B87" w:rsidP="00995EF1">
                          <w:pPr>
                            <w:rPr>
                              <w:rFonts w:cs="Arial"/>
                              <w:szCs w:val="20"/>
                            </w:rPr>
                          </w:pPr>
                          <w:r w:rsidRPr="00816B11">
                            <w:rPr>
                              <w:rFonts w:cs="Arial"/>
                              <w:szCs w:val="20"/>
                            </w:rPr>
                            <w:t>Evaluarea beneficiilor financiare                      și de altǎ naturǎ</w:t>
                          </w:r>
                        </w:p>
                      </w:txbxContent>
                    </v:textbox>
                  </v:shape>
                  <v:shape id="Freeform 13" o:spid="_x0000_s1040" style="position:absolute;left:1931;top:1635;width:4215;height:6356;visibility:visible;mso-wrap-style:none;v-text-anchor:middle" coordsize="2680016,401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" path="m329152,c210089,910431,-197625,2070055,116429,2570471v314054,500416,1625474,149587,2097045,432025c2685045,3284934,2635566,3632733,2680016,4012146e" filled="f" strokeweight=".79mm">
                    <v:stroke endarrow="block"/>
                    <v:path arrowok="t" o:connecttype="custom" o:connectlocs="518,0;183,4099;3481,4788;4214,6398" o:connectangles="0,0,0,0"/>
                  </v:shape>
                  <v:shape id="Straight Arrow Connector 15" o:spid="_x0000_s1041" type="#_x0000_t32" style="position:absolute;left:3062;top:1162;width:2260;height:45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" strokeweight=".26mm">
                    <v:stroke dashstyle="dash" endarrow="block" joinstyle="miter" endcap="square"/>
                  </v:shape>
                  <v:shape id="Straight Arrow Connector 16" o:spid="_x0000_s1042" type="#_x0000_t32" style="position:absolute;left:3051;top:2051;width:1682;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" strokeweight=".26mm">
                    <v:stroke dashstyle="dash" endarrow="block" joinstyle="miter" endcap="square"/>
                  </v:shape>
                  <v:shape id="Freeform 14" o:spid="_x0000_s1043" style="position:absolute;left:3639;top:815;width:5212;height:7111;visibility:visible;mso-wrap-style:none;v-text-anchor:middle" coordsize="3313269,407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" path="m1143930,c957725,474266,-230771,2209774,39894,2637576v270665,427802,2157662,-360120,2728027,-70766c3338286,2856164,3268819,3694749,3313269,4074162e" filled="f" strokeweight=".79mm">
                    <v:stroke endarrow="block"/>
                    <v:path arrowok="t" o:connecttype="custom" o:connectlocs="1799,0;63,5106;4354,4969;5211,7886" o:connectangles="0,0,0,0"/>
                  </v:shape>
                  <v:shape id="Straight Arrow Connector 17" o:spid="_x0000_s1044" type="#_x0000_t32" style="position:absolute;left:2207;top:2322;width:2533;height:81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" strokeweight=".26mm">
                    <v:stroke dashstyle="dash" endarrow="block" joinstyle="miter" endcap="square"/>
                  </v:shape>
                  <v:shape id="Straight Arrow Connector 18" o:spid="_x0000_s1045" type="#_x0000_t32" style="position:absolute;left:2129;top:3389;width:2178;height:7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" strokeweight=".26mm">
                    <v:stroke dashstyle="dash" endarrow="block" joinstyle="miter" endcap="square"/>
                  </v:shape>
                  <v:shape id="Straight Arrow Connector 19" o:spid="_x0000_s1046" type="#_x0000_t32" style="position:absolute;left:2449;top:6891;width:722;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" strokeweight=".26mm">
                    <v:stroke dashstyle="dash" endarrow="block" joinstyle="miter" endcap="square"/>
                  </v:shape>
                  <v:shape id="Straight Arrow Connector 20" o:spid="_x0000_s1047" type="#_x0000_t32" style="position:absolute;left:4624;top:6541;width:710;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" strokeweight=".26mm">
                    <v:stroke dashstyle="dash" endarrow="block" joinstyle="miter" endcap="square"/>
                  </v:shape>
                  <v:shape id="Straight Arrow Connector 21" o:spid="_x0000_s1048" type="#_x0000_t32" style="position:absolute;left:4620;top:3593;width:254;height:46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" strokeweight=".26mm">
                    <v:stroke dashstyle="dash" endarrow="block" joinstyle="miter" endcap="square"/>
                  </v:shape>
                  <v:shape id="Straight Arrow Connector 22" o:spid="_x0000_s1049" type="#_x0000_t32" style="position:absolute;left:5562;top:3593;width:586;height:4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" strokeweight=".26mm">
                    <v:stroke dashstyle="dash" endarrow="block" joinstyle="miter" endcap="square"/>
                  </v:shape>
                  <v:shape id="Straight Arrow Connector 23" o:spid="_x0000_s1050" type="#_x0000_t32" style="position:absolute;left:6685;top:3593;width:1592;height:4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" strokeweight=".26mm">
                    <v:stroke dashstyle="dash" endarrow="block" joinstyle="miter" endcap="square"/>
                  </v:shape>
                  <v:shape id="Straight Arrow Connector 24" o:spid="_x0000_s1051" type="#_x0000_t32" style="position:absolute;left:5330;top:5583;width:1111;height:4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" strokeweight=".26mm">
                    <v:stroke dashstyle="dash" endarrow="block" joinstyle="miter" endcap="square"/>
                  </v:shape>
                  <v:shape id="Straight Arrow Connector 25" o:spid="_x0000_s1052" type="#_x0000_t32" style="position:absolute;left:6350;top:5283;width:826;height:7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" strokeweight=".26mm">
                    <v:stroke dashstyle="dash" endarrow="block" joinstyle="miter" endcap="square"/>
                  </v:shape>
                  <v:shape id="Straight Arrow Connector 26" o:spid="_x0000_s1053" type="#_x0000_t32" style="position:absolute;left:7617;top:5267;width:656;height:78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" strokeweight=".26mm">
                    <v:stroke dashstyle="dash" endarrow="block" joinstyle="miter" endcap="square"/>
                  </v:shape>
                  <v:shape id="Text Box 29" o:spid="_x0000_s1054" type="#_x0000_t202" style="position:absolute;left:4306;top:2973;width:5080;height: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" strokeweight=".18mm">
                    <v:stroke endcap="square"/>
                    <v:textbox>
                      <w:txbxContent>
                        <w:p w14:paraId="177706F3" w14:textId="77777777" w:rsidR="00676B87" w:rsidRPr="00816B11" w:rsidRDefault="00676B87" w:rsidP="00995EF1">
                          <w:pPr>
                            <w:rPr>
                              <w:rFonts w:cs="Arial"/>
                              <w:szCs w:val="20"/>
                            </w:rPr>
                          </w:pPr>
                          <w:r w:rsidRPr="00816B11">
                            <w:rPr>
                              <w:rFonts w:cs="Arial"/>
                              <w:szCs w:val="20"/>
                            </w:rPr>
                            <w:t>Selectarea indicatorilor operaționali relevanți</w:t>
                          </w:r>
                        </w:p>
                      </w:txbxContent>
                    </v:textbox>
                  </v:shape>
                  <v:shape id="Straight Arrow Connector 28" o:spid="_x0000_s1055" type="#_x0000_t32" style="position:absolute;left:1457;top:4850;width:2;height:9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" strokeweight=".26mm">
                    <v:stroke dashstyle="dash" endarrow="block" joinstyle="miter" endcap="square"/>
                  </v:shape>
                </v:group>
                <v:shape id="Straight Arrow Connector 27" o:spid="_x0000_s1056" type="#_x0000_t32" style="position:absolute;left:7040;top:6880;width:0;height:6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" strokeweight=".26mm">
                  <v:stroke dashstyle="dash" endarrow="block" joinstyle="miter" endcap="square"/>
                </v:shape>
                <w10:wrap type="topAndBottom"/>
              </v:group>
            </w:pict>
          </mc:Fallback>
        </mc:AlternateContent>
      </w:r>
    </w:p>
    <w:p w14:paraId="2AE91F70" w14:textId="77777777" w:rsidR="00995EF1" w:rsidRPr="00995EF1" w:rsidRDefault="00995EF1" w:rsidP="00995EF1">
      <w:pPr>
        <w:widowControl w:val="0"/>
        <w:suppressAutoHyphens/>
        <w:spacing w:after="0" w:line="240" w:lineRule="auto"/>
        <w:rPr>
          <w:rFonts w:ascii="Arial" w:hAnsi="Arial" w:cs="Mangal"/>
          <w:kern w:val="1"/>
          <w:sz w:val="24"/>
          <w:szCs w:val="24"/>
          <w:lang w:eastAsia="zh-CN" w:bidi="hi-IN"/>
        </w:rPr>
      </w:pPr>
    </w:p>
    <w:p w14:paraId="406CD0BC" w14:textId="6D739FE4" w:rsidR="0017277B" w:rsidRPr="0035365B" w:rsidRDefault="0035365B" w:rsidP="0035365B">
      <w:pPr>
        <w:pStyle w:val="Legend"/>
        <w:jc w:val="center"/>
        <w:rPr>
          <w:rFonts w:ascii="Arial" w:eastAsia="Arial" w:hAnsi="Arial" w:cs="Arial"/>
          <w:i w:val="0"/>
          <w:iCs w:val="0"/>
          <w:color w:val="000000"/>
          <w:kern w:val="1"/>
          <w:sz w:val="22"/>
          <w:szCs w:val="22"/>
          <w:lang w:eastAsia="zh-CN" w:bidi="hi-IN"/>
        </w:rPr>
      </w:pPr>
      <w:bookmarkStart w:id="13" w:name="_Toc66433333"/>
      <w:bookmarkStart w:id="14" w:name="_Toc94864713"/>
      <w:proofErr w:type="spellStart"/>
      <w:r w:rsidRPr="0035365B">
        <w:rPr>
          <w:rFonts w:ascii="Arial" w:hAnsi="Arial" w:cs="Arial"/>
          <w:sz w:val="22"/>
          <w:szCs w:val="22"/>
        </w:rPr>
        <w:t>Figura</w:t>
      </w:r>
      <w:proofErr w:type="spellEnd"/>
      <w:r w:rsidRPr="0035365B">
        <w:rPr>
          <w:rFonts w:ascii="Arial" w:hAnsi="Arial" w:cs="Arial"/>
          <w:sz w:val="22"/>
          <w:szCs w:val="22"/>
        </w:rPr>
        <w:t xml:space="preserve"> III.1. </w:t>
      </w:r>
      <w:r w:rsidRPr="0035365B">
        <w:rPr>
          <w:rFonts w:ascii="Arial" w:hAnsi="Arial" w:cs="Arial"/>
          <w:sz w:val="22"/>
          <w:szCs w:val="22"/>
        </w:rPr>
        <w:fldChar w:fldCharType="begin"/>
      </w:r>
      <w:r w:rsidRPr="0035365B">
        <w:rPr>
          <w:rFonts w:ascii="Arial" w:hAnsi="Arial" w:cs="Arial"/>
          <w:sz w:val="22"/>
          <w:szCs w:val="22"/>
        </w:rPr>
        <w:instrText xml:space="preserve"> SEQ Figura_III.1. \* ARABIC </w:instrText>
      </w:r>
      <w:r w:rsidRPr="0035365B">
        <w:rPr>
          <w:rFonts w:ascii="Arial" w:hAnsi="Arial" w:cs="Arial"/>
          <w:sz w:val="22"/>
          <w:szCs w:val="22"/>
        </w:rPr>
        <w:fldChar w:fldCharType="separate"/>
      </w:r>
      <w:r w:rsidR="009C2769">
        <w:rPr>
          <w:rFonts w:ascii="Arial" w:hAnsi="Arial" w:cs="Arial"/>
          <w:noProof/>
          <w:sz w:val="22"/>
          <w:szCs w:val="22"/>
        </w:rPr>
        <w:t>1</w:t>
      </w:r>
      <w:r w:rsidRPr="0035365B">
        <w:rPr>
          <w:rFonts w:ascii="Arial" w:hAnsi="Arial" w:cs="Arial"/>
          <w:sz w:val="22"/>
          <w:szCs w:val="22"/>
        </w:rPr>
        <w:fldChar w:fldCharType="end"/>
      </w:r>
      <w:r w:rsidRPr="0035365B">
        <w:rPr>
          <w:rFonts w:ascii="Arial" w:hAnsi="Arial" w:cs="Arial"/>
          <w:sz w:val="22"/>
          <w:szCs w:val="22"/>
        </w:rPr>
        <w:t xml:space="preserve"> </w:t>
      </w:r>
      <w:r w:rsidR="0017277B" w:rsidRPr="0035365B">
        <w:rPr>
          <w:rFonts w:ascii="Arial" w:eastAsia="Arial" w:hAnsi="Arial" w:cs="Arial"/>
          <w:kern w:val="1"/>
          <w:sz w:val="22"/>
          <w:szCs w:val="22"/>
          <w:lang w:eastAsia="zh-CN" w:bidi="hi-IN"/>
        </w:rPr>
        <w:t xml:space="preserve">- </w:t>
      </w:r>
      <w:r w:rsidR="0017277B" w:rsidRPr="0035365B">
        <w:rPr>
          <w:rFonts w:ascii="Arial" w:eastAsia="Arial" w:hAnsi="Arial" w:cs="Arial"/>
          <w:i w:val="0"/>
          <w:iCs w:val="0"/>
          <w:kern w:val="1"/>
          <w:sz w:val="22"/>
          <w:szCs w:val="22"/>
          <w:lang w:eastAsia="zh-CN" w:bidi="hi-IN"/>
        </w:rPr>
        <w:t xml:space="preserve">Schema </w:t>
      </w:r>
      <w:proofErr w:type="spellStart"/>
      <w:r w:rsidR="0017277B" w:rsidRPr="0035365B">
        <w:rPr>
          <w:rFonts w:ascii="Arial" w:eastAsia="Arial" w:hAnsi="Arial" w:cs="Arial"/>
          <w:i w:val="0"/>
          <w:iCs w:val="0"/>
          <w:kern w:val="1"/>
          <w:sz w:val="22"/>
          <w:szCs w:val="22"/>
          <w:lang w:eastAsia="zh-CN" w:bidi="hi-IN"/>
        </w:rPr>
        <w:t>pentru</w:t>
      </w:r>
      <w:proofErr w:type="spellEnd"/>
      <w:r w:rsidR="0017277B" w:rsidRPr="0035365B">
        <w:rPr>
          <w:rFonts w:ascii="Arial" w:eastAsia="Arial" w:hAnsi="Arial" w:cs="Arial"/>
          <w:i w:val="0"/>
          <w:iCs w:val="0"/>
          <w:kern w:val="1"/>
          <w:sz w:val="22"/>
          <w:szCs w:val="22"/>
          <w:lang w:eastAsia="zh-CN" w:bidi="hi-IN"/>
        </w:rPr>
        <w:t xml:space="preserve"> </w:t>
      </w:r>
      <w:proofErr w:type="spellStart"/>
      <w:r w:rsidR="0017277B" w:rsidRPr="0035365B">
        <w:rPr>
          <w:rFonts w:ascii="Arial" w:eastAsia="Arial" w:hAnsi="Arial" w:cs="Arial"/>
          <w:i w:val="0"/>
          <w:iCs w:val="0"/>
          <w:kern w:val="1"/>
          <w:sz w:val="22"/>
          <w:szCs w:val="22"/>
          <w:lang w:eastAsia="zh-CN" w:bidi="hi-IN"/>
        </w:rPr>
        <w:t>evidențierea</w:t>
      </w:r>
      <w:proofErr w:type="spellEnd"/>
      <w:r w:rsidR="0017277B" w:rsidRPr="0035365B">
        <w:rPr>
          <w:rFonts w:ascii="Arial" w:eastAsia="Arial" w:hAnsi="Arial" w:cs="Arial"/>
          <w:i w:val="0"/>
          <w:iCs w:val="0"/>
          <w:kern w:val="1"/>
          <w:sz w:val="22"/>
          <w:szCs w:val="22"/>
          <w:lang w:eastAsia="zh-CN" w:bidi="hi-IN"/>
        </w:rPr>
        <w:t xml:space="preserve"> </w:t>
      </w:r>
      <w:proofErr w:type="spellStart"/>
      <w:r w:rsidR="0017277B" w:rsidRPr="0035365B">
        <w:rPr>
          <w:rFonts w:ascii="Arial" w:eastAsia="Arial" w:hAnsi="Arial" w:cs="Arial"/>
          <w:i w:val="0"/>
          <w:iCs w:val="0"/>
          <w:kern w:val="1"/>
          <w:sz w:val="22"/>
          <w:szCs w:val="22"/>
          <w:lang w:eastAsia="zh-CN" w:bidi="hi-IN"/>
        </w:rPr>
        <w:t>locului</w:t>
      </w:r>
      <w:proofErr w:type="spellEnd"/>
      <w:r w:rsidR="0017277B" w:rsidRPr="0035365B">
        <w:rPr>
          <w:rFonts w:ascii="Arial" w:eastAsia="Arial" w:hAnsi="Arial" w:cs="Arial"/>
          <w:i w:val="0"/>
          <w:iCs w:val="0"/>
          <w:kern w:val="1"/>
          <w:sz w:val="22"/>
          <w:szCs w:val="22"/>
          <w:lang w:eastAsia="zh-CN" w:bidi="hi-IN"/>
        </w:rPr>
        <w:t xml:space="preserve"> </w:t>
      </w:r>
      <w:proofErr w:type="spellStart"/>
      <w:r w:rsidR="0017277B" w:rsidRPr="0035365B">
        <w:rPr>
          <w:rFonts w:ascii="Arial" w:eastAsia="Arial" w:hAnsi="Arial" w:cs="Arial"/>
          <w:i w:val="0"/>
          <w:iCs w:val="0"/>
          <w:kern w:val="1"/>
          <w:sz w:val="22"/>
          <w:szCs w:val="22"/>
          <w:lang w:eastAsia="zh-CN" w:bidi="hi-IN"/>
        </w:rPr>
        <w:t>și</w:t>
      </w:r>
      <w:proofErr w:type="spellEnd"/>
      <w:r w:rsidR="0017277B" w:rsidRPr="0035365B">
        <w:rPr>
          <w:rFonts w:ascii="Arial" w:eastAsia="Arial" w:hAnsi="Arial" w:cs="Arial"/>
          <w:i w:val="0"/>
          <w:iCs w:val="0"/>
          <w:kern w:val="1"/>
          <w:sz w:val="22"/>
          <w:szCs w:val="22"/>
          <w:lang w:eastAsia="zh-CN" w:bidi="hi-IN"/>
        </w:rPr>
        <w:t xml:space="preserve"> </w:t>
      </w:r>
      <w:proofErr w:type="spellStart"/>
      <w:r w:rsidR="0017277B" w:rsidRPr="0035365B">
        <w:rPr>
          <w:rFonts w:ascii="Arial" w:eastAsia="Arial" w:hAnsi="Arial" w:cs="Arial"/>
          <w:i w:val="0"/>
          <w:iCs w:val="0"/>
          <w:kern w:val="1"/>
          <w:sz w:val="22"/>
          <w:szCs w:val="22"/>
          <w:lang w:eastAsia="zh-CN" w:bidi="hi-IN"/>
        </w:rPr>
        <w:t>rolului</w:t>
      </w:r>
      <w:proofErr w:type="spellEnd"/>
      <w:r w:rsidR="0017277B" w:rsidRPr="0035365B">
        <w:rPr>
          <w:rFonts w:ascii="Arial" w:eastAsia="Arial" w:hAnsi="Arial" w:cs="Arial"/>
          <w:i w:val="0"/>
          <w:iCs w:val="0"/>
          <w:kern w:val="1"/>
          <w:sz w:val="22"/>
          <w:szCs w:val="22"/>
          <w:lang w:eastAsia="zh-CN" w:bidi="hi-IN"/>
        </w:rPr>
        <w:t xml:space="preserve"> </w:t>
      </w:r>
      <w:proofErr w:type="spellStart"/>
      <w:r w:rsidR="0017277B" w:rsidRPr="0035365B">
        <w:rPr>
          <w:rFonts w:ascii="Arial" w:eastAsia="Arial" w:hAnsi="Arial" w:cs="Arial"/>
          <w:i w:val="0"/>
          <w:iCs w:val="0"/>
          <w:kern w:val="1"/>
          <w:sz w:val="22"/>
          <w:szCs w:val="22"/>
          <w:lang w:eastAsia="zh-CN" w:bidi="hi-IN"/>
        </w:rPr>
        <w:t>monitorizǎrii</w:t>
      </w:r>
      <w:bookmarkStart w:id="15" w:name="_Hlk65660881"/>
      <w:bookmarkEnd w:id="13"/>
      <w:bookmarkEnd w:id="14"/>
      <w:proofErr w:type="spellEnd"/>
    </w:p>
    <w:bookmarkEnd w:id="15"/>
    <w:p w14:paraId="6542638B" w14:textId="2D8BC904" w:rsidR="0017277B" w:rsidRPr="0017277B" w:rsidRDefault="0017277B" w:rsidP="0017277B">
      <w:pPr>
        <w:pStyle w:val="Legend"/>
        <w:spacing w:line="276" w:lineRule="auto"/>
        <w:jc w:val="both"/>
        <w:rPr>
          <w:rFonts w:ascii="Arial" w:eastAsia="Arial" w:hAnsi="Arial" w:cs="Arial"/>
          <w:i w:val="0"/>
          <w:iCs w:val="0"/>
          <w:color w:val="000000"/>
          <w:kern w:val="1"/>
          <w:sz w:val="20"/>
          <w:szCs w:val="20"/>
          <w:lang w:eastAsia="zh-CN" w:bidi="hi-IN"/>
        </w:rPr>
      </w:pPr>
      <w:proofErr w:type="spellStart"/>
      <w:r w:rsidRPr="0017277B">
        <w:rPr>
          <w:rFonts w:ascii="Arial" w:eastAsia="Arial" w:hAnsi="Arial" w:cs="Arial"/>
          <w:i w:val="0"/>
          <w:iCs w:val="0"/>
          <w:color w:val="000000"/>
          <w:kern w:val="1"/>
          <w:sz w:val="20"/>
          <w:szCs w:val="20"/>
          <w:lang w:eastAsia="zh-CN" w:bidi="hi-IN"/>
        </w:rPr>
        <w:t>Sǎgeata</w:t>
      </w:r>
      <w:proofErr w:type="spellEnd"/>
      <w:r w:rsidRPr="0017277B">
        <w:rPr>
          <w:rFonts w:ascii="Arial" w:eastAsia="Arial" w:hAnsi="Arial" w:cs="Arial"/>
          <w:i w:val="0"/>
          <w:iCs w:val="0"/>
          <w:color w:val="000000"/>
          <w:kern w:val="1"/>
          <w:sz w:val="20"/>
          <w:szCs w:val="20"/>
          <w:lang w:eastAsia="zh-CN" w:bidi="hi-IN"/>
        </w:rPr>
        <w:t xml:space="preserve"> </w:t>
      </w:r>
      <w:proofErr w:type="spellStart"/>
      <w:r w:rsidRPr="0017277B">
        <w:rPr>
          <w:rFonts w:ascii="Arial" w:eastAsia="Arial" w:hAnsi="Arial" w:cs="Arial"/>
          <w:i w:val="0"/>
          <w:iCs w:val="0"/>
          <w:color w:val="000000"/>
          <w:kern w:val="1"/>
          <w:sz w:val="20"/>
          <w:szCs w:val="20"/>
          <w:lang w:eastAsia="zh-CN" w:bidi="hi-IN"/>
        </w:rPr>
        <w:t>continuǎ</w:t>
      </w:r>
      <w:proofErr w:type="spellEnd"/>
      <w:r w:rsidRPr="0017277B">
        <w:rPr>
          <w:rFonts w:ascii="Arial" w:eastAsia="Arial" w:hAnsi="Arial" w:cs="Arial"/>
          <w:i w:val="0"/>
          <w:iCs w:val="0"/>
          <w:color w:val="000000"/>
          <w:kern w:val="1"/>
          <w:sz w:val="20"/>
          <w:szCs w:val="20"/>
          <w:lang w:eastAsia="zh-CN" w:bidi="hi-IN"/>
        </w:rPr>
        <w:t xml:space="preserve"> din </w:t>
      </w:r>
      <w:proofErr w:type="spellStart"/>
      <w:r w:rsidRPr="0017277B">
        <w:rPr>
          <w:rFonts w:ascii="Arial" w:eastAsia="Arial" w:hAnsi="Arial" w:cs="Arial"/>
          <w:i w:val="0"/>
          <w:iCs w:val="0"/>
          <w:color w:val="000000"/>
          <w:kern w:val="1"/>
          <w:sz w:val="20"/>
          <w:szCs w:val="20"/>
          <w:lang w:eastAsia="zh-CN" w:bidi="hi-IN"/>
        </w:rPr>
        <w:t>stânga</w:t>
      </w:r>
      <w:proofErr w:type="spellEnd"/>
      <w:r w:rsidRPr="0017277B">
        <w:rPr>
          <w:rFonts w:ascii="Arial" w:eastAsia="Arial" w:hAnsi="Arial" w:cs="Arial"/>
          <w:i w:val="0"/>
          <w:iCs w:val="0"/>
          <w:color w:val="000000"/>
          <w:kern w:val="1"/>
          <w:sz w:val="20"/>
          <w:szCs w:val="20"/>
          <w:lang w:eastAsia="zh-CN" w:bidi="hi-IN"/>
        </w:rPr>
        <w:t xml:space="preserve"> </w:t>
      </w:r>
      <w:proofErr w:type="spellStart"/>
      <w:r w:rsidRPr="0017277B">
        <w:rPr>
          <w:rFonts w:ascii="Arial" w:eastAsia="Arial" w:hAnsi="Arial" w:cs="Arial"/>
          <w:i w:val="0"/>
          <w:iCs w:val="0"/>
          <w:color w:val="000000"/>
          <w:kern w:val="1"/>
          <w:sz w:val="20"/>
          <w:szCs w:val="20"/>
          <w:lang w:eastAsia="zh-CN" w:bidi="hi-IN"/>
        </w:rPr>
        <w:t>schemei</w:t>
      </w:r>
      <w:proofErr w:type="spellEnd"/>
      <w:r w:rsidRPr="0017277B">
        <w:rPr>
          <w:rFonts w:ascii="Arial" w:eastAsia="Arial" w:hAnsi="Arial" w:cs="Arial"/>
          <w:i w:val="0"/>
          <w:iCs w:val="0"/>
          <w:color w:val="000000"/>
          <w:kern w:val="1"/>
          <w:sz w:val="20"/>
          <w:szCs w:val="20"/>
          <w:lang w:eastAsia="zh-CN" w:bidi="hi-IN"/>
        </w:rPr>
        <w:t xml:space="preserve"> </w:t>
      </w:r>
      <w:proofErr w:type="spellStart"/>
      <w:r w:rsidRPr="0017277B">
        <w:rPr>
          <w:rFonts w:ascii="Arial" w:eastAsia="Arial" w:hAnsi="Arial" w:cs="Arial"/>
          <w:i w:val="0"/>
          <w:iCs w:val="0"/>
          <w:color w:val="000000"/>
          <w:kern w:val="1"/>
          <w:sz w:val="20"/>
          <w:szCs w:val="20"/>
          <w:lang w:eastAsia="zh-CN" w:bidi="hi-IN"/>
        </w:rPr>
        <w:t>indicǎ</w:t>
      </w:r>
      <w:proofErr w:type="spellEnd"/>
      <w:r w:rsidRPr="0017277B">
        <w:rPr>
          <w:rFonts w:ascii="Arial" w:eastAsia="Arial" w:hAnsi="Arial" w:cs="Arial"/>
          <w:i w:val="0"/>
          <w:iCs w:val="0"/>
          <w:color w:val="000000"/>
          <w:kern w:val="1"/>
          <w:sz w:val="20"/>
          <w:szCs w:val="20"/>
          <w:lang w:eastAsia="zh-CN" w:bidi="hi-IN"/>
        </w:rPr>
        <w:t xml:space="preserve"> </w:t>
      </w:r>
      <w:proofErr w:type="spellStart"/>
      <w:r w:rsidRPr="0017277B">
        <w:rPr>
          <w:rFonts w:ascii="Arial" w:eastAsia="Arial" w:hAnsi="Arial" w:cs="Arial"/>
          <w:i w:val="0"/>
          <w:iCs w:val="0"/>
          <w:color w:val="000000"/>
          <w:kern w:val="1"/>
          <w:sz w:val="20"/>
          <w:szCs w:val="20"/>
          <w:lang w:eastAsia="zh-CN" w:bidi="hi-IN"/>
        </w:rPr>
        <w:t>traiectoria</w:t>
      </w:r>
      <w:proofErr w:type="spellEnd"/>
      <w:r w:rsidRPr="0017277B">
        <w:rPr>
          <w:rFonts w:ascii="Arial" w:eastAsia="Arial" w:hAnsi="Arial" w:cs="Arial"/>
          <w:i w:val="0"/>
          <w:iCs w:val="0"/>
          <w:color w:val="000000"/>
          <w:kern w:val="1"/>
          <w:sz w:val="20"/>
          <w:szCs w:val="20"/>
          <w:lang w:eastAsia="zh-CN" w:bidi="hi-IN"/>
        </w:rPr>
        <w:t xml:space="preserve"> pe care o </w:t>
      </w:r>
      <w:proofErr w:type="spellStart"/>
      <w:r w:rsidRPr="0017277B">
        <w:rPr>
          <w:rFonts w:ascii="Arial" w:eastAsia="Arial" w:hAnsi="Arial" w:cs="Arial"/>
          <w:i w:val="0"/>
          <w:iCs w:val="0"/>
          <w:color w:val="000000"/>
          <w:kern w:val="1"/>
          <w:sz w:val="20"/>
          <w:szCs w:val="20"/>
          <w:lang w:eastAsia="zh-CN" w:bidi="hi-IN"/>
        </w:rPr>
        <w:t>urmeazǎ</w:t>
      </w:r>
      <w:proofErr w:type="spellEnd"/>
      <w:r w:rsidRPr="0017277B">
        <w:rPr>
          <w:rFonts w:ascii="Arial" w:eastAsia="Arial" w:hAnsi="Arial" w:cs="Arial"/>
          <w:i w:val="0"/>
          <w:iCs w:val="0"/>
          <w:color w:val="000000"/>
          <w:kern w:val="1"/>
          <w:sz w:val="20"/>
          <w:szCs w:val="20"/>
          <w:lang w:eastAsia="zh-CN" w:bidi="hi-IN"/>
        </w:rPr>
        <w:t xml:space="preserve"> </w:t>
      </w:r>
      <w:proofErr w:type="spellStart"/>
      <w:r w:rsidRPr="0017277B">
        <w:rPr>
          <w:rFonts w:ascii="Arial" w:eastAsia="Arial" w:hAnsi="Arial" w:cs="Arial"/>
          <w:i w:val="0"/>
          <w:iCs w:val="0"/>
          <w:color w:val="000000"/>
          <w:kern w:val="1"/>
          <w:sz w:val="20"/>
          <w:szCs w:val="20"/>
          <w:lang w:eastAsia="zh-CN" w:bidi="hi-IN"/>
        </w:rPr>
        <w:t>cei</w:t>
      </w:r>
      <w:proofErr w:type="spellEnd"/>
      <w:r w:rsidRPr="0017277B">
        <w:rPr>
          <w:rFonts w:ascii="Arial" w:eastAsia="Arial" w:hAnsi="Arial" w:cs="Arial"/>
          <w:i w:val="0"/>
          <w:iCs w:val="0"/>
          <w:color w:val="000000"/>
          <w:kern w:val="1"/>
          <w:sz w:val="20"/>
          <w:szCs w:val="20"/>
          <w:lang w:eastAsia="zh-CN" w:bidi="hi-IN"/>
        </w:rPr>
        <w:t xml:space="preserve"> care fac </w:t>
      </w:r>
      <w:proofErr w:type="spellStart"/>
      <w:r w:rsidRPr="0017277B">
        <w:rPr>
          <w:rFonts w:ascii="Arial" w:eastAsia="Arial" w:hAnsi="Arial" w:cs="Arial"/>
          <w:i w:val="0"/>
          <w:iCs w:val="0"/>
          <w:color w:val="000000"/>
          <w:kern w:val="1"/>
          <w:sz w:val="20"/>
          <w:szCs w:val="20"/>
          <w:lang w:eastAsia="zh-CN" w:bidi="hi-IN"/>
        </w:rPr>
        <w:t>planificarea</w:t>
      </w:r>
      <w:proofErr w:type="spellEnd"/>
      <w:r w:rsidRPr="0017277B">
        <w:rPr>
          <w:rFonts w:ascii="Arial" w:eastAsia="Arial" w:hAnsi="Arial" w:cs="Arial"/>
          <w:i w:val="0"/>
          <w:iCs w:val="0"/>
          <w:color w:val="000000"/>
          <w:kern w:val="1"/>
          <w:sz w:val="20"/>
          <w:szCs w:val="20"/>
          <w:lang w:eastAsia="zh-CN" w:bidi="hi-IN"/>
        </w:rPr>
        <w:t xml:space="preserve"> PMUD – </w:t>
      </w:r>
      <w:proofErr w:type="spellStart"/>
      <w:r w:rsidRPr="0017277B">
        <w:rPr>
          <w:rFonts w:ascii="Arial" w:eastAsia="Arial" w:hAnsi="Arial" w:cs="Arial"/>
          <w:i w:val="0"/>
          <w:iCs w:val="0"/>
          <w:color w:val="000000"/>
          <w:kern w:val="1"/>
          <w:sz w:val="20"/>
          <w:szCs w:val="20"/>
          <w:lang w:eastAsia="zh-CN" w:bidi="hi-IN"/>
        </w:rPr>
        <w:t>filiera</w:t>
      </w:r>
      <w:proofErr w:type="spellEnd"/>
      <w:r w:rsidRPr="0017277B">
        <w:rPr>
          <w:rFonts w:ascii="Arial" w:eastAsia="Arial" w:hAnsi="Arial" w:cs="Arial"/>
          <w:i w:val="0"/>
          <w:iCs w:val="0"/>
          <w:color w:val="000000"/>
          <w:kern w:val="1"/>
          <w:sz w:val="20"/>
          <w:szCs w:val="20"/>
          <w:lang w:eastAsia="zh-CN" w:bidi="hi-IN"/>
        </w:rPr>
        <w:t xml:space="preserve"> </w:t>
      </w:r>
      <w:proofErr w:type="spellStart"/>
      <w:r w:rsidRPr="0017277B">
        <w:rPr>
          <w:rFonts w:ascii="Arial" w:eastAsia="Arial" w:hAnsi="Arial" w:cs="Arial"/>
          <w:i w:val="0"/>
          <w:iCs w:val="0"/>
          <w:color w:val="000000"/>
          <w:kern w:val="1"/>
          <w:sz w:val="20"/>
          <w:szCs w:val="20"/>
          <w:lang w:eastAsia="zh-CN" w:bidi="hi-IN"/>
        </w:rPr>
        <w:t>proiectǎrii</w:t>
      </w:r>
      <w:proofErr w:type="spellEnd"/>
      <w:r w:rsidRPr="0017277B">
        <w:rPr>
          <w:rFonts w:ascii="Arial" w:eastAsia="Arial" w:hAnsi="Arial" w:cs="Arial"/>
          <w:i w:val="0"/>
          <w:iCs w:val="0"/>
          <w:color w:val="000000"/>
          <w:kern w:val="1"/>
          <w:sz w:val="20"/>
          <w:szCs w:val="20"/>
          <w:lang w:eastAsia="zh-CN" w:bidi="hi-IN"/>
        </w:rPr>
        <w:t xml:space="preserve">, </w:t>
      </w:r>
      <w:proofErr w:type="spellStart"/>
      <w:r w:rsidRPr="0017277B">
        <w:rPr>
          <w:rFonts w:ascii="Arial" w:eastAsia="Arial" w:hAnsi="Arial" w:cs="Arial"/>
          <w:i w:val="0"/>
          <w:iCs w:val="0"/>
          <w:color w:val="000000"/>
          <w:kern w:val="1"/>
          <w:sz w:val="20"/>
          <w:szCs w:val="20"/>
          <w:lang w:eastAsia="zh-CN" w:bidi="hi-IN"/>
        </w:rPr>
        <w:t>în</w:t>
      </w:r>
      <w:proofErr w:type="spellEnd"/>
      <w:r w:rsidRPr="0017277B">
        <w:rPr>
          <w:rFonts w:ascii="Arial" w:eastAsia="Arial" w:hAnsi="Arial" w:cs="Arial"/>
          <w:i w:val="0"/>
          <w:iCs w:val="0"/>
          <w:color w:val="000000"/>
          <w:kern w:val="1"/>
          <w:sz w:val="20"/>
          <w:szCs w:val="20"/>
          <w:lang w:eastAsia="zh-CN" w:bidi="hi-IN"/>
        </w:rPr>
        <w:t xml:space="preserve"> </w:t>
      </w:r>
      <w:proofErr w:type="spellStart"/>
      <w:r w:rsidRPr="0017277B">
        <w:rPr>
          <w:rFonts w:ascii="Arial" w:eastAsia="Arial" w:hAnsi="Arial" w:cs="Arial"/>
          <w:i w:val="0"/>
          <w:iCs w:val="0"/>
          <w:color w:val="000000"/>
          <w:kern w:val="1"/>
          <w:sz w:val="20"/>
          <w:szCs w:val="20"/>
          <w:lang w:eastAsia="zh-CN" w:bidi="hi-IN"/>
        </w:rPr>
        <w:t>timp</w:t>
      </w:r>
      <w:proofErr w:type="spellEnd"/>
      <w:r w:rsidRPr="0017277B">
        <w:rPr>
          <w:rFonts w:ascii="Arial" w:eastAsia="Arial" w:hAnsi="Arial" w:cs="Arial"/>
          <w:i w:val="0"/>
          <w:iCs w:val="0"/>
          <w:color w:val="000000"/>
          <w:kern w:val="1"/>
          <w:sz w:val="20"/>
          <w:szCs w:val="20"/>
          <w:lang w:eastAsia="zh-CN" w:bidi="hi-IN"/>
        </w:rPr>
        <w:t xml:space="preserve"> </w:t>
      </w:r>
      <w:proofErr w:type="spellStart"/>
      <w:r w:rsidRPr="0017277B">
        <w:rPr>
          <w:rFonts w:ascii="Arial" w:eastAsia="Arial" w:hAnsi="Arial" w:cs="Arial"/>
          <w:i w:val="0"/>
          <w:iCs w:val="0"/>
          <w:color w:val="000000"/>
          <w:kern w:val="1"/>
          <w:sz w:val="20"/>
          <w:szCs w:val="20"/>
          <w:lang w:eastAsia="zh-CN" w:bidi="hi-IN"/>
        </w:rPr>
        <w:t>ce</w:t>
      </w:r>
      <w:proofErr w:type="spellEnd"/>
      <w:r w:rsidRPr="0017277B">
        <w:rPr>
          <w:rFonts w:ascii="Arial" w:eastAsia="Arial" w:hAnsi="Arial" w:cs="Arial"/>
          <w:i w:val="0"/>
          <w:iCs w:val="0"/>
          <w:color w:val="000000"/>
          <w:kern w:val="1"/>
          <w:sz w:val="20"/>
          <w:szCs w:val="20"/>
          <w:lang w:eastAsia="zh-CN" w:bidi="hi-IN"/>
        </w:rPr>
        <w:t xml:space="preserve"> </w:t>
      </w:r>
      <w:proofErr w:type="spellStart"/>
      <w:r w:rsidRPr="0017277B">
        <w:rPr>
          <w:rFonts w:ascii="Arial" w:eastAsia="Arial" w:hAnsi="Arial" w:cs="Arial"/>
          <w:i w:val="0"/>
          <w:iCs w:val="0"/>
          <w:color w:val="000000"/>
          <w:kern w:val="1"/>
          <w:sz w:val="20"/>
          <w:szCs w:val="20"/>
          <w:lang w:eastAsia="zh-CN" w:bidi="hi-IN"/>
        </w:rPr>
        <w:t>sǎgeata</w:t>
      </w:r>
      <w:proofErr w:type="spellEnd"/>
      <w:r w:rsidRPr="0017277B">
        <w:rPr>
          <w:rFonts w:ascii="Arial" w:eastAsia="Arial" w:hAnsi="Arial" w:cs="Arial"/>
          <w:i w:val="0"/>
          <w:iCs w:val="0"/>
          <w:color w:val="000000"/>
          <w:kern w:val="1"/>
          <w:sz w:val="20"/>
          <w:szCs w:val="20"/>
          <w:lang w:eastAsia="zh-CN" w:bidi="hi-IN"/>
        </w:rPr>
        <w:t xml:space="preserve"> </w:t>
      </w:r>
      <w:proofErr w:type="spellStart"/>
      <w:r w:rsidRPr="0017277B">
        <w:rPr>
          <w:rFonts w:ascii="Arial" w:eastAsia="Arial" w:hAnsi="Arial" w:cs="Arial"/>
          <w:i w:val="0"/>
          <w:iCs w:val="0"/>
          <w:color w:val="000000"/>
          <w:kern w:val="1"/>
          <w:sz w:val="20"/>
          <w:szCs w:val="20"/>
          <w:lang w:eastAsia="zh-CN" w:bidi="hi-IN"/>
        </w:rPr>
        <w:t>continuǎ</w:t>
      </w:r>
      <w:proofErr w:type="spellEnd"/>
      <w:r w:rsidRPr="0017277B">
        <w:rPr>
          <w:rFonts w:ascii="Arial" w:eastAsia="Arial" w:hAnsi="Arial" w:cs="Arial"/>
          <w:i w:val="0"/>
          <w:iCs w:val="0"/>
          <w:color w:val="000000"/>
          <w:kern w:val="1"/>
          <w:sz w:val="20"/>
          <w:szCs w:val="20"/>
          <w:lang w:eastAsia="zh-CN" w:bidi="hi-IN"/>
        </w:rPr>
        <w:t xml:space="preserve"> din </w:t>
      </w:r>
      <w:proofErr w:type="spellStart"/>
      <w:r w:rsidRPr="0017277B">
        <w:rPr>
          <w:rFonts w:ascii="Arial" w:eastAsia="Arial" w:hAnsi="Arial" w:cs="Arial"/>
          <w:i w:val="0"/>
          <w:iCs w:val="0"/>
          <w:color w:val="000000"/>
          <w:kern w:val="1"/>
          <w:sz w:val="20"/>
          <w:szCs w:val="20"/>
          <w:lang w:eastAsia="zh-CN" w:bidi="hi-IN"/>
        </w:rPr>
        <w:t>dreapta</w:t>
      </w:r>
      <w:proofErr w:type="spellEnd"/>
      <w:r w:rsidRPr="0017277B">
        <w:rPr>
          <w:rFonts w:ascii="Arial" w:eastAsia="Arial" w:hAnsi="Arial" w:cs="Arial"/>
          <w:i w:val="0"/>
          <w:iCs w:val="0"/>
          <w:color w:val="000000"/>
          <w:kern w:val="1"/>
          <w:sz w:val="20"/>
          <w:szCs w:val="20"/>
          <w:lang w:eastAsia="zh-CN" w:bidi="hi-IN"/>
        </w:rPr>
        <w:t xml:space="preserve"> </w:t>
      </w:r>
      <w:proofErr w:type="spellStart"/>
      <w:r w:rsidRPr="0017277B">
        <w:rPr>
          <w:rFonts w:ascii="Arial" w:eastAsia="Arial" w:hAnsi="Arial" w:cs="Arial"/>
          <w:i w:val="0"/>
          <w:iCs w:val="0"/>
          <w:color w:val="000000"/>
          <w:kern w:val="1"/>
          <w:sz w:val="20"/>
          <w:szCs w:val="20"/>
          <w:lang w:eastAsia="zh-CN" w:bidi="hi-IN"/>
        </w:rPr>
        <w:t>schemei</w:t>
      </w:r>
      <w:proofErr w:type="spellEnd"/>
      <w:r w:rsidRPr="0017277B">
        <w:rPr>
          <w:rFonts w:ascii="Arial" w:eastAsia="Arial" w:hAnsi="Arial" w:cs="Arial"/>
          <w:i w:val="0"/>
          <w:iCs w:val="0"/>
          <w:color w:val="000000"/>
          <w:kern w:val="1"/>
          <w:sz w:val="20"/>
          <w:szCs w:val="20"/>
          <w:lang w:eastAsia="zh-CN" w:bidi="hi-IN"/>
        </w:rPr>
        <w:t xml:space="preserve"> </w:t>
      </w:r>
      <w:proofErr w:type="spellStart"/>
      <w:r w:rsidRPr="0017277B">
        <w:rPr>
          <w:rFonts w:ascii="Arial" w:eastAsia="Arial" w:hAnsi="Arial" w:cs="Arial"/>
          <w:i w:val="0"/>
          <w:iCs w:val="0"/>
          <w:color w:val="000000"/>
          <w:kern w:val="1"/>
          <w:sz w:val="20"/>
          <w:szCs w:val="20"/>
          <w:lang w:eastAsia="zh-CN" w:bidi="hi-IN"/>
        </w:rPr>
        <w:t>indicǎ</w:t>
      </w:r>
      <w:proofErr w:type="spellEnd"/>
      <w:r w:rsidRPr="0017277B">
        <w:rPr>
          <w:rFonts w:ascii="Arial" w:eastAsia="Arial" w:hAnsi="Arial" w:cs="Arial"/>
          <w:i w:val="0"/>
          <w:iCs w:val="0"/>
          <w:color w:val="000000"/>
          <w:kern w:val="1"/>
          <w:sz w:val="20"/>
          <w:szCs w:val="20"/>
          <w:lang w:eastAsia="zh-CN" w:bidi="hi-IN"/>
        </w:rPr>
        <w:t xml:space="preserve"> </w:t>
      </w:r>
      <w:proofErr w:type="spellStart"/>
      <w:r w:rsidRPr="0017277B">
        <w:rPr>
          <w:rFonts w:ascii="Arial" w:eastAsia="Arial" w:hAnsi="Arial" w:cs="Arial"/>
          <w:i w:val="0"/>
          <w:iCs w:val="0"/>
          <w:color w:val="000000"/>
          <w:kern w:val="1"/>
          <w:sz w:val="20"/>
          <w:szCs w:val="20"/>
          <w:lang w:eastAsia="zh-CN" w:bidi="hi-IN"/>
        </w:rPr>
        <w:t>traiectoria</w:t>
      </w:r>
      <w:proofErr w:type="spellEnd"/>
      <w:r w:rsidRPr="0017277B">
        <w:rPr>
          <w:rFonts w:ascii="Arial" w:eastAsia="Arial" w:hAnsi="Arial" w:cs="Arial"/>
          <w:i w:val="0"/>
          <w:iCs w:val="0"/>
          <w:color w:val="000000"/>
          <w:kern w:val="1"/>
          <w:sz w:val="20"/>
          <w:szCs w:val="20"/>
          <w:lang w:eastAsia="zh-CN" w:bidi="hi-IN"/>
        </w:rPr>
        <w:t xml:space="preserve"> pe care o </w:t>
      </w:r>
      <w:proofErr w:type="spellStart"/>
      <w:r w:rsidRPr="0017277B">
        <w:rPr>
          <w:rFonts w:ascii="Arial" w:eastAsia="Arial" w:hAnsi="Arial" w:cs="Arial"/>
          <w:i w:val="0"/>
          <w:iCs w:val="0"/>
          <w:color w:val="000000"/>
          <w:kern w:val="1"/>
          <w:sz w:val="20"/>
          <w:szCs w:val="20"/>
          <w:lang w:eastAsia="zh-CN" w:bidi="hi-IN"/>
        </w:rPr>
        <w:t>vor</w:t>
      </w:r>
      <w:proofErr w:type="spellEnd"/>
      <w:r w:rsidRPr="0017277B">
        <w:rPr>
          <w:rFonts w:ascii="Arial" w:eastAsia="Arial" w:hAnsi="Arial" w:cs="Arial"/>
          <w:i w:val="0"/>
          <w:iCs w:val="0"/>
          <w:color w:val="000000"/>
          <w:kern w:val="1"/>
          <w:sz w:val="20"/>
          <w:szCs w:val="20"/>
          <w:lang w:eastAsia="zh-CN" w:bidi="hi-IN"/>
        </w:rPr>
        <w:t xml:space="preserve"> </w:t>
      </w:r>
      <w:proofErr w:type="spellStart"/>
      <w:r w:rsidRPr="0017277B">
        <w:rPr>
          <w:rFonts w:ascii="Arial" w:eastAsia="Arial" w:hAnsi="Arial" w:cs="Arial"/>
          <w:i w:val="0"/>
          <w:iCs w:val="0"/>
          <w:color w:val="000000"/>
          <w:kern w:val="1"/>
          <w:sz w:val="20"/>
          <w:szCs w:val="20"/>
          <w:lang w:eastAsia="zh-CN" w:bidi="hi-IN"/>
        </w:rPr>
        <w:t>urma</w:t>
      </w:r>
      <w:proofErr w:type="spellEnd"/>
      <w:r w:rsidRPr="0017277B">
        <w:rPr>
          <w:rFonts w:ascii="Arial" w:eastAsia="Arial" w:hAnsi="Arial" w:cs="Arial"/>
          <w:i w:val="0"/>
          <w:iCs w:val="0"/>
          <w:color w:val="000000"/>
          <w:kern w:val="1"/>
          <w:sz w:val="20"/>
          <w:szCs w:val="20"/>
          <w:lang w:eastAsia="zh-CN" w:bidi="hi-IN"/>
        </w:rPr>
        <w:t xml:space="preserve"> </w:t>
      </w:r>
      <w:proofErr w:type="spellStart"/>
      <w:r w:rsidRPr="0017277B">
        <w:rPr>
          <w:rFonts w:ascii="Arial" w:eastAsia="Arial" w:hAnsi="Arial" w:cs="Arial"/>
          <w:i w:val="0"/>
          <w:iCs w:val="0"/>
          <w:color w:val="000000"/>
          <w:kern w:val="1"/>
          <w:sz w:val="20"/>
          <w:szCs w:val="20"/>
          <w:lang w:eastAsia="zh-CN" w:bidi="hi-IN"/>
        </w:rPr>
        <w:t>cei</w:t>
      </w:r>
      <w:proofErr w:type="spellEnd"/>
      <w:r w:rsidRPr="0017277B">
        <w:rPr>
          <w:rFonts w:ascii="Arial" w:eastAsia="Arial" w:hAnsi="Arial" w:cs="Arial"/>
          <w:i w:val="0"/>
          <w:iCs w:val="0"/>
          <w:color w:val="000000"/>
          <w:kern w:val="1"/>
          <w:sz w:val="20"/>
          <w:szCs w:val="20"/>
          <w:lang w:eastAsia="zh-CN" w:bidi="hi-IN"/>
        </w:rPr>
        <w:t xml:space="preserve"> care </w:t>
      </w:r>
      <w:proofErr w:type="spellStart"/>
      <w:r w:rsidRPr="0017277B">
        <w:rPr>
          <w:rFonts w:ascii="Arial" w:eastAsia="Arial" w:hAnsi="Arial" w:cs="Arial"/>
          <w:i w:val="0"/>
          <w:iCs w:val="0"/>
          <w:color w:val="000000"/>
          <w:kern w:val="1"/>
          <w:sz w:val="20"/>
          <w:szCs w:val="20"/>
          <w:lang w:eastAsia="zh-CN" w:bidi="hi-IN"/>
        </w:rPr>
        <w:t>aplicǎ</w:t>
      </w:r>
      <w:proofErr w:type="spellEnd"/>
      <w:r w:rsidRPr="0017277B">
        <w:rPr>
          <w:rFonts w:ascii="Arial" w:eastAsia="Arial" w:hAnsi="Arial" w:cs="Arial"/>
          <w:i w:val="0"/>
          <w:iCs w:val="0"/>
          <w:color w:val="000000"/>
          <w:kern w:val="1"/>
          <w:sz w:val="20"/>
          <w:szCs w:val="20"/>
          <w:lang w:eastAsia="zh-CN" w:bidi="hi-IN"/>
        </w:rPr>
        <w:t xml:space="preserve"> PMUD – </w:t>
      </w:r>
      <w:proofErr w:type="spellStart"/>
      <w:r w:rsidRPr="0017277B">
        <w:rPr>
          <w:rFonts w:ascii="Arial" w:eastAsia="Arial" w:hAnsi="Arial" w:cs="Arial"/>
          <w:i w:val="0"/>
          <w:iCs w:val="0"/>
          <w:color w:val="000000"/>
          <w:kern w:val="1"/>
          <w:sz w:val="20"/>
          <w:szCs w:val="20"/>
          <w:lang w:eastAsia="zh-CN" w:bidi="hi-IN"/>
        </w:rPr>
        <w:t>filiera</w:t>
      </w:r>
      <w:proofErr w:type="spellEnd"/>
      <w:r w:rsidRPr="0017277B">
        <w:rPr>
          <w:rFonts w:ascii="Arial" w:eastAsia="Arial" w:hAnsi="Arial" w:cs="Arial"/>
          <w:i w:val="0"/>
          <w:iCs w:val="0"/>
          <w:color w:val="000000"/>
          <w:kern w:val="1"/>
          <w:sz w:val="20"/>
          <w:szCs w:val="20"/>
          <w:lang w:eastAsia="zh-CN" w:bidi="hi-IN"/>
        </w:rPr>
        <w:t xml:space="preserve"> </w:t>
      </w:r>
      <w:proofErr w:type="spellStart"/>
      <w:r w:rsidRPr="0017277B">
        <w:rPr>
          <w:rFonts w:ascii="Arial" w:eastAsia="Arial" w:hAnsi="Arial" w:cs="Arial"/>
          <w:i w:val="0"/>
          <w:iCs w:val="0"/>
          <w:color w:val="000000"/>
          <w:kern w:val="1"/>
          <w:sz w:val="20"/>
          <w:szCs w:val="20"/>
          <w:lang w:eastAsia="zh-CN" w:bidi="hi-IN"/>
        </w:rPr>
        <w:t>execuției</w:t>
      </w:r>
      <w:proofErr w:type="spellEnd"/>
      <w:r w:rsidRPr="0017277B">
        <w:rPr>
          <w:rFonts w:ascii="Arial" w:eastAsia="Arial" w:hAnsi="Arial" w:cs="Arial"/>
          <w:i w:val="0"/>
          <w:iCs w:val="0"/>
          <w:color w:val="000000"/>
          <w:kern w:val="1"/>
          <w:sz w:val="20"/>
          <w:szCs w:val="20"/>
          <w:lang w:eastAsia="zh-CN" w:bidi="hi-IN"/>
        </w:rPr>
        <w:t>.</w:t>
      </w:r>
    </w:p>
    <w:p w14:paraId="559E9BA0" w14:textId="77777777" w:rsidR="0017277B" w:rsidRDefault="0017277B" w:rsidP="0017277B">
      <w:pPr>
        <w:pStyle w:val="Legend"/>
      </w:pPr>
    </w:p>
    <w:p w14:paraId="1DFA6A3E" w14:textId="4D091EC5" w:rsidR="00995EF1" w:rsidRPr="0017277B" w:rsidRDefault="0017277B" w:rsidP="00995EF1">
      <w:pPr>
        <w:widowControl w:val="0"/>
        <w:suppressAutoHyphens/>
        <w:spacing w:after="0" w:line="360" w:lineRule="auto"/>
        <w:jc w:val="both"/>
        <w:rPr>
          <w:rFonts w:ascii="Arial" w:eastAsia="Arial" w:hAnsi="Arial" w:cs="Arial"/>
          <w:b/>
          <w:bCs/>
          <w:i/>
          <w:iCs/>
          <w:color w:val="000000"/>
          <w:kern w:val="1"/>
          <w:lang w:eastAsia="zh-CN" w:bidi="hi-IN"/>
        </w:rPr>
      </w:pPr>
      <w:proofErr w:type="spellStart"/>
      <w:r w:rsidRPr="0017277B">
        <w:rPr>
          <w:rFonts w:ascii="Arial" w:eastAsia="Arial" w:hAnsi="Arial" w:cs="Arial"/>
          <w:b/>
          <w:bCs/>
          <w:i/>
          <w:iCs/>
          <w:color w:val="000000"/>
          <w:kern w:val="1"/>
          <w:lang w:eastAsia="zh-CN" w:bidi="hi-IN"/>
        </w:rPr>
        <w:t>Filiera</w:t>
      </w:r>
      <w:proofErr w:type="spellEnd"/>
      <w:r w:rsidRPr="0017277B">
        <w:rPr>
          <w:rFonts w:ascii="Arial" w:eastAsia="Arial" w:hAnsi="Arial" w:cs="Arial"/>
          <w:b/>
          <w:bCs/>
          <w:i/>
          <w:iCs/>
          <w:color w:val="000000"/>
          <w:kern w:val="1"/>
          <w:lang w:eastAsia="zh-CN" w:bidi="hi-IN"/>
        </w:rPr>
        <w:t xml:space="preserve"> </w:t>
      </w:r>
      <w:proofErr w:type="spellStart"/>
      <w:r w:rsidRPr="0017277B">
        <w:rPr>
          <w:rFonts w:ascii="Arial" w:eastAsia="Arial" w:hAnsi="Arial" w:cs="Arial"/>
          <w:b/>
          <w:bCs/>
          <w:i/>
          <w:iCs/>
          <w:color w:val="000000"/>
          <w:kern w:val="1"/>
          <w:lang w:eastAsia="zh-CN" w:bidi="hi-IN"/>
        </w:rPr>
        <w:t>proiectǎrii</w:t>
      </w:r>
      <w:proofErr w:type="spellEnd"/>
    </w:p>
    <w:p w14:paraId="2ACA9A27" w14:textId="77777777" w:rsidR="00995EF1" w:rsidRPr="0017277B" w:rsidRDefault="00995EF1" w:rsidP="0017277B">
      <w:pPr>
        <w:widowControl w:val="0"/>
        <w:suppressAutoHyphens/>
        <w:spacing w:after="0" w:line="276" w:lineRule="auto"/>
        <w:jc w:val="both"/>
        <w:rPr>
          <w:rFonts w:ascii="Arial" w:hAnsi="Arial" w:cs="Mangal"/>
          <w:kern w:val="1"/>
          <w:lang w:eastAsia="zh-CN" w:bidi="hi-IN"/>
        </w:rPr>
      </w:pPr>
      <w:proofErr w:type="spellStart"/>
      <w:r w:rsidRPr="0017277B">
        <w:rPr>
          <w:rFonts w:ascii="Arial" w:eastAsia="Arial" w:hAnsi="Arial" w:cs="Arial"/>
          <w:color w:val="000000"/>
          <w:kern w:val="1"/>
          <w:lang w:eastAsia="zh-CN" w:bidi="hi-IN"/>
        </w:rPr>
        <w:t>În</w:t>
      </w:r>
      <w:proofErr w:type="spellEnd"/>
      <w:r w:rsidRPr="0017277B">
        <w:rPr>
          <w:rFonts w:ascii="Arial" w:eastAsia="Arial" w:hAnsi="Arial" w:cs="Arial"/>
          <w:color w:val="000000"/>
          <w:kern w:val="1"/>
          <w:lang w:eastAsia="zh-CN" w:bidi="hi-IN"/>
        </w:rPr>
        <w:t xml:space="preserve"> special </w:t>
      </w:r>
      <w:proofErr w:type="spellStart"/>
      <w:r w:rsidRPr="0017277B">
        <w:rPr>
          <w:rFonts w:ascii="Arial" w:eastAsia="Arial" w:hAnsi="Arial" w:cs="Arial"/>
          <w:color w:val="000000"/>
          <w:kern w:val="1"/>
          <w:lang w:eastAsia="zh-CN" w:bidi="hi-IN"/>
        </w:rPr>
        <w:t>în</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faza</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constituire</w:t>
      </w:r>
      <w:proofErr w:type="spellEnd"/>
      <w:r w:rsidRPr="0017277B">
        <w:rPr>
          <w:rFonts w:ascii="Arial" w:eastAsia="Arial" w:hAnsi="Arial" w:cs="Arial"/>
          <w:color w:val="000000"/>
          <w:kern w:val="1"/>
          <w:lang w:eastAsia="zh-CN" w:bidi="hi-IN"/>
        </w:rPr>
        <w:t xml:space="preserve"> a </w:t>
      </w:r>
      <w:proofErr w:type="spellStart"/>
      <w:r w:rsidRPr="0017277B">
        <w:rPr>
          <w:rFonts w:ascii="Arial" w:eastAsia="Arial" w:hAnsi="Arial" w:cs="Arial"/>
          <w:b/>
          <w:color w:val="000000"/>
          <w:kern w:val="1"/>
          <w:lang w:eastAsia="zh-CN" w:bidi="hi-IN"/>
        </w:rPr>
        <w:t>planului</w:t>
      </w:r>
      <w:proofErr w:type="spellEnd"/>
      <w:r w:rsidRPr="0017277B">
        <w:rPr>
          <w:rFonts w:ascii="Arial" w:eastAsia="Arial" w:hAnsi="Arial" w:cs="Arial"/>
          <w:b/>
          <w:color w:val="000000"/>
          <w:kern w:val="1"/>
          <w:lang w:eastAsia="zh-CN" w:bidi="hi-IN"/>
        </w:rPr>
        <w:t xml:space="preserve"> de </w:t>
      </w:r>
      <w:proofErr w:type="spellStart"/>
      <w:r w:rsidRPr="0017277B">
        <w:rPr>
          <w:rFonts w:ascii="Arial" w:eastAsia="Arial" w:hAnsi="Arial" w:cs="Arial"/>
          <w:b/>
          <w:color w:val="000000"/>
          <w:kern w:val="1"/>
          <w:lang w:eastAsia="zh-CN" w:bidi="hi-IN"/>
        </w:rPr>
        <w:t>acțiuni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trebuie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avută</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în</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vedere</w:t>
      </w:r>
      <w:proofErr w:type="spellEnd"/>
      <w:r w:rsidRPr="0017277B">
        <w:rPr>
          <w:rFonts w:ascii="Arial" w:eastAsia="Arial" w:hAnsi="Arial" w:cs="Arial"/>
          <w:color w:val="000000"/>
          <w:kern w:val="1"/>
          <w:lang w:eastAsia="zh-CN" w:bidi="hi-IN"/>
        </w:rPr>
        <w:t xml:space="preserve"> o </w:t>
      </w:r>
      <w:proofErr w:type="spellStart"/>
      <w:r w:rsidRPr="0017277B">
        <w:rPr>
          <w:rFonts w:ascii="Arial" w:eastAsia="Arial" w:hAnsi="Arial" w:cs="Arial"/>
          <w:color w:val="000000"/>
          <w:kern w:val="1"/>
          <w:lang w:eastAsia="zh-CN" w:bidi="hi-IN"/>
        </w:rPr>
        <w:t>definire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cât</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mai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exactă</w:t>
      </w:r>
      <w:proofErr w:type="spellEnd"/>
      <w:r w:rsidRPr="0017277B">
        <w:rPr>
          <w:rFonts w:ascii="Arial" w:eastAsia="Arial" w:hAnsi="Arial" w:cs="Arial"/>
          <w:color w:val="000000"/>
          <w:kern w:val="1"/>
          <w:lang w:eastAsia="zh-CN" w:bidi="hi-IN"/>
        </w:rPr>
        <w:t xml:space="preserve"> a </w:t>
      </w:r>
      <w:proofErr w:type="spellStart"/>
      <w:r w:rsidRPr="0017277B">
        <w:rPr>
          <w:rFonts w:ascii="Arial" w:eastAsia="Arial" w:hAnsi="Arial" w:cs="Arial"/>
          <w:color w:val="000000"/>
          <w:kern w:val="1"/>
          <w:lang w:eastAsia="zh-CN" w:bidi="hi-IN"/>
        </w:rPr>
        <w:t>domeniilor</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vizate</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politica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publică</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propusă</w:t>
      </w:r>
      <w:proofErr w:type="spellEnd"/>
      <w:r w:rsidRPr="0017277B">
        <w:rPr>
          <w:rFonts w:ascii="Arial" w:eastAsia="Arial" w:hAnsi="Arial" w:cs="Arial"/>
          <w:color w:val="000000"/>
          <w:kern w:val="1"/>
          <w:lang w:eastAsia="zh-CN" w:bidi="hi-IN"/>
        </w:rPr>
        <w:t xml:space="preserve">, precum </w:t>
      </w:r>
      <w:proofErr w:type="spellStart"/>
      <w:r w:rsidRPr="0017277B">
        <w:rPr>
          <w:rFonts w:ascii="Arial" w:eastAsia="Arial" w:hAnsi="Arial" w:cs="Arial"/>
          <w:color w:val="000000"/>
          <w:kern w:val="1"/>
          <w:lang w:eastAsia="zh-CN" w:bidi="hi-IN"/>
        </w:rPr>
        <w:t>şi</w:t>
      </w:r>
      <w:proofErr w:type="spellEnd"/>
      <w:r w:rsidRPr="0017277B">
        <w:rPr>
          <w:rFonts w:ascii="Arial" w:eastAsia="Arial" w:hAnsi="Arial" w:cs="Arial"/>
          <w:color w:val="000000"/>
          <w:kern w:val="1"/>
          <w:lang w:eastAsia="zh-CN" w:bidi="hi-IN"/>
        </w:rPr>
        <w:t xml:space="preserve"> </w:t>
      </w:r>
      <w:proofErr w:type="gramStart"/>
      <w:r w:rsidRPr="0017277B">
        <w:rPr>
          <w:rFonts w:ascii="Arial" w:eastAsia="Arial" w:hAnsi="Arial" w:cs="Arial"/>
          <w:color w:val="000000"/>
          <w:kern w:val="1"/>
          <w:lang w:eastAsia="zh-CN" w:bidi="hi-IN"/>
        </w:rPr>
        <w:t>a</w:t>
      </w:r>
      <w:proofErr w:type="gram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obiectivelor</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activităţilor</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şi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rezultatelor</w:t>
      </w:r>
      <w:proofErr w:type="spellEnd"/>
      <w:r w:rsidRPr="0017277B">
        <w:rPr>
          <w:rFonts w:ascii="Arial" w:eastAsia="Arial" w:hAnsi="Arial" w:cs="Arial"/>
          <w:color w:val="000000"/>
          <w:kern w:val="1"/>
          <w:lang w:eastAsia="zh-CN" w:bidi="hi-IN"/>
        </w:rPr>
        <w:t xml:space="preserve">. </w:t>
      </w:r>
    </w:p>
    <w:p w14:paraId="3988848A" w14:textId="77777777" w:rsidR="00995EF1" w:rsidRPr="00995EF1" w:rsidRDefault="00995EF1" w:rsidP="0017277B">
      <w:pPr>
        <w:widowControl w:val="0"/>
        <w:suppressAutoHyphens/>
        <w:spacing w:after="0" w:line="276" w:lineRule="auto"/>
        <w:jc w:val="both"/>
        <w:rPr>
          <w:rFonts w:ascii="Arial" w:hAnsi="Arial" w:cs="Mangal"/>
          <w:kern w:val="1"/>
          <w:sz w:val="24"/>
          <w:szCs w:val="24"/>
          <w:lang w:eastAsia="zh-CN" w:bidi="hi-IN"/>
        </w:rPr>
      </w:pPr>
    </w:p>
    <w:p w14:paraId="455168B7" w14:textId="77777777" w:rsidR="00995EF1" w:rsidRPr="0017277B" w:rsidRDefault="00995EF1" w:rsidP="0017277B">
      <w:pPr>
        <w:widowControl w:val="0"/>
        <w:suppressAutoHyphens/>
        <w:spacing w:after="0" w:line="276" w:lineRule="auto"/>
        <w:jc w:val="both"/>
        <w:rPr>
          <w:rFonts w:ascii="Arial" w:eastAsia="Arial" w:hAnsi="Arial" w:cs="Arial"/>
          <w:kern w:val="1"/>
          <w:lang w:eastAsia="zh-CN" w:bidi="hi-IN"/>
        </w:rPr>
      </w:pPr>
      <w:proofErr w:type="spellStart"/>
      <w:r w:rsidRPr="0017277B">
        <w:rPr>
          <w:rFonts w:ascii="Arial" w:eastAsia="Arial" w:hAnsi="Arial" w:cs="Arial"/>
          <w:color w:val="000000"/>
          <w:kern w:val="1"/>
          <w:lang w:eastAsia="zh-CN" w:bidi="hi-IN"/>
        </w:rPr>
        <w:t>Definirea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clară</w:t>
      </w:r>
      <w:proofErr w:type="spellEnd"/>
      <w:r w:rsidRPr="0017277B">
        <w:rPr>
          <w:rFonts w:ascii="Arial" w:eastAsia="Arial" w:hAnsi="Arial" w:cs="Arial"/>
          <w:color w:val="000000"/>
          <w:kern w:val="1"/>
          <w:lang w:eastAsia="zh-CN" w:bidi="hi-IN"/>
        </w:rPr>
        <w:t xml:space="preserve"> a </w:t>
      </w:r>
      <w:proofErr w:type="spellStart"/>
      <w:r w:rsidRPr="0017277B">
        <w:rPr>
          <w:rFonts w:ascii="Arial" w:eastAsia="Arial" w:hAnsi="Arial" w:cs="Arial"/>
          <w:color w:val="000000"/>
          <w:kern w:val="1"/>
          <w:lang w:eastAsia="zh-CN" w:bidi="hi-IN"/>
        </w:rPr>
        <w:t>domeniilor</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intervenţie</w:t>
      </w:r>
      <w:proofErr w:type="spellEnd"/>
      <w:r w:rsidRPr="0017277B">
        <w:rPr>
          <w:rFonts w:ascii="Arial" w:eastAsia="Arial" w:hAnsi="Arial" w:cs="Arial"/>
          <w:color w:val="000000"/>
          <w:kern w:val="1"/>
          <w:lang w:eastAsia="zh-CN" w:bidi="hi-IN"/>
        </w:rPr>
        <w:t xml:space="preserve"> ale </w:t>
      </w:r>
      <w:proofErr w:type="spellStart"/>
      <w:r w:rsidRPr="0017277B">
        <w:rPr>
          <w:rFonts w:ascii="Arial" w:eastAsia="Arial" w:hAnsi="Arial" w:cs="Arial"/>
          <w:color w:val="000000"/>
          <w:kern w:val="1"/>
          <w:lang w:eastAsia="zh-CN" w:bidi="hi-IN"/>
        </w:rPr>
        <w:t>politicilor</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publice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este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necesară</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pentru</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stabilirea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indicatorilor</w:t>
      </w:r>
      <w:proofErr w:type="spellEnd"/>
      <w:r w:rsidRPr="0017277B">
        <w:rPr>
          <w:rFonts w:ascii="Arial" w:eastAsia="Arial" w:hAnsi="Arial" w:cs="Arial"/>
          <w:color w:val="000000"/>
          <w:kern w:val="1"/>
          <w:lang w:eastAsia="zh-CN" w:bidi="hi-IN"/>
        </w:rPr>
        <w:t xml:space="preserve"> care </w:t>
      </w:r>
      <w:proofErr w:type="spellStart"/>
      <w:r w:rsidRPr="0017277B">
        <w:rPr>
          <w:rFonts w:ascii="Arial" w:eastAsia="Arial" w:hAnsi="Arial" w:cs="Arial"/>
          <w:color w:val="000000"/>
          <w:kern w:val="1"/>
          <w:lang w:eastAsia="zh-CN" w:bidi="hi-IN"/>
        </w:rPr>
        <w:t>trebuie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urmăriţi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în</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procesul</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monitorizare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şi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evaluare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Dacă</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domeniul</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influențat</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alternativele</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intervenţie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şi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sistemul</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indicatori</w:t>
      </w:r>
      <w:proofErr w:type="spellEnd"/>
      <w:r w:rsidRPr="0017277B">
        <w:rPr>
          <w:rFonts w:ascii="Arial" w:eastAsia="Arial" w:hAnsi="Arial" w:cs="Arial"/>
          <w:color w:val="000000"/>
          <w:kern w:val="1"/>
          <w:lang w:eastAsia="zh-CN" w:bidi="hi-IN"/>
        </w:rPr>
        <w:t xml:space="preserve"> nu sunt </w:t>
      </w:r>
      <w:proofErr w:type="spellStart"/>
      <w:r w:rsidRPr="0017277B">
        <w:rPr>
          <w:rFonts w:ascii="Arial" w:eastAsia="Arial" w:hAnsi="Arial" w:cs="Arial"/>
          <w:color w:val="000000"/>
          <w:kern w:val="1"/>
          <w:lang w:eastAsia="zh-CN" w:bidi="hi-IN"/>
        </w:rPr>
        <w:t>clar</w:t>
      </w:r>
      <w:proofErr w:type="spellEnd"/>
      <w:r w:rsidRPr="0017277B">
        <w:rPr>
          <w:rFonts w:ascii="Arial" w:eastAsia="Arial" w:hAnsi="Arial" w:cs="Arial"/>
          <w:color w:val="000000"/>
          <w:kern w:val="1"/>
          <w:lang w:eastAsia="zh-CN" w:bidi="hi-IN"/>
        </w:rPr>
        <w:t xml:space="preserve"> definite </w:t>
      </w:r>
      <w:proofErr w:type="spellStart"/>
      <w:r w:rsidRPr="0017277B">
        <w:rPr>
          <w:rFonts w:ascii="Arial" w:eastAsia="Arial" w:hAnsi="Arial" w:cs="Arial"/>
          <w:color w:val="000000"/>
          <w:kern w:val="1"/>
          <w:lang w:eastAsia="zh-CN" w:bidi="hi-IN"/>
        </w:rPr>
        <w:t>există</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posibilitatea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apariţiei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unor</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distorsiuni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în</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b/>
          <w:color w:val="000000"/>
          <w:kern w:val="1"/>
          <w:lang w:eastAsia="zh-CN" w:bidi="hi-IN"/>
        </w:rPr>
        <w:t>procesul</w:t>
      </w:r>
      <w:proofErr w:type="spellEnd"/>
      <w:r w:rsidRPr="0017277B">
        <w:rPr>
          <w:rFonts w:ascii="Arial" w:eastAsia="Arial" w:hAnsi="Arial" w:cs="Arial"/>
          <w:b/>
          <w:color w:val="000000"/>
          <w:kern w:val="1"/>
          <w:lang w:eastAsia="zh-CN" w:bidi="hi-IN"/>
        </w:rPr>
        <w:t xml:space="preserve"> de </w:t>
      </w:r>
      <w:proofErr w:type="spellStart"/>
      <w:r w:rsidRPr="0017277B">
        <w:rPr>
          <w:rFonts w:ascii="Arial" w:eastAsia="Arial" w:hAnsi="Arial" w:cs="Arial"/>
          <w:b/>
          <w:color w:val="000000"/>
          <w:kern w:val="1"/>
          <w:lang w:eastAsia="zh-CN" w:bidi="hi-IN"/>
        </w:rPr>
        <w:t>evaluare</w:t>
      </w:r>
      <w:proofErr w:type="spellEnd"/>
      <w:r w:rsidRPr="0017277B">
        <w:rPr>
          <w:rFonts w:ascii="Arial" w:eastAsia="Arial" w:hAnsi="Arial" w:cs="Arial"/>
          <w:b/>
          <w:color w:val="000000"/>
          <w:kern w:val="1"/>
          <w:lang w:eastAsia="zh-CN" w:bidi="hi-IN"/>
        </w:rPr>
        <w:t xml:space="preserve">. </w:t>
      </w:r>
    </w:p>
    <w:p w14:paraId="5F2B125D" w14:textId="77777777" w:rsidR="00995EF1" w:rsidRPr="00995EF1" w:rsidRDefault="00995EF1" w:rsidP="00995EF1">
      <w:pPr>
        <w:widowControl w:val="0"/>
        <w:suppressAutoHyphens/>
        <w:spacing w:after="0" w:line="360" w:lineRule="auto"/>
        <w:jc w:val="both"/>
        <w:rPr>
          <w:rFonts w:ascii="Arial" w:eastAsia="Arial" w:hAnsi="Arial" w:cs="Arial"/>
          <w:kern w:val="1"/>
          <w:sz w:val="24"/>
          <w:szCs w:val="24"/>
          <w:lang w:eastAsia="zh-CN" w:bidi="hi-IN"/>
        </w:rPr>
      </w:pPr>
    </w:p>
    <w:p w14:paraId="126C6A7B" w14:textId="7DDD4FCC" w:rsidR="00995EF1" w:rsidRPr="0017277B" w:rsidRDefault="0017277B" w:rsidP="0017277B">
      <w:pPr>
        <w:widowControl w:val="0"/>
        <w:suppressAutoHyphens/>
        <w:spacing w:after="0" w:line="276" w:lineRule="auto"/>
        <w:jc w:val="both"/>
        <w:rPr>
          <w:rFonts w:ascii="Arial" w:eastAsia="Arial" w:hAnsi="Arial" w:cs="Arial"/>
          <w:b/>
          <w:bCs/>
          <w:i/>
          <w:iCs/>
          <w:color w:val="000000"/>
          <w:kern w:val="1"/>
          <w:lang w:eastAsia="zh-CN" w:bidi="hi-IN"/>
        </w:rPr>
      </w:pPr>
      <w:proofErr w:type="spellStart"/>
      <w:r w:rsidRPr="0017277B">
        <w:rPr>
          <w:rFonts w:ascii="Arial" w:eastAsia="Arial" w:hAnsi="Arial" w:cs="Arial"/>
          <w:b/>
          <w:bCs/>
          <w:i/>
          <w:iCs/>
          <w:color w:val="000000"/>
          <w:kern w:val="1"/>
          <w:lang w:eastAsia="zh-CN" w:bidi="hi-IN"/>
        </w:rPr>
        <w:t>Filiera</w:t>
      </w:r>
      <w:proofErr w:type="spellEnd"/>
      <w:r w:rsidRPr="0017277B">
        <w:rPr>
          <w:rFonts w:ascii="Arial" w:eastAsia="Arial" w:hAnsi="Arial" w:cs="Arial"/>
          <w:b/>
          <w:bCs/>
          <w:i/>
          <w:iCs/>
          <w:color w:val="000000"/>
          <w:kern w:val="1"/>
          <w:lang w:eastAsia="zh-CN" w:bidi="hi-IN"/>
        </w:rPr>
        <w:t xml:space="preserve"> </w:t>
      </w:r>
      <w:proofErr w:type="spellStart"/>
      <w:r w:rsidRPr="0017277B">
        <w:rPr>
          <w:rFonts w:ascii="Arial" w:eastAsia="Arial" w:hAnsi="Arial" w:cs="Arial"/>
          <w:b/>
          <w:bCs/>
          <w:i/>
          <w:iCs/>
          <w:color w:val="000000"/>
          <w:kern w:val="1"/>
          <w:lang w:eastAsia="zh-CN" w:bidi="hi-IN"/>
        </w:rPr>
        <w:t>execuției</w:t>
      </w:r>
      <w:proofErr w:type="spellEnd"/>
    </w:p>
    <w:p w14:paraId="643DAB5A" w14:textId="77777777" w:rsidR="00995EF1" w:rsidRPr="0017277B" w:rsidRDefault="00995EF1" w:rsidP="0017277B">
      <w:pPr>
        <w:widowControl w:val="0"/>
        <w:suppressAutoHyphens/>
        <w:spacing w:after="0" w:line="276" w:lineRule="auto"/>
        <w:jc w:val="both"/>
        <w:rPr>
          <w:rFonts w:ascii="Arial" w:eastAsia="Arial" w:hAnsi="Arial" w:cs="Arial"/>
          <w:color w:val="000000"/>
          <w:kern w:val="1"/>
          <w:lang w:eastAsia="zh-CN" w:bidi="hi-IN"/>
        </w:rPr>
      </w:pPr>
      <w:proofErr w:type="spellStart"/>
      <w:r w:rsidRPr="0017277B">
        <w:rPr>
          <w:rFonts w:ascii="Arial" w:eastAsia="Arial" w:hAnsi="Arial" w:cs="Arial"/>
          <w:color w:val="000000"/>
          <w:kern w:val="1"/>
          <w:lang w:eastAsia="zh-CN" w:bidi="hi-IN"/>
        </w:rPr>
        <w:t>Monitorizarea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şi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evaluarea</w:t>
      </w:r>
      <w:proofErr w:type="spellEnd"/>
      <w:r w:rsidRPr="0017277B">
        <w:rPr>
          <w:rFonts w:ascii="Arial" w:eastAsia="Arial" w:hAnsi="Arial" w:cs="Arial"/>
          <w:color w:val="000000"/>
          <w:kern w:val="1"/>
          <w:lang w:eastAsia="zh-CN" w:bidi="hi-IN"/>
        </w:rPr>
        <w:t xml:space="preserve"> sunt </w:t>
      </w:r>
      <w:proofErr w:type="spellStart"/>
      <w:r w:rsidRPr="0017277B">
        <w:rPr>
          <w:rFonts w:ascii="Arial" w:eastAsia="Arial" w:hAnsi="Arial" w:cs="Arial"/>
          <w:color w:val="000000"/>
          <w:kern w:val="1"/>
          <w:lang w:eastAsia="zh-CN" w:bidi="hi-IN"/>
        </w:rPr>
        <w:t>procese</w:t>
      </w:r>
      <w:proofErr w:type="spellEnd"/>
      <w:r w:rsidRPr="0017277B">
        <w:rPr>
          <w:rFonts w:ascii="Arial" w:eastAsia="Arial" w:hAnsi="Arial" w:cs="Arial"/>
          <w:color w:val="000000"/>
          <w:kern w:val="1"/>
          <w:lang w:eastAsia="zh-CN" w:bidi="hi-IN"/>
        </w:rPr>
        <w:t xml:space="preserve"> corelate </w:t>
      </w:r>
      <w:proofErr w:type="spellStart"/>
      <w:r w:rsidRPr="0017277B">
        <w:rPr>
          <w:rFonts w:ascii="Arial" w:eastAsia="Arial" w:hAnsi="Arial" w:cs="Arial"/>
          <w:color w:val="000000"/>
          <w:kern w:val="1"/>
          <w:lang w:eastAsia="zh-CN" w:bidi="hi-IN"/>
        </w:rPr>
        <w:t>şi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interdependente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Monitorizarea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este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procesul</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colectare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periodică</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şi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analiză</w:t>
      </w:r>
      <w:proofErr w:type="spellEnd"/>
      <w:r w:rsidRPr="0017277B">
        <w:rPr>
          <w:rFonts w:ascii="Arial" w:eastAsia="Arial" w:hAnsi="Arial" w:cs="Arial"/>
          <w:color w:val="000000"/>
          <w:kern w:val="1"/>
          <w:lang w:eastAsia="zh-CN" w:bidi="hi-IN"/>
        </w:rPr>
        <w:t xml:space="preserve"> </w:t>
      </w:r>
      <w:proofErr w:type="gramStart"/>
      <w:r w:rsidRPr="0017277B">
        <w:rPr>
          <w:rFonts w:ascii="Arial" w:eastAsia="Arial" w:hAnsi="Arial" w:cs="Arial"/>
          <w:color w:val="000000"/>
          <w:kern w:val="1"/>
          <w:lang w:eastAsia="zh-CN" w:bidi="hi-IN"/>
        </w:rPr>
        <w:t>a</w:t>
      </w:r>
      <w:proofErr w:type="gram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informaţiei</w:t>
      </w:r>
      <w:proofErr w:type="spellEnd"/>
      <w:r w:rsidRPr="0017277B">
        <w:rPr>
          <w:rFonts w:ascii="Arial" w:eastAsia="Arial" w:hAnsi="Arial" w:cs="Arial"/>
          <w:color w:val="000000"/>
          <w:kern w:val="1"/>
          <w:lang w:eastAsia="zh-CN" w:bidi="hi-IN"/>
        </w:rPr>
        <w:t xml:space="preserve"> cu </w:t>
      </w:r>
      <w:proofErr w:type="spellStart"/>
      <w:r w:rsidRPr="0017277B">
        <w:rPr>
          <w:rFonts w:ascii="Arial" w:eastAsia="Arial" w:hAnsi="Arial" w:cs="Arial"/>
          <w:color w:val="000000"/>
          <w:kern w:val="1"/>
          <w:lang w:eastAsia="zh-CN" w:bidi="hi-IN"/>
        </w:rPr>
        <w:t>scopul</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fundamentare</w:t>
      </w:r>
      <w:proofErr w:type="spellEnd"/>
      <w:r w:rsidRPr="0017277B">
        <w:rPr>
          <w:rFonts w:ascii="Arial" w:eastAsia="Arial" w:hAnsi="Arial" w:cs="Arial"/>
          <w:color w:val="000000"/>
          <w:kern w:val="1"/>
          <w:lang w:eastAsia="zh-CN" w:bidi="hi-IN"/>
        </w:rPr>
        <w:t xml:space="preserve"> a </w:t>
      </w:r>
      <w:proofErr w:type="spellStart"/>
      <w:r w:rsidRPr="0017277B">
        <w:rPr>
          <w:rFonts w:ascii="Arial" w:eastAsia="Arial" w:hAnsi="Arial" w:cs="Arial"/>
          <w:color w:val="000000"/>
          <w:kern w:val="1"/>
          <w:lang w:eastAsia="zh-CN" w:bidi="hi-IN"/>
        </w:rPr>
        <w:t>procesului</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luare</w:t>
      </w:r>
      <w:proofErr w:type="spellEnd"/>
      <w:r w:rsidRPr="0017277B">
        <w:rPr>
          <w:rFonts w:ascii="Arial" w:eastAsia="Arial" w:hAnsi="Arial" w:cs="Arial"/>
          <w:color w:val="000000"/>
          <w:kern w:val="1"/>
          <w:lang w:eastAsia="zh-CN" w:bidi="hi-IN"/>
        </w:rPr>
        <w:t xml:space="preserve"> a </w:t>
      </w:r>
      <w:proofErr w:type="spellStart"/>
      <w:r w:rsidRPr="0017277B">
        <w:rPr>
          <w:rFonts w:ascii="Arial" w:eastAsia="Arial" w:hAnsi="Arial" w:cs="Arial"/>
          <w:color w:val="000000"/>
          <w:kern w:val="1"/>
          <w:lang w:eastAsia="zh-CN" w:bidi="hi-IN"/>
        </w:rPr>
        <w:t>deciziei</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către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cei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abilitaţi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asigurând</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transparenţa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în</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luarea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deciziei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şi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furnizând</w:t>
      </w:r>
      <w:proofErr w:type="spellEnd"/>
      <w:r w:rsidRPr="0017277B">
        <w:rPr>
          <w:rFonts w:ascii="Arial" w:eastAsia="Arial" w:hAnsi="Arial" w:cs="Arial"/>
          <w:color w:val="000000"/>
          <w:kern w:val="1"/>
          <w:lang w:eastAsia="zh-CN" w:bidi="hi-IN"/>
        </w:rPr>
        <w:t xml:space="preserve"> o </w:t>
      </w:r>
      <w:proofErr w:type="spellStart"/>
      <w:r w:rsidRPr="0017277B">
        <w:rPr>
          <w:rFonts w:ascii="Arial" w:eastAsia="Arial" w:hAnsi="Arial" w:cs="Arial"/>
          <w:color w:val="000000"/>
          <w:kern w:val="1"/>
          <w:lang w:eastAsia="zh-CN" w:bidi="hi-IN"/>
        </w:rPr>
        <w:t>bază</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pentru</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viitoarele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acţiuni</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evaluare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Informaţiile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relevante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colectate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în</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urma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activităţii</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monitorizare</w:t>
      </w:r>
      <w:proofErr w:type="spellEnd"/>
      <w:r w:rsidRPr="0017277B">
        <w:rPr>
          <w:rFonts w:ascii="Arial" w:eastAsia="Arial" w:hAnsi="Arial" w:cs="Arial"/>
          <w:color w:val="000000"/>
          <w:kern w:val="1"/>
          <w:lang w:eastAsia="zh-CN" w:bidi="hi-IN"/>
        </w:rPr>
        <w:t xml:space="preserve"> sunt </w:t>
      </w:r>
      <w:proofErr w:type="spellStart"/>
      <w:r w:rsidRPr="0017277B">
        <w:rPr>
          <w:rFonts w:ascii="Arial" w:eastAsia="Arial" w:hAnsi="Arial" w:cs="Arial"/>
          <w:color w:val="000000"/>
          <w:kern w:val="1"/>
          <w:lang w:eastAsia="zh-CN" w:bidi="hi-IN"/>
        </w:rPr>
        <w:t>materia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primǎ</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pentru</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evaluări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Pentru</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acurateţea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datelor</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obţinute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în</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urma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procesului</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monitorizare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este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necesară</w:t>
      </w:r>
      <w:proofErr w:type="spellEnd"/>
      <w:r w:rsidRPr="0017277B">
        <w:rPr>
          <w:rFonts w:ascii="Arial" w:eastAsia="Arial" w:hAnsi="Arial" w:cs="Arial"/>
          <w:color w:val="000000"/>
          <w:kern w:val="1"/>
          <w:lang w:eastAsia="zh-CN" w:bidi="hi-IN"/>
        </w:rPr>
        <w:t xml:space="preserve"> o </w:t>
      </w:r>
      <w:proofErr w:type="spellStart"/>
      <w:r w:rsidRPr="0017277B">
        <w:rPr>
          <w:rFonts w:ascii="Arial" w:eastAsia="Arial" w:hAnsi="Arial" w:cs="Arial"/>
          <w:color w:val="000000"/>
          <w:kern w:val="1"/>
          <w:lang w:eastAsia="zh-CN" w:bidi="hi-IN"/>
        </w:rPr>
        <w:t>colectare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sistematică</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şi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atentă</w:t>
      </w:r>
      <w:proofErr w:type="spellEnd"/>
      <w:r w:rsidRPr="0017277B">
        <w:rPr>
          <w:rFonts w:ascii="Arial" w:eastAsia="Arial" w:hAnsi="Arial" w:cs="Arial"/>
          <w:color w:val="000000"/>
          <w:kern w:val="1"/>
          <w:lang w:eastAsia="zh-CN" w:bidi="hi-IN"/>
        </w:rPr>
        <w:t xml:space="preserve"> </w:t>
      </w:r>
      <w:proofErr w:type="gramStart"/>
      <w:r w:rsidRPr="0017277B">
        <w:rPr>
          <w:rFonts w:ascii="Arial" w:eastAsia="Arial" w:hAnsi="Arial" w:cs="Arial"/>
          <w:color w:val="000000"/>
          <w:kern w:val="1"/>
          <w:lang w:eastAsia="zh-CN" w:bidi="hi-IN"/>
        </w:rPr>
        <w:t>a</w:t>
      </w:r>
      <w:proofErr w:type="gram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acestora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Modalitatea</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colectare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şi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corectitudinea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datelor</w:t>
      </w:r>
      <w:proofErr w:type="spellEnd"/>
      <w:r w:rsidRPr="0017277B">
        <w:rPr>
          <w:rFonts w:ascii="Arial" w:eastAsia="Arial" w:hAnsi="Arial" w:cs="Arial"/>
          <w:color w:val="000000"/>
          <w:kern w:val="1"/>
          <w:lang w:eastAsia="zh-CN" w:bidi="hi-IN"/>
        </w:rPr>
        <w:t xml:space="preserve"> sunt </w:t>
      </w:r>
      <w:proofErr w:type="spellStart"/>
      <w:r w:rsidRPr="0017277B">
        <w:rPr>
          <w:rFonts w:ascii="Arial" w:eastAsia="Arial" w:hAnsi="Arial" w:cs="Arial"/>
          <w:color w:val="000000"/>
          <w:kern w:val="1"/>
          <w:lang w:eastAsia="zh-CN" w:bidi="hi-IN"/>
        </w:rPr>
        <w:t>importante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în</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condiţiile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în</w:t>
      </w:r>
      <w:proofErr w:type="spellEnd"/>
      <w:r w:rsidRPr="0017277B">
        <w:rPr>
          <w:rFonts w:ascii="Arial" w:eastAsia="Arial" w:hAnsi="Arial" w:cs="Arial"/>
          <w:color w:val="000000"/>
          <w:kern w:val="1"/>
          <w:lang w:eastAsia="zh-CN" w:bidi="hi-IN"/>
        </w:rPr>
        <w:t xml:space="preserve"> care </w:t>
      </w:r>
      <w:proofErr w:type="spellStart"/>
      <w:r w:rsidRPr="0017277B">
        <w:rPr>
          <w:rFonts w:ascii="Arial" w:eastAsia="Arial" w:hAnsi="Arial" w:cs="Arial"/>
          <w:color w:val="000000"/>
          <w:kern w:val="1"/>
          <w:lang w:eastAsia="zh-CN" w:bidi="hi-IN"/>
        </w:rPr>
        <w:t>monitorizarea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activează</w:t>
      </w:r>
      <w:proofErr w:type="spellEnd"/>
      <w:r w:rsidRPr="0017277B">
        <w:rPr>
          <w:rFonts w:ascii="Arial" w:eastAsia="Arial" w:hAnsi="Arial" w:cs="Arial"/>
          <w:color w:val="000000"/>
          <w:kern w:val="1"/>
          <w:lang w:eastAsia="zh-CN" w:bidi="hi-IN"/>
        </w:rPr>
        <w:t xml:space="preserve"> ca un </w:t>
      </w:r>
      <w:proofErr w:type="spellStart"/>
      <w:r w:rsidRPr="0017277B">
        <w:rPr>
          <w:rFonts w:ascii="Arial" w:eastAsia="Arial" w:hAnsi="Arial" w:cs="Arial"/>
          <w:color w:val="000000"/>
          <w:kern w:val="1"/>
          <w:lang w:eastAsia="zh-CN" w:bidi="hi-IN"/>
        </w:rPr>
        <w:t>sistem</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avertizare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timpurie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şi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adesea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punctează</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probleme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sau</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arii</w:t>
      </w:r>
      <w:proofErr w:type="spellEnd"/>
      <w:r w:rsidRPr="0017277B">
        <w:rPr>
          <w:rFonts w:ascii="Arial" w:eastAsia="Arial" w:hAnsi="Arial" w:cs="Arial"/>
          <w:color w:val="000000"/>
          <w:kern w:val="1"/>
          <w:lang w:eastAsia="zh-CN" w:bidi="hi-IN"/>
        </w:rPr>
        <w:t xml:space="preserve"> care au </w:t>
      </w:r>
      <w:proofErr w:type="spellStart"/>
      <w:r w:rsidRPr="0017277B">
        <w:rPr>
          <w:rFonts w:ascii="Arial" w:eastAsia="Arial" w:hAnsi="Arial" w:cs="Arial"/>
          <w:color w:val="000000"/>
          <w:kern w:val="1"/>
          <w:lang w:eastAsia="zh-CN" w:bidi="hi-IN"/>
        </w:rPr>
        <w:t>nevoie</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evaluare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Pentru</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aceastǎ</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filierǎ</w:t>
      </w:r>
      <w:proofErr w:type="spellEnd"/>
      <w:r w:rsidRPr="0017277B">
        <w:rPr>
          <w:rFonts w:ascii="Arial" w:eastAsia="Arial" w:hAnsi="Arial" w:cs="Arial"/>
          <w:color w:val="000000"/>
          <w:kern w:val="1"/>
          <w:lang w:eastAsia="zh-CN" w:bidi="hi-IN"/>
        </w:rPr>
        <w:t xml:space="preserve"> sunt de </w:t>
      </w:r>
      <w:proofErr w:type="spellStart"/>
      <w:r w:rsidRPr="0017277B">
        <w:rPr>
          <w:rFonts w:ascii="Arial" w:eastAsia="Arial" w:hAnsi="Arial" w:cs="Arial"/>
          <w:color w:val="000000"/>
          <w:kern w:val="1"/>
          <w:lang w:eastAsia="zh-CN" w:bidi="hi-IN"/>
        </w:rPr>
        <w:t>semnalat</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urmǎtoarele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probleme</w:t>
      </w:r>
      <w:proofErr w:type="spellEnd"/>
      <w:r w:rsidRPr="0017277B">
        <w:rPr>
          <w:rFonts w:ascii="Arial" w:eastAsia="Arial" w:hAnsi="Arial" w:cs="Arial"/>
          <w:color w:val="000000"/>
          <w:kern w:val="1"/>
          <w:lang w:eastAsia="zh-CN" w:bidi="hi-IN"/>
        </w:rPr>
        <w:t xml:space="preserve"> ale </w:t>
      </w:r>
      <w:proofErr w:type="spellStart"/>
      <w:r w:rsidRPr="0017277B">
        <w:rPr>
          <w:rFonts w:ascii="Arial" w:eastAsia="Arial" w:hAnsi="Arial" w:cs="Arial"/>
          <w:color w:val="000000"/>
          <w:kern w:val="1"/>
          <w:lang w:eastAsia="zh-CN" w:bidi="hi-IN"/>
        </w:rPr>
        <w:t>monitorizǎrii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și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evaluǎrii</w:t>
      </w:r>
      <w:proofErr w:type="spellEnd"/>
      <w:r w:rsidRPr="0017277B">
        <w:rPr>
          <w:rFonts w:ascii="Arial" w:eastAsia="Arial" w:hAnsi="Arial" w:cs="Arial"/>
          <w:color w:val="000000"/>
          <w:kern w:val="1"/>
          <w:lang w:eastAsia="zh-CN" w:bidi="hi-IN"/>
        </w:rPr>
        <w:t>:</w:t>
      </w:r>
    </w:p>
    <w:p w14:paraId="2CE37E27" w14:textId="77777777" w:rsidR="00995EF1" w:rsidRPr="0017277B" w:rsidRDefault="00995EF1" w:rsidP="00446B83">
      <w:pPr>
        <w:widowControl w:val="0"/>
        <w:numPr>
          <w:ilvl w:val="0"/>
          <w:numId w:val="33"/>
        </w:numPr>
        <w:suppressAutoHyphens/>
        <w:spacing w:after="0" w:line="276" w:lineRule="auto"/>
        <w:jc w:val="both"/>
        <w:rPr>
          <w:rFonts w:ascii="Arial" w:eastAsia="Arial" w:hAnsi="Arial" w:cs="Arial"/>
          <w:color w:val="000000"/>
          <w:kern w:val="1"/>
          <w:lang w:eastAsia="zh-CN" w:bidi="hi-IN"/>
        </w:rPr>
      </w:pPr>
      <w:r w:rsidRPr="0017277B">
        <w:rPr>
          <w:rFonts w:ascii="Arial" w:eastAsia="Arial" w:hAnsi="Arial" w:cs="Arial"/>
          <w:color w:val="000000"/>
          <w:kern w:val="1"/>
          <w:lang w:eastAsia="zh-CN" w:bidi="hi-IN"/>
        </w:rPr>
        <w:t xml:space="preserve">prima </w:t>
      </w:r>
      <w:proofErr w:type="spellStart"/>
      <w:r w:rsidRPr="0017277B">
        <w:rPr>
          <w:rFonts w:ascii="Arial" w:eastAsia="Arial" w:hAnsi="Arial" w:cs="Arial"/>
          <w:color w:val="000000"/>
          <w:kern w:val="1"/>
          <w:lang w:eastAsia="zh-CN" w:bidi="hi-IN"/>
        </w:rPr>
        <w:t>problemǎ</w:t>
      </w:r>
      <w:proofErr w:type="spellEnd"/>
      <w:r w:rsidRPr="0017277B">
        <w:rPr>
          <w:rFonts w:ascii="Arial" w:eastAsia="Arial" w:hAnsi="Arial" w:cs="Arial"/>
          <w:color w:val="000000"/>
          <w:kern w:val="1"/>
          <w:lang w:eastAsia="zh-CN" w:bidi="hi-IN"/>
        </w:rPr>
        <w:t xml:space="preserve">, </w:t>
      </w:r>
      <w:r w:rsidRPr="0017277B">
        <w:rPr>
          <w:rFonts w:ascii="Arial" w:eastAsia="Arial" w:hAnsi="Arial" w:cs="Arial"/>
          <w:kern w:val="1"/>
          <w:lang w:eastAsia="zh-CN" w:bidi="hi-IN"/>
        </w:rPr>
        <w:t xml:space="preserve">care </w:t>
      </w:r>
      <w:proofErr w:type="spellStart"/>
      <w:r w:rsidRPr="0017277B">
        <w:rPr>
          <w:rFonts w:ascii="Arial" w:eastAsia="Arial" w:hAnsi="Arial" w:cs="Arial"/>
          <w:kern w:val="1"/>
          <w:lang w:eastAsia="zh-CN" w:bidi="hi-IN"/>
        </w:rPr>
        <w:t>a</w:t>
      </w:r>
      <w:r w:rsidRPr="0017277B">
        <w:rPr>
          <w:rFonts w:ascii="Arial" w:eastAsia="Arial" w:hAnsi="Arial" w:cs="Arial"/>
          <w:color w:val="000000"/>
          <w:kern w:val="1"/>
          <w:lang w:eastAsia="zh-CN" w:bidi="hi-IN"/>
        </w:rPr>
        <w:t>pare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atunci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când</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există</w:t>
      </w:r>
      <w:proofErr w:type="spellEnd"/>
      <w:r w:rsidRPr="0017277B">
        <w:rPr>
          <w:rFonts w:ascii="Arial" w:eastAsia="Arial" w:hAnsi="Arial" w:cs="Arial"/>
          <w:color w:val="000000"/>
          <w:kern w:val="1"/>
          <w:lang w:eastAsia="zh-CN" w:bidi="hi-IN"/>
        </w:rPr>
        <w:t xml:space="preserve"> un </w:t>
      </w:r>
      <w:proofErr w:type="spellStart"/>
      <w:r w:rsidRPr="0017277B">
        <w:rPr>
          <w:rFonts w:ascii="Arial" w:eastAsia="Arial" w:hAnsi="Arial" w:cs="Arial"/>
          <w:color w:val="000000"/>
          <w:kern w:val="1"/>
          <w:lang w:eastAsia="zh-CN" w:bidi="hi-IN"/>
        </w:rPr>
        <w:t>număr</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semnificativ</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actori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este</w:t>
      </w:r>
      <w:proofErr w:type="spellEnd"/>
      <w:r w:rsidRPr="0017277B">
        <w:rPr>
          <w:rFonts w:ascii="Arial" w:eastAsia="Arial" w:hAnsi="Arial" w:cs="Arial"/>
          <w:color w:val="000000"/>
          <w:kern w:val="1"/>
          <w:lang w:eastAsia="zh-CN" w:bidi="hi-IN"/>
        </w:rPr>
        <w:t xml:space="preserve"> </w:t>
      </w:r>
      <w:proofErr w:type="gramStart"/>
      <w:r w:rsidRPr="0017277B">
        <w:rPr>
          <w:rFonts w:ascii="Arial" w:eastAsia="Arial" w:hAnsi="Arial" w:cs="Arial"/>
          <w:color w:val="000000"/>
          <w:kern w:val="1"/>
          <w:lang w:eastAsia="zh-CN" w:bidi="hi-IN"/>
        </w:rPr>
        <w:t>a</w:t>
      </w:r>
      <w:proofErr w:type="gram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asimetriei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informaţionale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în</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relaţiile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dintre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actori</w:t>
      </w:r>
      <w:proofErr w:type="spellEnd"/>
      <w:r w:rsidRPr="0017277B">
        <w:rPr>
          <w:rFonts w:ascii="Arial" w:eastAsia="Arial" w:hAnsi="Arial" w:cs="Arial"/>
          <w:color w:val="000000"/>
          <w:kern w:val="1"/>
          <w:lang w:eastAsia="zh-CN" w:bidi="hi-IN"/>
        </w:rPr>
        <w:t xml:space="preserve">, pe </w:t>
      </w:r>
      <w:proofErr w:type="spellStart"/>
      <w:r w:rsidRPr="0017277B">
        <w:rPr>
          <w:rFonts w:ascii="Arial" w:eastAsia="Arial" w:hAnsi="Arial" w:cs="Arial"/>
          <w:color w:val="000000"/>
          <w:kern w:val="1"/>
          <w:lang w:eastAsia="zh-CN" w:bidi="hi-IN"/>
        </w:rPr>
        <w:t>fondul</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lipsei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unei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tradiţii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în</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ceea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ce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priveşte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consultarea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şi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comunicarea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public</w:t>
      </w:r>
      <w:r w:rsidRPr="0017277B">
        <w:rPr>
          <w:rFonts w:ascii="Arial" w:eastAsia="Arial" w:hAnsi="Arial" w:cs="Arial"/>
          <w:kern w:val="1"/>
          <w:lang w:eastAsia="zh-CN" w:bidi="hi-IN"/>
        </w:rPr>
        <w:t>ă</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color w:val="000000"/>
          <w:kern w:val="1"/>
          <w:lang w:eastAsia="zh-CN" w:bidi="hi-IN"/>
        </w:rPr>
        <w:t>Asimetria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informaţională</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între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diferite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sfere</w:t>
      </w:r>
      <w:proofErr w:type="spellEnd"/>
      <w:r w:rsidRPr="0017277B">
        <w:rPr>
          <w:rFonts w:ascii="Arial" w:eastAsia="Arial" w:hAnsi="Arial" w:cs="Arial"/>
          <w:color w:val="000000"/>
          <w:kern w:val="1"/>
          <w:lang w:eastAsia="zh-CN" w:bidi="hi-IN"/>
        </w:rPr>
        <w:t xml:space="preserve"> ale </w:t>
      </w:r>
      <w:proofErr w:type="spellStart"/>
      <w:r w:rsidRPr="0017277B">
        <w:rPr>
          <w:rFonts w:ascii="Arial" w:eastAsia="Arial" w:hAnsi="Arial" w:cs="Arial"/>
          <w:color w:val="000000"/>
          <w:kern w:val="1"/>
          <w:lang w:eastAsia="zh-CN" w:bidi="hi-IN"/>
        </w:rPr>
        <w:t>administraţiei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publice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constă</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în</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pretenția</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exclusivitate</w:t>
      </w:r>
      <w:proofErr w:type="spellEnd"/>
      <w:r w:rsidRPr="0017277B">
        <w:rPr>
          <w:rFonts w:ascii="Arial" w:eastAsia="Arial" w:hAnsi="Arial" w:cs="Arial"/>
          <w:color w:val="000000"/>
          <w:kern w:val="1"/>
          <w:lang w:eastAsia="zh-CN" w:bidi="hi-IN"/>
        </w:rPr>
        <w:t xml:space="preserve"> a </w:t>
      </w:r>
      <w:proofErr w:type="spellStart"/>
      <w:r w:rsidRPr="0017277B">
        <w:rPr>
          <w:rFonts w:ascii="Arial" w:eastAsia="Arial" w:hAnsi="Arial" w:cs="Arial"/>
          <w:color w:val="000000"/>
          <w:kern w:val="1"/>
          <w:lang w:eastAsia="zh-CN" w:bidi="hi-IN"/>
        </w:rPr>
        <w:t>informaţiei</w:t>
      </w:r>
      <w:proofErr w:type="spellEnd"/>
      <w:r w:rsidRPr="0017277B">
        <w:rPr>
          <w:rFonts w:ascii="Arial" w:eastAsia="Arial" w:hAnsi="Arial" w:cs="Arial"/>
          <w:color w:val="000000"/>
          <w:kern w:val="1"/>
          <w:lang w:eastAsia="zh-CN" w:bidi="hi-IN"/>
        </w:rPr>
        <w:t xml:space="preserve"> pe care o </w:t>
      </w:r>
      <w:proofErr w:type="spellStart"/>
      <w:r w:rsidRPr="0017277B">
        <w:rPr>
          <w:rFonts w:ascii="Arial" w:eastAsia="Arial" w:hAnsi="Arial" w:cs="Arial"/>
          <w:color w:val="000000"/>
          <w:kern w:val="1"/>
          <w:lang w:eastAsia="zh-CN" w:bidi="hi-IN"/>
        </w:rPr>
        <w:t>deţine</w:t>
      </w:r>
      <w:proofErr w:type="spellEnd"/>
      <w:r w:rsidRPr="0017277B">
        <w:rPr>
          <w:rFonts w:ascii="Arial" w:eastAsia="Arial" w:hAnsi="Arial" w:cs="Arial"/>
          <w:color w:val="000000"/>
          <w:kern w:val="1"/>
          <w:lang w:eastAsia="zh-CN" w:bidi="hi-IN"/>
        </w:rPr>
        <w:t xml:space="preserve"> o </w:t>
      </w:r>
      <w:proofErr w:type="spellStart"/>
      <w:r w:rsidRPr="0017277B">
        <w:rPr>
          <w:rFonts w:ascii="Arial" w:eastAsia="Arial" w:hAnsi="Arial" w:cs="Arial"/>
          <w:color w:val="000000"/>
          <w:kern w:val="1"/>
          <w:lang w:eastAsia="zh-CN" w:bidi="hi-IN"/>
        </w:rPr>
        <w:t>instituţie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şi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în</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nediseminarea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informaţiei</w:t>
      </w:r>
      <w:proofErr w:type="spellEnd"/>
      <w:r w:rsidRPr="0017277B">
        <w:rPr>
          <w:rFonts w:ascii="Arial" w:eastAsia="Arial" w:hAnsi="Arial" w:cs="Arial"/>
          <w:color w:val="000000"/>
          <w:kern w:val="1"/>
          <w:lang w:eastAsia="zh-CN" w:bidi="hi-IN"/>
        </w:rPr>
        <w:t xml:space="preserve"> complete </w:t>
      </w:r>
      <w:proofErr w:type="spellStart"/>
      <w:r w:rsidRPr="0017277B">
        <w:rPr>
          <w:rFonts w:ascii="Arial" w:eastAsia="Arial" w:hAnsi="Arial" w:cs="Arial"/>
          <w:color w:val="000000"/>
          <w:kern w:val="1"/>
          <w:lang w:eastAsia="zh-CN" w:bidi="hi-IN"/>
        </w:rPr>
        <w:t>către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ceilalţi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parteneri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interesaţi</w:t>
      </w:r>
      <w:proofErr w:type="spellEnd"/>
      <w:r w:rsidRPr="0017277B">
        <w:rPr>
          <w:rFonts w:ascii="Arial" w:eastAsia="Arial" w:hAnsi="Arial" w:cs="Arial"/>
          <w:color w:val="000000"/>
          <w:kern w:val="1"/>
          <w:lang w:eastAsia="zh-CN" w:bidi="hi-IN"/>
        </w:rPr>
        <w:t>;</w:t>
      </w:r>
    </w:p>
    <w:p w14:paraId="2E6B6B92" w14:textId="77777777" w:rsidR="00995EF1" w:rsidRPr="0017277B" w:rsidRDefault="00995EF1" w:rsidP="00446B83">
      <w:pPr>
        <w:widowControl w:val="0"/>
        <w:numPr>
          <w:ilvl w:val="0"/>
          <w:numId w:val="33"/>
        </w:numPr>
        <w:suppressAutoHyphens/>
        <w:spacing w:after="0" w:line="276" w:lineRule="auto"/>
        <w:jc w:val="both"/>
        <w:rPr>
          <w:rFonts w:ascii="Arial" w:eastAsia="Arial" w:hAnsi="Arial" w:cs="Arial"/>
          <w:kern w:val="1"/>
          <w:lang w:eastAsia="zh-CN" w:bidi="hi-IN"/>
        </w:rPr>
      </w:pPr>
      <w:r w:rsidRPr="0017277B">
        <w:rPr>
          <w:rFonts w:ascii="Arial" w:eastAsia="Arial" w:hAnsi="Arial" w:cs="Arial"/>
          <w:color w:val="000000"/>
          <w:kern w:val="1"/>
          <w:lang w:eastAsia="zh-CN" w:bidi="hi-IN"/>
        </w:rPr>
        <w:t xml:space="preserve">a </w:t>
      </w:r>
      <w:proofErr w:type="spellStart"/>
      <w:r w:rsidRPr="0017277B">
        <w:rPr>
          <w:rFonts w:ascii="Arial" w:eastAsia="Arial" w:hAnsi="Arial" w:cs="Arial"/>
          <w:color w:val="000000"/>
          <w:kern w:val="1"/>
          <w:lang w:eastAsia="zh-CN" w:bidi="hi-IN"/>
        </w:rPr>
        <w:t>doua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problemǎ</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apare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în</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procesul</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transmitere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şi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colectare</w:t>
      </w:r>
      <w:proofErr w:type="spellEnd"/>
      <w:r w:rsidRPr="0017277B">
        <w:rPr>
          <w:rFonts w:ascii="Arial" w:eastAsia="Arial" w:hAnsi="Arial" w:cs="Arial"/>
          <w:color w:val="000000"/>
          <w:kern w:val="1"/>
          <w:lang w:eastAsia="zh-CN" w:bidi="hi-IN"/>
        </w:rPr>
        <w:t xml:space="preserve"> </w:t>
      </w:r>
      <w:proofErr w:type="gramStart"/>
      <w:r w:rsidRPr="0017277B">
        <w:rPr>
          <w:rFonts w:ascii="Arial" w:eastAsia="Arial" w:hAnsi="Arial" w:cs="Arial"/>
          <w:color w:val="000000"/>
          <w:kern w:val="1"/>
          <w:lang w:eastAsia="zh-CN" w:bidi="hi-IN"/>
        </w:rPr>
        <w:t>a</w:t>
      </w:r>
      <w:proofErr w:type="gram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informaţiei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când</w:t>
      </w:r>
      <w:proofErr w:type="spellEnd"/>
      <w:r w:rsidRPr="0017277B">
        <w:rPr>
          <w:rFonts w:ascii="Arial" w:eastAsia="Arial" w:hAnsi="Arial" w:cs="Arial"/>
          <w:color w:val="000000"/>
          <w:kern w:val="1"/>
          <w:lang w:eastAsia="zh-CN" w:bidi="hi-IN"/>
        </w:rPr>
        <w:t xml:space="preserve"> pot </w:t>
      </w:r>
      <w:proofErr w:type="spellStart"/>
      <w:r w:rsidRPr="0017277B">
        <w:rPr>
          <w:rFonts w:ascii="Arial" w:eastAsia="Arial" w:hAnsi="Arial" w:cs="Arial"/>
          <w:color w:val="000000"/>
          <w:kern w:val="1"/>
          <w:lang w:eastAsia="zh-CN" w:bidi="hi-IN"/>
        </w:rPr>
        <w:t>apărea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distorsiuni</w:t>
      </w:r>
      <w:proofErr w:type="spellEnd"/>
      <w:r w:rsidRPr="0017277B">
        <w:rPr>
          <w:rFonts w:ascii="Arial" w:eastAsia="Arial" w:hAnsi="Arial" w:cs="Arial"/>
          <w:color w:val="000000"/>
          <w:kern w:val="1"/>
          <w:lang w:eastAsia="zh-CN" w:bidi="hi-IN"/>
        </w:rPr>
        <w:t xml:space="preserve"> care </w:t>
      </w:r>
      <w:proofErr w:type="spellStart"/>
      <w:r w:rsidRPr="0017277B">
        <w:rPr>
          <w:rFonts w:ascii="Arial" w:eastAsia="Arial" w:hAnsi="Arial" w:cs="Arial"/>
          <w:color w:val="000000"/>
          <w:kern w:val="1"/>
          <w:lang w:eastAsia="zh-CN" w:bidi="hi-IN"/>
        </w:rPr>
        <w:t>să</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prezinte</w:t>
      </w:r>
      <w:proofErr w:type="spellEnd"/>
      <w:r w:rsidRPr="0017277B">
        <w:rPr>
          <w:rFonts w:ascii="Arial" w:eastAsia="Arial" w:hAnsi="Arial" w:cs="Arial"/>
          <w:color w:val="000000"/>
          <w:kern w:val="1"/>
          <w:lang w:eastAsia="zh-CN" w:bidi="hi-IN"/>
        </w:rPr>
        <w:t xml:space="preserve"> o imagine </w:t>
      </w:r>
      <w:proofErr w:type="spellStart"/>
      <w:r w:rsidRPr="0017277B">
        <w:rPr>
          <w:rFonts w:ascii="Arial" w:eastAsia="Arial" w:hAnsi="Arial" w:cs="Arial"/>
          <w:color w:val="000000"/>
          <w:kern w:val="1"/>
          <w:lang w:eastAsia="zh-CN" w:bidi="hi-IN"/>
        </w:rPr>
        <w:t>falsă</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asupra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realităţilor</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dintr</w:t>
      </w:r>
      <w:proofErr w:type="spellEnd"/>
      <w:r w:rsidRPr="0017277B">
        <w:rPr>
          <w:rFonts w:ascii="Arial" w:eastAsia="Arial" w:hAnsi="Arial" w:cs="Arial"/>
          <w:color w:val="000000"/>
          <w:kern w:val="1"/>
          <w:lang w:eastAsia="zh-CN" w:bidi="hi-IN"/>
        </w:rPr>
        <w:t xml:space="preserve">-un </w:t>
      </w:r>
      <w:proofErr w:type="spellStart"/>
      <w:r w:rsidRPr="0017277B">
        <w:rPr>
          <w:rFonts w:ascii="Arial" w:eastAsia="Arial" w:hAnsi="Arial" w:cs="Arial"/>
          <w:color w:val="000000"/>
          <w:kern w:val="1"/>
          <w:lang w:eastAsia="zh-CN" w:bidi="hi-IN"/>
        </w:rPr>
        <w:t>anumit</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domeniu</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Distorsionarea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informaţiei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poate</w:t>
      </w:r>
      <w:proofErr w:type="spellEnd"/>
      <w:r w:rsidRPr="0017277B">
        <w:rPr>
          <w:rFonts w:ascii="Arial" w:eastAsia="Arial" w:hAnsi="Arial" w:cs="Arial"/>
          <w:color w:val="000000"/>
          <w:kern w:val="1"/>
          <w:lang w:eastAsia="zh-CN" w:bidi="hi-IN"/>
        </w:rPr>
        <w:t xml:space="preserve"> fi </w:t>
      </w:r>
      <w:proofErr w:type="spellStart"/>
      <w:r w:rsidRPr="0017277B">
        <w:rPr>
          <w:rFonts w:ascii="Arial" w:eastAsia="Arial" w:hAnsi="Arial" w:cs="Arial"/>
          <w:color w:val="000000"/>
          <w:kern w:val="1"/>
          <w:lang w:eastAsia="zh-CN" w:bidi="hi-IN"/>
        </w:rPr>
        <w:t>cauzată</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presiunea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resimţită</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în</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legătură</w:t>
      </w:r>
      <w:proofErr w:type="spellEnd"/>
      <w:r w:rsidRPr="0017277B">
        <w:rPr>
          <w:rFonts w:ascii="Arial" w:eastAsia="Arial" w:hAnsi="Arial" w:cs="Arial"/>
          <w:color w:val="000000"/>
          <w:kern w:val="1"/>
          <w:lang w:eastAsia="zh-CN" w:bidi="hi-IN"/>
        </w:rPr>
        <w:t xml:space="preserve"> cu </w:t>
      </w:r>
      <w:proofErr w:type="spellStart"/>
      <w:r w:rsidRPr="0017277B">
        <w:rPr>
          <w:rFonts w:ascii="Arial" w:eastAsia="Arial" w:hAnsi="Arial" w:cs="Arial"/>
          <w:color w:val="000000"/>
          <w:kern w:val="1"/>
          <w:lang w:eastAsia="zh-CN" w:bidi="hi-IN"/>
        </w:rPr>
        <w:t>rezultatul</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monitorizării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şi</w:t>
      </w:r>
      <w:proofErr w:type="spellEnd"/>
      <w:r w:rsidRPr="0017277B">
        <w:rPr>
          <w:rFonts w:ascii="Arial" w:eastAsia="Arial" w:hAnsi="Arial" w:cs="Arial"/>
          <w:color w:val="000000"/>
          <w:kern w:val="1"/>
          <w:lang w:eastAsia="zh-CN" w:bidi="hi-IN"/>
        </w:rPr>
        <w:t xml:space="preserve"> al </w:t>
      </w:r>
      <w:proofErr w:type="spellStart"/>
      <w:r w:rsidRPr="0017277B">
        <w:rPr>
          <w:rFonts w:ascii="Arial" w:eastAsia="Arial" w:hAnsi="Arial" w:cs="Arial"/>
          <w:color w:val="000000"/>
          <w:kern w:val="1"/>
          <w:lang w:eastAsia="zh-CN" w:bidi="hi-IN"/>
        </w:rPr>
        <w:t>evaluării</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presiunea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temporală</w:t>
      </w:r>
      <w:proofErr w:type="spellEnd"/>
      <w:r w:rsidRPr="0017277B">
        <w:rPr>
          <w:rFonts w:ascii="Arial" w:eastAsia="Arial" w:hAnsi="Arial" w:cs="Arial"/>
          <w:color w:val="000000"/>
          <w:kern w:val="1"/>
          <w:lang w:eastAsia="zh-CN" w:bidi="hi-IN"/>
        </w:rPr>
        <w:t xml:space="preserve"> care </w:t>
      </w:r>
      <w:proofErr w:type="spellStart"/>
      <w:r w:rsidRPr="0017277B">
        <w:rPr>
          <w:rFonts w:ascii="Arial" w:eastAsia="Arial" w:hAnsi="Arial" w:cs="Arial"/>
          <w:color w:val="000000"/>
          <w:kern w:val="1"/>
          <w:lang w:eastAsia="zh-CN" w:bidi="hi-IN"/>
        </w:rPr>
        <w:t>presupune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adunarea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unei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cantităţi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mari</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informaţii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corecte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într</w:t>
      </w:r>
      <w:proofErr w:type="spellEnd"/>
      <w:r w:rsidRPr="0017277B">
        <w:rPr>
          <w:rFonts w:ascii="Arial" w:eastAsia="Arial" w:hAnsi="Arial" w:cs="Arial"/>
          <w:color w:val="000000"/>
          <w:kern w:val="1"/>
          <w:lang w:eastAsia="zh-CN" w:bidi="hi-IN"/>
        </w:rPr>
        <w:t xml:space="preserve">-un </w:t>
      </w:r>
      <w:proofErr w:type="spellStart"/>
      <w:r w:rsidRPr="0017277B">
        <w:rPr>
          <w:rFonts w:ascii="Arial" w:eastAsia="Arial" w:hAnsi="Arial" w:cs="Arial"/>
          <w:color w:val="000000"/>
          <w:kern w:val="1"/>
          <w:lang w:eastAsia="zh-CN" w:bidi="hi-IN"/>
        </w:rPr>
        <w:t>orizont</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timp</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relativ</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scurt</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şi</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considerarea</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activităţilor</w:t>
      </w:r>
      <w:proofErr w:type="spellEnd"/>
      <w:r w:rsidRPr="0017277B">
        <w:rPr>
          <w:rFonts w:ascii="Arial" w:eastAsia="Arial" w:hAnsi="Arial" w:cs="Arial"/>
          <w:color w:val="000000"/>
          <w:kern w:val="1"/>
          <w:lang w:eastAsia="zh-CN" w:bidi="hi-IN"/>
        </w:rPr>
        <w:t xml:space="preserve"> de </w:t>
      </w:r>
      <w:proofErr w:type="spellStart"/>
      <w:r w:rsidRPr="0017277B">
        <w:rPr>
          <w:rFonts w:ascii="Arial" w:eastAsia="Arial" w:hAnsi="Arial" w:cs="Arial"/>
          <w:color w:val="000000"/>
          <w:kern w:val="1"/>
          <w:lang w:eastAsia="zh-CN" w:bidi="hi-IN"/>
        </w:rPr>
        <w:t>monitorizare</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şi</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evaluare</w:t>
      </w:r>
      <w:proofErr w:type="spellEnd"/>
      <w:r w:rsidRPr="0017277B">
        <w:rPr>
          <w:rFonts w:ascii="Arial" w:eastAsia="Arial" w:hAnsi="Arial" w:cs="Arial"/>
          <w:color w:val="000000"/>
          <w:kern w:val="1"/>
          <w:lang w:eastAsia="zh-CN" w:bidi="hi-IN"/>
        </w:rPr>
        <w:t xml:space="preserve"> ca </w:t>
      </w:r>
      <w:proofErr w:type="spellStart"/>
      <w:r w:rsidRPr="0017277B">
        <w:rPr>
          <w:rFonts w:ascii="Arial" w:eastAsia="Arial" w:hAnsi="Arial" w:cs="Arial"/>
          <w:color w:val="000000"/>
          <w:kern w:val="1"/>
          <w:lang w:eastAsia="zh-CN" w:bidi="hi-IN"/>
        </w:rPr>
        <w:t>fiind</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doar</w:t>
      </w:r>
      <w:proofErr w:type="spellEnd"/>
      <w:r w:rsidRPr="0017277B">
        <w:rPr>
          <w:rFonts w:ascii="Arial" w:eastAsia="Arial" w:hAnsi="Arial" w:cs="Arial"/>
          <w:color w:val="000000"/>
          <w:kern w:val="1"/>
          <w:lang w:eastAsia="zh-CN" w:bidi="hi-IN"/>
        </w:rPr>
        <w:t xml:space="preserve"> o </w:t>
      </w:r>
      <w:proofErr w:type="spellStart"/>
      <w:r w:rsidRPr="0017277B">
        <w:rPr>
          <w:rFonts w:ascii="Arial" w:eastAsia="Arial" w:hAnsi="Arial" w:cs="Arial"/>
          <w:color w:val="000000"/>
          <w:kern w:val="1"/>
          <w:lang w:eastAsia="zh-CN" w:bidi="hi-IN"/>
        </w:rPr>
        <w:t>sarcină</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în</w:t>
      </w:r>
      <w:proofErr w:type="spellEnd"/>
      <w:r w:rsidRPr="0017277B">
        <w:rPr>
          <w:rFonts w:ascii="Arial" w:eastAsia="Arial" w:hAnsi="Arial" w:cs="Arial"/>
          <w:color w:val="000000"/>
          <w:kern w:val="1"/>
          <w:lang w:eastAsia="zh-CN" w:bidi="hi-IN"/>
        </w:rPr>
        <w:t xml:space="preserve"> plus </w:t>
      </w:r>
      <w:proofErr w:type="spellStart"/>
      <w:r w:rsidRPr="0017277B">
        <w:rPr>
          <w:rFonts w:ascii="Arial" w:eastAsia="Arial" w:hAnsi="Arial" w:cs="Arial"/>
          <w:color w:val="000000"/>
          <w:kern w:val="1"/>
          <w:lang w:eastAsia="zh-CN" w:bidi="hi-IN"/>
        </w:rPr>
        <w:t>impusă</w:t>
      </w:r>
      <w:proofErr w:type="spellEnd"/>
      <w:r w:rsidRPr="0017277B">
        <w:rPr>
          <w:rFonts w:ascii="Arial" w:eastAsia="Arial" w:hAnsi="Arial" w:cs="Arial"/>
          <w:color w:val="000000"/>
          <w:kern w:val="1"/>
          <w:lang w:eastAsia="zh-CN" w:bidi="hi-IN"/>
        </w:rPr>
        <w:t xml:space="preserve"> de la </w:t>
      </w:r>
      <w:proofErr w:type="spellStart"/>
      <w:r w:rsidRPr="0017277B">
        <w:rPr>
          <w:rFonts w:ascii="Arial" w:eastAsia="Arial" w:hAnsi="Arial" w:cs="Arial"/>
          <w:color w:val="000000"/>
          <w:kern w:val="1"/>
          <w:lang w:eastAsia="zh-CN" w:bidi="hi-IN"/>
        </w:rPr>
        <w:t>nivelul</w:t>
      </w:r>
      <w:proofErr w:type="spellEnd"/>
      <w:r w:rsidRPr="0017277B">
        <w:rPr>
          <w:rFonts w:ascii="Arial" w:eastAsia="Arial" w:hAnsi="Arial" w:cs="Arial"/>
          <w:color w:val="000000"/>
          <w:kern w:val="1"/>
          <w:lang w:eastAsia="zh-CN" w:bidi="hi-IN"/>
        </w:rPr>
        <w:t xml:space="preserve"> </w:t>
      </w:r>
      <w:proofErr w:type="spellStart"/>
      <w:r w:rsidRPr="0017277B">
        <w:rPr>
          <w:rFonts w:ascii="Arial" w:eastAsia="Arial" w:hAnsi="Arial" w:cs="Arial"/>
          <w:color w:val="000000"/>
          <w:kern w:val="1"/>
          <w:lang w:eastAsia="zh-CN" w:bidi="hi-IN"/>
        </w:rPr>
        <w:t>imediat</w:t>
      </w:r>
      <w:proofErr w:type="spellEnd"/>
      <w:r w:rsidRPr="0017277B">
        <w:rPr>
          <w:rFonts w:ascii="Arial" w:eastAsia="Arial" w:hAnsi="Arial" w:cs="Arial"/>
          <w:color w:val="000000"/>
          <w:kern w:val="1"/>
          <w:lang w:eastAsia="zh-CN" w:bidi="hi-IN"/>
        </w:rPr>
        <w:t xml:space="preserve"> superior, </w:t>
      </w:r>
      <w:proofErr w:type="spellStart"/>
      <w:r w:rsidRPr="0017277B">
        <w:rPr>
          <w:rFonts w:ascii="Arial" w:eastAsia="Arial" w:hAnsi="Arial" w:cs="Arial"/>
          <w:color w:val="000000"/>
          <w:kern w:val="1"/>
          <w:lang w:eastAsia="zh-CN" w:bidi="hi-IN"/>
        </w:rPr>
        <w:t>sarcină</w:t>
      </w:r>
      <w:proofErr w:type="spellEnd"/>
      <w:r w:rsidRPr="0017277B">
        <w:rPr>
          <w:rFonts w:ascii="Arial" w:eastAsia="Arial" w:hAnsi="Arial" w:cs="Arial"/>
          <w:color w:val="000000"/>
          <w:kern w:val="1"/>
          <w:lang w:eastAsia="zh-CN" w:bidi="hi-IN"/>
        </w:rPr>
        <w:t xml:space="preserve"> care </w:t>
      </w:r>
      <w:r w:rsidRPr="0017277B">
        <w:rPr>
          <w:rFonts w:ascii="Arial" w:eastAsia="Arial" w:hAnsi="Arial" w:cs="Arial"/>
          <w:kern w:val="1"/>
          <w:lang w:eastAsia="zh-CN" w:bidi="hi-IN"/>
        </w:rPr>
        <w:t xml:space="preserve">se </w:t>
      </w:r>
      <w:proofErr w:type="spellStart"/>
      <w:r w:rsidRPr="0017277B">
        <w:rPr>
          <w:rFonts w:ascii="Arial" w:eastAsia="Arial" w:hAnsi="Arial" w:cs="Arial"/>
          <w:kern w:val="1"/>
          <w:lang w:eastAsia="zh-CN" w:bidi="hi-IN"/>
        </w:rPr>
        <w:t>deruleaz</w:t>
      </w:r>
      <w:r w:rsidRPr="0017277B">
        <w:rPr>
          <w:rFonts w:ascii="Arial" w:eastAsia="Arial" w:hAnsi="Arial" w:cs="Arial"/>
          <w:color w:val="000000"/>
          <w:kern w:val="1"/>
          <w:lang w:eastAsia="zh-CN" w:bidi="hi-IN"/>
        </w:rPr>
        <w:t>ă</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color w:val="000000"/>
          <w:kern w:val="1"/>
          <w:lang w:eastAsia="zh-CN" w:bidi="hi-IN"/>
        </w:rPr>
        <w:t>î</w:t>
      </w:r>
      <w:r w:rsidRPr="0017277B">
        <w:rPr>
          <w:rFonts w:ascii="Arial" w:eastAsia="Arial" w:hAnsi="Arial" w:cs="Arial"/>
          <w:kern w:val="1"/>
          <w:lang w:eastAsia="zh-CN" w:bidi="hi-IN"/>
        </w:rPr>
        <w:t>n</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c</w:t>
      </w:r>
      <w:r w:rsidRPr="0017277B">
        <w:rPr>
          <w:rFonts w:ascii="Arial" w:eastAsia="Arial" w:hAnsi="Arial" w:cs="Arial"/>
          <w:color w:val="000000"/>
          <w:kern w:val="1"/>
          <w:lang w:eastAsia="zh-CN" w:bidi="hi-IN"/>
        </w:rPr>
        <w:t>â</w:t>
      </w:r>
      <w:r w:rsidRPr="0017277B">
        <w:rPr>
          <w:rFonts w:ascii="Arial" w:eastAsia="Arial" w:hAnsi="Arial" w:cs="Arial"/>
          <w:kern w:val="1"/>
          <w:lang w:eastAsia="zh-CN" w:bidi="hi-IN"/>
        </w:rPr>
        <w:t>teva</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circumstan</w:t>
      </w:r>
      <w:r w:rsidRPr="0017277B">
        <w:rPr>
          <w:rFonts w:ascii="Arial" w:eastAsia="Arial" w:hAnsi="Arial" w:cs="Arial"/>
          <w:color w:val="000000"/>
          <w:kern w:val="1"/>
          <w:lang w:eastAsia="zh-CN" w:bidi="hi-IN"/>
        </w:rPr>
        <w:t>ţ</w:t>
      </w:r>
      <w:r w:rsidRPr="0017277B">
        <w:rPr>
          <w:rFonts w:ascii="Arial" w:eastAsia="Arial" w:hAnsi="Arial" w:cs="Arial"/>
          <w:kern w:val="1"/>
          <w:lang w:eastAsia="zh-CN" w:bidi="hi-IN"/>
        </w:rPr>
        <w:t>e</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specifice</w:t>
      </w:r>
      <w:proofErr w:type="spellEnd"/>
      <w:r w:rsidRPr="0017277B">
        <w:rPr>
          <w:rFonts w:ascii="Arial" w:eastAsia="Arial" w:hAnsi="Arial" w:cs="Arial"/>
          <w:kern w:val="1"/>
          <w:lang w:eastAsia="zh-CN" w:bidi="hi-IN"/>
        </w:rPr>
        <w:t>:</w:t>
      </w:r>
    </w:p>
    <w:p w14:paraId="6A0A8BDD" w14:textId="77777777" w:rsidR="00995EF1" w:rsidRPr="0017277B" w:rsidRDefault="00995EF1" w:rsidP="0017277B">
      <w:pPr>
        <w:widowControl w:val="0"/>
        <w:numPr>
          <w:ilvl w:val="0"/>
          <w:numId w:val="26"/>
        </w:numPr>
        <w:tabs>
          <w:tab w:val="left" w:pos="1134"/>
          <w:tab w:val="left" w:pos="1701"/>
        </w:tabs>
        <w:suppressAutoHyphens/>
        <w:spacing w:after="0" w:line="276" w:lineRule="auto"/>
        <w:ind w:left="1701"/>
        <w:jc w:val="both"/>
        <w:rPr>
          <w:rFonts w:ascii="Arial" w:eastAsia="Arial" w:hAnsi="Arial" w:cs="Arial"/>
          <w:kern w:val="1"/>
          <w:lang w:eastAsia="zh-CN" w:bidi="hi-IN"/>
        </w:rPr>
      </w:pPr>
      <w:proofErr w:type="spellStart"/>
      <w:r w:rsidRPr="0017277B">
        <w:rPr>
          <w:rFonts w:ascii="Arial" w:eastAsia="Arial" w:hAnsi="Arial" w:cs="Arial"/>
          <w:kern w:val="1"/>
          <w:lang w:eastAsia="zh-CN" w:bidi="hi-IN"/>
        </w:rPr>
        <w:t>evaluarea</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rezultatelor</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trebuie</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să</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ţină</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cont</w:t>
      </w:r>
      <w:proofErr w:type="spellEnd"/>
      <w:r w:rsidRPr="0017277B">
        <w:rPr>
          <w:rFonts w:ascii="Arial" w:eastAsia="Arial" w:hAnsi="Arial" w:cs="Arial"/>
          <w:kern w:val="1"/>
          <w:lang w:eastAsia="zh-CN" w:bidi="hi-IN"/>
        </w:rPr>
        <w:t xml:space="preserve"> de </w:t>
      </w:r>
      <w:proofErr w:type="spellStart"/>
      <w:r w:rsidRPr="0017277B">
        <w:rPr>
          <w:rFonts w:ascii="Arial" w:eastAsia="Arial" w:hAnsi="Arial" w:cs="Arial"/>
          <w:kern w:val="1"/>
          <w:lang w:eastAsia="zh-CN" w:bidi="hi-IN"/>
        </w:rPr>
        <w:t>informaţiile</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furnizate</w:t>
      </w:r>
      <w:proofErr w:type="spellEnd"/>
      <w:r w:rsidRPr="0017277B">
        <w:rPr>
          <w:rFonts w:ascii="Arial" w:eastAsia="Arial" w:hAnsi="Arial" w:cs="Arial"/>
          <w:kern w:val="1"/>
          <w:lang w:eastAsia="zh-CN" w:bidi="hi-IN"/>
        </w:rPr>
        <w:t xml:space="preserve"> de </w:t>
      </w:r>
      <w:proofErr w:type="spellStart"/>
      <w:r w:rsidRPr="0017277B">
        <w:rPr>
          <w:rFonts w:ascii="Arial" w:eastAsia="Arial" w:hAnsi="Arial" w:cs="Arial"/>
          <w:kern w:val="1"/>
          <w:lang w:eastAsia="zh-CN" w:bidi="hi-IN"/>
        </w:rPr>
        <w:t>fiecare</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dintre</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instituţiile</w:t>
      </w:r>
      <w:proofErr w:type="spellEnd"/>
      <w:r w:rsidRPr="0017277B">
        <w:rPr>
          <w:rFonts w:ascii="Arial" w:eastAsia="Arial" w:hAnsi="Arial" w:cs="Arial"/>
          <w:kern w:val="1"/>
          <w:lang w:eastAsia="zh-CN" w:bidi="hi-IN"/>
        </w:rPr>
        <w:t xml:space="preserve"> implicate</w:t>
      </w:r>
      <w:r w:rsidRPr="0017277B">
        <w:rPr>
          <w:rFonts w:ascii="Arial" w:eastAsia="Arial" w:hAnsi="Arial" w:cs="Arial"/>
          <w:kern w:val="1"/>
          <w:vertAlign w:val="superscript"/>
          <w:lang w:eastAsia="zh-CN" w:bidi="hi-IN"/>
        </w:rPr>
        <w:footnoteReference w:id="5"/>
      </w:r>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evaluarea</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separată</w:t>
      </w:r>
      <w:proofErr w:type="spellEnd"/>
      <w:r w:rsidRPr="0017277B">
        <w:rPr>
          <w:rFonts w:ascii="Arial" w:eastAsia="Arial" w:hAnsi="Arial" w:cs="Arial"/>
          <w:kern w:val="1"/>
          <w:lang w:eastAsia="zh-CN" w:bidi="hi-IN"/>
        </w:rPr>
        <w:t xml:space="preserve"> a </w:t>
      </w:r>
      <w:proofErr w:type="spellStart"/>
      <w:r w:rsidRPr="0017277B">
        <w:rPr>
          <w:rFonts w:ascii="Arial" w:eastAsia="Arial" w:hAnsi="Arial" w:cs="Arial"/>
          <w:kern w:val="1"/>
          <w:lang w:eastAsia="zh-CN" w:bidi="hi-IN"/>
        </w:rPr>
        <w:t>oricǎror</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aspecte</w:t>
      </w:r>
      <w:proofErr w:type="spellEnd"/>
      <w:r w:rsidRPr="0017277B">
        <w:rPr>
          <w:rFonts w:ascii="Arial" w:eastAsia="Arial" w:hAnsi="Arial" w:cs="Arial"/>
          <w:kern w:val="1"/>
          <w:lang w:eastAsia="zh-CN" w:bidi="hi-IN"/>
        </w:rPr>
        <w:t xml:space="preserve"> conduce la </w:t>
      </w:r>
      <w:proofErr w:type="spellStart"/>
      <w:r w:rsidRPr="0017277B">
        <w:rPr>
          <w:rFonts w:ascii="Arial" w:eastAsia="Arial" w:hAnsi="Arial" w:cs="Arial"/>
          <w:kern w:val="1"/>
          <w:lang w:eastAsia="zh-CN" w:bidi="hi-IN"/>
        </w:rPr>
        <w:t>distorsionarea</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concluziilor</w:t>
      </w:r>
      <w:proofErr w:type="spellEnd"/>
      <w:r w:rsidRPr="0017277B">
        <w:rPr>
          <w:rFonts w:ascii="Arial" w:eastAsia="Arial" w:hAnsi="Arial" w:cs="Arial"/>
          <w:kern w:val="1"/>
          <w:lang w:eastAsia="zh-CN" w:bidi="hi-IN"/>
        </w:rPr>
        <w:t>;</w:t>
      </w:r>
    </w:p>
    <w:p w14:paraId="31A49698" w14:textId="65A53CAE" w:rsidR="00995EF1" w:rsidRPr="0017277B" w:rsidRDefault="00995EF1" w:rsidP="0017277B">
      <w:pPr>
        <w:widowControl w:val="0"/>
        <w:numPr>
          <w:ilvl w:val="0"/>
          <w:numId w:val="26"/>
        </w:numPr>
        <w:tabs>
          <w:tab w:val="left" w:pos="1134"/>
          <w:tab w:val="left" w:pos="1701"/>
        </w:tabs>
        <w:suppressAutoHyphens/>
        <w:spacing w:after="0" w:line="276" w:lineRule="auto"/>
        <w:ind w:left="1701"/>
        <w:jc w:val="both"/>
        <w:rPr>
          <w:rFonts w:ascii="Arial" w:eastAsia="Arial" w:hAnsi="Arial" w:cs="Arial"/>
          <w:kern w:val="1"/>
          <w:lang w:eastAsia="zh-CN" w:bidi="hi-IN"/>
        </w:rPr>
      </w:pPr>
      <w:proofErr w:type="spellStart"/>
      <w:r w:rsidRPr="0017277B">
        <w:rPr>
          <w:rFonts w:ascii="Arial" w:eastAsia="Arial" w:hAnsi="Arial" w:cs="Arial"/>
          <w:kern w:val="1"/>
          <w:lang w:eastAsia="zh-CN" w:bidi="hi-IN"/>
        </w:rPr>
        <w:t>chiar</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dacă</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rezultatul</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evaluării</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este</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unul</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pozitiv</w:t>
      </w:r>
      <w:proofErr w:type="spellEnd"/>
      <w:r w:rsidRPr="0017277B">
        <w:rPr>
          <w:rFonts w:ascii="Arial" w:eastAsia="Arial" w:hAnsi="Arial" w:cs="Arial"/>
          <w:kern w:val="1"/>
          <w:lang w:eastAsia="zh-CN" w:bidi="hi-IN"/>
        </w:rPr>
        <w:t xml:space="preserve">, nu se </w:t>
      </w:r>
      <w:proofErr w:type="spellStart"/>
      <w:r w:rsidRPr="0017277B">
        <w:rPr>
          <w:rFonts w:ascii="Arial" w:eastAsia="Arial" w:hAnsi="Arial" w:cs="Arial"/>
          <w:kern w:val="1"/>
          <w:lang w:eastAsia="zh-CN" w:bidi="hi-IN"/>
        </w:rPr>
        <w:t>poate</w:t>
      </w:r>
      <w:proofErr w:type="spellEnd"/>
      <w:r w:rsidRPr="0017277B">
        <w:rPr>
          <w:rFonts w:ascii="Arial" w:eastAsia="Arial" w:hAnsi="Arial" w:cs="Arial"/>
          <w:kern w:val="1"/>
          <w:lang w:eastAsia="zh-CN" w:bidi="hi-IN"/>
        </w:rPr>
        <w:t xml:space="preserve"> </w:t>
      </w:r>
      <w:proofErr w:type="spellStart"/>
      <w:r w:rsidR="0017277B" w:rsidRPr="0017277B">
        <w:rPr>
          <w:rFonts w:ascii="Arial" w:eastAsia="Arial" w:hAnsi="Arial" w:cs="Arial"/>
          <w:i/>
          <w:iCs/>
          <w:kern w:val="1"/>
          <w:lang w:eastAsia="zh-CN" w:bidi="hi-IN"/>
        </w:rPr>
        <w:t>decât</w:t>
      </w:r>
      <w:proofErr w:type="spellEnd"/>
      <w:r w:rsidR="0017277B" w:rsidRPr="0017277B">
        <w:rPr>
          <w:rFonts w:ascii="Arial" w:eastAsia="Arial" w:hAnsi="Arial" w:cs="Arial"/>
          <w:i/>
          <w:iCs/>
          <w:kern w:val="1"/>
          <w:lang w:eastAsia="zh-CN" w:bidi="hi-IN"/>
        </w:rPr>
        <w:t xml:space="preserve"> cu </w:t>
      </w:r>
      <w:proofErr w:type="spellStart"/>
      <w:r w:rsidR="0017277B" w:rsidRPr="0017277B">
        <w:rPr>
          <w:rFonts w:ascii="Arial" w:eastAsia="Arial" w:hAnsi="Arial" w:cs="Arial"/>
          <w:i/>
          <w:iCs/>
          <w:kern w:val="1"/>
          <w:lang w:eastAsia="zh-CN" w:bidi="hi-IN"/>
        </w:rPr>
        <w:t>greu</w:t>
      </w:r>
      <w:proofErr w:type="spellEnd"/>
      <w:r w:rsidR="0017277B"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afla</w:t>
      </w:r>
      <w:proofErr w:type="spellEnd"/>
      <w:r w:rsidRPr="0017277B">
        <w:rPr>
          <w:rFonts w:ascii="Arial" w:eastAsia="Arial" w:hAnsi="Arial" w:cs="Arial"/>
          <w:kern w:val="1"/>
          <w:lang w:eastAsia="zh-CN" w:bidi="hi-IN"/>
        </w:rPr>
        <w:t xml:space="preserve"> care tip de </w:t>
      </w:r>
      <w:proofErr w:type="spellStart"/>
      <w:r w:rsidRPr="0017277B">
        <w:rPr>
          <w:rFonts w:ascii="Arial" w:eastAsia="Arial" w:hAnsi="Arial" w:cs="Arial"/>
          <w:kern w:val="1"/>
          <w:lang w:eastAsia="zh-CN" w:bidi="hi-IN"/>
        </w:rPr>
        <w:t>politică</w:t>
      </w:r>
      <w:proofErr w:type="spellEnd"/>
      <w:r w:rsidRPr="0017277B">
        <w:rPr>
          <w:rFonts w:ascii="Arial" w:eastAsia="Arial" w:hAnsi="Arial" w:cs="Arial"/>
          <w:kern w:val="1"/>
          <w:lang w:eastAsia="zh-CN" w:bidi="hi-IN"/>
        </w:rPr>
        <w:t xml:space="preserve"> a </w:t>
      </w:r>
      <w:proofErr w:type="spellStart"/>
      <w:r w:rsidRPr="0017277B">
        <w:rPr>
          <w:rFonts w:ascii="Arial" w:eastAsia="Arial" w:hAnsi="Arial" w:cs="Arial"/>
          <w:kern w:val="1"/>
          <w:lang w:eastAsia="zh-CN" w:bidi="hi-IN"/>
        </w:rPr>
        <w:t>determinat</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acest</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rezultat</w:t>
      </w:r>
      <w:proofErr w:type="spellEnd"/>
      <w:r w:rsidRPr="0017277B">
        <w:rPr>
          <w:rFonts w:ascii="Arial" w:eastAsia="Arial" w:hAnsi="Arial" w:cs="Arial"/>
          <w:kern w:val="1"/>
          <w:lang w:eastAsia="zh-CN" w:bidi="hi-IN"/>
        </w:rPr>
        <w:t>;</w:t>
      </w:r>
    </w:p>
    <w:p w14:paraId="123221FC" w14:textId="77777777" w:rsidR="00995EF1" w:rsidRPr="0017277B" w:rsidRDefault="00995EF1" w:rsidP="0017277B">
      <w:pPr>
        <w:widowControl w:val="0"/>
        <w:numPr>
          <w:ilvl w:val="0"/>
          <w:numId w:val="26"/>
        </w:numPr>
        <w:tabs>
          <w:tab w:val="left" w:pos="1134"/>
          <w:tab w:val="left" w:pos="1701"/>
        </w:tabs>
        <w:suppressAutoHyphens/>
        <w:spacing w:after="0" w:line="276" w:lineRule="auto"/>
        <w:ind w:left="1701"/>
        <w:jc w:val="both"/>
        <w:rPr>
          <w:rFonts w:ascii="Arial" w:eastAsia="Arial" w:hAnsi="Arial" w:cs="Arial"/>
          <w:color w:val="000000"/>
          <w:kern w:val="1"/>
          <w:lang w:eastAsia="zh-CN" w:bidi="hi-IN"/>
        </w:rPr>
      </w:pPr>
      <w:proofErr w:type="spellStart"/>
      <w:r w:rsidRPr="0017277B">
        <w:rPr>
          <w:rFonts w:ascii="Arial" w:eastAsia="Arial" w:hAnsi="Arial" w:cs="Arial"/>
          <w:kern w:val="1"/>
          <w:lang w:eastAsia="zh-CN" w:bidi="hi-IN"/>
        </w:rPr>
        <w:t>mǎsurile</w:t>
      </w:r>
      <w:proofErr w:type="spellEnd"/>
      <w:r w:rsidRPr="0017277B">
        <w:rPr>
          <w:rFonts w:ascii="Arial" w:eastAsia="Arial" w:hAnsi="Arial" w:cs="Arial"/>
          <w:kern w:val="1"/>
          <w:lang w:eastAsia="zh-CN" w:bidi="hi-IN"/>
        </w:rPr>
        <w:t xml:space="preserve"> pot </w:t>
      </w:r>
      <w:proofErr w:type="spellStart"/>
      <w:r w:rsidRPr="0017277B">
        <w:rPr>
          <w:rFonts w:ascii="Arial" w:eastAsia="Arial" w:hAnsi="Arial" w:cs="Arial"/>
          <w:kern w:val="1"/>
          <w:lang w:eastAsia="zh-CN" w:bidi="hi-IN"/>
        </w:rPr>
        <w:t>și</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chiar</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trebuie</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sǎ</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interacţioneze</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între</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ele</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şi</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este</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dificilă</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separarea</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efectelor</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unui</w:t>
      </w:r>
      <w:proofErr w:type="spellEnd"/>
      <w:r w:rsidRPr="0017277B">
        <w:rPr>
          <w:rFonts w:ascii="Arial" w:eastAsia="Arial" w:hAnsi="Arial" w:cs="Arial"/>
          <w:kern w:val="1"/>
          <w:lang w:eastAsia="zh-CN" w:bidi="hi-IN"/>
        </w:rPr>
        <w:t xml:space="preserve"> set de </w:t>
      </w:r>
      <w:proofErr w:type="spellStart"/>
      <w:r w:rsidRPr="0017277B">
        <w:rPr>
          <w:rFonts w:ascii="Arial" w:eastAsia="Arial" w:hAnsi="Arial" w:cs="Arial"/>
          <w:kern w:val="1"/>
          <w:lang w:eastAsia="zh-CN" w:bidi="hi-IN"/>
        </w:rPr>
        <w:t>acțiuni</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nou</w:t>
      </w:r>
      <w:proofErr w:type="spellEnd"/>
      <w:r w:rsidRPr="0017277B">
        <w:rPr>
          <w:rFonts w:ascii="Arial" w:eastAsia="Arial" w:hAnsi="Arial" w:cs="Arial"/>
          <w:kern w:val="1"/>
          <w:lang w:eastAsia="zh-CN" w:bidi="hi-IN"/>
        </w:rPr>
        <w:t xml:space="preserve">, de </w:t>
      </w:r>
      <w:proofErr w:type="spellStart"/>
      <w:r w:rsidRPr="0017277B">
        <w:rPr>
          <w:rFonts w:ascii="Arial" w:eastAsia="Arial" w:hAnsi="Arial" w:cs="Arial"/>
          <w:kern w:val="1"/>
          <w:lang w:eastAsia="zh-CN" w:bidi="hi-IN"/>
        </w:rPr>
        <w:t>efectele</w:t>
      </w:r>
      <w:proofErr w:type="spellEnd"/>
      <w:r w:rsidRPr="0017277B">
        <w:rPr>
          <w:rFonts w:ascii="Arial" w:eastAsia="Arial" w:hAnsi="Arial" w:cs="Arial"/>
          <w:kern w:val="1"/>
          <w:lang w:eastAsia="zh-CN" w:bidi="hi-IN"/>
        </w:rPr>
        <w:t xml:space="preserve"> pe termen lung ale </w:t>
      </w:r>
      <w:proofErr w:type="spellStart"/>
      <w:r w:rsidRPr="0017277B">
        <w:rPr>
          <w:rFonts w:ascii="Arial" w:eastAsia="Arial" w:hAnsi="Arial" w:cs="Arial"/>
          <w:kern w:val="1"/>
          <w:lang w:eastAsia="zh-CN" w:bidi="hi-IN"/>
        </w:rPr>
        <w:t>setului</w:t>
      </w:r>
      <w:proofErr w:type="spellEnd"/>
      <w:r w:rsidRPr="0017277B">
        <w:rPr>
          <w:rFonts w:ascii="Arial" w:eastAsia="Arial" w:hAnsi="Arial" w:cs="Arial"/>
          <w:kern w:val="1"/>
          <w:lang w:eastAsia="zh-CN" w:bidi="hi-IN"/>
        </w:rPr>
        <w:t xml:space="preserve"> </w:t>
      </w:r>
      <w:proofErr w:type="spellStart"/>
      <w:r w:rsidRPr="0017277B">
        <w:rPr>
          <w:rFonts w:ascii="Arial" w:eastAsia="Arial" w:hAnsi="Arial" w:cs="Arial"/>
          <w:kern w:val="1"/>
          <w:lang w:eastAsia="zh-CN" w:bidi="hi-IN"/>
        </w:rPr>
        <w:t>vechi</w:t>
      </w:r>
      <w:proofErr w:type="spellEnd"/>
      <w:r w:rsidRPr="0017277B">
        <w:rPr>
          <w:rFonts w:ascii="Arial" w:eastAsia="Arial" w:hAnsi="Arial" w:cs="Arial"/>
          <w:kern w:val="1"/>
          <w:lang w:eastAsia="zh-CN" w:bidi="hi-IN"/>
        </w:rPr>
        <w:t xml:space="preserve"> – </w:t>
      </w:r>
      <w:proofErr w:type="spellStart"/>
      <w:r w:rsidRPr="0017277B">
        <w:rPr>
          <w:rFonts w:ascii="Arial" w:eastAsia="Arial" w:hAnsi="Arial" w:cs="Arial"/>
          <w:kern w:val="1"/>
          <w:lang w:eastAsia="zh-CN" w:bidi="hi-IN"/>
        </w:rPr>
        <w:t>parțial</w:t>
      </w:r>
      <w:proofErr w:type="spellEnd"/>
      <w:r w:rsidRPr="0017277B">
        <w:rPr>
          <w:rFonts w:ascii="Arial" w:eastAsia="Arial" w:hAnsi="Arial" w:cs="Arial"/>
          <w:kern w:val="1"/>
          <w:lang w:eastAsia="zh-CN" w:bidi="hi-IN"/>
        </w:rPr>
        <w:t xml:space="preserve"> – </w:t>
      </w:r>
      <w:proofErr w:type="spellStart"/>
      <w:r w:rsidRPr="0017277B">
        <w:rPr>
          <w:rFonts w:ascii="Arial" w:eastAsia="Arial" w:hAnsi="Arial" w:cs="Arial"/>
          <w:kern w:val="1"/>
          <w:lang w:eastAsia="zh-CN" w:bidi="hi-IN"/>
        </w:rPr>
        <w:t>înlocuit</w:t>
      </w:r>
      <w:proofErr w:type="spellEnd"/>
      <w:r w:rsidRPr="0017277B">
        <w:rPr>
          <w:rFonts w:ascii="Arial" w:eastAsia="Arial" w:hAnsi="Arial" w:cs="Arial"/>
          <w:kern w:val="1"/>
          <w:lang w:eastAsia="zh-CN" w:bidi="hi-IN"/>
        </w:rPr>
        <w:t>.</w:t>
      </w:r>
    </w:p>
    <w:p w14:paraId="284E6F14" w14:textId="77777777" w:rsidR="00995EF1" w:rsidRPr="0017277B" w:rsidRDefault="00995EF1" w:rsidP="0017277B">
      <w:pPr>
        <w:widowControl w:val="0"/>
        <w:suppressAutoHyphens/>
        <w:spacing w:after="0" w:line="276" w:lineRule="auto"/>
        <w:jc w:val="both"/>
        <w:rPr>
          <w:rFonts w:ascii="Arial" w:eastAsia="Arial" w:hAnsi="Arial" w:cs="Arial"/>
          <w:color w:val="000000"/>
          <w:kern w:val="1"/>
          <w:lang w:eastAsia="zh-CN" w:bidi="hi-IN"/>
        </w:rPr>
      </w:pPr>
    </w:p>
    <w:p w14:paraId="64082463" w14:textId="77777777" w:rsidR="00995EF1" w:rsidRPr="00446B83" w:rsidRDefault="00995EF1" w:rsidP="00446B83">
      <w:pPr>
        <w:widowControl w:val="0"/>
        <w:suppressAutoHyphens/>
        <w:spacing w:after="0" w:line="276" w:lineRule="auto"/>
        <w:jc w:val="both"/>
        <w:rPr>
          <w:rFonts w:ascii="Arial" w:hAnsi="Arial" w:cs="Arial"/>
          <w:kern w:val="1"/>
          <w:lang w:eastAsia="zh-CN" w:bidi="hi-IN"/>
        </w:rPr>
      </w:pPr>
      <w:proofErr w:type="spellStart"/>
      <w:r w:rsidRPr="00446B83">
        <w:rPr>
          <w:rFonts w:ascii="Arial" w:hAnsi="Arial" w:cs="Arial"/>
          <w:kern w:val="1"/>
          <w:lang w:eastAsia="zh-CN" w:bidi="hi-IN"/>
        </w:rPr>
        <w:t>În</w:t>
      </w:r>
      <w:proofErr w:type="spellEnd"/>
      <w:r w:rsidRPr="00446B83">
        <w:rPr>
          <w:rFonts w:ascii="Arial" w:hAnsi="Arial" w:cs="Arial"/>
          <w:kern w:val="1"/>
          <w:lang w:eastAsia="zh-CN" w:bidi="hi-IN"/>
        </w:rPr>
        <w:t xml:space="preserve"> plus, </w:t>
      </w:r>
      <w:proofErr w:type="spellStart"/>
      <w:r w:rsidRPr="00446B83">
        <w:rPr>
          <w:rFonts w:ascii="Arial" w:hAnsi="Arial" w:cs="Arial"/>
          <w:kern w:val="1"/>
          <w:lang w:eastAsia="zh-CN" w:bidi="hi-IN"/>
        </w:rPr>
        <w:t>în</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cadrul</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activităţilor</w:t>
      </w:r>
      <w:proofErr w:type="spellEnd"/>
      <w:r w:rsidRPr="00446B83">
        <w:rPr>
          <w:rFonts w:ascii="Arial" w:hAnsi="Arial" w:cs="Arial"/>
          <w:kern w:val="1"/>
          <w:lang w:eastAsia="zh-CN" w:bidi="hi-IN"/>
        </w:rPr>
        <w:t xml:space="preserve"> de </w:t>
      </w:r>
      <w:proofErr w:type="spellStart"/>
      <w:r w:rsidRPr="00446B83">
        <w:rPr>
          <w:rFonts w:ascii="Arial" w:hAnsi="Arial" w:cs="Arial"/>
          <w:kern w:val="1"/>
          <w:lang w:eastAsia="zh-CN" w:bidi="hi-IN"/>
        </w:rPr>
        <w:t>monitorizare</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şi</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evaluare</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poate</w:t>
      </w:r>
      <w:proofErr w:type="spellEnd"/>
      <w:r w:rsidRPr="00446B83">
        <w:rPr>
          <w:rFonts w:ascii="Arial" w:hAnsi="Arial" w:cs="Arial"/>
          <w:kern w:val="1"/>
          <w:lang w:eastAsia="zh-CN" w:bidi="hi-IN"/>
        </w:rPr>
        <w:t xml:space="preserve"> fi </w:t>
      </w:r>
      <w:proofErr w:type="spellStart"/>
      <w:r w:rsidRPr="00446B83">
        <w:rPr>
          <w:rFonts w:ascii="Arial" w:hAnsi="Arial" w:cs="Arial"/>
          <w:kern w:val="1"/>
          <w:lang w:eastAsia="zh-CN" w:bidi="hi-IN"/>
        </w:rPr>
        <w:t>identificatǎ</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lipsa</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sprijinului</w:t>
      </w:r>
      <w:proofErr w:type="spellEnd"/>
      <w:r w:rsidRPr="00446B83">
        <w:rPr>
          <w:rFonts w:ascii="Arial" w:hAnsi="Arial" w:cs="Arial"/>
          <w:kern w:val="1"/>
          <w:lang w:eastAsia="zh-CN" w:bidi="hi-IN"/>
        </w:rPr>
        <w:t xml:space="preserve"> politic </w:t>
      </w:r>
      <w:proofErr w:type="spellStart"/>
      <w:r w:rsidRPr="00446B83">
        <w:rPr>
          <w:rFonts w:ascii="Arial" w:hAnsi="Arial" w:cs="Arial"/>
          <w:kern w:val="1"/>
          <w:lang w:eastAsia="zh-CN" w:bidi="hi-IN"/>
        </w:rPr>
        <w:t>şi</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administrativ</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afirmaţia</w:t>
      </w:r>
      <w:proofErr w:type="spellEnd"/>
      <w:r w:rsidRPr="00446B83">
        <w:rPr>
          <w:rFonts w:ascii="Arial" w:hAnsi="Arial" w:cs="Arial"/>
          <w:kern w:val="1"/>
          <w:lang w:eastAsia="zh-CN" w:bidi="hi-IN"/>
        </w:rPr>
        <w:t xml:space="preserve"> de </w:t>
      </w:r>
      <w:proofErr w:type="spellStart"/>
      <w:r w:rsidRPr="00446B83">
        <w:rPr>
          <w:rFonts w:ascii="Arial" w:hAnsi="Arial" w:cs="Arial"/>
          <w:kern w:val="1"/>
          <w:lang w:eastAsia="zh-CN" w:bidi="hi-IN"/>
        </w:rPr>
        <w:t>mai</w:t>
      </w:r>
      <w:proofErr w:type="spellEnd"/>
      <w:r w:rsidRPr="00446B83">
        <w:rPr>
          <w:rFonts w:ascii="Arial" w:hAnsi="Arial" w:cs="Arial"/>
          <w:kern w:val="1"/>
          <w:lang w:eastAsia="zh-CN" w:bidi="hi-IN"/>
        </w:rPr>
        <w:t xml:space="preserve"> sus </w:t>
      </w:r>
      <w:proofErr w:type="spellStart"/>
      <w:r w:rsidRPr="00446B83">
        <w:rPr>
          <w:rFonts w:ascii="Arial" w:hAnsi="Arial" w:cs="Arial"/>
          <w:kern w:val="1"/>
          <w:lang w:eastAsia="zh-CN" w:bidi="hi-IN"/>
        </w:rPr>
        <w:t>este</w:t>
      </w:r>
      <w:proofErr w:type="spellEnd"/>
      <w:r w:rsidRPr="00446B83">
        <w:rPr>
          <w:rFonts w:ascii="Arial" w:hAnsi="Arial" w:cs="Arial"/>
          <w:kern w:val="1"/>
          <w:lang w:eastAsia="zh-CN" w:bidi="hi-IN"/>
        </w:rPr>
        <w:t xml:space="preserve"> general </w:t>
      </w:r>
      <w:proofErr w:type="spellStart"/>
      <w:r w:rsidRPr="00446B83">
        <w:rPr>
          <w:rFonts w:ascii="Arial" w:hAnsi="Arial" w:cs="Arial"/>
          <w:kern w:val="1"/>
          <w:lang w:eastAsia="zh-CN" w:bidi="hi-IN"/>
        </w:rPr>
        <w:t>valabilă</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pentru</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întreg</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sistemul</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instituţionalizat</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şi</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pentru</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toate</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organizaţiile</w:t>
      </w:r>
      <w:proofErr w:type="spellEnd"/>
      <w:r w:rsidRPr="00446B83">
        <w:rPr>
          <w:rFonts w:ascii="Arial" w:hAnsi="Arial" w:cs="Arial"/>
          <w:kern w:val="1"/>
          <w:lang w:eastAsia="zh-CN" w:bidi="hi-IN"/>
        </w:rPr>
        <w:t xml:space="preserve"> de tip </w:t>
      </w:r>
      <w:proofErr w:type="spellStart"/>
      <w:r w:rsidRPr="00446B83">
        <w:rPr>
          <w:rFonts w:ascii="Arial" w:hAnsi="Arial" w:cs="Arial"/>
          <w:kern w:val="1"/>
          <w:lang w:eastAsia="zh-CN" w:bidi="hi-IN"/>
        </w:rPr>
        <w:t>administrativ</w:t>
      </w:r>
      <w:proofErr w:type="spellEnd"/>
      <w:r w:rsidRPr="00446B83">
        <w:rPr>
          <w:rFonts w:ascii="Arial" w:hAnsi="Arial" w:cs="Arial"/>
          <w:kern w:val="1"/>
          <w:lang w:eastAsia="zh-CN" w:bidi="hi-IN"/>
        </w:rPr>
        <w:t xml:space="preserve"> de pe </w:t>
      </w:r>
      <w:proofErr w:type="spellStart"/>
      <w:r w:rsidRPr="00446B83">
        <w:rPr>
          <w:rFonts w:ascii="Arial" w:hAnsi="Arial" w:cs="Arial"/>
          <w:kern w:val="1"/>
          <w:lang w:eastAsia="zh-CN" w:bidi="hi-IN"/>
        </w:rPr>
        <w:t>teritoriul</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ţării</w:t>
      </w:r>
      <w:proofErr w:type="spellEnd"/>
      <w:r w:rsidRPr="00446B83">
        <w:rPr>
          <w:rFonts w:ascii="Arial" w:hAnsi="Arial" w:cs="Arial"/>
          <w:kern w:val="1"/>
          <w:lang w:eastAsia="zh-CN" w:bidi="hi-IN"/>
        </w:rPr>
        <w:t xml:space="preserve">; la </w:t>
      </w:r>
      <w:proofErr w:type="spellStart"/>
      <w:r w:rsidRPr="00446B83">
        <w:rPr>
          <w:rFonts w:ascii="Arial" w:hAnsi="Arial" w:cs="Arial"/>
          <w:kern w:val="1"/>
          <w:lang w:eastAsia="zh-CN" w:bidi="hi-IN"/>
        </w:rPr>
        <w:t>această</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concluzie</w:t>
      </w:r>
      <w:proofErr w:type="spellEnd"/>
      <w:r w:rsidRPr="00446B83">
        <w:rPr>
          <w:rFonts w:ascii="Arial" w:hAnsi="Arial" w:cs="Arial"/>
          <w:kern w:val="1"/>
          <w:lang w:eastAsia="zh-CN" w:bidi="hi-IN"/>
        </w:rPr>
        <w:t xml:space="preserve"> </w:t>
      </w:r>
      <w:proofErr w:type="gramStart"/>
      <w:r w:rsidRPr="00446B83">
        <w:rPr>
          <w:rFonts w:ascii="Arial" w:hAnsi="Arial" w:cs="Arial"/>
          <w:kern w:val="1"/>
          <w:lang w:eastAsia="zh-CN" w:bidi="hi-IN"/>
        </w:rPr>
        <w:t>a</w:t>
      </w:r>
      <w:proofErr w:type="gram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ajuns</w:t>
      </w:r>
      <w:proofErr w:type="spellEnd"/>
      <w:r w:rsidRPr="00446B83">
        <w:rPr>
          <w:rFonts w:ascii="Arial" w:hAnsi="Arial" w:cs="Arial"/>
          <w:kern w:val="1"/>
          <w:lang w:eastAsia="zh-CN" w:bidi="hi-IN"/>
        </w:rPr>
        <w:t xml:space="preserve"> un </w:t>
      </w:r>
      <w:proofErr w:type="spellStart"/>
      <w:r w:rsidRPr="00446B83">
        <w:rPr>
          <w:rFonts w:ascii="Arial" w:hAnsi="Arial" w:cs="Arial"/>
          <w:kern w:val="1"/>
          <w:lang w:eastAsia="zh-CN" w:bidi="hi-IN"/>
        </w:rPr>
        <w:t>colectiv</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constituit</w:t>
      </w:r>
      <w:proofErr w:type="spellEnd"/>
      <w:r w:rsidRPr="00446B83">
        <w:rPr>
          <w:rFonts w:ascii="Arial" w:hAnsi="Arial" w:cs="Arial"/>
          <w:kern w:val="1"/>
          <w:lang w:eastAsia="zh-CN" w:bidi="hi-IN"/>
        </w:rPr>
        <w:t xml:space="preserve"> la </w:t>
      </w:r>
      <w:proofErr w:type="spellStart"/>
      <w:r w:rsidRPr="00446B83">
        <w:rPr>
          <w:rFonts w:ascii="Arial" w:hAnsi="Arial" w:cs="Arial"/>
          <w:kern w:val="1"/>
          <w:lang w:eastAsia="zh-CN" w:bidi="hi-IN"/>
        </w:rPr>
        <w:t>nivelul</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Ministerului</w:t>
      </w:r>
      <w:proofErr w:type="spellEnd"/>
      <w:r w:rsidRPr="00446B83">
        <w:rPr>
          <w:rFonts w:ascii="Arial" w:hAnsi="Arial" w:cs="Arial"/>
          <w:kern w:val="1"/>
          <w:lang w:eastAsia="zh-CN" w:bidi="hi-IN"/>
        </w:rPr>
        <w:t xml:space="preserve"> de Interne </w:t>
      </w:r>
      <w:proofErr w:type="spellStart"/>
      <w:r w:rsidRPr="00446B83">
        <w:rPr>
          <w:rFonts w:ascii="Arial" w:hAnsi="Arial" w:cs="Arial"/>
          <w:kern w:val="1"/>
          <w:lang w:eastAsia="zh-CN" w:bidi="hi-IN"/>
        </w:rPr>
        <w:t>şi</w:t>
      </w:r>
      <w:proofErr w:type="spellEnd"/>
      <w:r w:rsidRPr="00446B83">
        <w:rPr>
          <w:rFonts w:ascii="Arial" w:hAnsi="Arial" w:cs="Arial"/>
          <w:kern w:val="1"/>
          <w:lang w:eastAsia="zh-CN" w:bidi="hi-IN"/>
        </w:rPr>
        <w:t xml:space="preserve"> al </w:t>
      </w:r>
      <w:proofErr w:type="spellStart"/>
      <w:r w:rsidRPr="00446B83">
        <w:rPr>
          <w:rFonts w:ascii="Arial" w:hAnsi="Arial" w:cs="Arial"/>
          <w:kern w:val="1"/>
          <w:lang w:eastAsia="zh-CN" w:bidi="hi-IN"/>
        </w:rPr>
        <w:t>Administraţiei</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Publice</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Crearea</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unui</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sistem</w:t>
      </w:r>
      <w:proofErr w:type="spellEnd"/>
      <w:r w:rsidRPr="00446B83">
        <w:rPr>
          <w:rFonts w:ascii="Arial" w:hAnsi="Arial" w:cs="Arial"/>
          <w:kern w:val="1"/>
          <w:lang w:eastAsia="zh-CN" w:bidi="hi-IN"/>
        </w:rPr>
        <w:t xml:space="preserve"> de </w:t>
      </w:r>
      <w:proofErr w:type="spellStart"/>
      <w:r w:rsidRPr="00446B83">
        <w:rPr>
          <w:rFonts w:ascii="Arial" w:hAnsi="Arial" w:cs="Arial"/>
          <w:kern w:val="1"/>
          <w:lang w:eastAsia="zh-CN" w:bidi="hi-IN"/>
        </w:rPr>
        <w:t>monitorizare</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şi</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evaluare</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bazat</w:t>
      </w:r>
      <w:proofErr w:type="spellEnd"/>
      <w:r w:rsidRPr="00446B83">
        <w:rPr>
          <w:rFonts w:ascii="Arial" w:hAnsi="Arial" w:cs="Arial"/>
          <w:kern w:val="1"/>
          <w:lang w:eastAsia="zh-CN" w:bidi="hi-IN"/>
        </w:rPr>
        <w:t xml:space="preserve"> pe </w:t>
      </w:r>
      <w:proofErr w:type="spellStart"/>
      <w:r w:rsidRPr="00446B83">
        <w:rPr>
          <w:rFonts w:ascii="Arial" w:hAnsi="Arial" w:cs="Arial"/>
          <w:kern w:val="1"/>
          <w:lang w:eastAsia="zh-CN" w:bidi="hi-IN"/>
        </w:rPr>
        <w:t>performanţă</w:t>
      </w:r>
      <w:proofErr w:type="spellEnd"/>
      <w:r w:rsidRPr="00446B83">
        <w:rPr>
          <w:rFonts w:ascii="Arial" w:hAnsi="Arial" w:cs="Arial"/>
          <w:kern w:val="1"/>
          <w:lang w:eastAsia="zh-CN" w:bidi="hi-IN"/>
        </w:rPr>
        <w:t xml:space="preserve"> care </w:t>
      </w:r>
      <w:proofErr w:type="spellStart"/>
      <w:r w:rsidRPr="00446B83">
        <w:rPr>
          <w:rFonts w:ascii="Arial" w:hAnsi="Arial" w:cs="Arial"/>
          <w:kern w:val="1"/>
          <w:lang w:eastAsia="zh-CN" w:bidi="hi-IN"/>
        </w:rPr>
        <w:t>să</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aducă</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lastRenderedPageBreak/>
        <w:t>mai</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multă</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transparenţă</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responsabilitate</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şi</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vizibilitate</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asupra</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politicilor</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publice</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implementate</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este</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văzută</w:t>
      </w:r>
      <w:proofErr w:type="spellEnd"/>
      <w:r w:rsidRPr="00446B83">
        <w:rPr>
          <w:rFonts w:ascii="Arial" w:hAnsi="Arial" w:cs="Arial"/>
          <w:kern w:val="1"/>
          <w:lang w:eastAsia="zh-CN" w:bidi="hi-IN"/>
        </w:rPr>
        <w:t xml:space="preserve"> ca o </w:t>
      </w:r>
      <w:proofErr w:type="spellStart"/>
      <w:r w:rsidRPr="00446B83">
        <w:rPr>
          <w:rFonts w:ascii="Arial" w:hAnsi="Arial" w:cs="Arial"/>
          <w:kern w:val="1"/>
          <w:lang w:eastAsia="zh-CN" w:bidi="hi-IN"/>
        </w:rPr>
        <w:t>ameninţare</w:t>
      </w:r>
      <w:proofErr w:type="spellEnd"/>
      <w:r w:rsidRPr="00446B83">
        <w:rPr>
          <w:rFonts w:ascii="Arial" w:hAnsi="Arial" w:cs="Arial"/>
          <w:kern w:val="1"/>
          <w:lang w:eastAsia="zh-CN" w:bidi="hi-IN"/>
        </w:rPr>
        <w:t xml:space="preserve"> a status quo-</w:t>
      </w:r>
      <w:proofErr w:type="spellStart"/>
      <w:r w:rsidRPr="00446B83">
        <w:rPr>
          <w:rFonts w:ascii="Arial" w:hAnsi="Arial" w:cs="Arial"/>
          <w:kern w:val="1"/>
          <w:lang w:eastAsia="zh-CN" w:bidi="hi-IN"/>
        </w:rPr>
        <w:t>ului</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administrativ</w:t>
      </w:r>
      <w:proofErr w:type="spellEnd"/>
      <w:r w:rsidRPr="00446B83">
        <w:rPr>
          <w:rFonts w:ascii="Arial" w:hAnsi="Arial" w:cs="Arial"/>
          <w:kern w:val="1"/>
          <w:lang w:eastAsia="zh-CN" w:bidi="hi-IN"/>
        </w:rPr>
        <w:t xml:space="preserve">. </w:t>
      </w:r>
    </w:p>
    <w:p w14:paraId="5271671C" w14:textId="77777777" w:rsidR="00446B83" w:rsidRDefault="00446B83" w:rsidP="00446B83">
      <w:pPr>
        <w:widowControl w:val="0"/>
        <w:suppressAutoHyphens/>
        <w:spacing w:after="0" w:line="276" w:lineRule="auto"/>
        <w:jc w:val="both"/>
        <w:rPr>
          <w:rFonts w:ascii="Arial" w:hAnsi="Arial" w:cs="Arial"/>
          <w:kern w:val="1"/>
          <w:lang w:eastAsia="zh-CN" w:bidi="hi-IN"/>
        </w:rPr>
      </w:pPr>
    </w:p>
    <w:p w14:paraId="799F8255" w14:textId="054F68BA" w:rsidR="00995EF1" w:rsidRPr="00446B83" w:rsidRDefault="00995EF1" w:rsidP="00446B83">
      <w:pPr>
        <w:widowControl w:val="0"/>
        <w:suppressAutoHyphens/>
        <w:spacing w:after="0" w:line="276" w:lineRule="auto"/>
        <w:jc w:val="both"/>
        <w:rPr>
          <w:rFonts w:ascii="Arial" w:hAnsi="Arial" w:cs="Arial"/>
          <w:kern w:val="1"/>
          <w:lang w:eastAsia="zh-CN" w:bidi="hi-IN"/>
        </w:rPr>
      </w:pPr>
      <w:proofErr w:type="spellStart"/>
      <w:r w:rsidRPr="00446B83">
        <w:rPr>
          <w:rFonts w:ascii="Arial" w:hAnsi="Arial" w:cs="Arial"/>
          <w:kern w:val="1"/>
          <w:lang w:eastAsia="zh-CN" w:bidi="hi-IN"/>
        </w:rPr>
        <w:t>Manifestǎri</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constatate</w:t>
      </w:r>
      <w:proofErr w:type="spellEnd"/>
      <w:r w:rsidRPr="00446B83">
        <w:rPr>
          <w:rFonts w:ascii="Arial" w:hAnsi="Arial" w:cs="Arial"/>
          <w:kern w:val="1"/>
          <w:lang w:eastAsia="zh-CN" w:bidi="hi-IN"/>
        </w:rPr>
        <w:t xml:space="preserve"> din </w:t>
      </w:r>
      <w:proofErr w:type="spellStart"/>
      <w:r w:rsidRPr="00446B83">
        <w:rPr>
          <w:rFonts w:ascii="Arial" w:hAnsi="Arial" w:cs="Arial"/>
          <w:kern w:val="1"/>
          <w:lang w:eastAsia="zh-CN" w:bidi="hi-IN"/>
        </w:rPr>
        <w:t>experiențele</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altor</w:t>
      </w:r>
      <w:proofErr w:type="spellEnd"/>
      <w:r w:rsidRPr="00446B83">
        <w:rPr>
          <w:rFonts w:ascii="Arial" w:hAnsi="Arial" w:cs="Arial"/>
          <w:kern w:val="1"/>
          <w:lang w:eastAsia="zh-CN" w:bidi="hi-IN"/>
        </w:rPr>
        <w:t xml:space="preserve"> </w:t>
      </w:r>
      <w:proofErr w:type="spellStart"/>
      <w:r w:rsidRPr="00446B83">
        <w:rPr>
          <w:rFonts w:ascii="Arial" w:hAnsi="Arial" w:cs="Arial"/>
          <w:kern w:val="1"/>
          <w:lang w:eastAsia="zh-CN" w:bidi="hi-IN"/>
        </w:rPr>
        <w:t>orașe</w:t>
      </w:r>
      <w:proofErr w:type="spellEnd"/>
      <w:r w:rsidRPr="00446B83">
        <w:rPr>
          <w:rFonts w:ascii="Arial" w:hAnsi="Arial" w:cs="Arial"/>
          <w:kern w:val="1"/>
          <w:lang w:eastAsia="zh-CN" w:bidi="hi-IN"/>
        </w:rPr>
        <w:t>:</w:t>
      </w:r>
    </w:p>
    <w:p w14:paraId="7757EB3D" w14:textId="77777777" w:rsidR="00995EF1" w:rsidRPr="00446B83" w:rsidRDefault="00995EF1" w:rsidP="00446B83">
      <w:pPr>
        <w:widowControl w:val="0"/>
        <w:suppressAutoHyphens/>
        <w:spacing w:after="0" w:line="276" w:lineRule="auto"/>
        <w:jc w:val="both"/>
        <w:rPr>
          <w:rFonts w:ascii="Arial" w:eastAsia="Arial" w:hAnsi="Arial" w:cs="Arial"/>
          <w:b/>
          <w:color w:val="000000"/>
          <w:kern w:val="1"/>
          <w:lang w:eastAsia="zh-CN" w:bidi="hi-IN"/>
        </w:rPr>
      </w:pPr>
    </w:p>
    <w:p w14:paraId="02E886D0" w14:textId="77777777" w:rsidR="00995EF1" w:rsidRPr="00446B83" w:rsidRDefault="00995EF1" w:rsidP="00446B83">
      <w:pPr>
        <w:widowControl w:val="0"/>
        <w:numPr>
          <w:ilvl w:val="0"/>
          <w:numId w:val="30"/>
        </w:numPr>
        <w:suppressAutoHyphens/>
        <w:spacing w:after="200" w:line="276" w:lineRule="auto"/>
        <w:jc w:val="both"/>
        <w:rPr>
          <w:rFonts w:ascii="Arial" w:eastAsia="Times New Roman" w:hAnsi="Arial" w:cs="Arial"/>
          <w:lang w:eastAsia="zh-CN"/>
        </w:rPr>
      </w:pPr>
      <w:proofErr w:type="spellStart"/>
      <w:r w:rsidRPr="00446B83">
        <w:rPr>
          <w:rFonts w:ascii="Arial" w:eastAsia="Arial" w:hAnsi="Arial" w:cs="Arial"/>
          <w:b/>
          <w:color w:val="000000"/>
          <w:lang w:eastAsia="zh-CN"/>
        </w:rPr>
        <w:t>Lipsa</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resurselor</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color w:val="000000"/>
          <w:lang w:eastAsia="zh-CN"/>
        </w:rPr>
        <w:t>În</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majoritatea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cazurilor</w:t>
      </w:r>
      <w:proofErr w:type="spellEnd"/>
      <w:r w:rsidRPr="00446B83">
        <w:rPr>
          <w:rFonts w:ascii="Arial" w:eastAsia="Arial" w:hAnsi="Arial" w:cs="Arial"/>
          <w:color w:val="000000"/>
          <w:lang w:eastAsia="zh-CN"/>
        </w:rPr>
        <w:t xml:space="preserve"> nu </w:t>
      </w:r>
      <w:proofErr w:type="spellStart"/>
      <w:r w:rsidRPr="00446B83">
        <w:rPr>
          <w:rFonts w:ascii="Arial" w:eastAsia="Arial" w:hAnsi="Arial" w:cs="Arial"/>
          <w:color w:val="000000"/>
          <w:lang w:eastAsia="zh-CN"/>
        </w:rPr>
        <w:t>există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resurse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financiare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umane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alocate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pentru</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activităţile</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monitorizare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evaluare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lipsa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resurselor</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financiare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făcând</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foarte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dificilă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externalizarea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serviciilor</w:t>
      </w:r>
      <w:proofErr w:type="spellEnd"/>
      <w:r w:rsidRPr="00446B83">
        <w:rPr>
          <w:rFonts w:ascii="Arial" w:eastAsia="Arial" w:hAnsi="Arial" w:cs="Arial"/>
          <w:color w:val="000000"/>
          <w:lang w:eastAsia="zh-CN"/>
        </w:rPr>
        <w:t xml:space="preserve"> respective. </w:t>
      </w:r>
      <w:proofErr w:type="spellStart"/>
      <w:r w:rsidRPr="00446B83">
        <w:rPr>
          <w:rFonts w:ascii="Arial" w:eastAsia="Arial" w:hAnsi="Arial" w:cs="Arial"/>
          <w:color w:val="000000"/>
          <w:lang w:eastAsia="zh-CN"/>
        </w:rPr>
        <w:t>Există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puţine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oportunităţi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în</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ceea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priveşte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programele</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asistenţă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tehnică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pregătire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profesională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pentru</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desfăşurarea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activităţilor</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monitorizare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evaluare</w:t>
      </w:r>
      <w:proofErr w:type="spellEnd"/>
      <w:r w:rsidRPr="00446B83">
        <w:rPr>
          <w:rFonts w:ascii="Arial" w:eastAsia="Arial" w:hAnsi="Arial" w:cs="Arial"/>
          <w:color w:val="000000"/>
          <w:lang w:eastAsia="zh-CN"/>
        </w:rPr>
        <w:t>.</w:t>
      </w:r>
    </w:p>
    <w:p w14:paraId="2D889296" w14:textId="77777777" w:rsidR="00995EF1" w:rsidRPr="00446B83" w:rsidRDefault="00995EF1" w:rsidP="00446B83">
      <w:pPr>
        <w:widowControl w:val="0"/>
        <w:suppressAutoHyphens/>
        <w:spacing w:after="0" w:line="276" w:lineRule="auto"/>
        <w:jc w:val="both"/>
        <w:rPr>
          <w:rFonts w:ascii="Arial" w:hAnsi="Arial" w:cs="Arial"/>
          <w:kern w:val="1"/>
          <w:lang w:eastAsia="zh-CN" w:bidi="hi-IN"/>
        </w:rPr>
      </w:pPr>
    </w:p>
    <w:p w14:paraId="6B6C40BC" w14:textId="77777777" w:rsidR="00995EF1" w:rsidRPr="00446B83" w:rsidRDefault="00995EF1" w:rsidP="00446B83">
      <w:pPr>
        <w:widowControl w:val="0"/>
        <w:numPr>
          <w:ilvl w:val="0"/>
          <w:numId w:val="31"/>
        </w:numPr>
        <w:suppressAutoHyphens/>
        <w:spacing w:after="200" w:line="276" w:lineRule="auto"/>
        <w:jc w:val="both"/>
        <w:rPr>
          <w:rFonts w:ascii="Arial" w:eastAsia="Times New Roman" w:hAnsi="Arial" w:cs="Arial"/>
          <w:lang w:eastAsia="zh-CN"/>
        </w:rPr>
      </w:pPr>
      <w:proofErr w:type="spellStart"/>
      <w:r w:rsidRPr="00446B83">
        <w:rPr>
          <w:rFonts w:ascii="Arial" w:eastAsia="Arial" w:hAnsi="Arial" w:cs="Arial"/>
          <w:b/>
          <w:color w:val="000000"/>
          <w:lang w:eastAsia="zh-CN"/>
        </w:rPr>
        <w:t>Probleme</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structurale</w:t>
      </w:r>
      <w:proofErr w:type="spellEnd"/>
      <w:r w:rsidRPr="00446B83">
        <w:rPr>
          <w:rFonts w:ascii="Arial" w:eastAsia="Arial" w:hAnsi="Arial" w:cs="Arial"/>
          <w:b/>
          <w:color w:val="000000"/>
          <w:lang w:eastAsia="zh-CN"/>
        </w:rPr>
        <w:t xml:space="preserve"> ale </w:t>
      </w:r>
      <w:proofErr w:type="spellStart"/>
      <w:r w:rsidRPr="00446B83">
        <w:rPr>
          <w:rFonts w:ascii="Arial" w:eastAsia="Arial" w:hAnsi="Arial" w:cs="Arial"/>
          <w:b/>
          <w:color w:val="000000"/>
          <w:lang w:eastAsia="zh-CN"/>
        </w:rPr>
        <w:t>proceselor</w:t>
      </w:r>
      <w:proofErr w:type="spellEnd"/>
      <w:r w:rsidRPr="00446B83">
        <w:rPr>
          <w:rFonts w:ascii="Arial" w:eastAsia="Arial" w:hAnsi="Arial" w:cs="Arial"/>
          <w:b/>
          <w:color w:val="000000"/>
          <w:lang w:eastAsia="zh-CN"/>
        </w:rPr>
        <w:t xml:space="preserve"> de </w:t>
      </w:r>
      <w:proofErr w:type="spellStart"/>
      <w:r w:rsidRPr="00446B83">
        <w:rPr>
          <w:rFonts w:ascii="Arial" w:eastAsia="Arial" w:hAnsi="Arial" w:cs="Arial"/>
          <w:b/>
          <w:color w:val="000000"/>
          <w:lang w:eastAsia="zh-CN"/>
        </w:rPr>
        <w:t>monitorizare</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şi</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evaluare</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color w:val="000000"/>
          <w:lang w:eastAsia="zh-CN"/>
        </w:rPr>
        <w:t>Există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probleme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în</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ceea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priveşte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folosirea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rezultatelor</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acţiunilor</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evaluare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asigurarea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transparenţei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publice</w:t>
      </w:r>
      <w:proofErr w:type="spellEnd"/>
      <w:r w:rsidRPr="00446B83">
        <w:rPr>
          <w:rFonts w:ascii="Arial" w:eastAsia="Arial" w:hAnsi="Arial" w:cs="Arial"/>
          <w:color w:val="000000"/>
          <w:lang w:eastAsia="zh-CN"/>
        </w:rPr>
        <w:t xml:space="preserve"> a </w:t>
      </w:r>
      <w:proofErr w:type="spellStart"/>
      <w:r w:rsidRPr="00446B83">
        <w:rPr>
          <w:rFonts w:ascii="Arial" w:eastAsia="Arial" w:hAnsi="Arial" w:cs="Arial"/>
          <w:color w:val="000000"/>
          <w:lang w:eastAsia="zh-CN"/>
        </w:rPr>
        <w:t>rapoartelor</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rezultate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astfel</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Există</w:t>
      </w:r>
      <w:proofErr w:type="spellEnd"/>
      <w:r w:rsidRPr="00446B83">
        <w:rPr>
          <w:rFonts w:ascii="Arial" w:eastAsia="Arial" w:hAnsi="Arial" w:cs="Arial"/>
          <w:color w:val="000000"/>
          <w:lang w:eastAsia="zh-CN"/>
        </w:rPr>
        <w:t xml:space="preserve"> o </w:t>
      </w:r>
      <w:proofErr w:type="spellStart"/>
      <w:r w:rsidRPr="00446B83">
        <w:rPr>
          <w:rFonts w:ascii="Arial" w:eastAsia="Arial" w:hAnsi="Arial" w:cs="Arial"/>
          <w:color w:val="000000"/>
          <w:lang w:eastAsia="zh-CN"/>
        </w:rPr>
        <w:t>problemă</w:t>
      </w:r>
      <w:proofErr w:type="spellEnd"/>
      <w:r w:rsidRPr="00446B83">
        <w:rPr>
          <w:rFonts w:ascii="Arial" w:eastAsia="Arial" w:hAnsi="Arial" w:cs="Arial"/>
          <w:color w:val="000000"/>
          <w:lang w:eastAsia="zh-CN"/>
        </w:rPr>
        <w:t xml:space="preserve"> a </w:t>
      </w:r>
      <w:proofErr w:type="spellStart"/>
      <w:r w:rsidRPr="00446B83">
        <w:rPr>
          <w:rFonts w:ascii="Arial" w:eastAsia="Arial" w:hAnsi="Arial" w:cs="Arial"/>
          <w:color w:val="000000"/>
          <w:lang w:eastAsia="zh-CN"/>
        </w:rPr>
        <w:t>bazelor</w:t>
      </w:r>
      <w:proofErr w:type="spellEnd"/>
      <w:r w:rsidRPr="00446B83">
        <w:rPr>
          <w:rFonts w:ascii="Arial" w:eastAsia="Arial" w:hAnsi="Arial" w:cs="Arial"/>
          <w:color w:val="000000"/>
          <w:lang w:eastAsia="zh-CN"/>
        </w:rPr>
        <w:t xml:space="preserve"> de date la </w:t>
      </w:r>
      <w:proofErr w:type="spellStart"/>
      <w:r w:rsidRPr="00446B83">
        <w:rPr>
          <w:rFonts w:ascii="Arial" w:eastAsia="Arial" w:hAnsi="Arial" w:cs="Arial"/>
          <w:color w:val="000000"/>
          <w:lang w:eastAsia="zh-CN"/>
        </w:rPr>
        <w:t>nivelul</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instituțiilor</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în</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cele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mai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multe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cazuri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acestea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neexistând</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sau</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fiind</w:t>
      </w:r>
      <w:proofErr w:type="spellEnd"/>
      <w:r w:rsidRPr="00446B83">
        <w:rPr>
          <w:rFonts w:ascii="Arial" w:eastAsia="Arial" w:hAnsi="Arial" w:cs="Arial"/>
          <w:color w:val="000000"/>
          <w:lang w:eastAsia="zh-CN"/>
        </w:rPr>
        <w:t xml:space="preserve"> slab </w:t>
      </w:r>
      <w:proofErr w:type="spellStart"/>
      <w:r w:rsidRPr="00446B83">
        <w:rPr>
          <w:rFonts w:ascii="Arial" w:eastAsia="Arial" w:hAnsi="Arial" w:cs="Arial"/>
          <w:color w:val="000000"/>
          <w:lang w:eastAsia="zh-CN"/>
        </w:rPr>
        <w:t>organizate</w:t>
      </w:r>
      <w:proofErr w:type="spellEnd"/>
      <w:r w:rsidRPr="00446B83">
        <w:rPr>
          <w:rFonts w:ascii="Arial" w:eastAsia="Arial" w:hAnsi="Arial" w:cs="Arial"/>
          <w:color w:val="000000"/>
          <w:lang w:eastAsia="zh-CN"/>
        </w:rPr>
        <w:t xml:space="preserve"> din </w:t>
      </w:r>
      <w:proofErr w:type="spellStart"/>
      <w:r w:rsidRPr="00446B83">
        <w:rPr>
          <w:rFonts w:ascii="Arial" w:eastAsia="Arial" w:hAnsi="Arial" w:cs="Arial"/>
          <w:color w:val="000000"/>
          <w:lang w:eastAsia="zh-CN"/>
        </w:rPr>
        <w:t>punct</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vedere</w:t>
      </w:r>
      <w:proofErr w:type="spellEnd"/>
      <w:r w:rsidRPr="00446B83">
        <w:rPr>
          <w:rFonts w:ascii="Arial" w:eastAsia="Arial" w:hAnsi="Arial" w:cs="Arial"/>
          <w:color w:val="000000"/>
          <w:lang w:eastAsia="zh-CN"/>
        </w:rPr>
        <w:t xml:space="preserve"> al </w:t>
      </w:r>
      <w:proofErr w:type="spellStart"/>
      <w:r w:rsidRPr="00446B83">
        <w:rPr>
          <w:rFonts w:ascii="Arial" w:eastAsia="Arial" w:hAnsi="Arial" w:cs="Arial"/>
          <w:color w:val="000000"/>
          <w:lang w:eastAsia="zh-CN"/>
        </w:rPr>
        <w:t>managementului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sau</w:t>
      </w:r>
      <w:proofErr w:type="spellEnd"/>
      <w:r w:rsidRPr="00446B83">
        <w:rPr>
          <w:rFonts w:ascii="Arial" w:eastAsia="Arial" w:hAnsi="Arial" w:cs="Arial"/>
          <w:color w:val="000000"/>
          <w:lang w:eastAsia="zh-CN"/>
        </w:rPr>
        <w:t xml:space="preserve"> disparate </w:t>
      </w:r>
      <w:proofErr w:type="spellStart"/>
      <w:r w:rsidRPr="00446B83">
        <w:rPr>
          <w:rFonts w:ascii="Arial" w:eastAsia="Arial" w:hAnsi="Arial" w:cs="Arial"/>
          <w:color w:val="000000"/>
          <w:lang w:eastAsia="zh-CN"/>
        </w:rPr>
        <w:t>în</w:t>
      </w:r>
      <w:proofErr w:type="spellEnd"/>
      <w:r w:rsidRPr="00446B83">
        <w:rPr>
          <w:rFonts w:ascii="Arial" w:eastAsia="Arial" w:hAnsi="Arial" w:cs="Arial"/>
          <w:color w:val="000000"/>
          <w:lang w:eastAsia="zh-CN"/>
        </w:rPr>
        <w:t xml:space="preserve"> diverse </w:t>
      </w:r>
      <w:proofErr w:type="spellStart"/>
      <w:r w:rsidRPr="00446B83">
        <w:rPr>
          <w:rFonts w:ascii="Arial" w:eastAsia="Arial" w:hAnsi="Arial" w:cs="Arial"/>
          <w:color w:val="000000"/>
          <w:lang w:eastAsia="zh-CN"/>
        </w:rPr>
        <w:t>departamente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aps/>
          <w:color w:val="000000"/>
          <w:lang w:eastAsia="zh-CN"/>
        </w:rPr>
        <w:t>ş</w:t>
      </w:r>
      <w:r w:rsidRPr="00446B83">
        <w:rPr>
          <w:rFonts w:ascii="Arial" w:eastAsia="Arial" w:hAnsi="Arial" w:cs="Arial"/>
          <w:color w:val="000000"/>
          <w:lang w:eastAsia="zh-CN"/>
        </w:rPr>
        <w:t>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există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problema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acordării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lang w:eastAsia="zh-CN"/>
        </w:rPr>
        <w:t>î</w:t>
      </w:r>
      <w:r w:rsidRPr="00446B83">
        <w:rPr>
          <w:rFonts w:ascii="Arial" w:eastAsia="Arial" w:hAnsi="Arial" w:cs="Arial"/>
          <w:color w:val="000000"/>
          <w:lang w:eastAsia="zh-CN"/>
        </w:rPr>
        <w:t>n</w:t>
      </w:r>
      <w:proofErr w:type="spellEnd"/>
      <w:r w:rsidRPr="00446B83">
        <w:rPr>
          <w:rFonts w:ascii="Arial" w:eastAsia="Arial" w:hAnsi="Arial" w:cs="Arial"/>
          <w:color w:val="000000"/>
          <w:lang w:eastAsia="zh-CN"/>
        </w:rPr>
        <w:t xml:space="preserve"> mod </w:t>
      </w:r>
      <w:proofErr w:type="spellStart"/>
      <w:r w:rsidRPr="00446B83">
        <w:rPr>
          <w:rFonts w:ascii="Arial" w:eastAsia="Arial" w:hAnsi="Arial" w:cs="Arial"/>
          <w:color w:val="000000"/>
          <w:lang w:eastAsia="zh-CN"/>
        </w:rPr>
        <w:t>greşit</w:t>
      </w:r>
      <w:proofErr w:type="spellEnd"/>
      <w:r w:rsidRPr="00446B83">
        <w:rPr>
          <w:rFonts w:ascii="Arial" w:eastAsia="Arial" w:hAnsi="Arial" w:cs="Arial"/>
          <w:color w:val="000000"/>
          <w:lang w:eastAsia="zh-CN"/>
        </w:rPr>
        <w:t xml:space="preserve"> a </w:t>
      </w:r>
      <w:proofErr w:type="spellStart"/>
      <w:r w:rsidRPr="00446B83">
        <w:rPr>
          <w:rFonts w:ascii="Arial" w:eastAsia="Arial" w:hAnsi="Arial" w:cs="Arial"/>
          <w:color w:val="000000"/>
          <w:lang w:eastAsia="zh-CN"/>
        </w:rPr>
        <w:t>unei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anumite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lang w:eastAsia="zh-CN"/>
        </w:rPr>
        <w:t>întâiet</w:t>
      </w:r>
      <w:r w:rsidRPr="00446B83">
        <w:rPr>
          <w:rFonts w:ascii="Arial" w:eastAsia="Arial" w:hAnsi="Arial" w:cs="Arial"/>
          <w:color w:val="000000"/>
          <w:lang w:eastAsia="zh-CN"/>
        </w:rPr>
        <w:t>ă</w:t>
      </w:r>
      <w:r w:rsidRPr="00446B83">
        <w:rPr>
          <w:rFonts w:ascii="Arial" w:eastAsia="Arial" w:hAnsi="Arial" w:cs="Arial"/>
          <w:lang w:eastAsia="zh-CN"/>
        </w:rPr>
        <w:t>ţi</w:t>
      </w:r>
      <w:proofErr w:type="spellEnd"/>
      <w:r w:rsidRPr="00446B83">
        <w:rPr>
          <w:rFonts w:ascii="Arial" w:eastAsia="Arial" w:hAnsi="Arial" w:cs="Arial"/>
          <w:lang w:eastAsia="zh-CN"/>
        </w:rPr>
        <w:t xml:space="preserve"> </w:t>
      </w:r>
      <w:proofErr w:type="spellStart"/>
      <w:r w:rsidRPr="00446B83">
        <w:rPr>
          <w:rFonts w:ascii="Arial" w:eastAsia="Arial" w:hAnsi="Arial" w:cs="Arial"/>
          <w:lang w:eastAsia="zh-CN"/>
        </w:rPr>
        <w:t>activităţilor</w:t>
      </w:r>
      <w:proofErr w:type="spellEnd"/>
      <w:r w:rsidRPr="00446B83">
        <w:rPr>
          <w:rFonts w:ascii="Arial" w:eastAsia="Arial" w:hAnsi="Arial" w:cs="Arial"/>
          <w:lang w:eastAsia="zh-CN"/>
        </w:rPr>
        <w:t xml:space="preserve"> de audit </w:t>
      </w:r>
      <w:proofErr w:type="spellStart"/>
      <w:r w:rsidRPr="00446B83">
        <w:rPr>
          <w:rFonts w:ascii="Arial" w:eastAsia="Arial" w:hAnsi="Arial" w:cs="Arial"/>
          <w:lang w:eastAsia="zh-CN"/>
        </w:rPr>
        <w:t>şi</w:t>
      </w:r>
      <w:proofErr w:type="spellEnd"/>
      <w:r w:rsidRPr="00446B83">
        <w:rPr>
          <w:rFonts w:ascii="Arial" w:eastAsia="Arial" w:hAnsi="Arial" w:cs="Arial"/>
          <w:lang w:eastAsia="zh-CN"/>
        </w:rPr>
        <w:t xml:space="preserve"> control </w:t>
      </w:r>
      <w:proofErr w:type="spellStart"/>
      <w:r w:rsidRPr="00446B83">
        <w:rPr>
          <w:rFonts w:ascii="Arial" w:eastAsia="Arial" w:hAnsi="Arial" w:cs="Arial"/>
          <w:lang w:eastAsia="zh-CN"/>
        </w:rPr>
        <w:t>în</w:t>
      </w:r>
      <w:proofErr w:type="spellEnd"/>
      <w:r w:rsidRPr="00446B83">
        <w:rPr>
          <w:rFonts w:ascii="Arial" w:eastAsia="Arial" w:hAnsi="Arial" w:cs="Arial"/>
          <w:lang w:eastAsia="zh-CN"/>
        </w:rPr>
        <w:t xml:space="preserve"> </w:t>
      </w:r>
      <w:proofErr w:type="spellStart"/>
      <w:r w:rsidRPr="00446B83">
        <w:rPr>
          <w:rFonts w:ascii="Arial" w:eastAsia="Arial" w:hAnsi="Arial" w:cs="Arial"/>
          <w:lang w:eastAsia="zh-CN"/>
        </w:rPr>
        <w:t>raport</w:t>
      </w:r>
      <w:proofErr w:type="spellEnd"/>
      <w:r w:rsidRPr="00446B83">
        <w:rPr>
          <w:rFonts w:ascii="Arial" w:eastAsia="Arial" w:hAnsi="Arial" w:cs="Arial"/>
          <w:lang w:eastAsia="zh-CN"/>
        </w:rPr>
        <w:t xml:space="preserve"> cu </w:t>
      </w:r>
      <w:proofErr w:type="spellStart"/>
      <w:r w:rsidRPr="00446B83">
        <w:rPr>
          <w:rFonts w:ascii="Arial" w:eastAsia="Arial" w:hAnsi="Arial" w:cs="Arial"/>
          <w:lang w:eastAsia="zh-CN"/>
        </w:rPr>
        <w:t>cele</w:t>
      </w:r>
      <w:proofErr w:type="spellEnd"/>
      <w:r w:rsidRPr="00446B83">
        <w:rPr>
          <w:rFonts w:ascii="Arial" w:eastAsia="Arial" w:hAnsi="Arial" w:cs="Arial"/>
          <w:lang w:eastAsia="zh-CN"/>
        </w:rPr>
        <w:t xml:space="preserve"> de </w:t>
      </w:r>
      <w:proofErr w:type="spellStart"/>
      <w:r w:rsidRPr="00446B83">
        <w:rPr>
          <w:rFonts w:ascii="Arial" w:eastAsia="Arial" w:hAnsi="Arial" w:cs="Arial"/>
          <w:lang w:eastAsia="zh-CN"/>
        </w:rPr>
        <w:t>monitorizare</w:t>
      </w:r>
      <w:proofErr w:type="spellEnd"/>
      <w:r w:rsidRPr="00446B83">
        <w:rPr>
          <w:rFonts w:ascii="Arial" w:eastAsia="Arial" w:hAnsi="Arial" w:cs="Arial"/>
          <w:lang w:eastAsia="zh-CN"/>
        </w:rPr>
        <w:t xml:space="preserve"> </w:t>
      </w:r>
      <w:proofErr w:type="spellStart"/>
      <w:r w:rsidRPr="00446B83">
        <w:rPr>
          <w:rFonts w:ascii="Arial" w:eastAsia="Arial" w:hAnsi="Arial" w:cs="Arial"/>
          <w:lang w:eastAsia="zh-CN"/>
        </w:rPr>
        <w:t>şi</w:t>
      </w:r>
      <w:proofErr w:type="spellEnd"/>
      <w:r w:rsidRPr="00446B83">
        <w:rPr>
          <w:rFonts w:ascii="Arial" w:eastAsia="Arial" w:hAnsi="Arial" w:cs="Arial"/>
          <w:lang w:eastAsia="zh-CN"/>
        </w:rPr>
        <w:t xml:space="preserve"> </w:t>
      </w:r>
      <w:proofErr w:type="spellStart"/>
      <w:r w:rsidRPr="00446B83">
        <w:rPr>
          <w:rFonts w:ascii="Arial" w:eastAsia="Arial" w:hAnsi="Arial" w:cs="Arial"/>
          <w:lang w:eastAsia="zh-CN"/>
        </w:rPr>
        <w:t>evaluare</w:t>
      </w:r>
      <w:proofErr w:type="spellEnd"/>
      <w:r w:rsidRPr="00446B83">
        <w:rPr>
          <w:rFonts w:ascii="Arial" w:eastAsia="Arial" w:hAnsi="Arial" w:cs="Arial"/>
          <w:lang w:eastAsia="zh-CN"/>
        </w:rPr>
        <w:t xml:space="preserve">. </w:t>
      </w:r>
    </w:p>
    <w:p w14:paraId="32FC5EA3" w14:textId="77777777" w:rsidR="00995EF1" w:rsidRPr="00446B83" w:rsidRDefault="00995EF1" w:rsidP="00446B83">
      <w:pPr>
        <w:widowControl w:val="0"/>
        <w:suppressAutoHyphens/>
        <w:spacing w:after="0" w:line="276" w:lineRule="auto"/>
        <w:jc w:val="both"/>
        <w:rPr>
          <w:rFonts w:ascii="Arial" w:hAnsi="Arial" w:cs="Arial"/>
          <w:kern w:val="1"/>
          <w:lang w:eastAsia="zh-CN" w:bidi="hi-IN"/>
        </w:rPr>
      </w:pPr>
    </w:p>
    <w:p w14:paraId="16C77440" w14:textId="77777777" w:rsidR="00995EF1" w:rsidRPr="00446B83" w:rsidRDefault="00995EF1" w:rsidP="00446B83">
      <w:pPr>
        <w:widowControl w:val="0"/>
        <w:numPr>
          <w:ilvl w:val="0"/>
          <w:numId w:val="31"/>
        </w:numPr>
        <w:suppressAutoHyphens/>
        <w:spacing w:after="200" w:line="276" w:lineRule="auto"/>
        <w:jc w:val="both"/>
        <w:rPr>
          <w:rFonts w:ascii="Arial" w:eastAsia="Arial" w:hAnsi="Arial" w:cs="Arial"/>
          <w:color w:val="000000"/>
          <w:lang w:eastAsia="zh-CN"/>
        </w:rPr>
      </w:pPr>
      <w:proofErr w:type="spellStart"/>
      <w:r w:rsidRPr="00446B83">
        <w:rPr>
          <w:rFonts w:ascii="Arial" w:eastAsia="Arial" w:hAnsi="Arial" w:cs="Arial"/>
          <w:b/>
          <w:color w:val="000000"/>
          <w:lang w:eastAsia="zh-CN"/>
        </w:rPr>
        <w:t>Plasarea</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bCs/>
          <w:color w:val="000000"/>
          <w:lang w:eastAsia="zh-CN"/>
        </w:rPr>
        <w:t>î</w:t>
      </w:r>
      <w:r w:rsidRPr="00446B83">
        <w:rPr>
          <w:rFonts w:ascii="Arial" w:eastAsia="Arial" w:hAnsi="Arial" w:cs="Arial"/>
          <w:b/>
          <w:color w:val="000000"/>
          <w:lang w:eastAsia="zh-CN"/>
        </w:rPr>
        <w:t>n</w:t>
      </w:r>
      <w:proofErr w:type="spellEnd"/>
      <w:r w:rsidRPr="00446B83">
        <w:rPr>
          <w:rFonts w:ascii="Arial" w:eastAsia="Arial" w:hAnsi="Arial" w:cs="Arial"/>
          <w:b/>
          <w:color w:val="000000"/>
          <w:lang w:eastAsia="zh-CN"/>
        </w:rPr>
        <w:t xml:space="preserve"> mod constant </w:t>
      </w:r>
      <w:proofErr w:type="gramStart"/>
      <w:r w:rsidRPr="00446B83">
        <w:rPr>
          <w:rFonts w:ascii="Arial" w:eastAsia="Arial" w:hAnsi="Arial" w:cs="Arial"/>
          <w:b/>
          <w:color w:val="000000"/>
          <w:lang w:eastAsia="zh-CN"/>
        </w:rPr>
        <w:t>a</w:t>
      </w:r>
      <w:proofErr w:type="gram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accentului</w:t>
      </w:r>
      <w:proofErr w:type="spellEnd"/>
      <w:r w:rsidRPr="00446B83">
        <w:rPr>
          <w:rFonts w:ascii="Arial" w:eastAsia="Arial" w:hAnsi="Arial" w:cs="Arial"/>
          <w:b/>
          <w:color w:val="000000"/>
          <w:lang w:eastAsia="zh-CN"/>
        </w:rPr>
        <w:t xml:space="preserve"> pe </w:t>
      </w:r>
      <w:proofErr w:type="spellStart"/>
      <w:r w:rsidRPr="00446B83">
        <w:rPr>
          <w:rFonts w:ascii="Arial" w:eastAsia="Arial" w:hAnsi="Arial" w:cs="Arial"/>
          <w:b/>
          <w:color w:val="000000"/>
          <w:lang w:eastAsia="zh-CN"/>
        </w:rPr>
        <w:t>indicatorii</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cantitativi</w:t>
      </w:r>
      <w:proofErr w:type="spellEnd"/>
      <w:r w:rsidRPr="00446B83">
        <w:rPr>
          <w:rFonts w:ascii="Arial" w:eastAsia="Arial" w:hAnsi="Arial" w:cs="Arial"/>
          <w:b/>
          <w:color w:val="000000"/>
          <w:lang w:eastAsia="zh-CN"/>
        </w:rPr>
        <w:t xml:space="preserve"> / </w:t>
      </w:r>
      <w:proofErr w:type="spellStart"/>
      <w:r w:rsidRPr="00446B83">
        <w:rPr>
          <w:rFonts w:ascii="Arial" w:eastAsia="Arial" w:hAnsi="Arial" w:cs="Arial"/>
          <w:b/>
          <w:color w:val="000000"/>
          <w:lang w:eastAsia="zh-CN"/>
        </w:rPr>
        <w:t>numerici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majoritatea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proceselor</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monitorizare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evaluare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efectuate</w:t>
      </w:r>
      <w:proofErr w:type="spellEnd"/>
      <w:r w:rsidRPr="00446B83">
        <w:rPr>
          <w:rFonts w:ascii="Arial" w:eastAsia="Arial" w:hAnsi="Arial" w:cs="Arial"/>
          <w:color w:val="000000"/>
          <w:lang w:eastAsia="zh-CN"/>
        </w:rPr>
        <w:t xml:space="preserve"> la </w:t>
      </w:r>
      <w:proofErr w:type="spellStart"/>
      <w:r w:rsidRPr="00446B83">
        <w:rPr>
          <w:rFonts w:ascii="Arial" w:eastAsia="Arial" w:hAnsi="Arial" w:cs="Arial"/>
          <w:color w:val="000000"/>
          <w:lang w:eastAsia="zh-CN"/>
        </w:rPr>
        <w:t>nivelul</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instituţiilor</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publice</w:t>
      </w:r>
      <w:proofErr w:type="spellEnd"/>
      <w:r w:rsidRPr="00446B83">
        <w:rPr>
          <w:rFonts w:ascii="Arial" w:eastAsia="Arial" w:hAnsi="Arial" w:cs="Arial"/>
          <w:color w:val="000000"/>
          <w:lang w:eastAsia="zh-CN"/>
        </w:rPr>
        <w:t xml:space="preserve"> se </w:t>
      </w:r>
      <w:proofErr w:type="spellStart"/>
      <w:r w:rsidRPr="00446B83">
        <w:rPr>
          <w:rFonts w:ascii="Arial" w:eastAsia="Arial" w:hAnsi="Arial" w:cs="Arial"/>
          <w:color w:val="000000"/>
          <w:lang w:eastAsia="zh-CN"/>
        </w:rPr>
        <w:t>opresc</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doar</w:t>
      </w:r>
      <w:proofErr w:type="spellEnd"/>
      <w:r w:rsidRPr="00446B83">
        <w:rPr>
          <w:rFonts w:ascii="Arial" w:eastAsia="Arial" w:hAnsi="Arial" w:cs="Arial"/>
          <w:color w:val="000000"/>
          <w:lang w:eastAsia="zh-CN"/>
        </w:rPr>
        <w:t xml:space="preserve"> la </w:t>
      </w:r>
      <w:proofErr w:type="spellStart"/>
      <w:r w:rsidRPr="00446B83">
        <w:rPr>
          <w:rFonts w:ascii="Arial" w:eastAsia="Arial" w:hAnsi="Arial" w:cs="Arial"/>
          <w:color w:val="000000"/>
          <w:lang w:eastAsia="zh-CN"/>
        </w:rPr>
        <w:t>analizarea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cantitativă</w:t>
      </w:r>
      <w:proofErr w:type="spellEnd"/>
      <w:r w:rsidRPr="00446B83">
        <w:rPr>
          <w:rFonts w:ascii="Arial" w:eastAsia="Arial" w:hAnsi="Arial" w:cs="Arial"/>
          <w:color w:val="000000"/>
          <w:lang w:eastAsia="zh-CN"/>
        </w:rPr>
        <w:t xml:space="preserve"> a </w:t>
      </w:r>
      <w:proofErr w:type="spellStart"/>
      <w:r w:rsidRPr="00446B83">
        <w:rPr>
          <w:rFonts w:ascii="Arial" w:eastAsia="Arial" w:hAnsi="Arial" w:cs="Arial"/>
          <w:color w:val="000000"/>
          <w:lang w:eastAsia="zh-CN"/>
        </w:rPr>
        <w:t>rezultatelor</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fără</w:t>
      </w:r>
      <w:proofErr w:type="spellEnd"/>
      <w:r w:rsidRPr="00446B83">
        <w:rPr>
          <w:rFonts w:ascii="Arial" w:eastAsia="Arial" w:hAnsi="Arial" w:cs="Arial"/>
          <w:color w:val="000000"/>
          <w:lang w:eastAsia="zh-CN"/>
        </w:rPr>
        <w:t xml:space="preserve"> a </w:t>
      </w:r>
      <w:proofErr w:type="spellStart"/>
      <w:r w:rsidRPr="00446B83">
        <w:rPr>
          <w:rFonts w:ascii="Arial" w:eastAsia="Arial" w:hAnsi="Arial" w:cs="Arial"/>
          <w:color w:val="000000"/>
          <w:lang w:eastAsia="zh-CN"/>
        </w:rPr>
        <w:t>lua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în</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calcul</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necesitatea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analizelor</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calitative</w:t>
      </w:r>
      <w:proofErr w:type="spellEnd"/>
      <w:r w:rsidRPr="00446B83">
        <w:rPr>
          <w:rFonts w:ascii="Arial" w:eastAsia="Arial" w:hAnsi="Arial" w:cs="Arial"/>
          <w:color w:val="000000"/>
          <w:lang w:eastAsia="zh-CN"/>
        </w:rPr>
        <w:t xml:space="preserve">. Prin </w:t>
      </w:r>
      <w:proofErr w:type="spellStart"/>
      <w:r w:rsidRPr="00446B83">
        <w:rPr>
          <w:rFonts w:ascii="Arial" w:eastAsia="Arial" w:hAnsi="Arial" w:cs="Arial"/>
          <w:color w:val="000000"/>
          <w:lang w:eastAsia="zh-CN"/>
        </w:rPr>
        <w:t>concentrarea</w:t>
      </w:r>
      <w:proofErr w:type="spellEnd"/>
      <w:r w:rsidRPr="00446B83">
        <w:rPr>
          <w:rFonts w:ascii="Arial" w:eastAsia="Arial" w:hAnsi="Arial" w:cs="Arial"/>
          <w:color w:val="000000"/>
          <w:lang w:eastAsia="zh-CN"/>
        </w:rPr>
        <w:t xml:space="preserve"> pe </w:t>
      </w:r>
      <w:proofErr w:type="spellStart"/>
      <w:r w:rsidRPr="00446B83">
        <w:rPr>
          <w:rFonts w:ascii="Arial" w:eastAsia="Arial" w:hAnsi="Arial" w:cs="Arial"/>
          <w:color w:val="000000"/>
          <w:lang w:eastAsia="zh-CN"/>
        </w:rPr>
        <w:t>indicatorii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cantitativi</w:t>
      </w:r>
      <w:proofErr w:type="spellEnd"/>
      <w:r w:rsidRPr="00446B83">
        <w:rPr>
          <w:rFonts w:ascii="Arial" w:eastAsia="Arial" w:hAnsi="Arial" w:cs="Arial"/>
          <w:color w:val="000000"/>
          <w:lang w:eastAsia="zh-CN"/>
        </w:rPr>
        <w:t xml:space="preserve"> se pot </w:t>
      </w:r>
      <w:proofErr w:type="spellStart"/>
      <w:r w:rsidRPr="00446B83">
        <w:rPr>
          <w:rFonts w:ascii="Arial" w:eastAsia="Arial" w:hAnsi="Arial" w:cs="Arial"/>
          <w:color w:val="000000"/>
          <w:lang w:eastAsia="zh-CN"/>
        </w:rPr>
        <w:t>scăpa</w:t>
      </w:r>
      <w:proofErr w:type="spellEnd"/>
      <w:r w:rsidRPr="00446B83">
        <w:rPr>
          <w:rFonts w:ascii="Arial" w:eastAsia="Arial" w:hAnsi="Arial" w:cs="Arial"/>
          <w:color w:val="000000"/>
          <w:lang w:eastAsia="zh-CN"/>
        </w:rPr>
        <w:t xml:space="preserve"> din </w:t>
      </w:r>
      <w:proofErr w:type="spellStart"/>
      <w:r w:rsidRPr="00446B83">
        <w:rPr>
          <w:rFonts w:ascii="Arial" w:eastAsia="Arial" w:hAnsi="Arial" w:cs="Arial"/>
          <w:color w:val="000000"/>
          <w:lang w:eastAsia="zh-CN"/>
        </w:rPr>
        <w:t>vedere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anumite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aspecte</w:t>
      </w:r>
      <w:proofErr w:type="spellEnd"/>
      <w:r w:rsidRPr="00446B83">
        <w:rPr>
          <w:rFonts w:ascii="Arial" w:eastAsia="Arial" w:hAnsi="Arial" w:cs="Arial"/>
          <w:color w:val="000000"/>
          <w:lang w:eastAsia="zh-CN"/>
        </w:rPr>
        <w:t xml:space="preserve"> de care </w:t>
      </w:r>
      <w:proofErr w:type="spellStart"/>
      <w:r w:rsidRPr="00446B83">
        <w:rPr>
          <w:rFonts w:ascii="Arial" w:eastAsia="Arial" w:hAnsi="Arial" w:cs="Arial"/>
          <w:color w:val="000000"/>
          <w:lang w:eastAsia="zh-CN"/>
        </w:rPr>
        <w:t>trebuie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să</w:t>
      </w:r>
      <w:proofErr w:type="spellEnd"/>
      <w:r w:rsidRPr="00446B83">
        <w:rPr>
          <w:rFonts w:ascii="Arial" w:eastAsia="Arial" w:hAnsi="Arial" w:cs="Arial"/>
          <w:color w:val="000000"/>
          <w:lang w:eastAsia="zh-CN"/>
        </w:rPr>
        <w:t xml:space="preserve"> se </w:t>
      </w:r>
      <w:proofErr w:type="spellStart"/>
      <w:r w:rsidRPr="00446B83">
        <w:rPr>
          <w:rFonts w:ascii="Arial" w:eastAsia="Arial" w:hAnsi="Arial" w:cs="Arial"/>
          <w:color w:val="000000"/>
          <w:lang w:eastAsia="zh-CN"/>
        </w:rPr>
        <w:t>ţină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cont</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în</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evaluarea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rezultatelor</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unei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politici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publice</w:t>
      </w:r>
      <w:proofErr w:type="spellEnd"/>
      <w:r w:rsidRPr="00446B83">
        <w:rPr>
          <w:rFonts w:ascii="Arial" w:eastAsia="Arial" w:hAnsi="Arial" w:cs="Arial"/>
          <w:color w:val="000000"/>
          <w:lang w:eastAsia="zh-CN"/>
        </w:rPr>
        <w:t xml:space="preserve">. Nu se </w:t>
      </w:r>
      <w:proofErr w:type="spellStart"/>
      <w:r w:rsidRPr="00446B83">
        <w:rPr>
          <w:rFonts w:ascii="Arial" w:eastAsia="Arial" w:hAnsi="Arial" w:cs="Arial"/>
          <w:color w:val="000000"/>
          <w:lang w:eastAsia="zh-CN"/>
        </w:rPr>
        <w:t>ține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cont</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decât</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cifrele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statistice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raportul</w:t>
      </w:r>
      <w:proofErr w:type="spellEnd"/>
      <w:r w:rsidRPr="00446B83">
        <w:rPr>
          <w:rFonts w:ascii="Arial" w:eastAsia="Arial" w:hAnsi="Arial" w:cs="Arial"/>
          <w:color w:val="000000"/>
          <w:lang w:eastAsia="zh-CN"/>
        </w:rPr>
        <w:t xml:space="preserve"> existent </w:t>
      </w:r>
      <w:proofErr w:type="spellStart"/>
      <w:r w:rsidRPr="00446B83">
        <w:rPr>
          <w:rFonts w:ascii="Arial" w:eastAsia="Arial" w:hAnsi="Arial" w:cs="Arial"/>
          <w:color w:val="000000"/>
          <w:lang w:eastAsia="zh-CN"/>
        </w:rPr>
        <w:t>între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costurile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beneficiile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intervenţiei</w:t>
      </w:r>
      <w:proofErr w:type="spellEnd"/>
      <w:r w:rsidRPr="00446B83">
        <w:rPr>
          <w:rFonts w:ascii="Arial" w:eastAsia="Arial" w:hAnsi="Arial" w:cs="Arial"/>
          <w:color w:val="000000"/>
          <w:lang w:eastAsia="zh-CN"/>
        </w:rPr>
        <w:t xml:space="preserve">, nu </w:t>
      </w:r>
      <w:proofErr w:type="spellStart"/>
      <w:r w:rsidRPr="00446B83">
        <w:rPr>
          <w:rFonts w:ascii="Arial" w:eastAsia="Arial" w:hAnsi="Arial" w:cs="Arial"/>
          <w:color w:val="000000"/>
          <w:lang w:eastAsia="zh-CN"/>
        </w:rPr>
        <w:t>și</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percepţiile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beneficiarilor</w:t>
      </w:r>
      <w:proofErr w:type="spellEnd"/>
      <w:r w:rsidRPr="00446B83">
        <w:rPr>
          <w:rFonts w:ascii="Arial" w:eastAsia="Arial" w:hAnsi="Arial" w:cs="Arial"/>
          <w:color w:val="000000"/>
          <w:lang w:eastAsia="zh-CN"/>
        </w:rPr>
        <w:t xml:space="preserve"> = </w:t>
      </w:r>
      <w:proofErr w:type="spellStart"/>
      <w:r w:rsidRPr="00446B83">
        <w:rPr>
          <w:rFonts w:ascii="Arial" w:eastAsia="Arial" w:hAnsi="Arial" w:cs="Arial"/>
          <w:color w:val="000000"/>
          <w:lang w:eastAsia="zh-CN"/>
        </w:rPr>
        <w:t>publicului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cǎlǎtor</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sau</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publicului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neimplicat</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în</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transportul</w:t>
      </w:r>
      <w:proofErr w:type="spellEnd"/>
      <w:r w:rsidRPr="00446B83">
        <w:rPr>
          <w:rFonts w:ascii="Arial" w:eastAsia="Arial" w:hAnsi="Arial" w:cs="Arial"/>
          <w:color w:val="000000"/>
          <w:lang w:eastAsia="zh-CN"/>
        </w:rPr>
        <w:t xml:space="preserve"> public </w:t>
      </w:r>
      <w:proofErr w:type="spellStart"/>
      <w:r w:rsidRPr="00446B83">
        <w:rPr>
          <w:rFonts w:ascii="Arial" w:eastAsia="Arial" w:hAnsi="Arial" w:cs="Arial"/>
          <w:color w:val="000000"/>
          <w:lang w:eastAsia="zh-CN"/>
        </w:rPr>
        <w:t>asupra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rezultatelor</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obţinute</w:t>
      </w:r>
      <w:proofErr w:type="spellEnd"/>
      <w:r w:rsidRPr="00446B83">
        <w:rPr>
          <w:rFonts w:ascii="Arial" w:eastAsia="Arial" w:hAnsi="Arial" w:cs="Arial"/>
          <w:color w:val="000000"/>
          <w:lang w:eastAsia="zh-CN"/>
        </w:rPr>
        <w:t xml:space="preserve">. </w:t>
      </w:r>
    </w:p>
    <w:p w14:paraId="7CC37757" w14:textId="77777777" w:rsidR="00995EF1" w:rsidRPr="00446B83" w:rsidRDefault="00995EF1" w:rsidP="00446B83">
      <w:pPr>
        <w:widowControl w:val="0"/>
        <w:suppressAutoHyphens/>
        <w:spacing w:after="0" w:line="276" w:lineRule="auto"/>
        <w:jc w:val="both"/>
        <w:rPr>
          <w:rFonts w:ascii="Arial" w:eastAsia="Arial" w:hAnsi="Arial" w:cs="Arial"/>
          <w:color w:val="000000"/>
          <w:kern w:val="1"/>
          <w:lang w:eastAsia="zh-CN" w:bidi="hi-IN"/>
        </w:rPr>
      </w:pPr>
    </w:p>
    <w:p w14:paraId="71C6385E" w14:textId="77777777" w:rsidR="00995EF1" w:rsidRPr="00446B83" w:rsidRDefault="00995EF1" w:rsidP="00446B83">
      <w:pPr>
        <w:widowControl w:val="0"/>
        <w:numPr>
          <w:ilvl w:val="0"/>
          <w:numId w:val="31"/>
        </w:numPr>
        <w:suppressAutoHyphens/>
        <w:spacing w:after="200" w:line="276" w:lineRule="auto"/>
        <w:jc w:val="both"/>
        <w:rPr>
          <w:rFonts w:ascii="Arial" w:eastAsia="Arial" w:hAnsi="Arial" w:cs="Arial"/>
          <w:color w:val="000000"/>
          <w:lang w:eastAsia="zh-CN"/>
        </w:rPr>
      </w:pPr>
      <w:proofErr w:type="spellStart"/>
      <w:r w:rsidRPr="00446B83">
        <w:rPr>
          <w:rFonts w:ascii="Arial" w:eastAsia="Arial" w:hAnsi="Arial" w:cs="Arial"/>
          <w:b/>
          <w:color w:val="000000"/>
          <w:lang w:eastAsia="zh-CN"/>
        </w:rPr>
        <w:t>Activităţile</w:t>
      </w:r>
      <w:proofErr w:type="spellEnd"/>
      <w:r w:rsidRPr="00446B83">
        <w:rPr>
          <w:rFonts w:ascii="Arial" w:eastAsia="Arial" w:hAnsi="Arial" w:cs="Arial"/>
          <w:b/>
          <w:color w:val="000000"/>
          <w:lang w:eastAsia="zh-CN"/>
        </w:rPr>
        <w:t xml:space="preserve"> de </w:t>
      </w:r>
      <w:proofErr w:type="spellStart"/>
      <w:r w:rsidRPr="00446B83">
        <w:rPr>
          <w:rFonts w:ascii="Arial" w:eastAsia="Arial" w:hAnsi="Arial" w:cs="Arial"/>
          <w:b/>
          <w:color w:val="000000"/>
          <w:lang w:eastAsia="zh-CN"/>
        </w:rPr>
        <w:t>monitorizare</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şi</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cele</w:t>
      </w:r>
      <w:proofErr w:type="spellEnd"/>
      <w:r w:rsidRPr="00446B83">
        <w:rPr>
          <w:rFonts w:ascii="Arial" w:eastAsia="Arial" w:hAnsi="Arial" w:cs="Arial"/>
          <w:b/>
          <w:color w:val="000000"/>
          <w:lang w:eastAsia="zh-CN"/>
        </w:rPr>
        <w:t xml:space="preserve"> de </w:t>
      </w:r>
      <w:proofErr w:type="spellStart"/>
      <w:r w:rsidRPr="00446B83">
        <w:rPr>
          <w:rFonts w:ascii="Arial" w:eastAsia="Arial" w:hAnsi="Arial" w:cs="Arial"/>
          <w:b/>
          <w:color w:val="000000"/>
          <w:lang w:eastAsia="zh-CN"/>
        </w:rPr>
        <w:t>evaluare</w:t>
      </w:r>
      <w:proofErr w:type="spellEnd"/>
      <w:r w:rsidRPr="00446B83">
        <w:rPr>
          <w:rFonts w:ascii="Arial" w:eastAsia="Arial" w:hAnsi="Arial" w:cs="Arial"/>
          <w:b/>
          <w:color w:val="000000"/>
          <w:lang w:eastAsia="zh-CN"/>
        </w:rPr>
        <w:t xml:space="preserve"> sunt </w:t>
      </w:r>
      <w:proofErr w:type="spellStart"/>
      <w:r w:rsidRPr="00446B83">
        <w:rPr>
          <w:rFonts w:ascii="Arial" w:eastAsia="Arial" w:hAnsi="Arial" w:cs="Arial"/>
          <w:b/>
          <w:color w:val="000000"/>
          <w:lang w:eastAsia="zh-CN"/>
        </w:rPr>
        <w:t>mai</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degrabă</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percepute</w:t>
      </w:r>
      <w:proofErr w:type="spellEnd"/>
      <w:r w:rsidRPr="00446B83">
        <w:rPr>
          <w:rFonts w:ascii="Arial" w:eastAsia="Arial" w:hAnsi="Arial" w:cs="Arial"/>
          <w:b/>
          <w:color w:val="000000"/>
          <w:lang w:eastAsia="zh-CN"/>
        </w:rPr>
        <w:t xml:space="preserve"> sub forma </w:t>
      </w:r>
      <w:proofErr w:type="spellStart"/>
      <w:r w:rsidRPr="00446B83">
        <w:rPr>
          <w:rFonts w:ascii="Arial" w:eastAsia="Arial" w:hAnsi="Arial" w:cs="Arial"/>
          <w:b/>
          <w:color w:val="000000"/>
          <w:lang w:eastAsia="zh-CN"/>
        </w:rPr>
        <w:t>unor</w:t>
      </w:r>
      <w:proofErr w:type="spellEnd"/>
      <w:r w:rsidRPr="00446B83">
        <w:rPr>
          <w:rFonts w:ascii="Arial" w:eastAsia="Arial" w:hAnsi="Arial" w:cs="Arial"/>
          <w:b/>
          <w:color w:val="000000"/>
          <w:lang w:eastAsia="zh-CN"/>
        </w:rPr>
        <w:t xml:space="preserve"> simple </w:t>
      </w:r>
      <w:proofErr w:type="spellStart"/>
      <w:r w:rsidRPr="00446B83">
        <w:rPr>
          <w:rFonts w:ascii="Arial" w:eastAsia="Arial" w:hAnsi="Arial" w:cs="Arial"/>
          <w:b/>
          <w:color w:val="000000"/>
          <w:lang w:eastAsia="zh-CN"/>
        </w:rPr>
        <w:t>activităţi</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calendaristice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periodice</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supraveghere</w:t>
      </w:r>
      <w:proofErr w:type="spellEnd"/>
      <w:r w:rsidRPr="00446B83">
        <w:rPr>
          <w:rFonts w:ascii="Arial" w:eastAsia="Arial" w:hAnsi="Arial" w:cs="Arial"/>
          <w:color w:val="000000"/>
          <w:lang w:eastAsia="zh-CN"/>
        </w:rPr>
        <w:t xml:space="preserve"> </w:t>
      </w:r>
      <w:proofErr w:type="gramStart"/>
      <w:r w:rsidRPr="00446B83">
        <w:rPr>
          <w:rFonts w:ascii="Arial" w:eastAsia="Arial" w:hAnsi="Arial" w:cs="Arial"/>
          <w:color w:val="000000"/>
          <w:lang w:eastAsia="zh-CN"/>
        </w:rPr>
        <w:t>a</w:t>
      </w:r>
      <w:proofErr w:type="gram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implementării</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genul</w:t>
      </w:r>
      <w:proofErr w:type="spellEnd"/>
      <w:r w:rsidRPr="00446B83">
        <w:rPr>
          <w:rFonts w:ascii="Arial" w:eastAsia="Arial" w:hAnsi="Arial" w:cs="Arial"/>
          <w:color w:val="000000"/>
          <w:lang w:eastAsia="zh-CN"/>
        </w:rPr>
        <w:t xml:space="preserve"> la 6 </w:t>
      </w:r>
      <w:proofErr w:type="spellStart"/>
      <w:r w:rsidRPr="00446B83">
        <w:rPr>
          <w:rFonts w:ascii="Arial" w:eastAsia="Arial" w:hAnsi="Arial" w:cs="Arial"/>
          <w:color w:val="000000"/>
          <w:lang w:eastAsia="zh-CN"/>
        </w:rPr>
        <w:t>luni</w:t>
      </w:r>
      <w:proofErr w:type="spellEnd"/>
      <w:r w:rsidRPr="00446B83">
        <w:rPr>
          <w:rFonts w:ascii="Arial" w:eastAsia="Arial" w:hAnsi="Arial" w:cs="Arial"/>
          <w:color w:val="000000"/>
          <w:lang w:eastAsia="zh-CN"/>
        </w:rPr>
        <w:t xml:space="preserve"> / la un an … </w:t>
      </w:r>
      <w:proofErr w:type="spellStart"/>
      <w:r w:rsidRPr="00446B83">
        <w:rPr>
          <w:rFonts w:ascii="Arial" w:eastAsia="Arial" w:hAnsi="Arial" w:cs="Arial"/>
          <w:color w:val="000000"/>
          <w:lang w:eastAsia="zh-CN"/>
        </w:rPr>
        <w:t>sau</w:t>
      </w:r>
      <w:proofErr w:type="spellEnd"/>
      <w:r w:rsidRPr="00446B83">
        <w:rPr>
          <w:rFonts w:ascii="Arial" w:eastAsia="Arial" w:hAnsi="Arial" w:cs="Arial"/>
          <w:color w:val="000000"/>
          <w:lang w:eastAsia="zh-CN"/>
        </w:rPr>
        <w:t xml:space="preserve"> la </w:t>
      </w:r>
      <w:proofErr w:type="spellStart"/>
      <w:r w:rsidRPr="00446B83">
        <w:rPr>
          <w:rFonts w:ascii="Arial" w:eastAsia="Arial" w:hAnsi="Arial" w:cs="Arial"/>
          <w:color w:val="000000"/>
          <w:lang w:eastAsia="zh-CN"/>
        </w:rPr>
        <w:t>început</w:t>
      </w:r>
      <w:proofErr w:type="spellEnd"/>
      <w:r w:rsidRPr="00446B83">
        <w:rPr>
          <w:rFonts w:ascii="Arial" w:eastAsia="Arial" w:hAnsi="Arial" w:cs="Arial"/>
          <w:color w:val="000000"/>
          <w:lang w:eastAsia="zh-CN"/>
        </w:rPr>
        <w:t xml:space="preserve"> / </w:t>
      </w:r>
      <w:proofErr w:type="spellStart"/>
      <w:r w:rsidRPr="00446B83">
        <w:rPr>
          <w:rFonts w:ascii="Arial" w:eastAsia="Arial" w:hAnsi="Arial" w:cs="Arial"/>
          <w:color w:val="000000"/>
          <w:lang w:eastAsia="zh-CN"/>
        </w:rPr>
        <w:t>sfârşit</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În</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aceastǎ</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percepție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monitorizarea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evaluarea</w:t>
      </w:r>
      <w:proofErr w:type="spellEnd"/>
      <w:r w:rsidRPr="00446B83">
        <w:rPr>
          <w:rFonts w:ascii="Arial" w:eastAsia="Arial" w:hAnsi="Arial" w:cs="Arial"/>
          <w:color w:val="000000"/>
          <w:lang w:eastAsia="zh-CN"/>
        </w:rPr>
        <w:t xml:space="preserve"> sunt </w:t>
      </w:r>
      <w:proofErr w:type="spellStart"/>
      <w:r w:rsidRPr="00446B83">
        <w:rPr>
          <w:rFonts w:ascii="Arial" w:eastAsia="Arial" w:hAnsi="Arial" w:cs="Arial"/>
          <w:color w:val="000000"/>
          <w:lang w:eastAsia="zh-CN"/>
        </w:rPr>
        <w:t>percepute</w:t>
      </w:r>
      <w:proofErr w:type="spellEnd"/>
      <w:r w:rsidRPr="00446B83">
        <w:rPr>
          <w:rFonts w:ascii="Arial" w:eastAsia="Arial" w:hAnsi="Arial" w:cs="Arial"/>
          <w:color w:val="000000"/>
          <w:lang w:eastAsia="zh-CN"/>
        </w:rPr>
        <w:t xml:space="preserve"> ca </w:t>
      </w:r>
      <w:proofErr w:type="spellStart"/>
      <w:r w:rsidRPr="00446B83">
        <w:rPr>
          <w:rFonts w:ascii="Arial" w:eastAsia="Arial" w:hAnsi="Arial" w:cs="Arial"/>
          <w:color w:val="000000"/>
          <w:lang w:eastAsia="zh-CN"/>
        </w:rPr>
        <w:t>fiind</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activităţi</w:t>
      </w:r>
      <w:proofErr w:type="spellEnd"/>
      <w:r w:rsidRPr="00446B83">
        <w:rPr>
          <w:rFonts w:ascii="Arial" w:eastAsia="Arial" w:hAnsi="Arial" w:cs="Arial"/>
          <w:color w:val="000000"/>
          <w:lang w:eastAsia="zh-CN"/>
        </w:rPr>
        <w:t xml:space="preserve"> care </w:t>
      </w:r>
      <w:proofErr w:type="spellStart"/>
      <w:r w:rsidRPr="00446B83">
        <w:rPr>
          <w:rFonts w:ascii="Arial" w:eastAsia="Arial" w:hAnsi="Arial" w:cs="Arial"/>
          <w:color w:val="000000"/>
          <w:lang w:eastAsia="zh-CN"/>
        </w:rPr>
        <w:t>trebuie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întreprinse</w:t>
      </w:r>
      <w:proofErr w:type="spellEnd"/>
      <w:r w:rsidRPr="00446B83">
        <w:rPr>
          <w:rFonts w:ascii="Arial" w:eastAsia="Arial" w:hAnsi="Arial" w:cs="Arial"/>
          <w:color w:val="000000"/>
          <w:lang w:eastAsia="zh-CN"/>
        </w:rPr>
        <w:t xml:space="preserve"> la </w:t>
      </w:r>
      <w:proofErr w:type="spellStart"/>
      <w:r w:rsidRPr="00446B83">
        <w:rPr>
          <w:rFonts w:ascii="Arial" w:eastAsia="Arial" w:hAnsi="Arial" w:cs="Arial"/>
          <w:color w:val="000000"/>
          <w:lang w:eastAsia="zh-CN"/>
        </w:rPr>
        <w:t>intervale</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timp</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dinainte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stabilite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devenind</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activităţi</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rutină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prin</w:t>
      </w:r>
      <w:proofErr w:type="spellEnd"/>
      <w:r w:rsidRPr="00446B83">
        <w:rPr>
          <w:rFonts w:ascii="Arial" w:eastAsia="Arial" w:hAnsi="Arial" w:cs="Arial"/>
          <w:color w:val="000000"/>
          <w:lang w:eastAsia="zh-CN"/>
        </w:rPr>
        <w:t xml:space="preserve"> care </w:t>
      </w:r>
      <w:proofErr w:type="spellStart"/>
      <w:r w:rsidRPr="00446B83">
        <w:rPr>
          <w:rFonts w:ascii="Arial" w:eastAsia="Arial" w:hAnsi="Arial" w:cs="Arial"/>
          <w:color w:val="000000"/>
          <w:lang w:eastAsia="zh-CN"/>
        </w:rPr>
        <w:t>monitorizarea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devine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doar</w:t>
      </w:r>
      <w:proofErr w:type="spellEnd"/>
      <w:r w:rsidRPr="00446B83">
        <w:rPr>
          <w:rFonts w:ascii="Arial" w:eastAsia="Arial" w:hAnsi="Arial" w:cs="Arial"/>
          <w:color w:val="000000"/>
          <w:lang w:eastAsia="zh-CN"/>
        </w:rPr>
        <w:t xml:space="preserve"> o </w:t>
      </w:r>
      <w:proofErr w:type="spellStart"/>
      <w:r w:rsidRPr="00446B83">
        <w:rPr>
          <w:rFonts w:ascii="Arial" w:eastAsia="Arial" w:hAnsi="Arial" w:cs="Arial"/>
          <w:color w:val="000000"/>
          <w:lang w:eastAsia="zh-CN"/>
        </w:rPr>
        <w:t>modalitate</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raportare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nu </w:t>
      </w:r>
      <w:proofErr w:type="spellStart"/>
      <w:r w:rsidRPr="00446B83">
        <w:rPr>
          <w:rFonts w:ascii="Arial" w:eastAsia="Arial" w:hAnsi="Arial" w:cs="Arial"/>
          <w:color w:val="000000"/>
          <w:lang w:eastAsia="zh-CN"/>
        </w:rPr>
        <w:t>una</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culegere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permanentă</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informaţie</w:t>
      </w:r>
      <w:proofErr w:type="spellEnd"/>
      <w:r w:rsidRPr="00446B83">
        <w:rPr>
          <w:rFonts w:ascii="Arial" w:eastAsia="Arial" w:hAnsi="Arial" w:cs="Arial"/>
          <w:color w:val="000000"/>
          <w:lang w:eastAsia="zh-CN"/>
        </w:rPr>
        <w:t xml:space="preserve">. </w:t>
      </w:r>
    </w:p>
    <w:p w14:paraId="5C6D606A" w14:textId="77777777" w:rsidR="00995EF1" w:rsidRPr="00446B83" w:rsidRDefault="00995EF1" w:rsidP="00446B83">
      <w:pPr>
        <w:widowControl w:val="0"/>
        <w:suppressAutoHyphens/>
        <w:spacing w:after="0" w:line="276" w:lineRule="auto"/>
        <w:jc w:val="both"/>
        <w:rPr>
          <w:rFonts w:ascii="Arial" w:eastAsia="Arial" w:hAnsi="Arial" w:cs="Arial"/>
          <w:color w:val="000000"/>
          <w:kern w:val="1"/>
          <w:lang w:eastAsia="zh-CN" w:bidi="hi-IN"/>
        </w:rPr>
      </w:pPr>
    </w:p>
    <w:p w14:paraId="6B189C7F" w14:textId="77777777" w:rsidR="00995EF1" w:rsidRPr="00446B83" w:rsidRDefault="00995EF1" w:rsidP="00446B83">
      <w:pPr>
        <w:widowControl w:val="0"/>
        <w:numPr>
          <w:ilvl w:val="0"/>
          <w:numId w:val="31"/>
        </w:numPr>
        <w:suppressAutoHyphens/>
        <w:spacing w:after="200" w:line="276" w:lineRule="auto"/>
        <w:jc w:val="both"/>
        <w:rPr>
          <w:rFonts w:ascii="Arial" w:eastAsia="Arial" w:hAnsi="Arial" w:cs="Arial"/>
          <w:color w:val="000000"/>
          <w:lang w:eastAsia="zh-CN"/>
        </w:rPr>
      </w:pPr>
      <w:proofErr w:type="spellStart"/>
      <w:r w:rsidRPr="00446B83">
        <w:rPr>
          <w:rFonts w:ascii="Arial" w:eastAsia="Arial" w:hAnsi="Arial" w:cs="Arial"/>
          <w:b/>
          <w:color w:val="000000"/>
          <w:lang w:eastAsia="zh-CN"/>
        </w:rPr>
        <w:t>Calitatea</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slabă</w:t>
      </w:r>
      <w:proofErr w:type="spellEnd"/>
      <w:r w:rsidRPr="00446B83">
        <w:rPr>
          <w:rFonts w:ascii="Arial" w:eastAsia="Arial" w:hAnsi="Arial" w:cs="Arial"/>
          <w:b/>
          <w:color w:val="000000"/>
          <w:lang w:eastAsia="zh-CN"/>
        </w:rPr>
        <w:t xml:space="preserve"> a </w:t>
      </w:r>
      <w:proofErr w:type="spellStart"/>
      <w:r w:rsidRPr="00446B83">
        <w:rPr>
          <w:rFonts w:ascii="Arial" w:eastAsia="Arial" w:hAnsi="Arial" w:cs="Arial"/>
          <w:b/>
          <w:color w:val="000000"/>
          <w:lang w:eastAsia="zh-CN"/>
        </w:rPr>
        <w:t>rapoartelor</w:t>
      </w:r>
      <w:proofErr w:type="spellEnd"/>
      <w:r w:rsidRPr="00446B83">
        <w:rPr>
          <w:rFonts w:ascii="Arial" w:eastAsia="Arial" w:hAnsi="Arial" w:cs="Arial"/>
          <w:b/>
          <w:color w:val="000000"/>
          <w:lang w:eastAsia="zh-CN"/>
        </w:rPr>
        <w:t xml:space="preserve"> de </w:t>
      </w:r>
      <w:proofErr w:type="spellStart"/>
      <w:r w:rsidRPr="00446B83">
        <w:rPr>
          <w:rFonts w:ascii="Arial" w:eastAsia="Arial" w:hAnsi="Arial" w:cs="Arial"/>
          <w:b/>
          <w:color w:val="000000"/>
          <w:lang w:eastAsia="zh-CN"/>
        </w:rPr>
        <w:t>monitorizare</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şi</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evaluare</w:t>
      </w:r>
      <w:proofErr w:type="spellEnd"/>
      <w:r w:rsidRPr="00446B83">
        <w:rPr>
          <w:rFonts w:ascii="Arial" w:eastAsia="Arial" w:hAnsi="Arial" w:cs="Arial"/>
          <w:color w:val="000000"/>
          <w:lang w:eastAsia="zh-CN"/>
        </w:rPr>
        <w:t xml:space="preserve"> se </w:t>
      </w:r>
      <w:proofErr w:type="spellStart"/>
      <w:r w:rsidRPr="00446B83">
        <w:rPr>
          <w:rFonts w:ascii="Arial" w:eastAsia="Arial" w:hAnsi="Arial" w:cs="Arial"/>
          <w:color w:val="000000"/>
          <w:lang w:eastAsia="zh-CN"/>
        </w:rPr>
        <w:t>datorează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problemelor</w:t>
      </w:r>
      <w:proofErr w:type="spellEnd"/>
      <w:r w:rsidRPr="00446B83">
        <w:rPr>
          <w:rFonts w:ascii="Arial" w:eastAsia="Arial" w:hAnsi="Arial" w:cs="Arial"/>
          <w:color w:val="000000"/>
          <w:lang w:eastAsia="zh-CN"/>
        </w:rPr>
        <w:t xml:space="preserve"> legate de </w:t>
      </w:r>
      <w:proofErr w:type="spellStart"/>
      <w:r w:rsidRPr="00446B83">
        <w:rPr>
          <w:rFonts w:ascii="Arial" w:eastAsia="Arial" w:hAnsi="Arial" w:cs="Arial"/>
          <w:color w:val="000000"/>
          <w:lang w:eastAsia="zh-CN"/>
        </w:rPr>
        <w:t>dificultatea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colectării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informaţiilor</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w:t>
      </w:r>
      <w:proofErr w:type="gramStart"/>
      <w:r w:rsidRPr="00446B83">
        <w:rPr>
          <w:rFonts w:ascii="Arial" w:eastAsia="Arial" w:hAnsi="Arial" w:cs="Arial"/>
          <w:color w:val="000000"/>
          <w:lang w:eastAsia="zh-CN"/>
        </w:rPr>
        <w:t>a</w:t>
      </w:r>
      <w:proofErr w:type="gram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acurateţei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acestora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În</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multe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instituții</w:t>
      </w:r>
      <w:proofErr w:type="spellEnd"/>
      <w:r w:rsidRPr="00446B83">
        <w:rPr>
          <w:rFonts w:ascii="Arial" w:eastAsia="Arial" w:hAnsi="Arial" w:cs="Arial"/>
          <w:color w:val="000000"/>
          <w:lang w:eastAsia="zh-CN"/>
        </w:rPr>
        <w:t xml:space="preserve"> s-a </w:t>
      </w:r>
      <w:proofErr w:type="spellStart"/>
      <w:r w:rsidRPr="00446B83">
        <w:rPr>
          <w:rFonts w:ascii="Arial" w:eastAsia="Arial" w:hAnsi="Arial" w:cs="Arial"/>
          <w:color w:val="000000"/>
          <w:lang w:eastAsia="zh-CN"/>
        </w:rPr>
        <w:t>constatat</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lipsa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unor</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baze</w:t>
      </w:r>
      <w:proofErr w:type="spellEnd"/>
      <w:r w:rsidRPr="00446B83">
        <w:rPr>
          <w:rFonts w:ascii="Arial" w:eastAsia="Arial" w:hAnsi="Arial" w:cs="Arial"/>
          <w:color w:val="000000"/>
          <w:lang w:eastAsia="zh-CN"/>
        </w:rPr>
        <w:t xml:space="preserve"> de date care </w:t>
      </w:r>
      <w:proofErr w:type="spellStart"/>
      <w:r w:rsidRPr="00446B83">
        <w:rPr>
          <w:rFonts w:ascii="Arial" w:eastAsia="Arial" w:hAnsi="Arial" w:cs="Arial"/>
          <w:color w:val="000000"/>
          <w:lang w:eastAsia="zh-CN"/>
        </w:rPr>
        <w:t>să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cuprindă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informaţia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rezultată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în</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urma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rapoartelor</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monitorizare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iar</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când</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aceste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baze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există</w:t>
      </w:r>
      <w:proofErr w:type="spellEnd"/>
      <w:r w:rsidRPr="00446B83">
        <w:rPr>
          <w:rFonts w:ascii="Arial" w:eastAsia="Arial" w:hAnsi="Arial" w:cs="Arial"/>
          <w:color w:val="000000"/>
          <w:lang w:eastAsia="zh-CN"/>
        </w:rPr>
        <w:t xml:space="preserve">, sunt slab </w:t>
      </w:r>
      <w:proofErr w:type="spellStart"/>
      <w:r w:rsidRPr="00446B83">
        <w:rPr>
          <w:rFonts w:ascii="Arial" w:eastAsia="Arial" w:hAnsi="Arial" w:cs="Arial"/>
          <w:color w:val="000000"/>
          <w:lang w:eastAsia="zh-CN"/>
        </w:rPr>
        <w:t>organizate</w:t>
      </w:r>
      <w:proofErr w:type="spellEnd"/>
      <w:r w:rsidRPr="00446B83">
        <w:rPr>
          <w:rFonts w:ascii="Arial" w:eastAsia="Arial" w:hAnsi="Arial" w:cs="Arial"/>
          <w:color w:val="000000"/>
          <w:lang w:eastAsia="zh-CN"/>
        </w:rPr>
        <w:t xml:space="preserve"> din </w:t>
      </w:r>
      <w:proofErr w:type="spellStart"/>
      <w:r w:rsidRPr="00446B83">
        <w:rPr>
          <w:rFonts w:ascii="Arial" w:eastAsia="Arial" w:hAnsi="Arial" w:cs="Arial"/>
          <w:color w:val="000000"/>
          <w:lang w:eastAsia="zh-CN"/>
        </w:rPr>
        <w:t>punct</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vedere</w:t>
      </w:r>
      <w:proofErr w:type="spellEnd"/>
      <w:r w:rsidRPr="00446B83">
        <w:rPr>
          <w:rFonts w:ascii="Arial" w:eastAsia="Arial" w:hAnsi="Arial" w:cs="Arial"/>
          <w:color w:val="000000"/>
          <w:lang w:eastAsia="zh-CN"/>
        </w:rPr>
        <w:t xml:space="preserve"> al </w:t>
      </w:r>
      <w:proofErr w:type="spellStart"/>
      <w:r w:rsidRPr="00446B83">
        <w:rPr>
          <w:rFonts w:ascii="Arial" w:eastAsia="Arial" w:hAnsi="Arial" w:cs="Arial"/>
          <w:color w:val="000000"/>
          <w:lang w:eastAsia="zh-CN"/>
        </w:rPr>
        <w:t>managementului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informaţia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este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învechită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sau</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datele</w:t>
      </w:r>
      <w:proofErr w:type="spellEnd"/>
      <w:r w:rsidRPr="00446B83">
        <w:rPr>
          <w:rFonts w:ascii="Arial" w:eastAsia="Arial" w:hAnsi="Arial" w:cs="Arial"/>
          <w:color w:val="000000"/>
          <w:lang w:eastAsia="zh-CN"/>
        </w:rPr>
        <w:t xml:space="preserve"> sunt disparate </w:t>
      </w:r>
      <w:proofErr w:type="spellStart"/>
      <w:r w:rsidRPr="00446B83">
        <w:rPr>
          <w:rFonts w:ascii="Arial" w:eastAsia="Arial" w:hAnsi="Arial" w:cs="Arial"/>
          <w:color w:val="000000"/>
          <w:lang w:eastAsia="zh-CN"/>
        </w:rPr>
        <w:t>în</w:t>
      </w:r>
      <w:proofErr w:type="spellEnd"/>
      <w:r w:rsidRPr="00446B83">
        <w:rPr>
          <w:rFonts w:ascii="Arial" w:eastAsia="Arial" w:hAnsi="Arial" w:cs="Arial"/>
          <w:color w:val="000000"/>
          <w:lang w:eastAsia="zh-CN"/>
        </w:rPr>
        <w:t xml:space="preserve"> diverse </w:t>
      </w:r>
      <w:proofErr w:type="spellStart"/>
      <w:r w:rsidRPr="00446B83">
        <w:rPr>
          <w:rFonts w:ascii="Arial" w:eastAsia="Arial" w:hAnsi="Arial" w:cs="Arial"/>
          <w:color w:val="000000"/>
          <w:lang w:eastAsia="zh-CN"/>
        </w:rPr>
        <w:t>departamente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ceea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ce</w:t>
      </w:r>
      <w:proofErr w:type="spellEnd"/>
      <w:r w:rsidRPr="00446B83">
        <w:rPr>
          <w:rFonts w:ascii="Arial" w:eastAsia="Arial" w:hAnsi="Arial" w:cs="Arial"/>
          <w:color w:val="000000"/>
          <w:lang w:eastAsia="zh-CN"/>
        </w:rPr>
        <w:t xml:space="preserve"> face </w:t>
      </w:r>
      <w:proofErr w:type="spellStart"/>
      <w:r w:rsidRPr="00446B83">
        <w:rPr>
          <w:rFonts w:ascii="Arial" w:eastAsia="Arial" w:hAnsi="Arial" w:cs="Arial"/>
          <w:color w:val="000000"/>
          <w:lang w:eastAsia="zh-CN"/>
        </w:rPr>
        <w:t>să</w:t>
      </w:r>
      <w:proofErr w:type="spellEnd"/>
      <w:r w:rsidRPr="00446B83">
        <w:rPr>
          <w:rFonts w:ascii="Arial" w:eastAsia="Arial" w:hAnsi="Arial" w:cs="Arial"/>
          <w:color w:val="000000"/>
          <w:lang w:eastAsia="zh-CN"/>
        </w:rPr>
        <w:t xml:space="preserve"> nu </w:t>
      </w:r>
      <w:proofErr w:type="spellStart"/>
      <w:r w:rsidRPr="00446B83">
        <w:rPr>
          <w:rFonts w:ascii="Arial" w:eastAsia="Arial" w:hAnsi="Arial" w:cs="Arial"/>
          <w:color w:val="000000"/>
          <w:lang w:eastAsia="zh-CN"/>
        </w:rPr>
        <w:t>existe</w:t>
      </w:r>
      <w:proofErr w:type="spellEnd"/>
      <w:r w:rsidRPr="00446B83">
        <w:rPr>
          <w:rFonts w:ascii="Arial" w:eastAsia="Arial" w:hAnsi="Arial" w:cs="Arial"/>
          <w:color w:val="000000"/>
          <w:lang w:eastAsia="zh-CN"/>
        </w:rPr>
        <w:t xml:space="preserve"> o imagine </w:t>
      </w:r>
      <w:proofErr w:type="spellStart"/>
      <w:r w:rsidRPr="00446B83">
        <w:rPr>
          <w:rFonts w:ascii="Arial" w:eastAsia="Arial" w:hAnsi="Arial" w:cs="Arial"/>
          <w:color w:val="000000"/>
          <w:lang w:eastAsia="zh-CN"/>
        </w:rPr>
        <w:t>unitară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asupra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realitǎții</w:t>
      </w:r>
      <w:proofErr w:type="spellEnd"/>
      <w:r w:rsidRPr="00446B83">
        <w:rPr>
          <w:rFonts w:ascii="Arial" w:eastAsia="Arial" w:hAnsi="Arial" w:cs="Arial"/>
          <w:color w:val="000000"/>
          <w:lang w:eastAsia="zh-CN"/>
        </w:rPr>
        <w:t>.</w:t>
      </w:r>
    </w:p>
    <w:p w14:paraId="2A3893BF" w14:textId="77777777" w:rsidR="00995EF1" w:rsidRPr="00446B83" w:rsidRDefault="00995EF1" w:rsidP="00446B83">
      <w:pPr>
        <w:widowControl w:val="0"/>
        <w:suppressAutoHyphens/>
        <w:spacing w:after="0" w:line="276" w:lineRule="auto"/>
        <w:jc w:val="both"/>
        <w:rPr>
          <w:rFonts w:ascii="Arial" w:eastAsia="Arial" w:hAnsi="Arial" w:cs="Arial"/>
          <w:color w:val="000000"/>
          <w:kern w:val="1"/>
          <w:lang w:eastAsia="zh-CN" w:bidi="hi-IN"/>
        </w:rPr>
      </w:pPr>
    </w:p>
    <w:p w14:paraId="5788D788" w14:textId="77777777" w:rsidR="00995EF1" w:rsidRPr="00446B83" w:rsidRDefault="00995EF1" w:rsidP="00446B83">
      <w:pPr>
        <w:widowControl w:val="0"/>
        <w:numPr>
          <w:ilvl w:val="0"/>
          <w:numId w:val="31"/>
        </w:numPr>
        <w:suppressAutoHyphens/>
        <w:spacing w:after="200" w:line="276" w:lineRule="auto"/>
        <w:jc w:val="both"/>
        <w:rPr>
          <w:rFonts w:ascii="Arial" w:eastAsia="Arial" w:hAnsi="Arial" w:cs="Arial"/>
          <w:b/>
          <w:lang w:eastAsia="zh-CN"/>
        </w:rPr>
      </w:pPr>
      <w:proofErr w:type="spellStart"/>
      <w:r w:rsidRPr="00446B83">
        <w:rPr>
          <w:rFonts w:ascii="Arial" w:eastAsia="Arial" w:hAnsi="Arial" w:cs="Arial"/>
          <w:b/>
          <w:color w:val="000000"/>
          <w:lang w:eastAsia="zh-CN"/>
        </w:rPr>
        <w:t>Preponderenţa</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activităţilor</w:t>
      </w:r>
      <w:proofErr w:type="spellEnd"/>
      <w:r w:rsidRPr="00446B83">
        <w:rPr>
          <w:rFonts w:ascii="Arial" w:eastAsia="Arial" w:hAnsi="Arial" w:cs="Arial"/>
          <w:b/>
          <w:color w:val="000000"/>
          <w:lang w:eastAsia="zh-CN"/>
        </w:rPr>
        <w:t xml:space="preserve"> de control </w:t>
      </w:r>
      <w:proofErr w:type="spellStart"/>
      <w:r w:rsidRPr="00446B83">
        <w:rPr>
          <w:rFonts w:ascii="Arial" w:eastAsia="Arial" w:hAnsi="Arial" w:cs="Arial"/>
          <w:color w:val="000000"/>
          <w:lang w:eastAsia="zh-CN"/>
        </w:rPr>
        <w:t>în</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detrimentul</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celor</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monitorizare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evaluare</w:t>
      </w:r>
      <w:proofErr w:type="spellEnd"/>
      <w:r w:rsidRPr="00446B83">
        <w:rPr>
          <w:rFonts w:ascii="Arial" w:eastAsia="Arial" w:hAnsi="Arial" w:cs="Arial"/>
          <w:color w:val="000000"/>
          <w:lang w:eastAsia="zh-CN"/>
        </w:rPr>
        <w:t xml:space="preserve"> se </w:t>
      </w:r>
      <w:proofErr w:type="spellStart"/>
      <w:r w:rsidRPr="00446B83">
        <w:rPr>
          <w:rFonts w:ascii="Arial" w:eastAsia="Arial" w:hAnsi="Arial" w:cs="Arial"/>
          <w:color w:val="000000"/>
          <w:lang w:eastAsia="zh-CN"/>
        </w:rPr>
        <w:t>datorează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temerilor</w:t>
      </w:r>
      <w:proofErr w:type="spellEnd"/>
      <w:r w:rsidRPr="00446B83">
        <w:rPr>
          <w:rFonts w:ascii="Arial" w:eastAsia="Arial" w:hAnsi="Arial" w:cs="Arial"/>
          <w:color w:val="000000"/>
          <w:lang w:eastAsia="zh-CN"/>
        </w:rPr>
        <w:t xml:space="preserve"> legate de </w:t>
      </w:r>
      <w:proofErr w:type="spellStart"/>
      <w:r w:rsidRPr="00446B83">
        <w:rPr>
          <w:rFonts w:ascii="Arial" w:eastAsia="Arial" w:hAnsi="Arial" w:cs="Arial"/>
          <w:color w:val="000000"/>
          <w:lang w:eastAsia="zh-CN"/>
        </w:rPr>
        <w:t>buget</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caracterului</w:t>
      </w:r>
      <w:proofErr w:type="spellEnd"/>
      <w:r w:rsidRPr="00446B83">
        <w:rPr>
          <w:rFonts w:ascii="Arial" w:eastAsia="Arial" w:hAnsi="Arial" w:cs="Arial"/>
          <w:color w:val="000000"/>
          <w:lang w:eastAsia="zh-CN"/>
        </w:rPr>
        <w:t xml:space="preserve"> </w:t>
      </w:r>
      <w:r w:rsidRPr="00446B83">
        <w:rPr>
          <w:rFonts w:ascii="Arial" w:eastAsia="Arial" w:hAnsi="Arial" w:cs="Arial"/>
          <w:lang w:eastAsia="zh-CN"/>
        </w:rPr>
        <w:t xml:space="preserve">legal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procedural al </w:t>
      </w:r>
      <w:proofErr w:type="spellStart"/>
      <w:r w:rsidRPr="00446B83">
        <w:rPr>
          <w:rFonts w:ascii="Arial" w:eastAsia="Arial" w:hAnsi="Arial" w:cs="Arial"/>
          <w:color w:val="000000"/>
          <w:lang w:eastAsia="zh-CN"/>
        </w:rPr>
        <w:t>procesului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politicilor</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publice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Modalitatea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tradiţională</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elaborare</w:t>
      </w:r>
      <w:proofErr w:type="spellEnd"/>
      <w:r w:rsidRPr="00446B83">
        <w:rPr>
          <w:rFonts w:ascii="Arial" w:eastAsia="Arial" w:hAnsi="Arial" w:cs="Arial"/>
          <w:color w:val="000000"/>
          <w:lang w:eastAsia="zh-CN"/>
        </w:rPr>
        <w:t xml:space="preserve"> a </w:t>
      </w:r>
      <w:proofErr w:type="spellStart"/>
      <w:r w:rsidRPr="00446B83">
        <w:rPr>
          <w:rFonts w:ascii="Arial" w:eastAsia="Arial" w:hAnsi="Arial" w:cs="Arial"/>
          <w:color w:val="000000"/>
          <w:lang w:eastAsia="zh-CN"/>
        </w:rPr>
        <w:t>bugetului</w:t>
      </w:r>
      <w:proofErr w:type="spellEnd"/>
      <w:r w:rsidRPr="00446B83">
        <w:rPr>
          <w:rFonts w:ascii="Arial" w:eastAsia="Arial" w:hAnsi="Arial" w:cs="Arial"/>
          <w:color w:val="000000"/>
          <w:lang w:eastAsia="zh-CN"/>
        </w:rPr>
        <w:t xml:space="preserve"> face ca </w:t>
      </w:r>
      <w:proofErr w:type="spellStart"/>
      <w:r w:rsidRPr="00446B83">
        <w:rPr>
          <w:rFonts w:ascii="Arial" w:eastAsia="Arial" w:hAnsi="Arial" w:cs="Arial"/>
          <w:color w:val="000000"/>
          <w:lang w:eastAsia="zh-CN"/>
        </w:rPr>
        <w:t>accentul</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să</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cadă</w:t>
      </w:r>
      <w:proofErr w:type="spellEnd"/>
      <w:r w:rsidRPr="00446B83">
        <w:rPr>
          <w:rFonts w:ascii="Arial" w:eastAsia="Arial" w:hAnsi="Arial" w:cs="Arial"/>
          <w:color w:val="000000"/>
          <w:lang w:eastAsia="zh-CN"/>
        </w:rPr>
        <w:t xml:space="preserve"> pe </w:t>
      </w:r>
      <w:proofErr w:type="spellStart"/>
      <w:r w:rsidRPr="00446B83">
        <w:rPr>
          <w:rFonts w:ascii="Arial" w:eastAsia="Arial" w:hAnsi="Arial" w:cs="Arial"/>
          <w:color w:val="000000"/>
          <w:lang w:eastAsia="zh-CN"/>
        </w:rPr>
        <w:t>controlul</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cheltuielilor</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nu pe </w:t>
      </w:r>
      <w:proofErr w:type="spellStart"/>
      <w:r w:rsidRPr="00446B83">
        <w:rPr>
          <w:rFonts w:ascii="Arial" w:eastAsia="Arial" w:hAnsi="Arial" w:cs="Arial"/>
          <w:color w:val="000000"/>
          <w:lang w:eastAsia="zh-CN"/>
        </w:rPr>
        <w:t>evaluarea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rezultatelor</w:t>
      </w:r>
      <w:proofErr w:type="spellEnd"/>
      <w:r w:rsidRPr="00446B83">
        <w:rPr>
          <w:rFonts w:ascii="Arial" w:eastAsia="Arial" w:hAnsi="Arial" w:cs="Arial"/>
          <w:color w:val="000000"/>
          <w:lang w:eastAsia="zh-CN"/>
        </w:rPr>
        <w:t xml:space="preserve"> </w:t>
      </w:r>
      <w:r w:rsidRPr="00446B83">
        <w:rPr>
          <w:rFonts w:ascii="Arial" w:eastAsia="Arial" w:hAnsi="Arial" w:cs="Arial"/>
          <w:b/>
          <w:color w:val="000000"/>
          <w:lang w:eastAsia="zh-CN"/>
        </w:rPr>
        <w:t xml:space="preserve">(nu </w:t>
      </w:r>
      <w:proofErr w:type="spellStart"/>
      <w:r w:rsidRPr="00446B83">
        <w:rPr>
          <w:rFonts w:ascii="Arial" w:eastAsia="Arial" w:hAnsi="Arial" w:cs="Arial"/>
          <w:b/>
          <w:color w:val="000000"/>
          <w:lang w:eastAsia="zh-CN"/>
        </w:rPr>
        <w:t>trebuie</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sǎ</w:t>
      </w:r>
      <w:proofErr w:type="spellEnd"/>
      <w:r w:rsidRPr="00446B83">
        <w:rPr>
          <w:rFonts w:ascii="Arial" w:eastAsia="Arial" w:hAnsi="Arial" w:cs="Arial"/>
          <w:b/>
          <w:color w:val="000000"/>
          <w:lang w:eastAsia="zh-CN"/>
        </w:rPr>
        <w:t xml:space="preserve"> se </w:t>
      </w:r>
      <w:proofErr w:type="spellStart"/>
      <w:r w:rsidRPr="00446B83">
        <w:rPr>
          <w:rFonts w:ascii="Arial" w:eastAsia="Arial" w:hAnsi="Arial" w:cs="Arial"/>
          <w:b/>
          <w:color w:val="000000"/>
          <w:lang w:eastAsia="zh-CN"/>
        </w:rPr>
        <w:t>ajungǎ</w:t>
      </w:r>
      <w:proofErr w:type="spellEnd"/>
      <w:r w:rsidRPr="00446B83">
        <w:rPr>
          <w:rFonts w:ascii="Arial" w:eastAsia="Arial" w:hAnsi="Arial" w:cs="Arial"/>
          <w:b/>
          <w:color w:val="000000"/>
          <w:lang w:eastAsia="zh-CN"/>
        </w:rPr>
        <w:t xml:space="preserve"> la un management de </w:t>
      </w:r>
      <w:proofErr w:type="spellStart"/>
      <w:r w:rsidRPr="00446B83">
        <w:rPr>
          <w:rFonts w:ascii="Arial" w:eastAsia="Arial" w:hAnsi="Arial" w:cs="Arial"/>
          <w:b/>
          <w:color w:val="000000"/>
          <w:lang w:eastAsia="zh-CN"/>
        </w:rPr>
        <w:t>administrare</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în</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detrimentul</w:t>
      </w:r>
      <w:proofErr w:type="spellEnd"/>
      <w:r w:rsidRPr="00446B83">
        <w:rPr>
          <w:rFonts w:ascii="Arial" w:eastAsia="Arial" w:hAnsi="Arial" w:cs="Arial"/>
          <w:b/>
          <w:color w:val="000000"/>
          <w:lang w:eastAsia="zh-CN"/>
        </w:rPr>
        <w:t xml:space="preserve"> </w:t>
      </w:r>
      <w:proofErr w:type="spellStart"/>
      <w:r w:rsidRPr="00446B83">
        <w:rPr>
          <w:rFonts w:ascii="Arial" w:eastAsia="Arial" w:hAnsi="Arial" w:cs="Arial"/>
          <w:b/>
          <w:color w:val="000000"/>
          <w:lang w:eastAsia="zh-CN"/>
        </w:rPr>
        <w:t>unui</w:t>
      </w:r>
      <w:proofErr w:type="spellEnd"/>
      <w:r w:rsidRPr="00446B83">
        <w:rPr>
          <w:rFonts w:ascii="Arial" w:eastAsia="Arial" w:hAnsi="Arial" w:cs="Arial"/>
          <w:b/>
          <w:color w:val="000000"/>
          <w:lang w:eastAsia="zh-CN"/>
        </w:rPr>
        <w:t xml:space="preserve"> management </w:t>
      </w:r>
      <w:proofErr w:type="spellStart"/>
      <w:r w:rsidRPr="00446B83">
        <w:rPr>
          <w:rFonts w:ascii="Arial" w:eastAsia="Arial" w:hAnsi="Arial" w:cs="Arial"/>
          <w:b/>
          <w:color w:val="000000"/>
          <w:lang w:eastAsia="zh-CN"/>
        </w:rPr>
        <w:t>axat</w:t>
      </w:r>
      <w:proofErr w:type="spellEnd"/>
      <w:r w:rsidRPr="00446B83">
        <w:rPr>
          <w:rFonts w:ascii="Arial" w:eastAsia="Arial" w:hAnsi="Arial" w:cs="Arial"/>
          <w:b/>
          <w:color w:val="000000"/>
          <w:lang w:eastAsia="zh-CN"/>
        </w:rPr>
        <w:t xml:space="preserve"> pe </w:t>
      </w:r>
      <w:proofErr w:type="spellStart"/>
      <w:r w:rsidRPr="00446B83">
        <w:rPr>
          <w:rFonts w:ascii="Arial" w:eastAsia="Arial" w:hAnsi="Arial" w:cs="Arial"/>
          <w:b/>
          <w:color w:val="000000"/>
          <w:lang w:eastAsia="zh-CN"/>
        </w:rPr>
        <w:t>rezultate</w:t>
      </w:r>
      <w:proofErr w:type="spellEnd"/>
      <w:r w:rsidRPr="00446B83">
        <w:rPr>
          <w:rFonts w:ascii="Arial" w:eastAsia="Arial" w:hAnsi="Arial" w:cs="Arial"/>
          <w:b/>
          <w:color w:val="000000"/>
          <w:lang w:eastAsia="zh-CN"/>
        </w:rPr>
        <w:t>),</w:t>
      </w:r>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existând</w:t>
      </w:r>
      <w:proofErr w:type="spellEnd"/>
      <w:r w:rsidRPr="00446B83">
        <w:rPr>
          <w:rFonts w:ascii="Arial" w:eastAsia="Arial" w:hAnsi="Arial" w:cs="Arial"/>
          <w:color w:val="000000"/>
          <w:lang w:eastAsia="zh-CN"/>
        </w:rPr>
        <w:t xml:space="preserve"> un control </w:t>
      </w:r>
      <w:proofErr w:type="spellStart"/>
      <w:r w:rsidRPr="00446B83">
        <w:rPr>
          <w:rFonts w:ascii="Arial" w:eastAsia="Arial" w:hAnsi="Arial" w:cs="Arial"/>
          <w:color w:val="000000"/>
          <w:lang w:eastAsia="zh-CN"/>
        </w:rPr>
        <w:t>extrem</w:t>
      </w:r>
      <w:proofErr w:type="spellEnd"/>
      <w:r w:rsidRPr="00446B83">
        <w:rPr>
          <w:rFonts w:ascii="Arial" w:eastAsia="Arial" w:hAnsi="Arial" w:cs="Arial"/>
          <w:color w:val="000000"/>
          <w:lang w:eastAsia="zh-CN"/>
        </w:rPr>
        <w:t xml:space="preserve"> de </w:t>
      </w:r>
      <w:proofErr w:type="spellStart"/>
      <w:r w:rsidRPr="00446B83">
        <w:rPr>
          <w:rFonts w:ascii="Arial" w:eastAsia="Arial" w:hAnsi="Arial" w:cs="Arial"/>
          <w:color w:val="000000"/>
          <w:lang w:eastAsia="zh-CN"/>
        </w:rPr>
        <w:t>riguros</w:t>
      </w:r>
      <w:proofErr w:type="spellEnd"/>
      <w:r w:rsidRPr="00446B83">
        <w:rPr>
          <w:rFonts w:ascii="Arial" w:eastAsia="Arial" w:hAnsi="Arial" w:cs="Arial"/>
          <w:color w:val="000000"/>
          <w:lang w:eastAsia="zh-CN"/>
        </w:rPr>
        <w:t xml:space="preserve"> al </w:t>
      </w:r>
      <w:proofErr w:type="spellStart"/>
      <w:r w:rsidRPr="00446B83">
        <w:rPr>
          <w:rFonts w:ascii="Arial" w:eastAsia="Arial" w:hAnsi="Arial" w:cs="Arial"/>
          <w:color w:val="000000"/>
          <w:lang w:eastAsia="zh-CN"/>
        </w:rPr>
        <w:t>resurselor</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şi</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lipsind</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aproape</w:t>
      </w:r>
      <w:proofErr w:type="spellEnd"/>
      <w:r w:rsidRPr="00446B83">
        <w:rPr>
          <w:rFonts w:ascii="Arial" w:eastAsia="Arial" w:hAnsi="Arial" w:cs="Arial"/>
          <w:color w:val="000000"/>
          <w:lang w:eastAsia="zh-CN"/>
        </w:rPr>
        <w:t xml:space="preserve"> cu </w:t>
      </w:r>
      <w:proofErr w:type="spellStart"/>
      <w:r w:rsidRPr="00446B83">
        <w:rPr>
          <w:rFonts w:ascii="Arial" w:eastAsia="Arial" w:hAnsi="Arial" w:cs="Arial"/>
          <w:color w:val="000000"/>
          <w:lang w:eastAsia="zh-CN"/>
        </w:rPr>
        <w:t>desăvârşire</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evaluarea</w:t>
      </w:r>
      <w:proofErr w:type="spellEnd"/>
      <w:r w:rsidRPr="00446B83">
        <w:rPr>
          <w:rFonts w:ascii="Arial" w:eastAsia="Arial" w:hAnsi="Arial" w:cs="Arial"/>
          <w:color w:val="000000"/>
          <w:lang w:eastAsia="zh-CN"/>
        </w:rPr>
        <w:t xml:space="preserve"> </w:t>
      </w:r>
      <w:proofErr w:type="spellStart"/>
      <w:r w:rsidRPr="00446B83">
        <w:rPr>
          <w:rFonts w:ascii="Arial" w:eastAsia="Arial" w:hAnsi="Arial" w:cs="Arial"/>
          <w:color w:val="000000"/>
          <w:lang w:eastAsia="zh-CN"/>
        </w:rPr>
        <w:t>rezultatelor</w:t>
      </w:r>
      <w:proofErr w:type="spellEnd"/>
      <w:r w:rsidRPr="00446B83">
        <w:rPr>
          <w:rFonts w:ascii="Arial" w:eastAsia="Arial" w:hAnsi="Arial" w:cs="Arial"/>
          <w:color w:val="000000"/>
          <w:lang w:eastAsia="zh-CN"/>
        </w:rPr>
        <w:t xml:space="preserve"> estimate. </w:t>
      </w:r>
    </w:p>
    <w:p w14:paraId="37C171BF" w14:textId="77777777" w:rsidR="00995EF1" w:rsidRPr="00995EF1" w:rsidRDefault="00995EF1" w:rsidP="00995EF1">
      <w:pPr>
        <w:widowControl w:val="0"/>
        <w:suppressAutoHyphens/>
        <w:spacing w:after="0" w:line="240" w:lineRule="auto"/>
        <w:rPr>
          <w:rFonts w:ascii="Arial" w:hAnsi="Arial" w:cs="Mangal"/>
          <w:kern w:val="1"/>
          <w:sz w:val="20"/>
          <w:szCs w:val="24"/>
          <w:lang w:eastAsia="zh-CN" w:bidi="hi-IN"/>
        </w:rPr>
      </w:pPr>
    </w:p>
    <w:p w14:paraId="13357119" w14:textId="77777777" w:rsidR="00995EF1" w:rsidRPr="00446B83" w:rsidRDefault="00995EF1" w:rsidP="00446B83">
      <w:pPr>
        <w:pStyle w:val="Titlu2"/>
        <w:rPr>
          <w:rFonts w:ascii="Arial" w:eastAsia="Times New Roman" w:hAnsi="Arial" w:cs="Arial"/>
          <w:b/>
          <w:bCs/>
          <w:color w:val="auto"/>
          <w:sz w:val="24"/>
          <w:szCs w:val="24"/>
          <w:lang w:eastAsia="zh-CN" w:bidi="hi-IN"/>
        </w:rPr>
      </w:pPr>
      <w:bookmarkStart w:id="16" w:name="_Toc491872941"/>
      <w:bookmarkStart w:id="17" w:name="_Toc94865771"/>
      <w:r w:rsidRPr="00446B83">
        <w:rPr>
          <w:rFonts w:ascii="Arial" w:eastAsia="Times New Roman" w:hAnsi="Arial" w:cs="Arial"/>
          <w:b/>
          <w:bCs/>
          <w:color w:val="auto"/>
          <w:sz w:val="24"/>
          <w:szCs w:val="24"/>
          <w:lang w:eastAsia="zh-CN" w:bidi="hi-IN"/>
        </w:rPr>
        <w:t xml:space="preserve">III.1.3 Organism de </w:t>
      </w:r>
      <w:proofErr w:type="spellStart"/>
      <w:r w:rsidRPr="00446B83">
        <w:rPr>
          <w:rFonts w:ascii="Arial" w:eastAsia="Times New Roman" w:hAnsi="Arial" w:cs="Arial"/>
          <w:b/>
          <w:bCs/>
          <w:color w:val="auto"/>
          <w:sz w:val="24"/>
          <w:szCs w:val="24"/>
          <w:lang w:eastAsia="zh-CN" w:bidi="hi-IN"/>
        </w:rPr>
        <w:t>monitorizare</w:t>
      </w:r>
      <w:proofErr w:type="spellEnd"/>
      <w:r w:rsidRPr="00446B83">
        <w:rPr>
          <w:rFonts w:ascii="Arial" w:eastAsia="Times New Roman" w:hAnsi="Arial" w:cs="Arial"/>
          <w:b/>
          <w:bCs/>
          <w:color w:val="auto"/>
          <w:sz w:val="24"/>
          <w:szCs w:val="24"/>
          <w:lang w:eastAsia="zh-CN" w:bidi="hi-IN"/>
        </w:rPr>
        <w:t xml:space="preserve"> a PMUD</w:t>
      </w:r>
      <w:bookmarkEnd w:id="16"/>
      <w:bookmarkEnd w:id="17"/>
    </w:p>
    <w:p w14:paraId="04409537" w14:textId="64C4886E" w:rsidR="00995EF1" w:rsidRPr="00446B83" w:rsidRDefault="00995EF1" w:rsidP="00446B83">
      <w:pPr>
        <w:widowControl w:val="0"/>
        <w:suppressAutoHyphens/>
        <w:spacing w:after="0" w:line="276" w:lineRule="auto"/>
        <w:jc w:val="both"/>
        <w:rPr>
          <w:rFonts w:ascii="Arial" w:eastAsia="Arial" w:hAnsi="Arial" w:cs="Arial"/>
          <w:color w:val="000000"/>
          <w:kern w:val="1"/>
          <w:lang w:eastAsia="zh-CN" w:bidi="hi-IN"/>
        </w:rPr>
      </w:pPr>
      <w:proofErr w:type="spellStart"/>
      <w:r w:rsidRPr="00446B83">
        <w:rPr>
          <w:rFonts w:ascii="Arial" w:eastAsia="Arial" w:hAnsi="Arial" w:cs="Arial"/>
          <w:color w:val="000000"/>
          <w:kern w:val="1"/>
          <w:lang w:eastAsia="zh-CN" w:bidi="hi-IN"/>
        </w:rPr>
        <w:t>Pentru</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monitorizarea</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stadiului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implementarii</w:t>
      </w:r>
      <w:proofErr w:type="spellEnd"/>
      <w:r w:rsidRPr="00446B83">
        <w:rPr>
          <w:rFonts w:ascii="Arial" w:eastAsia="Arial" w:hAnsi="Arial" w:cs="Arial"/>
          <w:color w:val="000000"/>
          <w:kern w:val="1"/>
          <w:lang w:eastAsia="zh-CN" w:bidi="hi-IN"/>
        </w:rPr>
        <w:t xml:space="preserve"> PMUD se </w:t>
      </w:r>
      <w:proofErr w:type="spellStart"/>
      <w:r w:rsidRPr="00446B83">
        <w:rPr>
          <w:rFonts w:ascii="Arial" w:eastAsia="Arial" w:hAnsi="Arial" w:cs="Arial"/>
          <w:color w:val="000000"/>
          <w:kern w:val="1"/>
          <w:lang w:eastAsia="zh-CN" w:bidi="hi-IN"/>
        </w:rPr>
        <w:t>propune</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constituirea</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unei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comisii</w:t>
      </w:r>
      <w:proofErr w:type="spellEnd"/>
      <w:r w:rsidRPr="00446B83">
        <w:rPr>
          <w:rFonts w:ascii="Arial" w:eastAsia="Arial" w:hAnsi="Arial" w:cs="Arial"/>
          <w:color w:val="000000"/>
          <w:kern w:val="1"/>
          <w:lang w:eastAsia="zh-CN" w:bidi="hi-IN"/>
        </w:rPr>
        <w:t xml:space="preserve"> de </w:t>
      </w:r>
      <w:proofErr w:type="spellStart"/>
      <w:r w:rsidRPr="00446B83">
        <w:rPr>
          <w:rFonts w:ascii="Arial" w:eastAsia="Arial" w:hAnsi="Arial" w:cs="Arial"/>
          <w:color w:val="000000"/>
          <w:kern w:val="1"/>
          <w:lang w:eastAsia="zh-CN" w:bidi="hi-IN"/>
        </w:rPr>
        <w:t>monitorizare</w:t>
      </w:r>
      <w:proofErr w:type="spellEnd"/>
      <w:r w:rsidRPr="00446B83">
        <w:rPr>
          <w:rFonts w:ascii="Arial" w:eastAsia="Arial" w:hAnsi="Arial" w:cs="Arial"/>
          <w:color w:val="000000"/>
          <w:kern w:val="1"/>
          <w:lang w:eastAsia="zh-CN" w:bidi="hi-IN"/>
        </w:rPr>
        <w:t xml:space="preserve"> PMUD, </w:t>
      </w:r>
      <w:proofErr w:type="spellStart"/>
      <w:r w:rsidRPr="00446B83">
        <w:rPr>
          <w:rFonts w:ascii="Arial" w:eastAsia="Arial" w:hAnsi="Arial" w:cs="Arial"/>
          <w:color w:val="000000"/>
          <w:kern w:val="1"/>
          <w:lang w:eastAsia="zh-CN" w:bidi="hi-IN"/>
        </w:rPr>
        <w:t>alc</w:t>
      </w:r>
      <w:r w:rsidR="00446B83" w:rsidRPr="00446B83">
        <w:rPr>
          <w:rFonts w:ascii="Arial" w:eastAsia="Arial" w:hAnsi="Arial" w:cs="Arial"/>
          <w:color w:val="000000"/>
          <w:kern w:val="1"/>
          <w:lang w:eastAsia="zh-CN" w:bidi="hi-IN"/>
        </w:rPr>
        <w:t>ă</w:t>
      </w:r>
      <w:r w:rsidRPr="00446B83">
        <w:rPr>
          <w:rFonts w:ascii="Arial" w:eastAsia="Arial" w:hAnsi="Arial" w:cs="Arial"/>
          <w:color w:val="000000"/>
          <w:kern w:val="1"/>
          <w:lang w:eastAsia="zh-CN" w:bidi="hi-IN"/>
        </w:rPr>
        <w:t>tuit</w:t>
      </w:r>
      <w:r w:rsidR="00446B83" w:rsidRPr="00446B83">
        <w:rPr>
          <w:rFonts w:ascii="Arial" w:eastAsia="Arial" w:hAnsi="Arial" w:cs="Arial"/>
          <w:color w:val="000000"/>
          <w:kern w:val="1"/>
          <w:lang w:eastAsia="zh-CN" w:bidi="hi-IN"/>
        </w:rPr>
        <w:t>ă</w:t>
      </w:r>
      <w:proofErr w:type="spellEnd"/>
      <w:r w:rsidRPr="00446B83">
        <w:rPr>
          <w:rFonts w:ascii="Arial" w:eastAsia="Arial" w:hAnsi="Arial" w:cs="Arial"/>
          <w:color w:val="000000"/>
          <w:kern w:val="1"/>
          <w:lang w:eastAsia="zh-CN" w:bidi="hi-IN"/>
        </w:rPr>
        <w:t xml:space="preserve"> din </w:t>
      </w:r>
      <w:proofErr w:type="spellStart"/>
      <w:r w:rsidRPr="00446B83">
        <w:rPr>
          <w:rFonts w:ascii="Arial" w:eastAsia="Arial" w:hAnsi="Arial" w:cs="Arial"/>
          <w:color w:val="000000"/>
          <w:kern w:val="1"/>
          <w:lang w:eastAsia="zh-CN" w:bidi="hi-IN"/>
        </w:rPr>
        <w:t>persoanele</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deja</w:t>
      </w:r>
      <w:proofErr w:type="spellEnd"/>
      <w:r w:rsidRPr="00446B83">
        <w:rPr>
          <w:rFonts w:ascii="Arial" w:eastAsia="Arial" w:hAnsi="Arial" w:cs="Arial"/>
          <w:color w:val="000000"/>
          <w:kern w:val="1"/>
          <w:lang w:eastAsia="zh-CN" w:bidi="hi-IN"/>
        </w:rPr>
        <w:t xml:space="preserve"> implicate </w:t>
      </w:r>
      <w:proofErr w:type="spellStart"/>
      <w:r w:rsidR="00446B83" w:rsidRPr="00446B83">
        <w:rPr>
          <w:rFonts w:ascii="Arial" w:eastAsia="Arial" w:hAnsi="Arial" w:cs="Arial"/>
          <w:color w:val="000000"/>
          <w:kern w:val="1"/>
          <w:lang w:eastAsia="zh-CN" w:bidi="hi-IN"/>
        </w:rPr>
        <w:t>î</w:t>
      </w:r>
      <w:r w:rsidRPr="00446B83">
        <w:rPr>
          <w:rFonts w:ascii="Arial" w:eastAsia="Arial" w:hAnsi="Arial" w:cs="Arial"/>
          <w:color w:val="000000"/>
          <w:kern w:val="1"/>
          <w:lang w:eastAsia="zh-CN" w:bidi="hi-IN"/>
        </w:rPr>
        <w:t>n</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grupul</w:t>
      </w:r>
      <w:proofErr w:type="spellEnd"/>
      <w:r w:rsidRPr="00446B83">
        <w:rPr>
          <w:rFonts w:ascii="Arial" w:eastAsia="Arial" w:hAnsi="Arial" w:cs="Arial"/>
          <w:color w:val="000000"/>
          <w:kern w:val="1"/>
          <w:lang w:eastAsia="zh-CN" w:bidi="hi-IN"/>
        </w:rPr>
        <w:t xml:space="preserve"> de </w:t>
      </w:r>
      <w:proofErr w:type="spellStart"/>
      <w:r w:rsidRPr="00446B83">
        <w:rPr>
          <w:rFonts w:ascii="Arial" w:eastAsia="Arial" w:hAnsi="Arial" w:cs="Arial"/>
          <w:color w:val="000000"/>
          <w:kern w:val="1"/>
          <w:lang w:eastAsia="zh-CN" w:bidi="hi-IN"/>
        </w:rPr>
        <w:t>lucru</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pentru</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realizarea</w:t>
      </w:r>
      <w:proofErr w:type="spellEnd"/>
      <w:r w:rsidRPr="00446B83">
        <w:rPr>
          <w:rFonts w:ascii="Arial" w:eastAsia="Arial" w:hAnsi="Arial" w:cs="Arial"/>
          <w:color w:val="000000"/>
          <w:kern w:val="1"/>
          <w:lang w:eastAsia="zh-CN" w:bidi="hi-IN"/>
        </w:rPr>
        <w:t xml:space="preserve"> PMUD, </w:t>
      </w:r>
      <w:proofErr w:type="spellStart"/>
      <w:r w:rsidRPr="00446B83">
        <w:rPr>
          <w:rFonts w:ascii="Arial" w:eastAsia="Arial" w:hAnsi="Arial" w:cs="Arial"/>
          <w:color w:val="000000"/>
          <w:kern w:val="1"/>
          <w:lang w:eastAsia="zh-CN" w:bidi="hi-IN"/>
        </w:rPr>
        <w:t>dar</w:t>
      </w:r>
      <w:proofErr w:type="spellEnd"/>
      <w:r w:rsidRPr="00446B83">
        <w:rPr>
          <w:rFonts w:ascii="Arial" w:eastAsia="Arial" w:hAnsi="Arial" w:cs="Arial"/>
          <w:color w:val="000000"/>
          <w:kern w:val="1"/>
          <w:lang w:eastAsia="zh-CN" w:bidi="hi-IN"/>
        </w:rPr>
        <w:t xml:space="preserve"> </w:t>
      </w:r>
      <w:proofErr w:type="spellStart"/>
      <w:r w:rsidR="00446B83" w:rsidRPr="00446B83">
        <w:rPr>
          <w:rFonts w:ascii="Arial" w:eastAsia="Arial" w:hAnsi="Arial" w:cs="Arial"/>
          <w:color w:val="000000"/>
          <w:kern w:val="1"/>
          <w:lang w:eastAsia="zh-CN" w:bidi="hi-IN"/>
        </w:rPr>
        <w:t>ș</w:t>
      </w:r>
      <w:r w:rsidRPr="00446B83">
        <w:rPr>
          <w:rFonts w:ascii="Arial" w:eastAsia="Arial" w:hAnsi="Arial" w:cs="Arial"/>
          <w:color w:val="000000"/>
          <w:kern w:val="1"/>
          <w:lang w:eastAsia="zh-CN" w:bidi="hi-IN"/>
        </w:rPr>
        <w:t>i</w:t>
      </w:r>
      <w:proofErr w:type="spellEnd"/>
      <w:r w:rsidRPr="00446B83">
        <w:rPr>
          <w:rFonts w:ascii="Arial" w:eastAsia="Arial" w:hAnsi="Arial" w:cs="Arial"/>
          <w:color w:val="000000"/>
          <w:kern w:val="1"/>
          <w:lang w:eastAsia="zh-CN" w:bidi="hi-IN"/>
        </w:rPr>
        <w:t xml:space="preserve"> ai </w:t>
      </w:r>
      <w:proofErr w:type="spellStart"/>
      <w:r w:rsidRPr="00446B83">
        <w:rPr>
          <w:rFonts w:ascii="Arial" w:eastAsia="Arial" w:hAnsi="Arial" w:cs="Arial"/>
          <w:color w:val="000000"/>
          <w:kern w:val="1"/>
          <w:lang w:eastAsia="zh-CN" w:bidi="hi-IN"/>
        </w:rPr>
        <w:t>altor</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factori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interesa</w:t>
      </w:r>
      <w:r w:rsidR="00446B83" w:rsidRPr="00446B83">
        <w:rPr>
          <w:rFonts w:ascii="Arial" w:eastAsia="Arial" w:hAnsi="Arial" w:cs="Arial"/>
          <w:color w:val="000000"/>
          <w:kern w:val="1"/>
          <w:lang w:eastAsia="zh-CN" w:bidi="hi-IN"/>
        </w:rPr>
        <w:t>ț</w:t>
      </w:r>
      <w:r w:rsidRPr="00446B83">
        <w:rPr>
          <w:rFonts w:ascii="Arial" w:eastAsia="Arial" w:hAnsi="Arial" w:cs="Arial"/>
          <w:color w:val="000000"/>
          <w:kern w:val="1"/>
          <w:lang w:eastAsia="zh-CN" w:bidi="hi-IN"/>
        </w:rPr>
        <w:t>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Astfel</w:t>
      </w:r>
      <w:proofErr w:type="spellEnd"/>
      <w:r w:rsidRPr="00446B83">
        <w:rPr>
          <w:rFonts w:ascii="Arial" w:eastAsia="Arial" w:hAnsi="Arial" w:cs="Arial"/>
          <w:color w:val="000000"/>
          <w:kern w:val="1"/>
          <w:lang w:eastAsia="zh-CN" w:bidi="hi-IN"/>
        </w:rPr>
        <w:t xml:space="preserve">, din </w:t>
      </w:r>
      <w:proofErr w:type="spellStart"/>
      <w:r w:rsidRPr="00446B83">
        <w:rPr>
          <w:rFonts w:ascii="Arial" w:eastAsia="Arial" w:hAnsi="Arial" w:cs="Arial"/>
          <w:color w:val="000000"/>
          <w:kern w:val="1"/>
          <w:lang w:eastAsia="zh-CN" w:bidi="hi-IN"/>
        </w:rPr>
        <w:t>aceasta</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comisie</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trebuie</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sa</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fac</w:t>
      </w:r>
      <w:r w:rsidR="00446B83" w:rsidRPr="00446B83">
        <w:rPr>
          <w:rFonts w:ascii="Arial" w:eastAsia="Arial" w:hAnsi="Arial" w:cs="Arial"/>
          <w:color w:val="000000"/>
          <w:kern w:val="1"/>
          <w:lang w:eastAsia="zh-CN" w:bidi="hi-IN"/>
        </w:rPr>
        <w:t>ă</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parte</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Managerul</w:t>
      </w:r>
      <w:proofErr w:type="spellEnd"/>
      <w:r w:rsidRPr="00446B83">
        <w:rPr>
          <w:rFonts w:ascii="Arial" w:eastAsia="Arial" w:hAnsi="Arial" w:cs="Arial"/>
          <w:color w:val="000000"/>
          <w:kern w:val="1"/>
          <w:lang w:eastAsia="zh-CN" w:bidi="hi-IN"/>
        </w:rPr>
        <w:t xml:space="preserve"> Public al </w:t>
      </w:r>
      <w:proofErr w:type="spellStart"/>
      <w:r w:rsidRPr="00446B83">
        <w:rPr>
          <w:rFonts w:ascii="Arial" w:eastAsia="Arial" w:hAnsi="Arial" w:cs="Arial"/>
          <w:color w:val="000000"/>
          <w:kern w:val="1"/>
          <w:lang w:eastAsia="zh-CN" w:bidi="hi-IN"/>
        </w:rPr>
        <w:t>ora</w:t>
      </w:r>
      <w:r w:rsidR="00446B83" w:rsidRPr="00446B83">
        <w:rPr>
          <w:rFonts w:ascii="Arial" w:eastAsia="Arial" w:hAnsi="Arial" w:cs="Arial"/>
          <w:color w:val="000000"/>
          <w:kern w:val="1"/>
          <w:lang w:eastAsia="zh-CN" w:bidi="hi-IN"/>
        </w:rPr>
        <w:t>ș</w:t>
      </w:r>
      <w:r w:rsidRPr="00446B83">
        <w:rPr>
          <w:rFonts w:ascii="Arial" w:eastAsia="Arial" w:hAnsi="Arial" w:cs="Arial"/>
          <w:color w:val="000000"/>
          <w:kern w:val="1"/>
          <w:lang w:eastAsia="zh-CN" w:bidi="hi-IN"/>
        </w:rPr>
        <w:t>ului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Arhitectul</w:t>
      </w:r>
      <w:proofErr w:type="spellEnd"/>
      <w:r w:rsidRPr="00446B83">
        <w:rPr>
          <w:rFonts w:ascii="Arial" w:eastAsia="Arial" w:hAnsi="Arial" w:cs="Arial"/>
          <w:color w:val="000000"/>
          <w:kern w:val="1"/>
          <w:lang w:eastAsia="zh-CN" w:bidi="hi-IN"/>
        </w:rPr>
        <w:t xml:space="preserve"> </w:t>
      </w:r>
      <w:proofErr w:type="spellStart"/>
      <w:r w:rsidR="00446B83" w:rsidRPr="00446B83">
        <w:rPr>
          <w:rFonts w:ascii="Arial" w:eastAsia="Arial" w:hAnsi="Arial" w:cs="Arial"/>
          <w:color w:val="000000"/>
          <w:kern w:val="1"/>
          <w:lang w:eastAsia="zh-CN" w:bidi="hi-IN"/>
        </w:rPr>
        <w:t>Ș</w:t>
      </w:r>
      <w:r w:rsidRPr="00446B83">
        <w:rPr>
          <w:rFonts w:ascii="Arial" w:eastAsia="Arial" w:hAnsi="Arial" w:cs="Arial"/>
          <w:color w:val="000000"/>
          <w:kern w:val="1"/>
          <w:lang w:eastAsia="zh-CN" w:bidi="hi-IN"/>
        </w:rPr>
        <w:t>ef</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directorii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direc</w:t>
      </w:r>
      <w:r w:rsidR="00446B83" w:rsidRPr="00446B83">
        <w:rPr>
          <w:rFonts w:ascii="Arial" w:eastAsia="Arial" w:hAnsi="Arial" w:cs="Arial"/>
          <w:color w:val="000000"/>
          <w:kern w:val="1"/>
          <w:lang w:eastAsia="zh-CN" w:bidi="hi-IN"/>
        </w:rPr>
        <w:t>ț</w:t>
      </w:r>
      <w:r w:rsidRPr="00446B83">
        <w:rPr>
          <w:rFonts w:ascii="Arial" w:eastAsia="Arial" w:hAnsi="Arial" w:cs="Arial"/>
          <w:color w:val="000000"/>
          <w:kern w:val="1"/>
          <w:lang w:eastAsia="zh-CN" w:bidi="hi-IN"/>
        </w:rPr>
        <w:t>iilor</w:t>
      </w:r>
      <w:proofErr w:type="spellEnd"/>
      <w:r w:rsidRPr="00446B83">
        <w:rPr>
          <w:rFonts w:ascii="Arial" w:eastAsia="Arial" w:hAnsi="Arial" w:cs="Arial"/>
          <w:color w:val="000000"/>
          <w:kern w:val="1"/>
          <w:lang w:eastAsia="zh-CN" w:bidi="hi-IN"/>
        </w:rPr>
        <w:t xml:space="preserve"> din </w:t>
      </w:r>
      <w:proofErr w:type="spellStart"/>
      <w:r w:rsidRPr="00446B83">
        <w:rPr>
          <w:rFonts w:ascii="Arial" w:eastAsia="Arial" w:hAnsi="Arial" w:cs="Arial"/>
          <w:color w:val="000000"/>
          <w:kern w:val="1"/>
          <w:lang w:eastAsia="zh-CN" w:bidi="hi-IN"/>
        </w:rPr>
        <w:t>cadrul</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Prim</w:t>
      </w:r>
      <w:r w:rsidR="00446B83" w:rsidRPr="00446B83">
        <w:rPr>
          <w:rFonts w:ascii="Arial" w:eastAsia="Arial" w:hAnsi="Arial" w:cs="Arial"/>
          <w:color w:val="000000"/>
          <w:kern w:val="1"/>
          <w:lang w:eastAsia="zh-CN" w:bidi="hi-IN"/>
        </w:rPr>
        <w:t>ă</w:t>
      </w:r>
      <w:r w:rsidRPr="00446B83">
        <w:rPr>
          <w:rFonts w:ascii="Arial" w:eastAsia="Arial" w:hAnsi="Arial" w:cs="Arial"/>
          <w:color w:val="000000"/>
          <w:kern w:val="1"/>
          <w:lang w:eastAsia="zh-CN" w:bidi="hi-IN"/>
        </w:rPr>
        <w:t>riei</w:t>
      </w:r>
      <w:proofErr w:type="spellEnd"/>
      <w:r w:rsidRPr="00446B83">
        <w:rPr>
          <w:rFonts w:ascii="Arial" w:eastAsia="Arial" w:hAnsi="Arial" w:cs="Arial"/>
          <w:color w:val="000000"/>
          <w:kern w:val="1"/>
          <w:lang w:eastAsia="zh-CN" w:bidi="hi-IN"/>
        </w:rPr>
        <w:t xml:space="preserve"> </w:t>
      </w:r>
      <w:proofErr w:type="spellStart"/>
      <w:r w:rsidR="001D1DCF">
        <w:rPr>
          <w:rFonts w:ascii="Arial" w:eastAsia="Arial" w:hAnsi="Arial" w:cs="Arial"/>
          <w:color w:val="000000"/>
          <w:kern w:val="1"/>
          <w:lang w:eastAsia="zh-CN" w:bidi="hi-IN"/>
        </w:rPr>
        <w:t>Horezu</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reprezentan</w:t>
      </w:r>
      <w:r w:rsidR="00446B83" w:rsidRPr="00446B83">
        <w:rPr>
          <w:rFonts w:ascii="Arial" w:eastAsia="Arial" w:hAnsi="Arial" w:cs="Arial"/>
          <w:color w:val="000000"/>
          <w:kern w:val="1"/>
          <w:lang w:eastAsia="zh-CN" w:bidi="hi-IN"/>
        </w:rPr>
        <w:t>ț</w:t>
      </w:r>
      <w:r w:rsidRPr="00446B83">
        <w:rPr>
          <w:rFonts w:ascii="Arial" w:eastAsia="Arial" w:hAnsi="Arial" w:cs="Arial"/>
          <w:color w:val="000000"/>
          <w:kern w:val="1"/>
          <w:lang w:eastAsia="zh-CN" w:bidi="hi-IN"/>
        </w:rPr>
        <w:t>i</w:t>
      </w:r>
      <w:proofErr w:type="spellEnd"/>
      <w:r w:rsidRPr="00446B83">
        <w:rPr>
          <w:rFonts w:ascii="Arial" w:eastAsia="Arial" w:hAnsi="Arial" w:cs="Arial"/>
          <w:color w:val="000000"/>
          <w:kern w:val="1"/>
          <w:lang w:eastAsia="zh-CN" w:bidi="hi-IN"/>
        </w:rPr>
        <w:t xml:space="preserve"> ai </w:t>
      </w:r>
      <w:proofErr w:type="spellStart"/>
      <w:r w:rsidRPr="00446B83">
        <w:rPr>
          <w:rFonts w:ascii="Arial" w:eastAsia="Arial" w:hAnsi="Arial" w:cs="Arial"/>
          <w:color w:val="000000"/>
          <w:kern w:val="1"/>
          <w:lang w:eastAsia="zh-CN" w:bidi="hi-IN"/>
        </w:rPr>
        <w:t>Agen</w:t>
      </w:r>
      <w:r w:rsidR="00446B83" w:rsidRPr="00446B83">
        <w:rPr>
          <w:rFonts w:ascii="Arial" w:eastAsia="Arial" w:hAnsi="Arial" w:cs="Arial"/>
          <w:color w:val="000000"/>
          <w:kern w:val="1"/>
          <w:lang w:eastAsia="zh-CN" w:bidi="hi-IN"/>
        </w:rPr>
        <w:t>ț</w:t>
      </w:r>
      <w:r w:rsidRPr="00446B83">
        <w:rPr>
          <w:rFonts w:ascii="Arial" w:eastAsia="Arial" w:hAnsi="Arial" w:cs="Arial"/>
          <w:color w:val="000000"/>
          <w:kern w:val="1"/>
          <w:lang w:eastAsia="zh-CN" w:bidi="hi-IN"/>
        </w:rPr>
        <w:t>iei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pentru</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Protec</w:t>
      </w:r>
      <w:r w:rsidR="00446B83" w:rsidRPr="00446B83">
        <w:rPr>
          <w:rFonts w:ascii="Arial" w:eastAsia="Arial" w:hAnsi="Arial" w:cs="Arial"/>
          <w:color w:val="000000"/>
          <w:kern w:val="1"/>
          <w:lang w:eastAsia="zh-CN" w:bidi="hi-IN"/>
        </w:rPr>
        <w:t>ț</w:t>
      </w:r>
      <w:r w:rsidRPr="00446B83">
        <w:rPr>
          <w:rFonts w:ascii="Arial" w:eastAsia="Arial" w:hAnsi="Arial" w:cs="Arial"/>
          <w:color w:val="000000"/>
          <w:kern w:val="1"/>
          <w:lang w:eastAsia="zh-CN" w:bidi="hi-IN"/>
        </w:rPr>
        <w:t>ia</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Mediului</w:t>
      </w:r>
      <w:proofErr w:type="spellEnd"/>
      <w:r w:rsidRPr="00446B83">
        <w:rPr>
          <w:rFonts w:ascii="Arial" w:eastAsia="Arial" w:hAnsi="Arial" w:cs="Arial"/>
          <w:color w:val="000000"/>
          <w:kern w:val="1"/>
          <w:lang w:eastAsia="zh-CN" w:bidi="hi-IN"/>
        </w:rPr>
        <w:t xml:space="preserve"> </w:t>
      </w:r>
      <w:proofErr w:type="spellStart"/>
      <w:r w:rsidR="001D1DCF">
        <w:rPr>
          <w:rFonts w:ascii="Arial" w:eastAsia="Arial" w:hAnsi="Arial" w:cs="Arial"/>
          <w:color w:val="000000"/>
          <w:kern w:val="1"/>
          <w:lang w:eastAsia="zh-CN" w:bidi="hi-IN"/>
        </w:rPr>
        <w:t>Valcea</w:t>
      </w:r>
      <w:proofErr w:type="spellEnd"/>
      <w:r w:rsidRPr="00446B83">
        <w:rPr>
          <w:rFonts w:ascii="Arial" w:eastAsia="Arial" w:hAnsi="Arial" w:cs="Arial"/>
          <w:color w:val="000000"/>
          <w:kern w:val="1"/>
          <w:lang w:eastAsia="zh-CN" w:bidi="hi-IN"/>
        </w:rPr>
        <w:t xml:space="preserve">, ai </w:t>
      </w:r>
      <w:proofErr w:type="spellStart"/>
      <w:r w:rsidR="001D1DCF">
        <w:rPr>
          <w:rFonts w:ascii="Arial" w:eastAsia="Arial" w:hAnsi="Arial" w:cs="Arial"/>
          <w:color w:val="000000"/>
          <w:kern w:val="1"/>
          <w:lang w:eastAsia="zh-CN" w:bidi="hi-IN"/>
        </w:rPr>
        <w:t>viitorului</w:t>
      </w:r>
      <w:proofErr w:type="spellEnd"/>
      <w:r w:rsidR="001D1DCF">
        <w:rPr>
          <w:rFonts w:ascii="Arial" w:eastAsia="Arial" w:hAnsi="Arial" w:cs="Arial"/>
          <w:color w:val="000000"/>
          <w:kern w:val="1"/>
          <w:lang w:eastAsia="zh-CN" w:bidi="hi-IN"/>
        </w:rPr>
        <w:t xml:space="preserve"> </w:t>
      </w:r>
      <w:r w:rsidRPr="00446B83">
        <w:rPr>
          <w:rFonts w:ascii="Arial" w:eastAsia="Arial" w:hAnsi="Arial" w:cs="Arial"/>
          <w:color w:val="000000"/>
          <w:kern w:val="1"/>
          <w:lang w:eastAsia="zh-CN" w:bidi="hi-IN"/>
        </w:rPr>
        <w:t xml:space="preserve">operator de transport public, ai </w:t>
      </w:r>
      <w:proofErr w:type="spellStart"/>
      <w:r w:rsidRPr="00446B83">
        <w:rPr>
          <w:rFonts w:ascii="Arial" w:eastAsia="Arial" w:hAnsi="Arial" w:cs="Arial"/>
          <w:color w:val="000000"/>
          <w:kern w:val="1"/>
          <w:lang w:eastAsia="zh-CN" w:bidi="hi-IN"/>
        </w:rPr>
        <w:t>Direc</w:t>
      </w:r>
      <w:r w:rsidR="00446B83" w:rsidRPr="00446B83">
        <w:rPr>
          <w:rFonts w:ascii="Arial" w:eastAsia="Arial" w:hAnsi="Arial" w:cs="Arial"/>
          <w:color w:val="000000"/>
          <w:kern w:val="1"/>
          <w:lang w:eastAsia="zh-CN" w:bidi="hi-IN"/>
        </w:rPr>
        <w:t>ț</w:t>
      </w:r>
      <w:r w:rsidRPr="00446B83">
        <w:rPr>
          <w:rFonts w:ascii="Arial" w:eastAsia="Arial" w:hAnsi="Arial" w:cs="Arial"/>
          <w:color w:val="000000"/>
          <w:kern w:val="1"/>
          <w:lang w:eastAsia="zh-CN" w:bidi="hi-IN"/>
        </w:rPr>
        <w:t>iei</w:t>
      </w:r>
      <w:proofErr w:type="spellEnd"/>
      <w:r w:rsidRPr="00446B83">
        <w:rPr>
          <w:rFonts w:ascii="Arial" w:eastAsia="Arial" w:hAnsi="Arial" w:cs="Arial"/>
          <w:color w:val="000000"/>
          <w:kern w:val="1"/>
          <w:lang w:eastAsia="zh-CN" w:bidi="hi-IN"/>
        </w:rPr>
        <w:t xml:space="preserve"> de </w:t>
      </w:r>
      <w:proofErr w:type="spellStart"/>
      <w:r w:rsidRPr="00446B83">
        <w:rPr>
          <w:rFonts w:ascii="Arial" w:eastAsia="Arial" w:hAnsi="Arial" w:cs="Arial"/>
          <w:color w:val="000000"/>
          <w:kern w:val="1"/>
          <w:lang w:eastAsia="zh-CN" w:bidi="hi-IN"/>
        </w:rPr>
        <w:t>S</w:t>
      </w:r>
      <w:r w:rsidR="00446B83" w:rsidRPr="00446B83">
        <w:rPr>
          <w:rFonts w:ascii="Arial" w:eastAsia="Arial" w:hAnsi="Arial" w:cs="Arial"/>
          <w:color w:val="000000"/>
          <w:kern w:val="1"/>
          <w:lang w:eastAsia="zh-CN" w:bidi="hi-IN"/>
        </w:rPr>
        <w:t>ă</w:t>
      </w:r>
      <w:r w:rsidRPr="00446B83">
        <w:rPr>
          <w:rFonts w:ascii="Arial" w:eastAsia="Arial" w:hAnsi="Arial" w:cs="Arial"/>
          <w:color w:val="000000"/>
          <w:kern w:val="1"/>
          <w:lang w:eastAsia="zh-CN" w:bidi="hi-IN"/>
        </w:rPr>
        <w:t>n</w:t>
      </w:r>
      <w:r w:rsidR="00446B83" w:rsidRPr="00446B83">
        <w:rPr>
          <w:rFonts w:ascii="Arial" w:eastAsia="Arial" w:hAnsi="Arial" w:cs="Arial"/>
          <w:color w:val="000000"/>
          <w:kern w:val="1"/>
          <w:lang w:eastAsia="zh-CN" w:bidi="hi-IN"/>
        </w:rPr>
        <w:t>ă</w:t>
      </w:r>
      <w:r w:rsidRPr="00446B83">
        <w:rPr>
          <w:rFonts w:ascii="Arial" w:eastAsia="Arial" w:hAnsi="Arial" w:cs="Arial"/>
          <w:color w:val="000000"/>
          <w:kern w:val="1"/>
          <w:lang w:eastAsia="zh-CN" w:bidi="hi-IN"/>
        </w:rPr>
        <w:t>tate</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Public</w:t>
      </w:r>
      <w:r w:rsidR="00446B83" w:rsidRPr="00446B83">
        <w:rPr>
          <w:rFonts w:ascii="Arial" w:eastAsia="Arial" w:hAnsi="Arial" w:cs="Arial"/>
          <w:color w:val="000000"/>
          <w:kern w:val="1"/>
          <w:lang w:eastAsia="zh-CN" w:bidi="hi-IN"/>
        </w:rPr>
        <w:t>ă</w:t>
      </w:r>
      <w:proofErr w:type="spellEnd"/>
      <w:r w:rsidRPr="00446B83">
        <w:rPr>
          <w:rFonts w:ascii="Arial" w:eastAsia="Arial" w:hAnsi="Arial" w:cs="Arial"/>
          <w:color w:val="000000"/>
          <w:kern w:val="1"/>
          <w:lang w:eastAsia="zh-CN" w:bidi="hi-IN"/>
        </w:rPr>
        <w:t xml:space="preserve"> etc. </w:t>
      </w:r>
      <w:proofErr w:type="spellStart"/>
      <w:r w:rsidRPr="00446B83">
        <w:rPr>
          <w:rFonts w:ascii="Arial" w:eastAsia="Arial" w:hAnsi="Arial" w:cs="Arial"/>
          <w:color w:val="000000"/>
          <w:kern w:val="1"/>
          <w:lang w:eastAsia="zh-CN" w:bidi="hi-IN"/>
        </w:rPr>
        <w:t>Comisia</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va</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trebui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s</w:t>
      </w:r>
      <w:r w:rsidR="00446B83" w:rsidRPr="00446B83">
        <w:rPr>
          <w:rFonts w:ascii="Arial" w:eastAsia="Arial" w:hAnsi="Arial" w:cs="Arial"/>
          <w:color w:val="000000"/>
          <w:kern w:val="1"/>
          <w:lang w:eastAsia="zh-CN" w:bidi="hi-IN"/>
        </w:rPr>
        <w:t>ă</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aib</w:t>
      </w:r>
      <w:r w:rsidR="00446B83" w:rsidRPr="00446B83">
        <w:rPr>
          <w:rFonts w:ascii="Arial" w:eastAsia="Arial" w:hAnsi="Arial" w:cs="Arial"/>
          <w:color w:val="000000"/>
          <w:kern w:val="1"/>
          <w:lang w:eastAsia="zh-CN" w:bidi="hi-IN"/>
        </w:rPr>
        <w:t>ă</w:t>
      </w:r>
      <w:proofErr w:type="spellEnd"/>
      <w:r w:rsidRPr="00446B83">
        <w:rPr>
          <w:rFonts w:ascii="Arial" w:eastAsia="Arial" w:hAnsi="Arial" w:cs="Arial"/>
          <w:color w:val="000000"/>
          <w:kern w:val="1"/>
          <w:lang w:eastAsia="zh-CN" w:bidi="hi-IN"/>
        </w:rPr>
        <w:t xml:space="preserve"> </w:t>
      </w:r>
      <w:proofErr w:type="spellStart"/>
      <w:r w:rsidR="00446B83" w:rsidRPr="00446B83">
        <w:rPr>
          <w:rFonts w:ascii="Arial" w:eastAsia="Arial" w:hAnsi="Arial" w:cs="Arial"/>
          <w:color w:val="000000"/>
          <w:kern w:val="1"/>
          <w:lang w:eastAsia="zh-CN" w:bidi="hi-IN"/>
        </w:rPr>
        <w:t>î</w:t>
      </w:r>
      <w:r w:rsidRPr="00446B83">
        <w:rPr>
          <w:rFonts w:ascii="Arial" w:eastAsia="Arial" w:hAnsi="Arial" w:cs="Arial"/>
          <w:color w:val="000000"/>
          <w:kern w:val="1"/>
          <w:lang w:eastAsia="zh-CN" w:bidi="hi-IN"/>
        </w:rPr>
        <w:t>nt</w:t>
      </w:r>
      <w:r w:rsidR="00446B83" w:rsidRPr="00446B83">
        <w:rPr>
          <w:rFonts w:ascii="Arial" w:eastAsia="Arial" w:hAnsi="Arial" w:cs="Arial"/>
          <w:color w:val="000000"/>
          <w:kern w:val="1"/>
          <w:lang w:eastAsia="zh-CN" w:bidi="hi-IN"/>
        </w:rPr>
        <w:t>â</w:t>
      </w:r>
      <w:r w:rsidRPr="00446B83">
        <w:rPr>
          <w:rFonts w:ascii="Arial" w:eastAsia="Arial" w:hAnsi="Arial" w:cs="Arial"/>
          <w:color w:val="000000"/>
          <w:kern w:val="1"/>
          <w:lang w:eastAsia="zh-CN" w:bidi="hi-IN"/>
        </w:rPr>
        <w:t>lniri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trimestriale</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sau</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mai</w:t>
      </w:r>
      <w:proofErr w:type="spellEnd"/>
      <w:r w:rsidRPr="00446B83">
        <w:rPr>
          <w:rFonts w:ascii="Arial" w:eastAsia="Arial" w:hAnsi="Arial" w:cs="Arial"/>
          <w:color w:val="000000"/>
          <w:kern w:val="1"/>
          <w:lang w:eastAsia="zh-CN" w:bidi="hi-IN"/>
        </w:rPr>
        <w:t xml:space="preserve"> des </w:t>
      </w:r>
      <w:proofErr w:type="spellStart"/>
      <w:r w:rsidRPr="00446B83">
        <w:rPr>
          <w:rFonts w:ascii="Arial" w:eastAsia="Arial" w:hAnsi="Arial" w:cs="Arial"/>
          <w:color w:val="000000"/>
          <w:kern w:val="1"/>
          <w:lang w:eastAsia="zh-CN" w:bidi="hi-IN"/>
        </w:rPr>
        <w:t>dac</w:t>
      </w:r>
      <w:r w:rsidR="00446B83" w:rsidRPr="00446B83">
        <w:rPr>
          <w:rFonts w:ascii="Arial" w:eastAsia="Arial" w:hAnsi="Arial" w:cs="Arial"/>
          <w:color w:val="000000"/>
          <w:kern w:val="1"/>
          <w:lang w:eastAsia="zh-CN" w:bidi="hi-IN"/>
        </w:rPr>
        <w:t>ă</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este</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cazul</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pentru</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analiza</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situa</w:t>
      </w:r>
      <w:r w:rsidR="00446B83" w:rsidRPr="00446B83">
        <w:rPr>
          <w:rFonts w:ascii="Arial" w:eastAsia="Arial" w:hAnsi="Arial" w:cs="Arial"/>
          <w:color w:val="000000"/>
          <w:kern w:val="1"/>
          <w:lang w:eastAsia="zh-CN" w:bidi="hi-IN"/>
        </w:rPr>
        <w:t>ț</w:t>
      </w:r>
      <w:r w:rsidRPr="00446B83">
        <w:rPr>
          <w:rFonts w:ascii="Arial" w:eastAsia="Arial" w:hAnsi="Arial" w:cs="Arial"/>
          <w:color w:val="000000"/>
          <w:kern w:val="1"/>
          <w:lang w:eastAsia="zh-CN" w:bidi="hi-IN"/>
        </w:rPr>
        <w:t>iei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implement</w:t>
      </w:r>
      <w:r w:rsidR="00446B83" w:rsidRPr="00446B83">
        <w:rPr>
          <w:rFonts w:ascii="Arial" w:eastAsia="Arial" w:hAnsi="Arial" w:cs="Arial"/>
          <w:color w:val="000000"/>
          <w:kern w:val="1"/>
          <w:lang w:eastAsia="zh-CN" w:bidi="hi-IN"/>
        </w:rPr>
        <w:t>ă</w:t>
      </w:r>
      <w:r w:rsidRPr="00446B83">
        <w:rPr>
          <w:rFonts w:ascii="Arial" w:eastAsia="Arial" w:hAnsi="Arial" w:cs="Arial"/>
          <w:color w:val="000000"/>
          <w:kern w:val="1"/>
          <w:lang w:eastAsia="zh-CN" w:bidi="hi-IN"/>
        </w:rPr>
        <w:t>rii</w:t>
      </w:r>
      <w:proofErr w:type="spellEnd"/>
      <w:r w:rsidRPr="00446B83">
        <w:rPr>
          <w:rFonts w:ascii="Arial" w:eastAsia="Arial" w:hAnsi="Arial" w:cs="Arial"/>
          <w:color w:val="000000"/>
          <w:kern w:val="1"/>
          <w:lang w:eastAsia="zh-CN" w:bidi="hi-IN"/>
        </w:rPr>
        <w:t xml:space="preserve"> PMUD </w:t>
      </w:r>
      <w:proofErr w:type="spellStart"/>
      <w:r w:rsidR="00446B83" w:rsidRPr="00446B83">
        <w:rPr>
          <w:rFonts w:ascii="Arial" w:eastAsia="Arial" w:hAnsi="Arial" w:cs="Arial"/>
          <w:color w:val="000000"/>
          <w:kern w:val="1"/>
          <w:lang w:eastAsia="zh-CN" w:bidi="hi-IN"/>
        </w:rPr>
        <w:t>ș</w:t>
      </w:r>
      <w:r w:rsidRPr="00446B83">
        <w:rPr>
          <w:rFonts w:ascii="Arial" w:eastAsia="Arial" w:hAnsi="Arial" w:cs="Arial"/>
          <w:color w:val="000000"/>
          <w:kern w:val="1"/>
          <w:lang w:eastAsia="zh-CN" w:bidi="hi-IN"/>
        </w:rPr>
        <w:t>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pentru</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luarea</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m</w:t>
      </w:r>
      <w:r w:rsidR="00446B83" w:rsidRPr="00446B83">
        <w:rPr>
          <w:rFonts w:ascii="Arial" w:eastAsia="Arial" w:hAnsi="Arial" w:cs="Arial"/>
          <w:color w:val="000000"/>
          <w:kern w:val="1"/>
          <w:lang w:eastAsia="zh-CN" w:bidi="hi-IN"/>
        </w:rPr>
        <w:t>ă</w:t>
      </w:r>
      <w:r w:rsidRPr="00446B83">
        <w:rPr>
          <w:rFonts w:ascii="Arial" w:eastAsia="Arial" w:hAnsi="Arial" w:cs="Arial"/>
          <w:color w:val="000000"/>
          <w:kern w:val="1"/>
          <w:lang w:eastAsia="zh-CN" w:bidi="hi-IN"/>
        </w:rPr>
        <w:t>surilor</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necesare</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bunului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mers</w:t>
      </w:r>
      <w:proofErr w:type="spellEnd"/>
      <w:r w:rsidRPr="00446B83">
        <w:rPr>
          <w:rFonts w:ascii="Arial" w:eastAsia="Arial" w:hAnsi="Arial" w:cs="Arial"/>
          <w:color w:val="000000"/>
          <w:kern w:val="1"/>
          <w:lang w:eastAsia="zh-CN" w:bidi="hi-IN"/>
        </w:rPr>
        <w:t xml:space="preserve"> al </w:t>
      </w:r>
      <w:proofErr w:type="spellStart"/>
      <w:r w:rsidRPr="00446B83">
        <w:rPr>
          <w:rFonts w:ascii="Arial" w:eastAsia="Arial" w:hAnsi="Arial" w:cs="Arial"/>
          <w:color w:val="000000"/>
          <w:kern w:val="1"/>
          <w:lang w:eastAsia="zh-CN" w:bidi="hi-IN"/>
        </w:rPr>
        <w:t>procesului</w:t>
      </w:r>
      <w:proofErr w:type="spellEnd"/>
      <w:r w:rsidRPr="00446B83">
        <w:rPr>
          <w:rFonts w:ascii="Arial" w:eastAsia="Arial" w:hAnsi="Arial" w:cs="Arial"/>
          <w:color w:val="000000"/>
          <w:kern w:val="1"/>
          <w:lang w:eastAsia="zh-CN" w:bidi="hi-IN"/>
        </w:rPr>
        <w:t>.</w:t>
      </w:r>
    </w:p>
    <w:p w14:paraId="3CA91D3F" w14:textId="77777777" w:rsidR="00995EF1" w:rsidRPr="00446B83" w:rsidRDefault="00995EF1" w:rsidP="00446B83">
      <w:pPr>
        <w:widowControl w:val="0"/>
        <w:suppressAutoHyphens/>
        <w:spacing w:after="0" w:line="276" w:lineRule="auto"/>
        <w:jc w:val="both"/>
        <w:rPr>
          <w:rFonts w:ascii="Arial" w:eastAsia="Arial" w:hAnsi="Arial" w:cs="Arial"/>
          <w:color w:val="000000"/>
          <w:kern w:val="1"/>
          <w:lang w:eastAsia="zh-CN" w:bidi="hi-IN"/>
        </w:rPr>
      </w:pPr>
    </w:p>
    <w:p w14:paraId="3ED3D18E" w14:textId="0155AE8D" w:rsidR="00995EF1" w:rsidRPr="00446B83" w:rsidRDefault="00995EF1" w:rsidP="00446B83">
      <w:pPr>
        <w:widowControl w:val="0"/>
        <w:suppressAutoHyphens/>
        <w:spacing w:after="0" w:line="276" w:lineRule="auto"/>
        <w:jc w:val="both"/>
        <w:rPr>
          <w:rFonts w:ascii="Arial" w:eastAsia="Arial" w:hAnsi="Arial" w:cs="Arial"/>
          <w:color w:val="000000"/>
          <w:kern w:val="1"/>
          <w:lang w:eastAsia="zh-CN" w:bidi="hi-IN"/>
        </w:rPr>
      </w:pPr>
      <w:r w:rsidRPr="00446B83">
        <w:rPr>
          <w:rFonts w:ascii="Arial" w:eastAsia="Arial" w:hAnsi="Arial" w:cs="Arial"/>
          <w:color w:val="000000"/>
          <w:kern w:val="1"/>
          <w:lang w:eastAsia="zh-CN" w:bidi="hi-IN"/>
        </w:rPr>
        <w:t xml:space="preserve">Pe </w:t>
      </w:r>
      <w:proofErr w:type="spellStart"/>
      <w:r w:rsidRPr="00446B83">
        <w:rPr>
          <w:rFonts w:ascii="Arial" w:eastAsia="Arial" w:hAnsi="Arial" w:cs="Arial"/>
          <w:color w:val="000000"/>
          <w:kern w:val="1"/>
          <w:lang w:eastAsia="zh-CN" w:bidi="hi-IN"/>
        </w:rPr>
        <w:t>l</w:t>
      </w:r>
      <w:r w:rsidR="00446B83" w:rsidRPr="00446B83">
        <w:rPr>
          <w:rFonts w:ascii="Arial" w:eastAsia="Arial" w:hAnsi="Arial" w:cs="Arial"/>
          <w:color w:val="000000"/>
          <w:kern w:val="1"/>
          <w:lang w:eastAsia="zh-CN" w:bidi="hi-IN"/>
        </w:rPr>
        <w:t>â</w:t>
      </w:r>
      <w:r w:rsidRPr="00446B83">
        <w:rPr>
          <w:rFonts w:ascii="Arial" w:eastAsia="Arial" w:hAnsi="Arial" w:cs="Arial"/>
          <w:color w:val="000000"/>
          <w:kern w:val="1"/>
          <w:lang w:eastAsia="zh-CN" w:bidi="hi-IN"/>
        </w:rPr>
        <w:t>ng</w:t>
      </w:r>
      <w:r w:rsidR="00446B83" w:rsidRPr="00446B83">
        <w:rPr>
          <w:rFonts w:ascii="Arial" w:eastAsia="Arial" w:hAnsi="Arial" w:cs="Arial"/>
          <w:color w:val="000000"/>
          <w:kern w:val="1"/>
          <w:lang w:eastAsia="zh-CN" w:bidi="hi-IN"/>
        </w:rPr>
        <w:t>ă</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aceast</w:t>
      </w:r>
      <w:r w:rsidR="00446B83" w:rsidRPr="00446B83">
        <w:rPr>
          <w:rFonts w:ascii="Arial" w:eastAsia="Arial" w:hAnsi="Arial" w:cs="Arial"/>
          <w:color w:val="000000"/>
          <w:kern w:val="1"/>
          <w:lang w:eastAsia="zh-CN" w:bidi="hi-IN"/>
        </w:rPr>
        <w:t>ă</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comisie</w:t>
      </w:r>
      <w:proofErr w:type="spellEnd"/>
      <w:r w:rsidRPr="00446B83">
        <w:rPr>
          <w:rFonts w:ascii="Arial" w:eastAsia="Arial" w:hAnsi="Arial" w:cs="Arial"/>
          <w:color w:val="000000"/>
          <w:kern w:val="1"/>
          <w:lang w:eastAsia="zh-CN" w:bidi="hi-IN"/>
        </w:rPr>
        <w:t xml:space="preserve">, se </w:t>
      </w:r>
      <w:proofErr w:type="spellStart"/>
      <w:r w:rsidRPr="00446B83">
        <w:rPr>
          <w:rFonts w:ascii="Arial" w:eastAsia="Arial" w:hAnsi="Arial" w:cs="Arial"/>
          <w:color w:val="000000"/>
          <w:kern w:val="1"/>
          <w:lang w:eastAsia="zh-CN" w:bidi="hi-IN"/>
        </w:rPr>
        <w:t>propune</w:t>
      </w:r>
      <w:proofErr w:type="spellEnd"/>
      <w:r w:rsidRPr="00446B83">
        <w:rPr>
          <w:rFonts w:ascii="Arial" w:eastAsia="Arial" w:hAnsi="Arial" w:cs="Arial"/>
          <w:color w:val="000000"/>
          <w:kern w:val="1"/>
          <w:lang w:eastAsia="zh-CN" w:bidi="hi-IN"/>
        </w:rPr>
        <w:t xml:space="preserve"> </w:t>
      </w:r>
      <w:proofErr w:type="spellStart"/>
      <w:r w:rsidR="00446B83" w:rsidRPr="00446B83">
        <w:rPr>
          <w:rFonts w:ascii="Arial" w:eastAsia="Arial" w:hAnsi="Arial" w:cs="Arial"/>
          <w:color w:val="000000"/>
          <w:kern w:val="1"/>
          <w:lang w:eastAsia="zh-CN" w:bidi="hi-IN"/>
        </w:rPr>
        <w:t>ș</w:t>
      </w:r>
      <w:r w:rsidRPr="00446B83">
        <w:rPr>
          <w:rFonts w:ascii="Arial" w:eastAsia="Arial" w:hAnsi="Arial" w:cs="Arial"/>
          <w:color w:val="000000"/>
          <w:kern w:val="1"/>
          <w:lang w:eastAsia="zh-CN" w:bidi="hi-IN"/>
        </w:rPr>
        <w:t>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constituirea</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unui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compartiment</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specializat</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pentru</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implementarea</w:t>
      </w:r>
      <w:proofErr w:type="spellEnd"/>
      <w:r w:rsidRPr="00446B83">
        <w:rPr>
          <w:rFonts w:ascii="Arial" w:eastAsia="Arial" w:hAnsi="Arial" w:cs="Arial"/>
          <w:color w:val="000000"/>
          <w:kern w:val="1"/>
          <w:lang w:eastAsia="zh-CN" w:bidi="hi-IN"/>
        </w:rPr>
        <w:t xml:space="preserve"> PMUD, </w:t>
      </w:r>
      <w:proofErr w:type="spellStart"/>
      <w:r w:rsidR="00446B83" w:rsidRPr="00446B83">
        <w:rPr>
          <w:rFonts w:ascii="Arial" w:eastAsia="Arial" w:hAnsi="Arial" w:cs="Arial"/>
          <w:color w:val="000000"/>
          <w:kern w:val="1"/>
          <w:lang w:eastAsia="zh-CN" w:bidi="hi-IN"/>
        </w:rPr>
        <w:t>î</w:t>
      </w:r>
      <w:r w:rsidRPr="00446B83">
        <w:rPr>
          <w:rFonts w:ascii="Arial" w:eastAsia="Arial" w:hAnsi="Arial" w:cs="Arial"/>
          <w:color w:val="000000"/>
          <w:kern w:val="1"/>
          <w:lang w:eastAsia="zh-CN" w:bidi="hi-IN"/>
        </w:rPr>
        <w:t>n</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cadrul</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Prim</w:t>
      </w:r>
      <w:r w:rsidR="00446B83" w:rsidRPr="00446B83">
        <w:rPr>
          <w:rFonts w:ascii="Arial" w:eastAsia="Arial" w:hAnsi="Arial" w:cs="Arial"/>
          <w:color w:val="000000"/>
          <w:kern w:val="1"/>
          <w:lang w:eastAsia="zh-CN" w:bidi="hi-IN"/>
        </w:rPr>
        <w:t>ă</w:t>
      </w:r>
      <w:r w:rsidRPr="00446B83">
        <w:rPr>
          <w:rFonts w:ascii="Arial" w:eastAsia="Arial" w:hAnsi="Arial" w:cs="Arial"/>
          <w:color w:val="000000"/>
          <w:kern w:val="1"/>
          <w:lang w:eastAsia="zh-CN" w:bidi="hi-IN"/>
        </w:rPr>
        <w:t>riei</w:t>
      </w:r>
      <w:proofErr w:type="spellEnd"/>
      <w:r w:rsidRPr="00446B83">
        <w:rPr>
          <w:rFonts w:ascii="Arial" w:eastAsia="Arial" w:hAnsi="Arial" w:cs="Arial"/>
          <w:color w:val="000000"/>
          <w:kern w:val="1"/>
          <w:lang w:eastAsia="zh-CN" w:bidi="hi-IN"/>
        </w:rPr>
        <w:t xml:space="preserve"> </w:t>
      </w:r>
      <w:proofErr w:type="spellStart"/>
      <w:r w:rsidR="001D1DCF">
        <w:rPr>
          <w:rFonts w:ascii="Arial" w:eastAsia="Arial" w:hAnsi="Arial" w:cs="Arial"/>
          <w:color w:val="000000"/>
          <w:kern w:val="1"/>
          <w:lang w:eastAsia="zh-CN" w:bidi="hi-IN"/>
        </w:rPr>
        <w:t>Horezu</w:t>
      </w:r>
      <w:proofErr w:type="spellEnd"/>
      <w:r w:rsidRPr="00446B83">
        <w:rPr>
          <w:rFonts w:ascii="Arial" w:eastAsia="Arial" w:hAnsi="Arial" w:cs="Arial"/>
          <w:color w:val="000000"/>
          <w:kern w:val="1"/>
          <w:lang w:eastAsia="zh-CN" w:bidi="hi-IN"/>
        </w:rPr>
        <w:t xml:space="preserve">, care </w:t>
      </w:r>
      <w:proofErr w:type="spellStart"/>
      <w:r w:rsidRPr="00446B83">
        <w:rPr>
          <w:rFonts w:ascii="Arial" w:eastAsia="Arial" w:hAnsi="Arial" w:cs="Arial"/>
          <w:color w:val="000000"/>
          <w:kern w:val="1"/>
          <w:lang w:eastAsia="zh-CN" w:bidi="hi-IN"/>
        </w:rPr>
        <w:t>va</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avea</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rolul</w:t>
      </w:r>
      <w:proofErr w:type="spellEnd"/>
      <w:r w:rsidRPr="00446B83">
        <w:rPr>
          <w:rFonts w:ascii="Arial" w:eastAsia="Arial" w:hAnsi="Arial" w:cs="Arial"/>
          <w:color w:val="000000"/>
          <w:kern w:val="1"/>
          <w:lang w:eastAsia="zh-CN" w:bidi="hi-IN"/>
        </w:rPr>
        <w:t xml:space="preserve"> de </w:t>
      </w:r>
      <w:proofErr w:type="spellStart"/>
      <w:r w:rsidRPr="00446B83">
        <w:rPr>
          <w:rFonts w:ascii="Arial" w:eastAsia="Arial" w:hAnsi="Arial" w:cs="Arial"/>
          <w:color w:val="000000"/>
          <w:kern w:val="1"/>
          <w:lang w:eastAsia="zh-CN" w:bidi="hi-IN"/>
        </w:rPr>
        <w:t>culegere</w:t>
      </w:r>
      <w:proofErr w:type="spellEnd"/>
      <w:r w:rsidRPr="00446B83">
        <w:rPr>
          <w:rFonts w:ascii="Arial" w:eastAsia="Arial" w:hAnsi="Arial" w:cs="Arial"/>
          <w:color w:val="000000"/>
          <w:kern w:val="1"/>
          <w:lang w:eastAsia="zh-CN" w:bidi="hi-IN"/>
        </w:rPr>
        <w:t xml:space="preserve"> a </w:t>
      </w:r>
      <w:proofErr w:type="spellStart"/>
      <w:r w:rsidRPr="00446B83">
        <w:rPr>
          <w:rFonts w:ascii="Arial" w:eastAsia="Arial" w:hAnsi="Arial" w:cs="Arial"/>
          <w:color w:val="000000"/>
          <w:kern w:val="1"/>
          <w:lang w:eastAsia="zh-CN" w:bidi="hi-IN"/>
        </w:rPr>
        <w:t>datelor</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necesare</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procesului</w:t>
      </w:r>
      <w:proofErr w:type="spellEnd"/>
      <w:r w:rsidRPr="00446B83">
        <w:rPr>
          <w:rFonts w:ascii="Arial" w:eastAsia="Arial" w:hAnsi="Arial" w:cs="Arial"/>
          <w:color w:val="000000"/>
          <w:kern w:val="1"/>
          <w:lang w:eastAsia="zh-CN" w:bidi="hi-IN"/>
        </w:rPr>
        <w:t xml:space="preserve"> de </w:t>
      </w:r>
      <w:proofErr w:type="spellStart"/>
      <w:r w:rsidRPr="00446B83">
        <w:rPr>
          <w:rFonts w:ascii="Arial" w:eastAsia="Arial" w:hAnsi="Arial" w:cs="Arial"/>
          <w:color w:val="000000"/>
          <w:kern w:val="1"/>
          <w:lang w:eastAsia="zh-CN" w:bidi="hi-IN"/>
        </w:rPr>
        <w:t>monitorizare</w:t>
      </w:r>
      <w:proofErr w:type="spellEnd"/>
      <w:r w:rsidRPr="00446B83">
        <w:rPr>
          <w:rFonts w:ascii="Arial" w:eastAsia="Arial" w:hAnsi="Arial" w:cs="Arial"/>
          <w:color w:val="000000"/>
          <w:kern w:val="1"/>
          <w:lang w:eastAsia="zh-CN" w:bidi="hi-IN"/>
        </w:rPr>
        <w:t xml:space="preserve"> </w:t>
      </w:r>
      <w:proofErr w:type="gramStart"/>
      <w:r w:rsidRPr="00446B83">
        <w:rPr>
          <w:rFonts w:ascii="Arial" w:eastAsia="Arial" w:hAnsi="Arial" w:cs="Arial"/>
          <w:color w:val="000000"/>
          <w:kern w:val="1"/>
          <w:lang w:eastAsia="zh-CN" w:bidi="hi-IN"/>
        </w:rPr>
        <w:t>a</w:t>
      </w:r>
      <w:proofErr w:type="gram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implementarii</w:t>
      </w:r>
      <w:proofErr w:type="spellEnd"/>
      <w:r w:rsidRPr="00446B83">
        <w:rPr>
          <w:rFonts w:ascii="Arial" w:eastAsia="Arial" w:hAnsi="Arial" w:cs="Arial"/>
          <w:color w:val="000000"/>
          <w:kern w:val="1"/>
          <w:lang w:eastAsia="zh-CN" w:bidi="hi-IN"/>
        </w:rPr>
        <w:t xml:space="preserve"> PMUD, </w:t>
      </w:r>
      <w:proofErr w:type="spellStart"/>
      <w:r w:rsidRPr="00446B83">
        <w:rPr>
          <w:rFonts w:ascii="Arial" w:eastAsia="Arial" w:hAnsi="Arial" w:cs="Arial"/>
          <w:color w:val="000000"/>
          <w:kern w:val="1"/>
          <w:lang w:eastAsia="zh-CN" w:bidi="hi-IN"/>
        </w:rPr>
        <w:t>dar</w:t>
      </w:r>
      <w:proofErr w:type="spellEnd"/>
      <w:r w:rsidRPr="00446B83">
        <w:rPr>
          <w:rFonts w:ascii="Arial" w:eastAsia="Arial" w:hAnsi="Arial" w:cs="Arial"/>
          <w:color w:val="000000"/>
          <w:kern w:val="1"/>
          <w:lang w:eastAsia="zh-CN" w:bidi="hi-IN"/>
        </w:rPr>
        <w:t xml:space="preserve"> </w:t>
      </w:r>
      <w:proofErr w:type="spellStart"/>
      <w:r w:rsidR="00446B83" w:rsidRPr="00446B83">
        <w:rPr>
          <w:rFonts w:ascii="Arial" w:eastAsia="Arial" w:hAnsi="Arial" w:cs="Arial"/>
          <w:color w:val="000000"/>
          <w:kern w:val="1"/>
          <w:lang w:eastAsia="zh-CN" w:bidi="hi-IN"/>
        </w:rPr>
        <w:t>ș</w:t>
      </w:r>
      <w:r w:rsidRPr="00446B83">
        <w:rPr>
          <w:rFonts w:ascii="Arial" w:eastAsia="Arial" w:hAnsi="Arial" w:cs="Arial"/>
          <w:color w:val="000000"/>
          <w:kern w:val="1"/>
          <w:lang w:eastAsia="zh-CN" w:bidi="hi-IN"/>
        </w:rPr>
        <w:t>i</w:t>
      </w:r>
      <w:proofErr w:type="spellEnd"/>
      <w:r w:rsidRPr="00446B83">
        <w:rPr>
          <w:rFonts w:ascii="Arial" w:eastAsia="Arial" w:hAnsi="Arial" w:cs="Arial"/>
          <w:color w:val="000000"/>
          <w:kern w:val="1"/>
          <w:lang w:eastAsia="zh-CN" w:bidi="hi-IN"/>
        </w:rPr>
        <w:t xml:space="preserve"> de </w:t>
      </w:r>
      <w:proofErr w:type="spellStart"/>
      <w:r w:rsidRPr="00446B83">
        <w:rPr>
          <w:rFonts w:ascii="Arial" w:eastAsia="Arial" w:hAnsi="Arial" w:cs="Arial"/>
          <w:color w:val="000000"/>
          <w:kern w:val="1"/>
          <w:lang w:eastAsia="zh-CN" w:bidi="hi-IN"/>
        </w:rPr>
        <w:t>urm</w:t>
      </w:r>
      <w:r w:rsidR="00446B83" w:rsidRPr="00446B83">
        <w:rPr>
          <w:rFonts w:ascii="Arial" w:eastAsia="Arial" w:hAnsi="Arial" w:cs="Arial"/>
          <w:color w:val="000000"/>
          <w:kern w:val="1"/>
          <w:lang w:eastAsia="zh-CN" w:bidi="hi-IN"/>
        </w:rPr>
        <w:t>ă</w:t>
      </w:r>
      <w:r w:rsidRPr="00446B83">
        <w:rPr>
          <w:rFonts w:ascii="Arial" w:eastAsia="Arial" w:hAnsi="Arial" w:cs="Arial"/>
          <w:color w:val="000000"/>
          <w:kern w:val="1"/>
          <w:lang w:eastAsia="zh-CN" w:bidi="hi-IN"/>
        </w:rPr>
        <w:t>rire</w:t>
      </w:r>
      <w:proofErr w:type="spellEnd"/>
      <w:r w:rsidRPr="00446B83">
        <w:rPr>
          <w:rFonts w:ascii="Arial" w:eastAsia="Arial" w:hAnsi="Arial" w:cs="Arial"/>
          <w:color w:val="000000"/>
          <w:kern w:val="1"/>
          <w:lang w:eastAsia="zh-CN" w:bidi="hi-IN"/>
        </w:rPr>
        <w:t xml:space="preserve"> a </w:t>
      </w:r>
      <w:proofErr w:type="spellStart"/>
      <w:r w:rsidRPr="00446B83">
        <w:rPr>
          <w:rFonts w:ascii="Arial" w:eastAsia="Arial" w:hAnsi="Arial" w:cs="Arial"/>
          <w:color w:val="000000"/>
          <w:kern w:val="1"/>
          <w:lang w:eastAsia="zh-CN" w:bidi="hi-IN"/>
        </w:rPr>
        <w:t>indicatorilor</w:t>
      </w:r>
      <w:proofErr w:type="spellEnd"/>
      <w:r w:rsidRPr="00446B83">
        <w:rPr>
          <w:rFonts w:ascii="Arial" w:eastAsia="Arial" w:hAnsi="Arial" w:cs="Arial"/>
          <w:color w:val="000000"/>
          <w:kern w:val="1"/>
          <w:lang w:eastAsia="zh-CN" w:bidi="hi-IN"/>
        </w:rPr>
        <w:t xml:space="preserve"> de </w:t>
      </w:r>
      <w:proofErr w:type="spellStart"/>
      <w:r w:rsidRPr="00446B83">
        <w:rPr>
          <w:rFonts w:ascii="Arial" w:eastAsia="Arial" w:hAnsi="Arial" w:cs="Arial"/>
          <w:color w:val="000000"/>
          <w:kern w:val="1"/>
          <w:lang w:eastAsia="zh-CN" w:bidi="hi-IN"/>
        </w:rPr>
        <w:t>performan</w:t>
      </w:r>
      <w:r w:rsidR="00446B83" w:rsidRPr="00446B83">
        <w:rPr>
          <w:rFonts w:ascii="Arial" w:eastAsia="Arial" w:hAnsi="Arial" w:cs="Arial"/>
          <w:color w:val="000000"/>
          <w:kern w:val="1"/>
          <w:lang w:eastAsia="zh-CN" w:bidi="hi-IN"/>
        </w:rPr>
        <w:t>ță</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stabili</w:t>
      </w:r>
      <w:r w:rsidR="00446B83" w:rsidRPr="00446B83">
        <w:rPr>
          <w:rFonts w:ascii="Arial" w:eastAsia="Arial" w:hAnsi="Arial" w:cs="Arial"/>
          <w:color w:val="000000"/>
          <w:kern w:val="1"/>
          <w:lang w:eastAsia="zh-CN" w:bidi="hi-IN"/>
        </w:rPr>
        <w:t>ț</w:t>
      </w:r>
      <w:r w:rsidRPr="00446B83">
        <w:rPr>
          <w:rFonts w:ascii="Arial" w:eastAsia="Arial" w:hAnsi="Arial" w:cs="Arial"/>
          <w:color w:val="000000"/>
          <w:kern w:val="1"/>
          <w:lang w:eastAsia="zh-CN" w:bidi="hi-IN"/>
        </w:rPr>
        <w:t>i</w:t>
      </w:r>
      <w:proofErr w:type="spellEnd"/>
      <w:r w:rsidRPr="00446B83">
        <w:rPr>
          <w:rFonts w:ascii="Arial" w:eastAsia="Arial" w:hAnsi="Arial" w:cs="Arial"/>
          <w:color w:val="000000"/>
          <w:kern w:val="1"/>
          <w:lang w:eastAsia="zh-CN" w:bidi="hi-IN"/>
        </w:rPr>
        <w:t xml:space="preserve">. </w:t>
      </w:r>
    </w:p>
    <w:p w14:paraId="5F1AFBFE" w14:textId="77777777" w:rsidR="00995EF1" w:rsidRPr="00995EF1" w:rsidRDefault="00995EF1" w:rsidP="00995EF1">
      <w:pPr>
        <w:widowControl w:val="0"/>
        <w:suppressAutoHyphens/>
        <w:spacing w:after="0" w:line="360" w:lineRule="auto"/>
        <w:jc w:val="both"/>
        <w:rPr>
          <w:rFonts w:ascii="Arial" w:eastAsia="Arial" w:hAnsi="Arial" w:cs="Arial"/>
          <w:color w:val="000000"/>
          <w:kern w:val="1"/>
          <w:sz w:val="24"/>
          <w:szCs w:val="24"/>
          <w:lang w:eastAsia="zh-CN" w:bidi="hi-IN"/>
        </w:rPr>
      </w:pPr>
    </w:p>
    <w:p w14:paraId="29421D16" w14:textId="77777777" w:rsidR="00995EF1" w:rsidRPr="00446B83" w:rsidRDefault="00995EF1" w:rsidP="00446B83">
      <w:pPr>
        <w:pStyle w:val="Titlu2"/>
        <w:rPr>
          <w:rFonts w:ascii="Arial" w:eastAsia="Times New Roman" w:hAnsi="Arial" w:cs="Arial"/>
          <w:b/>
          <w:bCs/>
          <w:color w:val="auto"/>
          <w:sz w:val="24"/>
          <w:szCs w:val="24"/>
          <w:lang w:eastAsia="zh-CN" w:bidi="hi-IN"/>
        </w:rPr>
      </w:pPr>
      <w:bookmarkStart w:id="18" w:name="_Toc491872942"/>
      <w:bookmarkStart w:id="19" w:name="_Toc94865772"/>
      <w:r w:rsidRPr="00446B83">
        <w:rPr>
          <w:rFonts w:ascii="Arial" w:eastAsia="Times New Roman" w:hAnsi="Arial" w:cs="Arial"/>
          <w:b/>
          <w:bCs/>
          <w:color w:val="auto"/>
          <w:sz w:val="24"/>
          <w:szCs w:val="24"/>
          <w:lang w:eastAsia="zh-CN" w:bidi="hi-IN"/>
        </w:rPr>
        <w:t xml:space="preserve">III.1.4 </w:t>
      </w:r>
      <w:proofErr w:type="spellStart"/>
      <w:r w:rsidRPr="00446B83">
        <w:rPr>
          <w:rFonts w:ascii="Arial" w:eastAsia="Times New Roman" w:hAnsi="Arial" w:cs="Arial"/>
          <w:b/>
          <w:bCs/>
          <w:color w:val="auto"/>
          <w:sz w:val="24"/>
          <w:szCs w:val="24"/>
          <w:lang w:eastAsia="zh-CN" w:bidi="hi-IN"/>
        </w:rPr>
        <w:t>Actualizarea</w:t>
      </w:r>
      <w:proofErr w:type="spellEnd"/>
      <w:r w:rsidRPr="00446B83">
        <w:rPr>
          <w:rFonts w:ascii="Arial" w:eastAsia="Times New Roman" w:hAnsi="Arial" w:cs="Arial"/>
          <w:b/>
          <w:bCs/>
          <w:color w:val="auto"/>
          <w:sz w:val="24"/>
          <w:szCs w:val="24"/>
          <w:lang w:eastAsia="zh-CN" w:bidi="hi-IN"/>
        </w:rPr>
        <w:t xml:space="preserve"> </w:t>
      </w:r>
      <w:proofErr w:type="spellStart"/>
      <w:r w:rsidRPr="00446B83">
        <w:rPr>
          <w:rFonts w:ascii="Arial" w:eastAsia="Times New Roman" w:hAnsi="Arial" w:cs="Arial"/>
          <w:b/>
          <w:bCs/>
          <w:color w:val="auto"/>
          <w:sz w:val="24"/>
          <w:szCs w:val="24"/>
          <w:lang w:eastAsia="zh-CN" w:bidi="hi-IN"/>
        </w:rPr>
        <w:t>si</w:t>
      </w:r>
      <w:proofErr w:type="spellEnd"/>
      <w:r w:rsidRPr="00446B83">
        <w:rPr>
          <w:rFonts w:ascii="Arial" w:eastAsia="Times New Roman" w:hAnsi="Arial" w:cs="Arial"/>
          <w:b/>
          <w:bCs/>
          <w:color w:val="auto"/>
          <w:sz w:val="24"/>
          <w:szCs w:val="24"/>
          <w:lang w:eastAsia="zh-CN" w:bidi="hi-IN"/>
        </w:rPr>
        <w:t xml:space="preserve"> </w:t>
      </w:r>
      <w:proofErr w:type="spellStart"/>
      <w:r w:rsidRPr="00446B83">
        <w:rPr>
          <w:rFonts w:ascii="Arial" w:eastAsia="Times New Roman" w:hAnsi="Arial" w:cs="Arial"/>
          <w:b/>
          <w:bCs/>
          <w:color w:val="auto"/>
          <w:sz w:val="24"/>
          <w:szCs w:val="24"/>
          <w:lang w:eastAsia="zh-CN" w:bidi="hi-IN"/>
        </w:rPr>
        <w:t>recalibrarea</w:t>
      </w:r>
      <w:proofErr w:type="spellEnd"/>
      <w:r w:rsidRPr="00446B83">
        <w:rPr>
          <w:rFonts w:ascii="Arial" w:eastAsia="Times New Roman" w:hAnsi="Arial" w:cs="Arial"/>
          <w:b/>
          <w:bCs/>
          <w:color w:val="auto"/>
          <w:sz w:val="24"/>
          <w:szCs w:val="24"/>
          <w:lang w:eastAsia="zh-CN" w:bidi="hi-IN"/>
        </w:rPr>
        <w:t xml:space="preserve"> </w:t>
      </w:r>
      <w:proofErr w:type="spellStart"/>
      <w:r w:rsidRPr="00446B83">
        <w:rPr>
          <w:rFonts w:ascii="Arial" w:eastAsia="Times New Roman" w:hAnsi="Arial" w:cs="Arial"/>
          <w:b/>
          <w:bCs/>
          <w:color w:val="auto"/>
          <w:sz w:val="24"/>
          <w:szCs w:val="24"/>
          <w:lang w:eastAsia="zh-CN" w:bidi="hi-IN"/>
        </w:rPr>
        <w:t>modelului</w:t>
      </w:r>
      <w:proofErr w:type="spellEnd"/>
      <w:r w:rsidRPr="00446B83">
        <w:rPr>
          <w:rFonts w:ascii="Arial" w:eastAsia="Times New Roman" w:hAnsi="Arial" w:cs="Arial"/>
          <w:b/>
          <w:bCs/>
          <w:color w:val="auto"/>
          <w:sz w:val="24"/>
          <w:szCs w:val="24"/>
          <w:lang w:eastAsia="zh-CN" w:bidi="hi-IN"/>
        </w:rPr>
        <w:t xml:space="preserve"> de transport</w:t>
      </w:r>
      <w:bookmarkEnd w:id="18"/>
      <w:bookmarkEnd w:id="19"/>
    </w:p>
    <w:p w14:paraId="6862985A" w14:textId="03E4F341" w:rsidR="00995EF1" w:rsidRPr="00446B83" w:rsidRDefault="00995EF1" w:rsidP="00446B83">
      <w:pPr>
        <w:widowControl w:val="0"/>
        <w:suppressAutoHyphens/>
        <w:spacing w:after="0" w:line="276" w:lineRule="auto"/>
        <w:jc w:val="both"/>
        <w:rPr>
          <w:rFonts w:ascii="Arial" w:eastAsia="Arial" w:hAnsi="Arial" w:cs="Arial"/>
          <w:color w:val="000000"/>
          <w:kern w:val="1"/>
          <w:lang w:eastAsia="zh-CN" w:bidi="hi-IN"/>
        </w:rPr>
      </w:pPr>
      <w:r w:rsidRPr="00446B83">
        <w:rPr>
          <w:rFonts w:ascii="Arial" w:eastAsia="Arial" w:hAnsi="Arial" w:cs="Arial"/>
          <w:color w:val="000000"/>
          <w:kern w:val="1"/>
          <w:lang w:eastAsia="zh-CN" w:bidi="hi-IN"/>
        </w:rPr>
        <w:t xml:space="preserve">O </w:t>
      </w:r>
      <w:proofErr w:type="spellStart"/>
      <w:r w:rsidRPr="00446B83">
        <w:rPr>
          <w:rFonts w:ascii="Arial" w:eastAsia="Arial" w:hAnsi="Arial" w:cs="Arial"/>
          <w:color w:val="000000"/>
          <w:kern w:val="1"/>
          <w:lang w:eastAsia="zh-CN" w:bidi="hi-IN"/>
        </w:rPr>
        <w:t>ac</w:t>
      </w:r>
      <w:r w:rsidR="00446B83" w:rsidRPr="00446B83">
        <w:rPr>
          <w:rFonts w:ascii="Arial" w:eastAsia="Arial" w:hAnsi="Arial" w:cs="Arial"/>
          <w:color w:val="000000"/>
          <w:kern w:val="1"/>
          <w:lang w:eastAsia="zh-CN" w:bidi="hi-IN"/>
        </w:rPr>
        <w:t>ț</w:t>
      </w:r>
      <w:r w:rsidRPr="00446B83">
        <w:rPr>
          <w:rFonts w:ascii="Arial" w:eastAsia="Arial" w:hAnsi="Arial" w:cs="Arial"/>
          <w:color w:val="000000"/>
          <w:kern w:val="1"/>
          <w:lang w:eastAsia="zh-CN" w:bidi="hi-IN"/>
        </w:rPr>
        <w:t>iune</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important</w:t>
      </w:r>
      <w:r w:rsidR="00446B83" w:rsidRPr="00446B83">
        <w:rPr>
          <w:rFonts w:ascii="Arial" w:eastAsia="Arial" w:hAnsi="Arial" w:cs="Arial"/>
          <w:color w:val="000000"/>
          <w:kern w:val="1"/>
          <w:lang w:eastAsia="zh-CN" w:bidi="hi-IN"/>
        </w:rPr>
        <w:t>ă</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pentru</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evaluarea</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stadiului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implement</w:t>
      </w:r>
      <w:r w:rsidR="00446B83" w:rsidRPr="00446B83">
        <w:rPr>
          <w:rFonts w:ascii="Arial" w:eastAsia="Arial" w:hAnsi="Arial" w:cs="Arial"/>
          <w:color w:val="000000"/>
          <w:kern w:val="1"/>
          <w:lang w:eastAsia="zh-CN" w:bidi="hi-IN"/>
        </w:rPr>
        <w:t>ă</w:t>
      </w:r>
      <w:r w:rsidRPr="00446B83">
        <w:rPr>
          <w:rFonts w:ascii="Arial" w:eastAsia="Arial" w:hAnsi="Arial" w:cs="Arial"/>
          <w:color w:val="000000"/>
          <w:kern w:val="1"/>
          <w:lang w:eastAsia="zh-CN" w:bidi="hi-IN"/>
        </w:rPr>
        <w:t>rii</w:t>
      </w:r>
      <w:proofErr w:type="spellEnd"/>
      <w:r w:rsidRPr="00446B83">
        <w:rPr>
          <w:rFonts w:ascii="Arial" w:eastAsia="Arial" w:hAnsi="Arial" w:cs="Arial"/>
          <w:color w:val="000000"/>
          <w:kern w:val="1"/>
          <w:lang w:eastAsia="zh-CN" w:bidi="hi-IN"/>
        </w:rPr>
        <w:t xml:space="preserve"> PMUD o </w:t>
      </w:r>
      <w:proofErr w:type="spellStart"/>
      <w:r w:rsidRPr="00446B83">
        <w:rPr>
          <w:rFonts w:ascii="Arial" w:eastAsia="Arial" w:hAnsi="Arial" w:cs="Arial"/>
          <w:color w:val="000000"/>
          <w:kern w:val="1"/>
          <w:lang w:eastAsia="zh-CN" w:bidi="hi-IN"/>
        </w:rPr>
        <w:t>constituie</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actualizarea</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permanent</w:t>
      </w:r>
      <w:r w:rsidR="00446B83" w:rsidRPr="00446B83">
        <w:rPr>
          <w:rFonts w:ascii="Arial" w:eastAsia="Arial" w:hAnsi="Arial" w:cs="Arial"/>
          <w:color w:val="000000"/>
          <w:kern w:val="1"/>
          <w:lang w:eastAsia="zh-CN" w:bidi="hi-IN"/>
        </w:rPr>
        <w:t>ă</w:t>
      </w:r>
      <w:proofErr w:type="spellEnd"/>
      <w:r w:rsidRPr="00446B83">
        <w:rPr>
          <w:rFonts w:ascii="Arial" w:eastAsia="Arial" w:hAnsi="Arial" w:cs="Arial"/>
          <w:color w:val="000000"/>
          <w:kern w:val="1"/>
          <w:lang w:eastAsia="zh-CN" w:bidi="hi-IN"/>
        </w:rPr>
        <w:t xml:space="preserve"> a </w:t>
      </w:r>
      <w:proofErr w:type="spellStart"/>
      <w:r w:rsidRPr="00446B83">
        <w:rPr>
          <w:rFonts w:ascii="Arial" w:eastAsia="Arial" w:hAnsi="Arial" w:cs="Arial"/>
          <w:color w:val="000000"/>
          <w:kern w:val="1"/>
          <w:lang w:eastAsia="zh-CN" w:bidi="hi-IN"/>
        </w:rPr>
        <w:t>modelului</w:t>
      </w:r>
      <w:proofErr w:type="spellEnd"/>
      <w:r w:rsidRPr="00446B83">
        <w:rPr>
          <w:rFonts w:ascii="Arial" w:eastAsia="Arial" w:hAnsi="Arial" w:cs="Arial"/>
          <w:color w:val="000000"/>
          <w:kern w:val="1"/>
          <w:lang w:eastAsia="zh-CN" w:bidi="hi-IN"/>
        </w:rPr>
        <w:t xml:space="preserve"> de transport, precum </w:t>
      </w:r>
      <w:proofErr w:type="spellStart"/>
      <w:r w:rsidR="00446B83" w:rsidRPr="00446B83">
        <w:rPr>
          <w:rFonts w:ascii="Arial" w:eastAsia="Arial" w:hAnsi="Arial" w:cs="Arial"/>
          <w:color w:val="000000"/>
          <w:kern w:val="1"/>
          <w:lang w:eastAsia="zh-CN" w:bidi="hi-IN"/>
        </w:rPr>
        <w:t>ș</w:t>
      </w:r>
      <w:r w:rsidRPr="00446B83">
        <w:rPr>
          <w:rFonts w:ascii="Arial" w:eastAsia="Arial" w:hAnsi="Arial" w:cs="Arial"/>
          <w:color w:val="000000"/>
          <w:kern w:val="1"/>
          <w:lang w:eastAsia="zh-CN" w:bidi="hi-IN"/>
        </w:rPr>
        <w:t>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recalibrarea</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acestuia</w:t>
      </w:r>
      <w:proofErr w:type="spellEnd"/>
      <w:r w:rsidRPr="00446B83">
        <w:rPr>
          <w:rFonts w:ascii="Arial" w:eastAsia="Arial" w:hAnsi="Arial" w:cs="Arial"/>
          <w:color w:val="000000"/>
          <w:kern w:val="1"/>
          <w:lang w:eastAsia="zh-CN" w:bidi="hi-IN"/>
        </w:rPr>
        <w:t xml:space="preserve">, pe </w:t>
      </w:r>
      <w:proofErr w:type="spellStart"/>
      <w:r w:rsidRPr="00446B83">
        <w:rPr>
          <w:rFonts w:ascii="Arial" w:eastAsia="Arial" w:hAnsi="Arial" w:cs="Arial"/>
          <w:color w:val="000000"/>
          <w:kern w:val="1"/>
          <w:lang w:eastAsia="zh-CN" w:bidi="hi-IN"/>
        </w:rPr>
        <w:t>m</w:t>
      </w:r>
      <w:r w:rsidR="00446B83" w:rsidRPr="00446B83">
        <w:rPr>
          <w:rFonts w:ascii="Arial" w:eastAsia="Arial" w:hAnsi="Arial" w:cs="Arial"/>
          <w:color w:val="000000"/>
          <w:kern w:val="1"/>
          <w:lang w:eastAsia="zh-CN" w:bidi="hi-IN"/>
        </w:rPr>
        <w:t>ă</w:t>
      </w:r>
      <w:r w:rsidRPr="00446B83">
        <w:rPr>
          <w:rFonts w:ascii="Arial" w:eastAsia="Arial" w:hAnsi="Arial" w:cs="Arial"/>
          <w:color w:val="000000"/>
          <w:kern w:val="1"/>
          <w:lang w:eastAsia="zh-CN" w:bidi="hi-IN"/>
        </w:rPr>
        <w:t>sur</w:t>
      </w:r>
      <w:r w:rsidR="00446B83" w:rsidRPr="00446B83">
        <w:rPr>
          <w:rFonts w:ascii="Arial" w:eastAsia="Arial" w:hAnsi="Arial" w:cs="Arial"/>
          <w:color w:val="000000"/>
          <w:kern w:val="1"/>
          <w:lang w:eastAsia="zh-CN" w:bidi="hi-IN"/>
        </w:rPr>
        <w:t>ă</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ce</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proiectele</w:t>
      </w:r>
      <w:proofErr w:type="spellEnd"/>
      <w:r w:rsidRPr="00446B83">
        <w:rPr>
          <w:rFonts w:ascii="Arial" w:eastAsia="Arial" w:hAnsi="Arial" w:cs="Arial"/>
          <w:color w:val="000000"/>
          <w:kern w:val="1"/>
          <w:lang w:eastAsia="zh-CN" w:bidi="hi-IN"/>
        </w:rPr>
        <w:t xml:space="preserve"> </w:t>
      </w:r>
      <w:proofErr w:type="spellStart"/>
      <w:r w:rsidR="00446B83" w:rsidRPr="00446B83">
        <w:rPr>
          <w:rFonts w:ascii="Arial" w:eastAsia="Arial" w:hAnsi="Arial" w:cs="Arial"/>
          <w:color w:val="000000"/>
          <w:kern w:val="1"/>
          <w:lang w:eastAsia="zh-CN" w:bidi="hi-IN"/>
        </w:rPr>
        <w:t>ș</w:t>
      </w:r>
      <w:r w:rsidRPr="00446B83">
        <w:rPr>
          <w:rFonts w:ascii="Arial" w:eastAsia="Arial" w:hAnsi="Arial" w:cs="Arial"/>
          <w:color w:val="000000"/>
          <w:kern w:val="1"/>
          <w:lang w:eastAsia="zh-CN" w:bidi="hi-IN"/>
        </w:rPr>
        <w:t>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m</w:t>
      </w:r>
      <w:r w:rsidR="00446B83" w:rsidRPr="00446B83">
        <w:rPr>
          <w:rFonts w:ascii="Arial" w:eastAsia="Arial" w:hAnsi="Arial" w:cs="Arial"/>
          <w:color w:val="000000"/>
          <w:kern w:val="1"/>
          <w:lang w:eastAsia="zh-CN" w:bidi="hi-IN"/>
        </w:rPr>
        <w:t>ă</w:t>
      </w:r>
      <w:r w:rsidRPr="00446B83">
        <w:rPr>
          <w:rFonts w:ascii="Arial" w:eastAsia="Arial" w:hAnsi="Arial" w:cs="Arial"/>
          <w:color w:val="000000"/>
          <w:kern w:val="1"/>
          <w:lang w:eastAsia="zh-CN" w:bidi="hi-IN"/>
        </w:rPr>
        <w:t>surile</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propuse</w:t>
      </w:r>
      <w:proofErr w:type="spellEnd"/>
      <w:r w:rsidRPr="00446B83">
        <w:rPr>
          <w:rFonts w:ascii="Arial" w:eastAsia="Arial" w:hAnsi="Arial" w:cs="Arial"/>
          <w:color w:val="000000"/>
          <w:kern w:val="1"/>
          <w:lang w:eastAsia="zh-CN" w:bidi="hi-IN"/>
        </w:rPr>
        <w:t xml:space="preserve"> </w:t>
      </w:r>
      <w:proofErr w:type="spellStart"/>
      <w:r w:rsidR="00446B83" w:rsidRPr="00446B83">
        <w:rPr>
          <w:rFonts w:ascii="Arial" w:eastAsia="Arial" w:hAnsi="Arial" w:cs="Arial"/>
          <w:color w:val="000000"/>
          <w:kern w:val="1"/>
          <w:lang w:eastAsia="zh-CN" w:bidi="hi-IN"/>
        </w:rPr>
        <w:t>î</w:t>
      </w:r>
      <w:r w:rsidRPr="00446B83">
        <w:rPr>
          <w:rFonts w:ascii="Arial" w:eastAsia="Arial" w:hAnsi="Arial" w:cs="Arial"/>
          <w:color w:val="000000"/>
          <w:kern w:val="1"/>
          <w:lang w:eastAsia="zh-CN" w:bidi="hi-IN"/>
        </w:rPr>
        <w:t>n</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cadrul</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planului</w:t>
      </w:r>
      <w:proofErr w:type="spellEnd"/>
      <w:r w:rsidRPr="00446B83">
        <w:rPr>
          <w:rFonts w:ascii="Arial" w:eastAsia="Arial" w:hAnsi="Arial" w:cs="Arial"/>
          <w:color w:val="000000"/>
          <w:kern w:val="1"/>
          <w:lang w:eastAsia="zh-CN" w:bidi="hi-IN"/>
        </w:rPr>
        <w:t xml:space="preserve"> de </w:t>
      </w:r>
      <w:proofErr w:type="spellStart"/>
      <w:r w:rsidRPr="00446B83">
        <w:rPr>
          <w:rFonts w:ascii="Arial" w:eastAsia="Arial" w:hAnsi="Arial" w:cs="Arial"/>
          <w:color w:val="000000"/>
          <w:kern w:val="1"/>
          <w:lang w:eastAsia="zh-CN" w:bidi="hi-IN"/>
        </w:rPr>
        <w:t>ac</w:t>
      </w:r>
      <w:r w:rsidR="00446B83" w:rsidRPr="00446B83">
        <w:rPr>
          <w:rFonts w:ascii="Arial" w:eastAsia="Arial" w:hAnsi="Arial" w:cs="Arial"/>
          <w:color w:val="000000"/>
          <w:kern w:val="1"/>
          <w:lang w:eastAsia="zh-CN" w:bidi="hi-IN"/>
        </w:rPr>
        <w:t>ț</w:t>
      </w:r>
      <w:r w:rsidRPr="00446B83">
        <w:rPr>
          <w:rFonts w:ascii="Arial" w:eastAsia="Arial" w:hAnsi="Arial" w:cs="Arial"/>
          <w:color w:val="000000"/>
          <w:kern w:val="1"/>
          <w:lang w:eastAsia="zh-CN" w:bidi="hi-IN"/>
        </w:rPr>
        <w:t>iune</w:t>
      </w:r>
      <w:proofErr w:type="spellEnd"/>
      <w:r w:rsidRPr="00446B83">
        <w:rPr>
          <w:rFonts w:ascii="Arial" w:eastAsia="Arial" w:hAnsi="Arial" w:cs="Arial"/>
          <w:color w:val="000000"/>
          <w:kern w:val="1"/>
          <w:lang w:eastAsia="zh-CN" w:bidi="hi-IN"/>
        </w:rPr>
        <w:t xml:space="preserve"> sunt </w:t>
      </w:r>
      <w:proofErr w:type="spellStart"/>
      <w:r w:rsidRPr="00446B83">
        <w:rPr>
          <w:rFonts w:ascii="Arial" w:eastAsia="Arial" w:hAnsi="Arial" w:cs="Arial"/>
          <w:color w:val="000000"/>
          <w:kern w:val="1"/>
          <w:lang w:eastAsia="zh-CN" w:bidi="hi-IN"/>
        </w:rPr>
        <w:t>puse</w:t>
      </w:r>
      <w:proofErr w:type="spellEnd"/>
      <w:r w:rsidRPr="00446B83">
        <w:rPr>
          <w:rFonts w:ascii="Arial" w:eastAsia="Arial" w:hAnsi="Arial" w:cs="Arial"/>
          <w:color w:val="000000"/>
          <w:kern w:val="1"/>
          <w:lang w:eastAsia="zh-CN" w:bidi="hi-IN"/>
        </w:rPr>
        <w:t xml:space="preserve"> </w:t>
      </w:r>
      <w:proofErr w:type="spellStart"/>
      <w:r w:rsidR="00446B83" w:rsidRPr="00446B83">
        <w:rPr>
          <w:rFonts w:ascii="Arial" w:eastAsia="Arial" w:hAnsi="Arial" w:cs="Arial"/>
          <w:color w:val="000000"/>
          <w:kern w:val="1"/>
          <w:lang w:eastAsia="zh-CN" w:bidi="hi-IN"/>
        </w:rPr>
        <w:t>î</w:t>
      </w:r>
      <w:r w:rsidRPr="00446B83">
        <w:rPr>
          <w:rFonts w:ascii="Arial" w:eastAsia="Arial" w:hAnsi="Arial" w:cs="Arial"/>
          <w:color w:val="000000"/>
          <w:kern w:val="1"/>
          <w:lang w:eastAsia="zh-CN" w:bidi="hi-IN"/>
        </w:rPr>
        <w:t>n</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practic</w:t>
      </w:r>
      <w:r w:rsidR="00446B83" w:rsidRPr="00446B83">
        <w:rPr>
          <w:rFonts w:ascii="Arial" w:eastAsia="Arial" w:hAnsi="Arial" w:cs="Arial"/>
          <w:color w:val="000000"/>
          <w:kern w:val="1"/>
          <w:lang w:eastAsia="zh-CN" w:bidi="hi-IN"/>
        </w:rPr>
        <w:t>ă</w:t>
      </w:r>
      <w:proofErr w:type="spellEnd"/>
      <w:r w:rsidRPr="00446B83">
        <w:rPr>
          <w:rFonts w:ascii="Arial" w:eastAsia="Arial" w:hAnsi="Arial" w:cs="Arial"/>
          <w:color w:val="000000"/>
          <w:kern w:val="1"/>
          <w:lang w:eastAsia="zh-CN" w:bidi="hi-IN"/>
        </w:rPr>
        <w:t>.</w:t>
      </w:r>
    </w:p>
    <w:p w14:paraId="297B99DA" w14:textId="77777777" w:rsidR="00995EF1" w:rsidRPr="00446B83" w:rsidRDefault="00995EF1" w:rsidP="00446B83">
      <w:pPr>
        <w:widowControl w:val="0"/>
        <w:suppressAutoHyphens/>
        <w:spacing w:after="0" w:line="276" w:lineRule="auto"/>
        <w:jc w:val="both"/>
        <w:rPr>
          <w:rFonts w:ascii="Arial" w:eastAsia="Arial" w:hAnsi="Arial" w:cs="Arial"/>
          <w:color w:val="000000"/>
          <w:kern w:val="1"/>
          <w:lang w:eastAsia="zh-CN" w:bidi="hi-IN"/>
        </w:rPr>
      </w:pPr>
    </w:p>
    <w:p w14:paraId="05C9FBEB" w14:textId="33A739CE" w:rsidR="00995EF1" w:rsidRPr="00446B83" w:rsidRDefault="00995EF1" w:rsidP="00446B83">
      <w:pPr>
        <w:widowControl w:val="0"/>
        <w:suppressAutoHyphens/>
        <w:spacing w:after="0" w:line="276" w:lineRule="auto"/>
        <w:jc w:val="both"/>
        <w:rPr>
          <w:rFonts w:ascii="Arial" w:eastAsia="Arial" w:hAnsi="Arial" w:cs="Arial"/>
          <w:color w:val="000000"/>
          <w:kern w:val="1"/>
          <w:lang w:eastAsia="zh-CN" w:bidi="hi-IN"/>
        </w:rPr>
      </w:pPr>
      <w:proofErr w:type="spellStart"/>
      <w:r w:rsidRPr="00446B83">
        <w:rPr>
          <w:rFonts w:ascii="Arial" w:eastAsia="Arial" w:hAnsi="Arial" w:cs="Arial"/>
          <w:color w:val="000000"/>
          <w:kern w:val="1"/>
          <w:lang w:eastAsia="zh-CN" w:bidi="hi-IN"/>
        </w:rPr>
        <w:t>Pentru</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actualizarea</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modelului</w:t>
      </w:r>
      <w:proofErr w:type="spellEnd"/>
      <w:r w:rsidRPr="00446B83">
        <w:rPr>
          <w:rFonts w:ascii="Arial" w:eastAsia="Arial" w:hAnsi="Arial" w:cs="Arial"/>
          <w:color w:val="000000"/>
          <w:kern w:val="1"/>
          <w:lang w:eastAsia="zh-CN" w:bidi="hi-IN"/>
        </w:rPr>
        <w:t xml:space="preserve"> de transport </w:t>
      </w:r>
      <w:proofErr w:type="spellStart"/>
      <w:r w:rsidRPr="00446B83">
        <w:rPr>
          <w:rFonts w:ascii="Arial" w:eastAsia="Arial" w:hAnsi="Arial" w:cs="Arial"/>
          <w:color w:val="000000"/>
          <w:kern w:val="1"/>
          <w:lang w:eastAsia="zh-CN" w:bidi="hi-IN"/>
        </w:rPr>
        <w:t>este</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necesar</w:t>
      </w:r>
      <w:r w:rsidR="00446B83" w:rsidRPr="00446B83">
        <w:rPr>
          <w:rFonts w:ascii="Arial" w:eastAsia="Arial" w:hAnsi="Arial" w:cs="Arial"/>
          <w:color w:val="000000"/>
          <w:kern w:val="1"/>
          <w:lang w:eastAsia="zh-CN" w:bidi="hi-IN"/>
        </w:rPr>
        <w:t>ă</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colectarea</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sau</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obtinerea</w:t>
      </w:r>
      <w:proofErr w:type="spellEnd"/>
      <w:r w:rsidRPr="00446B83">
        <w:rPr>
          <w:rFonts w:ascii="Arial" w:eastAsia="Arial" w:hAnsi="Arial" w:cs="Arial"/>
          <w:color w:val="000000"/>
          <w:kern w:val="1"/>
          <w:lang w:eastAsia="zh-CN" w:bidi="hi-IN"/>
        </w:rPr>
        <w:t xml:space="preserve"> de la </w:t>
      </w:r>
      <w:proofErr w:type="spellStart"/>
      <w:r w:rsidRPr="00446B83">
        <w:rPr>
          <w:rFonts w:ascii="Arial" w:eastAsia="Arial" w:hAnsi="Arial" w:cs="Arial"/>
          <w:color w:val="000000"/>
          <w:kern w:val="1"/>
          <w:lang w:eastAsia="zh-CN" w:bidi="hi-IN"/>
        </w:rPr>
        <w:t>alte</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institutii</w:t>
      </w:r>
      <w:proofErr w:type="spellEnd"/>
      <w:r w:rsidRPr="00446B83">
        <w:rPr>
          <w:rFonts w:ascii="Arial" w:eastAsia="Arial" w:hAnsi="Arial" w:cs="Arial"/>
          <w:color w:val="000000"/>
          <w:kern w:val="1"/>
          <w:lang w:eastAsia="zh-CN" w:bidi="hi-IN"/>
        </w:rPr>
        <w:t xml:space="preserve"> care le detin, a </w:t>
      </w:r>
      <w:proofErr w:type="spellStart"/>
      <w:r w:rsidRPr="00446B83">
        <w:rPr>
          <w:rFonts w:ascii="Arial" w:eastAsia="Arial" w:hAnsi="Arial" w:cs="Arial"/>
          <w:color w:val="000000"/>
          <w:kern w:val="1"/>
          <w:lang w:eastAsia="zh-CN" w:bidi="hi-IN"/>
        </w:rPr>
        <w:t>urm</w:t>
      </w:r>
      <w:r w:rsidR="00446B83" w:rsidRPr="00446B83">
        <w:rPr>
          <w:rFonts w:ascii="Arial" w:eastAsia="Arial" w:hAnsi="Arial" w:cs="Arial"/>
          <w:color w:val="000000"/>
          <w:kern w:val="1"/>
          <w:lang w:eastAsia="zh-CN" w:bidi="hi-IN"/>
        </w:rPr>
        <w:t>ă</w:t>
      </w:r>
      <w:r w:rsidRPr="00446B83">
        <w:rPr>
          <w:rFonts w:ascii="Arial" w:eastAsia="Arial" w:hAnsi="Arial" w:cs="Arial"/>
          <w:color w:val="000000"/>
          <w:kern w:val="1"/>
          <w:lang w:eastAsia="zh-CN" w:bidi="hi-IN"/>
        </w:rPr>
        <w:t>toarelor</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informa</w:t>
      </w:r>
      <w:r w:rsidR="00446B83" w:rsidRPr="00446B83">
        <w:rPr>
          <w:rFonts w:ascii="Arial" w:eastAsia="Arial" w:hAnsi="Arial" w:cs="Arial"/>
          <w:color w:val="000000"/>
          <w:kern w:val="1"/>
          <w:lang w:eastAsia="zh-CN" w:bidi="hi-IN"/>
        </w:rPr>
        <w:t>ț</w:t>
      </w:r>
      <w:r w:rsidRPr="00446B83">
        <w:rPr>
          <w:rFonts w:ascii="Arial" w:eastAsia="Arial" w:hAnsi="Arial" w:cs="Arial"/>
          <w:color w:val="000000"/>
          <w:kern w:val="1"/>
          <w:lang w:eastAsia="zh-CN" w:bidi="hi-IN"/>
        </w:rPr>
        <w:t>ii</w:t>
      </w:r>
      <w:proofErr w:type="spellEnd"/>
      <w:r w:rsidRPr="00446B83">
        <w:rPr>
          <w:rFonts w:ascii="Arial" w:eastAsia="Arial" w:hAnsi="Arial" w:cs="Arial"/>
          <w:color w:val="000000"/>
          <w:kern w:val="1"/>
          <w:lang w:eastAsia="zh-CN" w:bidi="hi-IN"/>
        </w:rPr>
        <w:t xml:space="preserve"> </w:t>
      </w:r>
      <w:proofErr w:type="spellStart"/>
      <w:r w:rsidRPr="00446B83">
        <w:rPr>
          <w:rFonts w:ascii="Arial" w:eastAsia="Arial" w:hAnsi="Arial" w:cs="Arial"/>
          <w:color w:val="000000"/>
          <w:kern w:val="1"/>
          <w:lang w:eastAsia="zh-CN" w:bidi="hi-IN"/>
        </w:rPr>
        <w:t>referitoare</w:t>
      </w:r>
      <w:proofErr w:type="spellEnd"/>
      <w:r w:rsidRPr="00446B83">
        <w:rPr>
          <w:rFonts w:ascii="Arial" w:eastAsia="Arial" w:hAnsi="Arial" w:cs="Arial"/>
          <w:color w:val="000000"/>
          <w:kern w:val="1"/>
          <w:lang w:eastAsia="zh-CN" w:bidi="hi-IN"/>
        </w:rPr>
        <w:t xml:space="preserve"> la:</w:t>
      </w:r>
    </w:p>
    <w:p w14:paraId="30D210EE" w14:textId="6FBADD72" w:rsidR="00995EF1" w:rsidRPr="00446B83" w:rsidRDefault="00995EF1" w:rsidP="00446B83">
      <w:pPr>
        <w:widowControl w:val="0"/>
        <w:numPr>
          <w:ilvl w:val="0"/>
          <w:numId w:val="32"/>
        </w:numPr>
        <w:suppressAutoHyphens/>
        <w:spacing w:after="0" w:line="276" w:lineRule="auto"/>
        <w:jc w:val="both"/>
        <w:rPr>
          <w:rFonts w:ascii="Arial" w:eastAsia="Times New Roman" w:hAnsi="Arial" w:cs="Arial"/>
          <w:lang w:eastAsia="zh-CN"/>
        </w:rPr>
      </w:pPr>
      <w:proofErr w:type="spellStart"/>
      <w:r w:rsidRPr="00446B83">
        <w:rPr>
          <w:rFonts w:ascii="Arial" w:eastAsia="Times New Roman" w:hAnsi="Arial" w:cs="Arial"/>
          <w:lang w:eastAsia="zh-CN"/>
        </w:rPr>
        <w:t>re</w:t>
      </w:r>
      <w:r w:rsidR="00446B83" w:rsidRPr="00446B83">
        <w:rPr>
          <w:rFonts w:ascii="Arial" w:eastAsia="Times New Roman" w:hAnsi="Arial" w:cs="Arial"/>
          <w:lang w:eastAsia="zh-CN"/>
        </w:rPr>
        <w:t>ț</w:t>
      </w:r>
      <w:r w:rsidRPr="00446B83">
        <w:rPr>
          <w:rFonts w:ascii="Arial" w:eastAsia="Times New Roman" w:hAnsi="Arial" w:cs="Arial"/>
          <w:lang w:eastAsia="zh-CN"/>
        </w:rPr>
        <w:t>eaua</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stradal</w:t>
      </w:r>
      <w:r w:rsidR="00446B83" w:rsidRPr="00446B83">
        <w:rPr>
          <w:rFonts w:ascii="Arial" w:eastAsia="Times New Roman" w:hAnsi="Arial" w:cs="Arial"/>
          <w:lang w:eastAsia="zh-CN"/>
        </w:rPr>
        <w:t>ă</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artere</w:t>
      </w:r>
      <w:proofErr w:type="spellEnd"/>
      <w:r w:rsidRPr="00446B83">
        <w:rPr>
          <w:rFonts w:ascii="Arial" w:eastAsia="Times New Roman" w:hAnsi="Arial" w:cs="Arial"/>
          <w:lang w:eastAsia="zh-CN"/>
        </w:rPr>
        <w:t xml:space="preserve"> de </w:t>
      </w:r>
      <w:proofErr w:type="spellStart"/>
      <w:r w:rsidRPr="00446B83">
        <w:rPr>
          <w:rFonts w:ascii="Arial" w:eastAsia="Times New Roman" w:hAnsi="Arial" w:cs="Arial"/>
          <w:lang w:eastAsia="zh-CN"/>
        </w:rPr>
        <w:t>circulatie</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noi</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schimbarea</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configura</w:t>
      </w:r>
      <w:r w:rsidR="00446B83" w:rsidRPr="00446B83">
        <w:rPr>
          <w:rFonts w:ascii="Arial" w:eastAsia="Times New Roman" w:hAnsi="Arial" w:cs="Arial"/>
          <w:lang w:eastAsia="zh-CN"/>
        </w:rPr>
        <w:t>ț</w:t>
      </w:r>
      <w:r w:rsidRPr="00446B83">
        <w:rPr>
          <w:rFonts w:ascii="Arial" w:eastAsia="Times New Roman" w:hAnsi="Arial" w:cs="Arial"/>
          <w:lang w:eastAsia="zh-CN"/>
        </w:rPr>
        <w:t>iei</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intersec</w:t>
      </w:r>
      <w:r w:rsidR="00446B83" w:rsidRPr="00446B83">
        <w:rPr>
          <w:rFonts w:ascii="Arial" w:eastAsia="Times New Roman" w:hAnsi="Arial" w:cs="Arial"/>
          <w:lang w:eastAsia="zh-CN"/>
        </w:rPr>
        <w:t>ț</w:t>
      </w:r>
      <w:r w:rsidRPr="00446B83">
        <w:rPr>
          <w:rFonts w:ascii="Arial" w:eastAsia="Times New Roman" w:hAnsi="Arial" w:cs="Arial"/>
          <w:lang w:eastAsia="zh-CN"/>
        </w:rPr>
        <w:t>iilor</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introducere</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semaforiz</w:t>
      </w:r>
      <w:r w:rsidR="00446B83" w:rsidRPr="00446B83">
        <w:rPr>
          <w:rFonts w:ascii="Arial" w:eastAsia="Times New Roman" w:hAnsi="Arial" w:cs="Arial"/>
          <w:lang w:eastAsia="zh-CN"/>
        </w:rPr>
        <w:t>ă</w:t>
      </w:r>
      <w:r w:rsidRPr="00446B83">
        <w:rPr>
          <w:rFonts w:ascii="Arial" w:eastAsia="Times New Roman" w:hAnsi="Arial" w:cs="Arial"/>
          <w:lang w:eastAsia="zh-CN"/>
        </w:rPr>
        <w:t>ri</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l</w:t>
      </w:r>
      <w:r w:rsidR="00446B83" w:rsidRPr="00446B83">
        <w:rPr>
          <w:rFonts w:ascii="Arial" w:eastAsia="Times New Roman" w:hAnsi="Arial" w:cs="Arial"/>
          <w:lang w:eastAsia="zh-CN"/>
        </w:rPr>
        <w:t>ă</w:t>
      </w:r>
      <w:r w:rsidRPr="00446B83">
        <w:rPr>
          <w:rFonts w:ascii="Arial" w:eastAsia="Times New Roman" w:hAnsi="Arial" w:cs="Arial"/>
          <w:lang w:eastAsia="zh-CN"/>
        </w:rPr>
        <w:t>rgiri</w:t>
      </w:r>
      <w:proofErr w:type="spellEnd"/>
      <w:r w:rsidRPr="00446B83">
        <w:rPr>
          <w:rFonts w:ascii="Arial" w:eastAsia="Times New Roman" w:hAnsi="Arial" w:cs="Arial"/>
          <w:lang w:eastAsia="zh-CN"/>
        </w:rPr>
        <w:t xml:space="preserve"> de </w:t>
      </w:r>
      <w:proofErr w:type="spellStart"/>
      <w:r w:rsidRPr="00446B83">
        <w:rPr>
          <w:rFonts w:ascii="Arial" w:eastAsia="Times New Roman" w:hAnsi="Arial" w:cs="Arial"/>
          <w:lang w:eastAsia="zh-CN"/>
        </w:rPr>
        <w:t>str</w:t>
      </w:r>
      <w:r w:rsidR="00446B83" w:rsidRPr="00446B83">
        <w:rPr>
          <w:rFonts w:ascii="Arial" w:eastAsia="Times New Roman" w:hAnsi="Arial" w:cs="Arial"/>
          <w:lang w:eastAsia="zh-CN"/>
        </w:rPr>
        <w:t>ă</w:t>
      </w:r>
      <w:r w:rsidRPr="00446B83">
        <w:rPr>
          <w:rFonts w:ascii="Arial" w:eastAsia="Times New Roman" w:hAnsi="Arial" w:cs="Arial"/>
          <w:lang w:eastAsia="zh-CN"/>
        </w:rPr>
        <w:t>zi</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introducere</w:t>
      </w:r>
      <w:proofErr w:type="spellEnd"/>
      <w:r w:rsidRPr="00446B83">
        <w:rPr>
          <w:rFonts w:ascii="Arial" w:eastAsia="Times New Roman" w:hAnsi="Arial" w:cs="Arial"/>
          <w:lang w:eastAsia="zh-CN"/>
        </w:rPr>
        <w:t xml:space="preserve"> </w:t>
      </w:r>
      <w:proofErr w:type="spellStart"/>
      <w:r w:rsidR="00111E7D">
        <w:rPr>
          <w:rFonts w:ascii="Arial" w:eastAsia="Times New Roman" w:hAnsi="Arial" w:cs="Arial"/>
          <w:lang w:eastAsia="zh-CN"/>
        </w:rPr>
        <w:t>trasee</w:t>
      </w:r>
      <w:proofErr w:type="spellEnd"/>
      <w:r w:rsidR="00111E7D">
        <w:rPr>
          <w:rFonts w:ascii="Arial" w:eastAsia="Times New Roman" w:hAnsi="Arial" w:cs="Arial"/>
          <w:lang w:eastAsia="zh-CN"/>
        </w:rPr>
        <w:t xml:space="preserve"> </w:t>
      </w:r>
      <w:proofErr w:type="spellStart"/>
      <w:r w:rsidR="00111E7D">
        <w:rPr>
          <w:rFonts w:ascii="Arial" w:eastAsia="Times New Roman" w:hAnsi="Arial" w:cs="Arial"/>
          <w:lang w:eastAsia="zh-CN"/>
        </w:rPr>
        <w:t>pentru</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biciclete</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sau</w:t>
      </w:r>
      <w:proofErr w:type="spellEnd"/>
      <w:r w:rsidRPr="00446B83">
        <w:rPr>
          <w:rFonts w:ascii="Arial" w:eastAsia="Times New Roman" w:hAnsi="Arial" w:cs="Arial"/>
          <w:lang w:eastAsia="zh-CN"/>
        </w:rPr>
        <w:t xml:space="preserve"> zone </w:t>
      </w:r>
      <w:proofErr w:type="spellStart"/>
      <w:r w:rsidRPr="00446B83">
        <w:rPr>
          <w:rFonts w:ascii="Arial" w:eastAsia="Times New Roman" w:hAnsi="Arial" w:cs="Arial"/>
          <w:lang w:eastAsia="zh-CN"/>
        </w:rPr>
        <w:t>pietonale</w:t>
      </w:r>
      <w:proofErr w:type="spellEnd"/>
      <w:r w:rsidRPr="00446B83">
        <w:rPr>
          <w:rFonts w:ascii="Arial" w:eastAsia="Times New Roman" w:hAnsi="Arial" w:cs="Arial"/>
          <w:lang w:eastAsia="zh-CN"/>
        </w:rPr>
        <w:t xml:space="preserve"> </w:t>
      </w:r>
      <w:proofErr w:type="gramStart"/>
      <w:r w:rsidRPr="00446B83">
        <w:rPr>
          <w:rFonts w:ascii="Arial" w:eastAsia="Times New Roman" w:hAnsi="Arial" w:cs="Arial"/>
          <w:lang w:eastAsia="zh-CN"/>
        </w:rPr>
        <w:t>etc..</w:t>
      </w:r>
      <w:proofErr w:type="gramEnd"/>
      <w:r w:rsidRPr="00446B83">
        <w:rPr>
          <w:rFonts w:ascii="Arial" w:eastAsia="Times New Roman" w:hAnsi="Arial" w:cs="Arial"/>
          <w:lang w:eastAsia="zh-CN"/>
        </w:rPr>
        <w:t xml:space="preserve"> Sursa </w:t>
      </w:r>
      <w:proofErr w:type="spellStart"/>
      <w:r w:rsidRPr="00446B83">
        <w:rPr>
          <w:rFonts w:ascii="Arial" w:eastAsia="Times New Roman" w:hAnsi="Arial" w:cs="Arial"/>
          <w:lang w:eastAsia="zh-CN"/>
        </w:rPr>
        <w:t>pentru</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ob</w:t>
      </w:r>
      <w:r w:rsidR="00446B83" w:rsidRPr="00446B83">
        <w:rPr>
          <w:rFonts w:ascii="Arial" w:eastAsia="Times New Roman" w:hAnsi="Arial" w:cs="Arial"/>
          <w:lang w:eastAsia="zh-CN"/>
        </w:rPr>
        <w:t>ț</w:t>
      </w:r>
      <w:r w:rsidRPr="00446B83">
        <w:rPr>
          <w:rFonts w:ascii="Arial" w:eastAsia="Times New Roman" w:hAnsi="Arial" w:cs="Arial"/>
          <w:lang w:eastAsia="zh-CN"/>
        </w:rPr>
        <w:t>inerea</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datelor</w:t>
      </w:r>
      <w:proofErr w:type="spellEnd"/>
      <w:r w:rsidRPr="00446B83">
        <w:rPr>
          <w:rFonts w:ascii="Arial" w:eastAsia="Times New Roman" w:hAnsi="Arial" w:cs="Arial"/>
          <w:lang w:eastAsia="zh-CN"/>
        </w:rPr>
        <w:t xml:space="preserve"> = </w:t>
      </w:r>
      <w:proofErr w:type="spellStart"/>
      <w:r w:rsidRPr="00446B83">
        <w:rPr>
          <w:rFonts w:ascii="Arial" w:eastAsia="Times New Roman" w:hAnsi="Arial" w:cs="Arial"/>
          <w:lang w:eastAsia="zh-CN"/>
        </w:rPr>
        <w:t>Prim</w:t>
      </w:r>
      <w:r w:rsidR="00446B83" w:rsidRPr="00446B83">
        <w:rPr>
          <w:rFonts w:ascii="Arial" w:eastAsia="Times New Roman" w:hAnsi="Arial" w:cs="Arial"/>
          <w:lang w:eastAsia="zh-CN"/>
        </w:rPr>
        <w:t>ă</w:t>
      </w:r>
      <w:r w:rsidRPr="00446B83">
        <w:rPr>
          <w:rFonts w:ascii="Arial" w:eastAsia="Times New Roman" w:hAnsi="Arial" w:cs="Arial"/>
          <w:lang w:eastAsia="zh-CN"/>
        </w:rPr>
        <w:t>ria</w:t>
      </w:r>
      <w:proofErr w:type="spellEnd"/>
      <w:r w:rsidRPr="00446B83">
        <w:rPr>
          <w:rFonts w:ascii="Arial" w:eastAsia="Times New Roman" w:hAnsi="Arial" w:cs="Arial"/>
          <w:lang w:eastAsia="zh-CN"/>
        </w:rPr>
        <w:t xml:space="preserve"> </w:t>
      </w:r>
      <w:proofErr w:type="spellStart"/>
      <w:r w:rsidR="001D1DCF">
        <w:rPr>
          <w:rFonts w:ascii="Arial" w:eastAsia="Times New Roman" w:hAnsi="Arial" w:cs="Arial"/>
          <w:lang w:eastAsia="zh-CN"/>
        </w:rPr>
        <w:t>Horezu</w:t>
      </w:r>
      <w:proofErr w:type="spellEnd"/>
      <w:r w:rsidRPr="00446B83">
        <w:rPr>
          <w:rFonts w:ascii="Arial" w:eastAsia="Times New Roman" w:hAnsi="Arial" w:cs="Arial"/>
          <w:lang w:eastAsia="zh-CN"/>
        </w:rPr>
        <w:t>;</w:t>
      </w:r>
    </w:p>
    <w:p w14:paraId="05E05AE6" w14:textId="7FCB620C" w:rsidR="00995EF1" w:rsidRPr="00446B83" w:rsidRDefault="00995EF1" w:rsidP="00446B83">
      <w:pPr>
        <w:widowControl w:val="0"/>
        <w:numPr>
          <w:ilvl w:val="0"/>
          <w:numId w:val="32"/>
        </w:numPr>
        <w:suppressAutoHyphens/>
        <w:spacing w:after="0" w:line="276" w:lineRule="auto"/>
        <w:jc w:val="both"/>
        <w:rPr>
          <w:rFonts w:ascii="Arial" w:eastAsia="Times New Roman" w:hAnsi="Arial" w:cs="Arial"/>
          <w:lang w:eastAsia="zh-CN"/>
        </w:rPr>
      </w:pPr>
      <w:proofErr w:type="spellStart"/>
      <w:r w:rsidRPr="00446B83">
        <w:rPr>
          <w:rFonts w:ascii="Arial" w:eastAsia="Times New Roman" w:hAnsi="Arial" w:cs="Arial"/>
          <w:lang w:eastAsia="zh-CN"/>
        </w:rPr>
        <w:t>transportul</w:t>
      </w:r>
      <w:proofErr w:type="spellEnd"/>
      <w:r w:rsidRPr="00446B83">
        <w:rPr>
          <w:rFonts w:ascii="Arial" w:eastAsia="Times New Roman" w:hAnsi="Arial" w:cs="Arial"/>
          <w:lang w:eastAsia="zh-CN"/>
        </w:rPr>
        <w:t xml:space="preserve"> public: </w:t>
      </w:r>
      <w:proofErr w:type="spellStart"/>
      <w:r w:rsidRPr="00446B83">
        <w:rPr>
          <w:rFonts w:ascii="Arial" w:eastAsia="Times New Roman" w:hAnsi="Arial" w:cs="Arial"/>
          <w:lang w:eastAsia="zh-CN"/>
        </w:rPr>
        <w:t>trasee</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noi</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sta</w:t>
      </w:r>
      <w:r w:rsidR="00446B83" w:rsidRPr="00446B83">
        <w:rPr>
          <w:rFonts w:ascii="Arial" w:eastAsia="Times New Roman" w:hAnsi="Arial" w:cs="Arial"/>
          <w:lang w:eastAsia="zh-CN"/>
        </w:rPr>
        <w:t>ț</w:t>
      </w:r>
      <w:r w:rsidRPr="00446B83">
        <w:rPr>
          <w:rFonts w:ascii="Arial" w:eastAsia="Times New Roman" w:hAnsi="Arial" w:cs="Arial"/>
          <w:lang w:eastAsia="zh-CN"/>
        </w:rPr>
        <w:t>ii</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noi</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eviden</w:t>
      </w:r>
      <w:r w:rsidR="00446B83" w:rsidRPr="00446B83">
        <w:rPr>
          <w:rFonts w:ascii="Arial" w:eastAsia="Times New Roman" w:hAnsi="Arial" w:cs="Arial"/>
          <w:lang w:eastAsia="zh-CN"/>
        </w:rPr>
        <w:t>ț</w:t>
      </w:r>
      <w:r w:rsidRPr="00446B83">
        <w:rPr>
          <w:rFonts w:ascii="Arial" w:eastAsia="Times New Roman" w:hAnsi="Arial" w:cs="Arial"/>
          <w:lang w:eastAsia="zh-CN"/>
        </w:rPr>
        <w:t>a</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num</w:t>
      </w:r>
      <w:r w:rsidR="00446B83" w:rsidRPr="00446B83">
        <w:rPr>
          <w:rFonts w:ascii="Arial" w:eastAsia="Times New Roman" w:hAnsi="Arial" w:cs="Arial"/>
          <w:lang w:eastAsia="zh-CN"/>
        </w:rPr>
        <w:t>ă</w:t>
      </w:r>
      <w:r w:rsidRPr="00446B83">
        <w:rPr>
          <w:rFonts w:ascii="Arial" w:eastAsia="Times New Roman" w:hAnsi="Arial" w:cs="Arial"/>
          <w:lang w:eastAsia="zh-CN"/>
        </w:rPr>
        <w:t>rului</w:t>
      </w:r>
      <w:proofErr w:type="spellEnd"/>
      <w:r w:rsidRPr="00446B83">
        <w:rPr>
          <w:rFonts w:ascii="Arial" w:eastAsia="Times New Roman" w:hAnsi="Arial" w:cs="Arial"/>
          <w:lang w:eastAsia="zh-CN"/>
        </w:rPr>
        <w:t xml:space="preserve"> de </w:t>
      </w:r>
      <w:proofErr w:type="spellStart"/>
      <w:r w:rsidRPr="00446B83">
        <w:rPr>
          <w:rFonts w:ascii="Arial" w:eastAsia="Times New Roman" w:hAnsi="Arial" w:cs="Arial"/>
          <w:lang w:eastAsia="zh-CN"/>
        </w:rPr>
        <w:t>c</w:t>
      </w:r>
      <w:r w:rsidR="00446B83" w:rsidRPr="00446B83">
        <w:rPr>
          <w:rFonts w:ascii="Arial" w:eastAsia="Times New Roman" w:hAnsi="Arial" w:cs="Arial"/>
          <w:lang w:eastAsia="zh-CN"/>
        </w:rPr>
        <w:t>ă</w:t>
      </w:r>
      <w:r w:rsidRPr="00446B83">
        <w:rPr>
          <w:rFonts w:ascii="Arial" w:eastAsia="Times New Roman" w:hAnsi="Arial" w:cs="Arial"/>
          <w:lang w:eastAsia="zh-CN"/>
        </w:rPr>
        <w:t>l</w:t>
      </w:r>
      <w:r w:rsidR="00446B83" w:rsidRPr="00446B83">
        <w:rPr>
          <w:rFonts w:ascii="Arial" w:eastAsia="Times New Roman" w:hAnsi="Arial" w:cs="Arial"/>
          <w:lang w:eastAsia="zh-CN"/>
        </w:rPr>
        <w:t>ă</w:t>
      </w:r>
      <w:r w:rsidRPr="00446B83">
        <w:rPr>
          <w:rFonts w:ascii="Arial" w:eastAsia="Times New Roman" w:hAnsi="Arial" w:cs="Arial"/>
          <w:lang w:eastAsia="zh-CN"/>
        </w:rPr>
        <w:t>tori</w:t>
      </w:r>
      <w:proofErr w:type="spellEnd"/>
      <w:r w:rsidRPr="00446B83">
        <w:rPr>
          <w:rFonts w:ascii="Arial" w:eastAsia="Times New Roman" w:hAnsi="Arial" w:cs="Arial"/>
          <w:lang w:eastAsia="zh-CN"/>
        </w:rPr>
        <w:t xml:space="preserve"> pe </w:t>
      </w:r>
      <w:proofErr w:type="spellStart"/>
      <w:r w:rsidRPr="00446B83">
        <w:rPr>
          <w:rFonts w:ascii="Arial" w:eastAsia="Times New Roman" w:hAnsi="Arial" w:cs="Arial"/>
          <w:lang w:eastAsia="zh-CN"/>
        </w:rPr>
        <w:t>trasee</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tarife</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servicii</w:t>
      </w:r>
      <w:proofErr w:type="spellEnd"/>
      <w:r w:rsidRPr="00446B83">
        <w:rPr>
          <w:rFonts w:ascii="Arial" w:eastAsia="Times New Roman" w:hAnsi="Arial" w:cs="Arial"/>
          <w:lang w:eastAsia="zh-CN"/>
        </w:rPr>
        <w:t xml:space="preserve">. Sursa </w:t>
      </w:r>
      <w:proofErr w:type="spellStart"/>
      <w:r w:rsidRPr="00446B83">
        <w:rPr>
          <w:rFonts w:ascii="Arial" w:eastAsia="Times New Roman" w:hAnsi="Arial" w:cs="Arial"/>
          <w:lang w:eastAsia="zh-CN"/>
        </w:rPr>
        <w:t>pentru</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ob</w:t>
      </w:r>
      <w:r w:rsidR="00446B83" w:rsidRPr="00446B83">
        <w:rPr>
          <w:rFonts w:ascii="Arial" w:eastAsia="Times New Roman" w:hAnsi="Arial" w:cs="Arial"/>
          <w:lang w:eastAsia="zh-CN"/>
        </w:rPr>
        <w:t>ț</w:t>
      </w:r>
      <w:r w:rsidRPr="00446B83">
        <w:rPr>
          <w:rFonts w:ascii="Arial" w:eastAsia="Times New Roman" w:hAnsi="Arial" w:cs="Arial"/>
          <w:lang w:eastAsia="zh-CN"/>
        </w:rPr>
        <w:t>inerea</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datelor</w:t>
      </w:r>
      <w:proofErr w:type="spellEnd"/>
      <w:r w:rsidRPr="00446B83">
        <w:rPr>
          <w:rFonts w:ascii="Arial" w:eastAsia="Times New Roman" w:hAnsi="Arial" w:cs="Arial"/>
          <w:lang w:eastAsia="zh-CN"/>
        </w:rPr>
        <w:t xml:space="preserve"> = </w:t>
      </w:r>
      <w:proofErr w:type="spellStart"/>
      <w:r w:rsidRPr="00446B83">
        <w:rPr>
          <w:rFonts w:ascii="Arial" w:eastAsia="Times New Roman" w:hAnsi="Arial" w:cs="Arial"/>
          <w:lang w:eastAsia="zh-CN"/>
        </w:rPr>
        <w:t>operatorul</w:t>
      </w:r>
      <w:proofErr w:type="spellEnd"/>
      <w:r w:rsidRPr="00446B83">
        <w:rPr>
          <w:rFonts w:ascii="Arial" w:eastAsia="Times New Roman" w:hAnsi="Arial" w:cs="Arial"/>
          <w:lang w:eastAsia="zh-CN"/>
        </w:rPr>
        <w:t xml:space="preserve"> de transport public;</w:t>
      </w:r>
    </w:p>
    <w:p w14:paraId="0B0BD444" w14:textId="09F46273" w:rsidR="00995EF1" w:rsidRPr="00446B83" w:rsidRDefault="00995EF1" w:rsidP="00446B83">
      <w:pPr>
        <w:widowControl w:val="0"/>
        <w:numPr>
          <w:ilvl w:val="0"/>
          <w:numId w:val="32"/>
        </w:numPr>
        <w:suppressAutoHyphens/>
        <w:spacing w:after="0" w:line="276" w:lineRule="auto"/>
        <w:jc w:val="both"/>
        <w:rPr>
          <w:rFonts w:ascii="Arial" w:eastAsia="Times New Roman" w:hAnsi="Arial" w:cs="Arial"/>
          <w:lang w:eastAsia="zh-CN"/>
        </w:rPr>
      </w:pPr>
      <w:proofErr w:type="spellStart"/>
      <w:r w:rsidRPr="00446B83">
        <w:rPr>
          <w:rFonts w:ascii="Arial" w:eastAsia="Times New Roman" w:hAnsi="Arial" w:cs="Arial"/>
          <w:lang w:eastAsia="zh-CN"/>
        </w:rPr>
        <w:t>recens</w:t>
      </w:r>
      <w:r w:rsidR="00446B83" w:rsidRPr="00446B83">
        <w:rPr>
          <w:rFonts w:ascii="Arial" w:eastAsia="Times New Roman" w:hAnsi="Arial" w:cs="Arial"/>
          <w:lang w:eastAsia="zh-CN"/>
        </w:rPr>
        <w:t>ă</w:t>
      </w:r>
      <w:r w:rsidRPr="00446B83">
        <w:rPr>
          <w:rFonts w:ascii="Arial" w:eastAsia="Times New Roman" w:hAnsi="Arial" w:cs="Arial"/>
          <w:lang w:eastAsia="zh-CN"/>
        </w:rPr>
        <w:t>minte</w:t>
      </w:r>
      <w:proofErr w:type="spellEnd"/>
      <w:r w:rsidRPr="00446B83">
        <w:rPr>
          <w:rFonts w:ascii="Arial" w:eastAsia="Times New Roman" w:hAnsi="Arial" w:cs="Arial"/>
          <w:lang w:eastAsia="zh-CN"/>
        </w:rPr>
        <w:t xml:space="preserve"> de </w:t>
      </w:r>
      <w:proofErr w:type="spellStart"/>
      <w:r w:rsidRPr="00446B83">
        <w:rPr>
          <w:rFonts w:ascii="Arial" w:eastAsia="Times New Roman" w:hAnsi="Arial" w:cs="Arial"/>
          <w:lang w:eastAsia="zh-CN"/>
        </w:rPr>
        <w:t>circula</w:t>
      </w:r>
      <w:r w:rsidR="00446B83" w:rsidRPr="00446B83">
        <w:rPr>
          <w:rFonts w:ascii="Arial" w:eastAsia="Times New Roman" w:hAnsi="Arial" w:cs="Arial"/>
          <w:lang w:eastAsia="zh-CN"/>
        </w:rPr>
        <w:t>ț</w:t>
      </w:r>
      <w:r w:rsidRPr="00446B83">
        <w:rPr>
          <w:rFonts w:ascii="Arial" w:eastAsia="Times New Roman" w:hAnsi="Arial" w:cs="Arial"/>
          <w:lang w:eastAsia="zh-CN"/>
        </w:rPr>
        <w:t>ie</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sau</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monitoriz</w:t>
      </w:r>
      <w:r w:rsidR="00446B83" w:rsidRPr="00446B83">
        <w:rPr>
          <w:rFonts w:ascii="Arial" w:eastAsia="Times New Roman" w:hAnsi="Arial" w:cs="Arial"/>
          <w:lang w:eastAsia="zh-CN"/>
        </w:rPr>
        <w:t>ă</w:t>
      </w:r>
      <w:r w:rsidRPr="00446B83">
        <w:rPr>
          <w:rFonts w:ascii="Arial" w:eastAsia="Times New Roman" w:hAnsi="Arial" w:cs="Arial"/>
          <w:lang w:eastAsia="zh-CN"/>
        </w:rPr>
        <w:t>ri</w:t>
      </w:r>
      <w:proofErr w:type="spellEnd"/>
      <w:r w:rsidRPr="00446B83">
        <w:rPr>
          <w:rFonts w:ascii="Arial" w:eastAsia="Times New Roman" w:hAnsi="Arial" w:cs="Arial"/>
          <w:lang w:eastAsia="zh-CN"/>
        </w:rPr>
        <w:t xml:space="preserve"> ale </w:t>
      </w:r>
      <w:proofErr w:type="spellStart"/>
      <w:r w:rsidRPr="00446B83">
        <w:rPr>
          <w:rFonts w:ascii="Arial" w:eastAsia="Times New Roman" w:hAnsi="Arial" w:cs="Arial"/>
          <w:lang w:eastAsia="zh-CN"/>
        </w:rPr>
        <w:t>fluxurilor</w:t>
      </w:r>
      <w:proofErr w:type="spellEnd"/>
      <w:r w:rsidRPr="00446B83">
        <w:rPr>
          <w:rFonts w:ascii="Arial" w:eastAsia="Times New Roman" w:hAnsi="Arial" w:cs="Arial"/>
          <w:lang w:eastAsia="zh-CN"/>
        </w:rPr>
        <w:t xml:space="preserve"> de </w:t>
      </w:r>
      <w:proofErr w:type="spellStart"/>
      <w:r w:rsidRPr="00446B83">
        <w:rPr>
          <w:rFonts w:ascii="Arial" w:eastAsia="Times New Roman" w:hAnsi="Arial" w:cs="Arial"/>
          <w:lang w:eastAsia="zh-CN"/>
        </w:rPr>
        <w:t>vehicule</w:t>
      </w:r>
      <w:proofErr w:type="spellEnd"/>
      <w:r w:rsidRPr="00446B83">
        <w:rPr>
          <w:rFonts w:ascii="Arial" w:eastAsia="Times New Roman" w:hAnsi="Arial" w:cs="Arial"/>
          <w:lang w:eastAsia="zh-CN"/>
        </w:rPr>
        <w:t xml:space="preserve">. Sursa </w:t>
      </w:r>
      <w:proofErr w:type="spellStart"/>
      <w:r w:rsidRPr="00446B83">
        <w:rPr>
          <w:rFonts w:ascii="Arial" w:eastAsia="Times New Roman" w:hAnsi="Arial" w:cs="Arial"/>
          <w:lang w:eastAsia="zh-CN"/>
        </w:rPr>
        <w:t>pentru</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obtinerea</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datelor</w:t>
      </w:r>
      <w:proofErr w:type="spellEnd"/>
      <w:r w:rsidRPr="00446B83">
        <w:rPr>
          <w:rFonts w:ascii="Arial" w:eastAsia="Times New Roman" w:hAnsi="Arial" w:cs="Arial"/>
          <w:lang w:eastAsia="zh-CN"/>
        </w:rPr>
        <w:t xml:space="preserve"> = </w:t>
      </w:r>
      <w:proofErr w:type="spellStart"/>
      <w:r w:rsidRPr="00446B83">
        <w:rPr>
          <w:rFonts w:ascii="Arial" w:eastAsia="Times New Roman" w:hAnsi="Arial" w:cs="Arial"/>
          <w:lang w:eastAsia="zh-CN"/>
        </w:rPr>
        <w:t>sistemul</w:t>
      </w:r>
      <w:proofErr w:type="spellEnd"/>
      <w:r w:rsidRPr="00446B83">
        <w:rPr>
          <w:rFonts w:ascii="Arial" w:eastAsia="Times New Roman" w:hAnsi="Arial" w:cs="Arial"/>
          <w:lang w:eastAsia="zh-CN"/>
        </w:rPr>
        <w:t xml:space="preserve"> de management al </w:t>
      </w:r>
      <w:proofErr w:type="spellStart"/>
      <w:r w:rsidRPr="00446B83">
        <w:rPr>
          <w:rFonts w:ascii="Arial" w:eastAsia="Times New Roman" w:hAnsi="Arial" w:cs="Arial"/>
          <w:lang w:eastAsia="zh-CN"/>
        </w:rPr>
        <w:t>traficului</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sau</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alte</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tipuri</w:t>
      </w:r>
      <w:proofErr w:type="spellEnd"/>
      <w:r w:rsidRPr="00446B83">
        <w:rPr>
          <w:rFonts w:ascii="Arial" w:eastAsia="Times New Roman" w:hAnsi="Arial" w:cs="Arial"/>
          <w:lang w:eastAsia="zh-CN"/>
        </w:rPr>
        <w:t xml:space="preserve"> de </w:t>
      </w:r>
      <w:proofErr w:type="spellStart"/>
      <w:r w:rsidRPr="00446B83">
        <w:rPr>
          <w:rFonts w:ascii="Arial" w:eastAsia="Times New Roman" w:hAnsi="Arial" w:cs="Arial"/>
          <w:lang w:eastAsia="zh-CN"/>
        </w:rPr>
        <w:t>m</w:t>
      </w:r>
      <w:r w:rsidR="00446B83" w:rsidRPr="00446B83">
        <w:rPr>
          <w:rFonts w:ascii="Arial" w:eastAsia="Times New Roman" w:hAnsi="Arial" w:cs="Arial"/>
          <w:lang w:eastAsia="zh-CN"/>
        </w:rPr>
        <w:t>ă</w:t>
      </w:r>
      <w:r w:rsidRPr="00446B83">
        <w:rPr>
          <w:rFonts w:ascii="Arial" w:eastAsia="Times New Roman" w:hAnsi="Arial" w:cs="Arial"/>
          <w:lang w:eastAsia="zh-CN"/>
        </w:rPr>
        <w:t>suratori</w:t>
      </w:r>
      <w:proofErr w:type="spellEnd"/>
      <w:r w:rsidRPr="00446B83">
        <w:rPr>
          <w:rFonts w:ascii="Arial" w:eastAsia="Times New Roman" w:hAnsi="Arial" w:cs="Arial"/>
          <w:lang w:eastAsia="zh-CN"/>
        </w:rPr>
        <w:t xml:space="preserve"> dedicate;</w:t>
      </w:r>
    </w:p>
    <w:p w14:paraId="5FDAFCB5" w14:textId="1951FA87" w:rsidR="00995EF1" w:rsidRPr="00446B83" w:rsidRDefault="00995EF1" w:rsidP="00446B83">
      <w:pPr>
        <w:widowControl w:val="0"/>
        <w:numPr>
          <w:ilvl w:val="0"/>
          <w:numId w:val="32"/>
        </w:numPr>
        <w:suppressAutoHyphens/>
        <w:spacing w:after="0" w:line="276" w:lineRule="auto"/>
        <w:jc w:val="both"/>
        <w:rPr>
          <w:rFonts w:ascii="Arial" w:eastAsia="Times New Roman" w:hAnsi="Arial" w:cs="Arial"/>
          <w:lang w:eastAsia="zh-CN"/>
        </w:rPr>
      </w:pPr>
      <w:proofErr w:type="spellStart"/>
      <w:r w:rsidRPr="00446B83">
        <w:rPr>
          <w:rFonts w:ascii="Arial" w:eastAsia="Times New Roman" w:hAnsi="Arial" w:cs="Arial"/>
          <w:lang w:eastAsia="zh-CN"/>
        </w:rPr>
        <w:t>utilizarea</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terenurilor</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apari</w:t>
      </w:r>
      <w:r w:rsidR="00446B83" w:rsidRPr="00446B83">
        <w:rPr>
          <w:rFonts w:ascii="Arial" w:eastAsia="Times New Roman" w:hAnsi="Arial" w:cs="Arial"/>
          <w:lang w:eastAsia="zh-CN"/>
        </w:rPr>
        <w:t>ț</w:t>
      </w:r>
      <w:r w:rsidRPr="00446B83">
        <w:rPr>
          <w:rFonts w:ascii="Arial" w:eastAsia="Times New Roman" w:hAnsi="Arial" w:cs="Arial"/>
          <w:lang w:eastAsia="zh-CN"/>
        </w:rPr>
        <w:t>ia</w:t>
      </w:r>
      <w:proofErr w:type="spellEnd"/>
      <w:r w:rsidRPr="00446B83">
        <w:rPr>
          <w:rFonts w:ascii="Arial" w:eastAsia="Times New Roman" w:hAnsi="Arial" w:cs="Arial"/>
          <w:lang w:eastAsia="zh-CN"/>
        </w:rPr>
        <w:t xml:space="preserve"> de </w:t>
      </w:r>
      <w:proofErr w:type="spellStart"/>
      <w:r w:rsidRPr="00446B83">
        <w:rPr>
          <w:rFonts w:ascii="Arial" w:eastAsia="Times New Roman" w:hAnsi="Arial" w:cs="Arial"/>
          <w:lang w:eastAsia="zh-CN"/>
        </w:rPr>
        <w:t>noi</w:t>
      </w:r>
      <w:proofErr w:type="spellEnd"/>
      <w:r w:rsidRPr="00446B83">
        <w:rPr>
          <w:rFonts w:ascii="Arial" w:eastAsia="Times New Roman" w:hAnsi="Arial" w:cs="Arial"/>
          <w:lang w:eastAsia="zh-CN"/>
        </w:rPr>
        <w:t xml:space="preserve"> zone de </w:t>
      </w:r>
      <w:proofErr w:type="spellStart"/>
      <w:r w:rsidRPr="00446B83">
        <w:rPr>
          <w:rFonts w:ascii="Arial" w:eastAsia="Times New Roman" w:hAnsi="Arial" w:cs="Arial"/>
          <w:lang w:eastAsia="zh-CN"/>
        </w:rPr>
        <w:t>atragere</w:t>
      </w:r>
      <w:proofErr w:type="spellEnd"/>
      <w:r w:rsidRPr="00446B83">
        <w:rPr>
          <w:rFonts w:ascii="Arial" w:eastAsia="Times New Roman" w:hAnsi="Arial" w:cs="Arial"/>
          <w:lang w:eastAsia="zh-CN"/>
        </w:rPr>
        <w:t>/</w:t>
      </w:r>
      <w:proofErr w:type="spellStart"/>
      <w:r w:rsidRPr="00446B83">
        <w:rPr>
          <w:rFonts w:ascii="Arial" w:eastAsia="Times New Roman" w:hAnsi="Arial" w:cs="Arial"/>
          <w:lang w:eastAsia="zh-CN"/>
        </w:rPr>
        <w:t>generare</w:t>
      </w:r>
      <w:proofErr w:type="spellEnd"/>
      <w:r w:rsidRPr="00446B83">
        <w:rPr>
          <w:rFonts w:ascii="Arial" w:eastAsia="Times New Roman" w:hAnsi="Arial" w:cs="Arial"/>
          <w:lang w:eastAsia="zh-CN"/>
        </w:rPr>
        <w:t xml:space="preserve"> a </w:t>
      </w:r>
      <w:proofErr w:type="spellStart"/>
      <w:r w:rsidRPr="00446B83">
        <w:rPr>
          <w:rFonts w:ascii="Arial" w:eastAsia="Times New Roman" w:hAnsi="Arial" w:cs="Arial"/>
          <w:lang w:eastAsia="zh-CN"/>
        </w:rPr>
        <w:t>traficului</w:t>
      </w:r>
      <w:proofErr w:type="spellEnd"/>
      <w:r w:rsidRPr="00446B83">
        <w:rPr>
          <w:rFonts w:ascii="Arial" w:eastAsia="Times New Roman" w:hAnsi="Arial" w:cs="Arial"/>
          <w:lang w:eastAsia="zh-CN"/>
        </w:rPr>
        <w:t xml:space="preserve"> (zone </w:t>
      </w:r>
      <w:proofErr w:type="spellStart"/>
      <w:r w:rsidRPr="00446B83">
        <w:rPr>
          <w:rFonts w:ascii="Arial" w:eastAsia="Times New Roman" w:hAnsi="Arial" w:cs="Arial"/>
          <w:lang w:eastAsia="zh-CN"/>
        </w:rPr>
        <w:t>comerciale</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cartiere</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reziden</w:t>
      </w:r>
      <w:r w:rsidR="00446B83" w:rsidRPr="00446B83">
        <w:rPr>
          <w:rFonts w:ascii="Arial" w:eastAsia="Times New Roman" w:hAnsi="Arial" w:cs="Arial"/>
          <w:lang w:eastAsia="zh-CN"/>
        </w:rPr>
        <w:t>ț</w:t>
      </w:r>
      <w:r w:rsidRPr="00446B83">
        <w:rPr>
          <w:rFonts w:ascii="Arial" w:eastAsia="Times New Roman" w:hAnsi="Arial" w:cs="Arial"/>
          <w:lang w:eastAsia="zh-CN"/>
        </w:rPr>
        <w:t>iale</w:t>
      </w:r>
      <w:proofErr w:type="spellEnd"/>
      <w:r w:rsidRPr="00446B83">
        <w:rPr>
          <w:rFonts w:ascii="Arial" w:eastAsia="Times New Roman" w:hAnsi="Arial" w:cs="Arial"/>
          <w:lang w:eastAsia="zh-CN"/>
        </w:rPr>
        <w:t xml:space="preserve"> etc.). Sursa </w:t>
      </w:r>
      <w:proofErr w:type="spellStart"/>
      <w:r w:rsidRPr="00446B83">
        <w:rPr>
          <w:rFonts w:ascii="Arial" w:eastAsia="Times New Roman" w:hAnsi="Arial" w:cs="Arial"/>
          <w:lang w:eastAsia="zh-CN"/>
        </w:rPr>
        <w:t>pentru</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ob</w:t>
      </w:r>
      <w:r w:rsidR="00446B83" w:rsidRPr="00446B83">
        <w:rPr>
          <w:rFonts w:ascii="Arial" w:eastAsia="Times New Roman" w:hAnsi="Arial" w:cs="Arial"/>
          <w:lang w:eastAsia="zh-CN"/>
        </w:rPr>
        <w:t>ț</w:t>
      </w:r>
      <w:r w:rsidRPr="00446B83">
        <w:rPr>
          <w:rFonts w:ascii="Arial" w:eastAsia="Times New Roman" w:hAnsi="Arial" w:cs="Arial"/>
          <w:lang w:eastAsia="zh-CN"/>
        </w:rPr>
        <w:t>inerea</w:t>
      </w:r>
      <w:proofErr w:type="spellEnd"/>
      <w:r w:rsidRPr="00446B83">
        <w:rPr>
          <w:rFonts w:ascii="Arial" w:eastAsia="Times New Roman" w:hAnsi="Arial" w:cs="Arial"/>
          <w:lang w:eastAsia="zh-CN"/>
        </w:rPr>
        <w:t xml:space="preserve"> </w:t>
      </w:r>
      <w:proofErr w:type="spellStart"/>
      <w:r w:rsidRPr="00446B83">
        <w:rPr>
          <w:rFonts w:ascii="Arial" w:eastAsia="Times New Roman" w:hAnsi="Arial" w:cs="Arial"/>
          <w:lang w:eastAsia="zh-CN"/>
        </w:rPr>
        <w:t>datelor</w:t>
      </w:r>
      <w:proofErr w:type="spellEnd"/>
      <w:r w:rsidRPr="00446B83">
        <w:rPr>
          <w:rFonts w:ascii="Arial" w:eastAsia="Times New Roman" w:hAnsi="Arial" w:cs="Arial"/>
          <w:lang w:eastAsia="zh-CN"/>
        </w:rPr>
        <w:t xml:space="preserve"> = </w:t>
      </w:r>
      <w:proofErr w:type="spellStart"/>
      <w:r w:rsidRPr="00446B83">
        <w:rPr>
          <w:rFonts w:ascii="Arial" w:eastAsia="Times New Roman" w:hAnsi="Arial" w:cs="Arial"/>
          <w:lang w:eastAsia="zh-CN"/>
        </w:rPr>
        <w:t>Prim</w:t>
      </w:r>
      <w:r w:rsidR="00446B83" w:rsidRPr="00446B83">
        <w:rPr>
          <w:rFonts w:ascii="Arial" w:eastAsia="Times New Roman" w:hAnsi="Arial" w:cs="Arial"/>
          <w:lang w:eastAsia="zh-CN"/>
        </w:rPr>
        <w:t>ă</w:t>
      </w:r>
      <w:r w:rsidRPr="00446B83">
        <w:rPr>
          <w:rFonts w:ascii="Arial" w:eastAsia="Times New Roman" w:hAnsi="Arial" w:cs="Arial"/>
          <w:lang w:eastAsia="zh-CN"/>
        </w:rPr>
        <w:t>ria</w:t>
      </w:r>
      <w:proofErr w:type="spellEnd"/>
      <w:r w:rsidRPr="00446B83">
        <w:rPr>
          <w:rFonts w:ascii="Arial" w:eastAsia="Times New Roman" w:hAnsi="Arial" w:cs="Arial"/>
          <w:lang w:eastAsia="zh-CN"/>
        </w:rPr>
        <w:t xml:space="preserve"> </w:t>
      </w:r>
      <w:proofErr w:type="spellStart"/>
      <w:r w:rsidR="001D1DCF">
        <w:rPr>
          <w:rFonts w:ascii="Arial" w:eastAsia="Times New Roman" w:hAnsi="Arial" w:cs="Arial"/>
          <w:lang w:eastAsia="zh-CN"/>
        </w:rPr>
        <w:t>Horezu</w:t>
      </w:r>
      <w:proofErr w:type="spellEnd"/>
      <w:r w:rsidRPr="00446B83">
        <w:rPr>
          <w:rFonts w:ascii="Arial" w:eastAsia="Times New Roman" w:hAnsi="Arial" w:cs="Arial"/>
          <w:lang w:eastAsia="zh-CN"/>
        </w:rPr>
        <w:t>.</w:t>
      </w:r>
    </w:p>
    <w:p w14:paraId="6F1D9AF2" w14:textId="77777777" w:rsidR="00995EF1" w:rsidRPr="00995EF1" w:rsidRDefault="00995EF1" w:rsidP="00995EF1">
      <w:pPr>
        <w:widowControl w:val="0"/>
        <w:suppressAutoHyphens/>
        <w:spacing w:after="0" w:line="360" w:lineRule="auto"/>
        <w:jc w:val="both"/>
        <w:rPr>
          <w:rFonts w:ascii="Arial" w:hAnsi="Arial" w:cs="Arial"/>
          <w:kern w:val="1"/>
          <w:sz w:val="24"/>
          <w:szCs w:val="24"/>
          <w:lang w:eastAsia="zh-CN" w:bidi="hi-IN"/>
        </w:rPr>
      </w:pPr>
    </w:p>
    <w:p w14:paraId="5DCE2508" w14:textId="7CDE93D1" w:rsidR="00995EF1" w:rsidRPr="00BB5673" w:rsidRDefault="00995EF1" w:rsidP="00BB5673">
      <w:pPr>
        <w:widowControl w:val="0"/>
        <w:suppressAutoHyphens/>
        <w:spacing w:after="0" w:line="276" w:lineRule="auto"/>
        <w:jc w:val="both"/>
        <w:rPr>
          <w:rFonts w:ascii="Arial" w:hAnsi="Arial" w:cs="Arial"/>
          <w:kern w:val="1"/>
          <w:lang w:eastAsia="zh-CN" w:bidi="hi-IN"/>
        </w:rPr>
      </w:pPr>
      <w:proofErr w:type="spellStart"/>
      <w:r w:rsidRPr="00BB5673">
        <w:rPr>
          <w:rFonts w:ascii="Arial" w:hAnsi="Arial" w:cs="Arial"/>
          <w:kern w:val="1"/>
          <w:lang w:eastAsia="zh-CN" w:bidi="hi-IN"/>
        </w:rPr>
        <w:t>P</w:t>
      </w:r>
      <w:r w:rsidR="00446B83" w:rsidRPr="00BB5673">
        <w:rPr>
          <w:rFonts w:ascii="Arial" w:hAnsi="Arial" w:cs="Arial"/>
          <w:kern w:val="1"/>
          <w:lang w:eastAsia="zh-CN" w:bidi="hi-IN"/>
        </w:rPr>
        <w:t>â</w:t>
      </w:r>
      <w:r w:rsidRPr="00BB5673">
        <w:rPr>
          <w:rFonts w:ascii="Arial" w:hAnsi="Arial" w:cs="Arial"/>
          <w:kern w:val="1"/>
          <w:lang w:eastAsia="zh-CN" w:bidi="hi-IN"/>
        </w:rPr>
        <w:t>n</w:t>
      </w:r>
      <w:r w:rsidR="00446B83" w:rsidRPr="00BB5673">
        <w:rPr>
          <w:rFonts w:ascii="Arial" w:hAnsi="Arial" w:cs="Arial"/>
          <w:kern w:val="1"/>
          <w:lang w:eastAsia="zh-CN" w:bidi="hi-IN"/>
        </w:rPr>
        <w:t>ă</w:t>
      </w:r>
      <w:proofErr w:type="spellEnd"/>
      <w:r w:rsidRPr="00BB5673">
        <w:rPr>
          <w:rFonts w:ascii="Arial" w:hAnsi="Arial" w:cs="Arial"/>
          <w:kern w:val="1"/>
          <w:lang w:eastAsia="zh-CN" w:bidi="hi-IN"/>
        </w:rPr>
        <w:t xml:space="preserve"> la </w:t>
      </w:r>
      <w:proofErr w:type="spellStart"/>
      <w:r w:rsidR="00446B83" w:rsidRPr="00BB5673">
        <w:rPr>
          <w:rFonts w:ascii="Arial" w:hAnsi="Arial" w:cs="Arial"/>
          <w:kern w:val="1"/>
          <w:lang w:eastAsia="zh-CN" w:bidi="hi-IN"/>
        </w:rPr>
        <w:t>î</w:t>
      </w:r>
      <w:r w:rsidRPr="00BB5673">
        <w:rPr>
          <w:rFonts w:ascii="Arial" w:hAnsi="Arial" w:cs="Arial"/>
          <w:kern w:val="1"/>
          <w:lang w:eastAsia="zh-CN" w:bidi="hi-IN"/>
        </w:rPr>
        <w:t>nfiin</w:t>
      </w:r>
      <w:r w:rsidR="00446B83" w:rsidRPr="00BB5673">
        <w:rPr>
          <w:rFonts w:ascii="Arial" w:hAnsi="Arial" w:cs="Arial"/>
          <w:kern w:val="1"/>
          <w:lang w:eastAsia="zh-CN" w:bidi="hi-IN"/>
        </w:rPr>
        <w:t>ț</w:t>
      </w:r>
      <w:r w:rsidRPr="00BB5673">
        <w:rPr>
          <w:rFonts w:ascii="Arial" w:hAnsi="Arial" w:cs="Arial"/>
          <w:kern w:val="1"/>
          <w:lang w:eastAsia="zh-CN" w:bidi="hi-IN"/>
        </w:rPr>
        <w:t>area</w:t>
      </w:r>
      <w:proofErr w:type="spellEnd"/>
      <w:r w:rsidRPr="00BB5673">
        <w:rPr>
          <w:rFonts w:ascii="Arial" w:hAnsi="Arial" w:cs="Arial"/>
          <w:kern w:val="1"/>
          <w:lang w:eastAsia="zh-CN" w:bidi="hi-IN"/>
        </w:rPr>
        <w:t xml:space="preserve"> </w:t>
      </w:r>
      <w:proofErr w:type="spellStart"/>
      <w:r w:rsidR="00446B83" w:rsidRPr="00BB5673">
        <w:rPr>
          <w:rFonts w:ascii="Arial" w:hAnsi="Arial" w:cs="Arial"/>
          <w:kern w:val="1"/>
          <w:lang w:eastAsia="zh-CN" w:bidi="hi-IN"/>
        </w:rPr>
        <w:t>ș</w:t>
      </w:r>
      <w:r w:rsidRPr="00BB5673">
        <w:rPr>
          <w:rFonts w:ascii="Arial" w:hAnsi="Arial" w:cs="Arial"/>
          <w:kern w:val="1"/>
          <w:lang w:eastAsia="zh-CN" w:bidi="hi-IN"/>
        </w:rPr>
        <w:t>i</w:t>
      </w:r>
      <w:proofErr w:type="spellEnd"/>
      <w:r w:rsidRPr="00BB5673">
        <w:rPr>
          <w:rFonts w:ascii="Arial" w:hAnsi="Arial" w:cs="Arial"/>
          <w:kern w:val="1"/>
          <w:lang w:eastAsia="zh-CN" w:bidi="hi-IN"/>
        </w:rPr>
        <w:t xml:space="preserve"> </w:t>
      </w:r>
      <w:proofErr w:type="spellStart"/>
      <w:r w:rsidRPr="00BB5673">
        <w:rPr>
          <w:rFonts w:ascii="Arial" w:hAnsi="Arial" w:cs="Arial"/>
          <w:kern w:val="1"/>
          <w:lang w:eastAsia="zh-CN" w:bidi="hi-IN"/>
        </w:rPr>
        <w:t>devenirea</w:t>
      </w:r>
      <w:proofErr w:type="spellEnd"/>
      <w:r w:rsidRPr="00BB5673">
        <w:rPr>
          <w:rFonts w:ascii="Arial" w:hAnsi="Arial" w:cs="Arial"/>
          <w:kern w:val="1"/>
          <w:lang w:eastAsia="zh-CN" w:bidi="hi-IN"/>
        </w:rPr>
        <w:t xml:space="preserve"> </w:t>
      </w:r>
      <w:proofErr w:type="spellStart"/>
      <w:r w:rsidRPr="00BB5673">
        <w:rPr>
          <w:rFonts w:ascii="Arial" w:hAnsi="Arial" w:cs="Arial"/>
          <w:kern w:val="1"/>
          <w:lang w:eastAsia="zh-CN" w:bidi="hi-IN"/>
        </w:rPr>
        <w:t>opera</w:t>
      </w:r>
      <w:r w:rsidR="00446B83" w:rsidRPr="00BB5673">
        <w:rPr>
          <w:rFonts w:ascii="Arial" w:hAnsi="Arial" w:cs="Arial"/>
          <w:kern w:val="1"/>
          <w:lang w:eastAsia="zh-CN" w:bidi="hi-IN"/>
        </w:rPr>
        <w:t>ț</w:t>
      </w:r>
      <w:r w:rsidRPr="00BB5673">
        <w:rPr>
          <w:rFonts w:ascii="Arial" w:hAnsi="Arial" w:cs="Arial"/>
          <w:kern w:val="1"/>
          <w:lang w:eastAsia="zh-CN" w:bidi="hi-IN"/>
        </w:rPr>
        <w:t>ional</w:t>
      </w:r>
      <w:r w:rsidR="00446B83" w:rsidRPr="00BB5673">
        <w:rPr>
          <w:rFonts w:ascii="Arial" w:hAnsi="Arial" w:cs="Arial"/>
          <w:kern w:val="1"/>
          <w:lang w:eastAsia="zh-CN" w:bidi="hi-IN"/>
        </w:rPr>
        <w:t>ă</w:t>
      </w:r>
      <w:proofErr w:type="spellEnd"/>
      <w:r w:rsidRPr="00BB5673">
        <w:rPr>
          <w:rFonts w:ascii="Arial" w:hAnsi="Arial" w:cs="Arial"/>
          <w:kern w:val="1"/>
          <w:lang w:eastAsia="zh-CN" w:bidi="hi-IN"/>
        </w:rPr>
        <w:t xml:space="preserve"> a </w:t>
      </w:r>
      <w:proofErr w:type="spellStart"/>
      <w:r w:rsidRPr="00BB5673">
        <w:rPr>
          <w:rFonts w:ascii="Arial" w:hAnsi="Arial" w:cs="Arial"/>
          <w:kern w:val="1"/>
          <w:lang w:eastAsia="zh-CN" w:bidi="hi-IN"/>
        </w:rPr>
        <w:t>compartimentului</w:t>
      </w:r>
      <w:proofErr w:type="spellEnd"/>
      <w:r w:rsidRPr="00BB5673">
        <w:rPr>
          <w:rFonts w:ascii="Arial" w:hAnsi="Arial" w:cs="Arial"/>
          <w:kern w:val="1"/>
          <w:lang w:eastAsia="zh-CN" w:bidi="hi-IN"/>
        </w:rPr>
        <w:t xml:space="preserve"> </w:t>
      </w:r>
      <w:proofErr w:type="spellStart"/>
      <w:r w:rsidRPr="00BB5673">
        <w:rPr>
          <w:rFonts w:ascii="Arial" w:hAnsi="Arial" w:cs="Arial"/>
          <w:kern w:val="1"/>
          <w:lang w:eastAsia="zh-CN" w:bidi="hi-IN"/>
        </w:rPr>
        <w:t>pentru</w:t>
      </w:r>
      <w:proofErr w:type="spellEnd"/>
      <w:r w:rsidRPr="00BB5673">
        <w:rPr>
          <w:rFonts w:ascii="Arial" w:hAnsi="Arial" w:cs="Arial"/>
          <w:kern w:val="1"/>
          <w:lang w:eastAsia="zh-CN" w:bidi="hi-IN"/>
        </w:rPr>
        <w:t xml:space="preserve"> </w:t>
      </w:r>
      <w:proofErr w:type="spellStart"/>
      <w:r w:rsidRPr="00BB5673">
        <w:rPr>
          <w:rFonts w:ascii="Arial" w:hAnsi="Arial" w:cs="Arial"/>
          <w:kern w:val="1"/>
          <w:lang w:eastAsia="zh-CN" w:bidi="hi-IN"/>
        </w:rPr>
        <w:t>monitorizarea</w:t>
      </w:r>
      <w:proofErr w:type="spellEnd"/>
      <w:r w:rsidRPr="00BB5673">
        <w:rPr>
          <w:rFonts w:ascii="Arial" w:hAnsi="Arial" w:cs="Arial"/>
          <w:kern w:val="1"/>
          <w:lang w:eastAsia="zh-CN" w:bidi="hi-IN"/>
        </w:rPr>
        <w:t xml:space="preserve"> </w:t>
      </w:r>
      <w:proofErr w:type="spellStart"/>
      <w:r w:rsidRPr="00BB5673">
        <w:rPr>
          <w:rFonts w:ascii="Arial" w:hAnsi="Arial" w:cs="Arial"/>
          <w:kern w:val="1"/>
          <w:lang w:eastAsia="zh-CN" w:bidi="hi-IN"/>
        </w:rPr>
        <w:t>stadiului</w:t>
      </w:r>
      <w:proofErr w:type="spellEnd"/>
      <w:r w:rsidRPr="00BB5673">
        <w:rPr>
          <w:rFonts w:ascii="Arial" w:hAnsi="Arial" w:cs="Arial"/>
          <w:kern w:val="1"/>
          <w:lang w:eastAsia="zh-CN" w:bidi="hi-IN"/>
        </w:rPr>
        <w:t xml:space="preserve"> </w:t>
      </w:r>
      <w:proofErr w:type="spellStart"/>
      <w:r w:rsidRPr="00BB5673">
        <w:rPr>
          <w:rFonts w:ascii="Arial" w:hAnsi="Arial" w:cs="Arial"/>
          <w:kern w:val="1"/>
          <w:lang w:eastAsia="zh-CN" w:bidi="hi-IN"/>
        </w:rPr>
        <w:lastRenderedPageBreak/>
        <w:t>implement</w:t>
      </w:r>
      <w:r w:rsidR="00446B83" w:rsidRPr="00BB5673">
        <w:rPr>
          <w:rFonts w:ascii="Arial" w:hAnsi="Arial" w:cs="Arial"/>
          <w:kern w:val="1"/>
          <w:lang w:eastAsia="zh-CN" w:bidi="hi-IN"/>
        </w:rPr>
        <w:t>ă</w:t>
      </w:r>
      <w:r w:rsidRPr="00BB5673">
        <w:rPr>
          <w:rFonts w:ascii="Arial" w:hAnsi="Arial" w:cs="Arial"/>
          <w:kern w:val="1"/>
          <w:lang w:eastAsia="zh-CN" w:bidi="hi-IN"/>
        </w:rPr>
        <w:t>rii</w:t>
      </w:r>
      <w:proofErr w:type="spellEnd"/>
      <w:r w:rsidRPr="00BB5673">
        <w:rPr>
          <w:rFonts w:ascii="Arial" w:hAnsi="Arial" w:cs="Arial"/>
          <w:kern w:val="1"/>
          <w:lang w:eastAsia="zh-CN" w:bidi="hi-IN"/>
        </w:rPr>
        <w:t xml:space="preserve"> PMUD, </w:t>
      </w:r>
      <w:proofErr w:type="spellStart"/>
      <w:r w:rsidRPr="00BB5673">
        <w:rPr>
          <w:rFonts w:ascii="Arial" w:hAnsi="Arial" w:cs="Arial"/>
          <w:kern w:val="1"/>
          <w:lang w:eastAsia="zh-CN" w:bidi="hi-IN"/>
        </w:rPr>
        <w:t>serviciul</w:t>
      </w:r>
      <w:proofErr w:type="spellEnd"/>
      <w:r w:rsidRPr="00BB5673">
        <w:rPr>
          <w:rFonts w:ascii="Arial" w:hAnsi="Arial" w:cs="Arial"/>
          <w:kern w:val="1"/>
          <w:lang w:eastAsia="zh-CN" w:bidi="hi-IN"/>
        </w:rPr>
        <w:t xml:space="preserve"> </w:t>
      </w:r>
      <w:proofErr w:type="spellStart"/>
      <w:r w:rsidRPr="00BB5673">
        <w:rPr>
          <w:rFonts w:ascii="Arial" w:hAnsi="Arial" w:cs="Arial"/>
          <w:kern w:val="1"/>
          <w:lang w:eastAsia="zh-CN" w:bidi="hi-IN"/>
        </w:rPr>
        <w:t>privind</w:t>
      </w:r>
      <w:proofErr w:type="spellEnd"/>
      <w:r w:rsidRPr="00BB5673">
        <w:rPr>
          <w:rFonts w:ascii="Arial" w:hAnsi="Arial" w:cs="Arial"/>
          <w:kern w:val="1"/>
          <w:lang w:eastAsia="zh-CN" w:bidi="hi-IN"/>
        </w:rPr>
        <w:t xml:space="preserve"> </w:t>
      </w:r>
      <w:proofErr w:type="spellStart"/>
      <w:r w:rsidRPr="00BB5673">
        <w:rPr>
          <w:rFonts w:ascii="Arial" w:hAnsi="Arial" w:cs="Arial"/>
          <w:kern w:val="1"/>
          <w:lang w:eastAsia="zh-CN" w:bidi="hi-IN"/>
        </w:rPr>
        <w:t>actualizarea</w:t>
      </w:r>
      <w:proofErr w:type="spellEnd"/>
      <w:r w:rsidRPr="00BB5673">
        <w:rPr>
          <w:rFonts w:ascii="Arial" w:hAnsi="Arial" w:cs="Arial"/>
          <w:kern w:val="1"/>
          <w:lang w:eastAsia="zh-CN" w:bidi="hi-IN"/>
        </w:rPr>
        <w:t xml:space="preserve"> </w:t>
      </w:r>
      <w:proofErr w:type="spellStart"/>
      <w:r w:rsidR="00446B83" w:rsidRPr="00BB5673">
        <w:rPr>
          <w:rFonts w:ascii="Arial" w:hAnsi="Arial" w:cs="Arial"/>
          <w:kern w:val="1"/>
          <w:lang w:eastAsia="zh-CN" w:bidi="hi-IN"/>
        </w:rPr>
        <w:t>ș</w:t>
      </w:r>
      <w:r w:rsidRPr="00BB5673">
        <w:rPr>
          <w:rFonts w:ascii="Arial" w:hAnsi="Arial" w:cs="Arial"/>
          <w:kern w:val="1"/>
          <w:lang w:eastAsia="zh-CN" w:bidi="hi-IN"/>
        </w:rPr>
        <w:t>i</w:t>
      </w:r>
      <w:proofErr w:type="spellEnd"/>
      <w:r w:rsidRPr="00BB5673">
        <w:rPr>
          <w:rFonts w:ascii="Arial" w:hAnsi="Arial" w:cs="Arial"/>
          <w:kern w:val="1"/>
          <w:lang w:eastAsia="zh-CN" w:bidi="hi-IN"/>
        </w:rPr>
        <w:t xml:space="preserve"> </w:t>
      </w:r>
      <w:proofErr w:type="spellStart"/>
      <w:r w:rsidRPr="00BB5673">
        <w:rPr>
          <w:rFonts w:ascii="Arial" w:hAnsi="Arial" w:cs="Arial"/>
          <w:kern w:val="1"/>
          <w:lang w:eastAsia="zh-CN" w:bidi="hi-IN"/>
        </w:rPr>
        <w:t>recalibrarea</w:t>
      </w:r>
      <w:proofErr w:type="spellEnd"/>
      <w:r w:rsidRPr="00BB5673">
        <w:rPr>
          <w:rFonts w:ascii="Arial" w:hAnsi="Arial" w:cs="Arial"/>
          <w:kern w:val="1"/>
          <w:lang w:eastAsia="zh-CN" w:bidi="hi-IN"/>
        </w:rPr>
        <w:t xml:space="preserve"> </w:t>
      </w:r>
      <w:proofErr w:type="spellStart"/>
      <w:r w:rsidRPr="00BB5673">
        <w:rPr>
          <w:rFonts w:ascii="Arial" w:hAnsi="Arial" w:cs="Arial"/>
          <w:kern w:val="1"/>
          <w:lang w:eastAsia="zh-CN" w:bidi="hi-IN"/>
        </w:rPr>
        <w:t>modelului</w:t>
      </w:r>
      <w:proofErr w:type="spellEnd"/>
      <w:r w:rsidRPr="00BB5673">
        <w:rPr>
          <w:rFonts w:ascii="Arial" w:hAnsi="Arial" w:cs="Arial"/>
          <w:kern w:val="1"/>
          <w:lang w:eastAsia="zh-CN" w:bidi="hi-IN"/>
        </w:rPr>
        <w:t xml:space="preserve"> de transport, precum </w:t>
      </w:r>
      <w:proofErr w:type="spellStart"/>
      <w:r w:rsidR="00446B83" w:rsidRPr="00BB5673">
        <w:rPr>
          <w:rFonts w:ascii="Arial" w:hAnsi="Arial" w:cs="Arial"/>
          <w:kern w:val="1"/>
          <w:lang w:eastAsia="zh-CN" w:bidi="hi-IN"/>
        </w:rPr>
        <w:t>ș</w:t>
      </w:r>
      <w:r w:rsidRPr="00BB5673">
        <w:rPr>
          <w:rFonts w:ascii="Arial" w:hAnsi="Arial" w:cs="Arial"/>
          <w:kern w:val="1"/>
          <w:lang w:eastAsia="zh-CN" w:bidi="hi-IN"/>
        </w:rPr>
        <w:t>i</w:t>
      </w:r>
      <w:proofErr w:type="spellEnd"/>
      <w:r w:rsidRPr="00BB5673">
        <w:rPr>
          <w:rFonts w:ascii="Arial" w:hAnsi="Arial" w:cs="Arial"/>
          <w:kern w:val="1"/>
          <w:lang w:eastAsia="zh-CN" w:bidi="hi-IN"/>
        </w:rPr>
        <w:t xml:space="preserve"> </w:t>
      </w:r>
      <w:proofErr w:type="spellStart"/>
      <w:r w:rsidRPr="00BB5673">
        <w:rPr>
          <w:rFonts w:ascii="Arial" w:hAnsi="Arial" w:cs="Arial"/>
          <w:kern w:val="1"/>
          <w:lang w:eastAsia="zh-CN" w:bidi="hi-IN"/>
        </w:rPr>
        <w:t>cel</w:t>
      </w:r>
      <w:proofErr w:type="spellEnd"/>
      <w:r w:rsidRPr="00BB5673">
        <w:rPr>
          <w:rFonts w:ascii="Arial" w:hAnsi="Arial" w:cs="Arial"/>
          <w:kern w:val="1"/>
          <w:lang w:eastAsia="zh-CN" w:bidi="hi-IN"/>
        </w:rPr>
        <w:t xml:space="preserve"> de </w:t>
      </w:r>
      <w:proofErr w:type="spellStart"/>
      <w:r w:rsidRPr="00BB5673">
        <w:rPr>
          <w:rFonts w:ascii="Arial" w:hAnsi="Arial" w:cs="Arial"/>
          <w:kern w:val="1"/>
          <w:lang w:eastAsia="zh-CN" w:bidi="hi-IN"/>
        </w:rPr>
        <w:t>monitorizare</w:t>
      </w:r>
      <w:proofErr w:type="spellEnd"/>
      <w:r w:rsidRPr="00BB5673">
        <w:rPr>
          <w:rFonts w:ascii="Arial" w:hAnsi="Arial" w:cs="Arial"/>
          <w:kern w:val="1"/>
          <w:lang w:eastAsia="zh-CN" w:bidi="hi-IN"/>
        </w:rPr>
        <w:t xml:space="preserve"> </w:t>
      </w:r>
      <w:proofErr w:type="gramStart"/>
      <w:r w:rsidRPr="00BB5673">
        <w:rPr>
          <w:rFonts w:ascii="Arial" w:hAnsi="Arial" w:cs="Arial"/>
          <w:kern w:val="1"/>
          <w:lang w:eastAsia="zh-CN" w:bidi="hi-IN"/>
        </w:rPr>
        <w:t>a</w:t>
      </w:r>
      <w:proofErr w:type="gramEnd"/>
      <w:r w:rsidRPr="00BB5673">
        <w:rPr>
          <w:rFonts w:ascii="Arial" w:hAnsi="Arial" w:cs="Arial"/>
          <w:kern w:val="1"/>
          <w:lang w:eastAsia="zh-CN" w:bidi="hi-IN"/>
        </w:rPr>
        <w:t xml:space="preserve"> </w:t>
      </w:r>
      <w:proofErr w:type="spellStart"/>
      <w:r w:rsidRPr="00BB5673">
        <w:rPr>
          <w:rFonts w:ascii="Arial" w:hAnsi="Arial" w:cs="Arial"/>
          <w:kern w:val="1"/>
          <w:lang w:eastAsia="zh-CN" w:bidi="hi-IN"/>
        </w:rPr>
        <w:t>implementarii</w:t>
      </w:r>
      <w:proofErr w:type="spellEnd"/>
      <w:r w:rsidRPr="00BB5673">
        <w:rPr>
          <w:rFonts w:ascii="Arial" w:hAnsi="Arial" w:cs="Arial"/>
          <w:kern w:val="1"/>
          <w:lang w:eastAsia="zh-CN" w:bidi="hi-IN"/>
        </w:rPr>
        <w:t xml:space="preserve"> PMUD pot fi </w:t>
      </w:r>
      <w:proofErr w:type="spellStart"/>
      <w:r w:rsidRPr="00BB5673">
        <w:rPr>
          <w:rFonts w:ascii="Arial" w:hAnsi="Arial" w:cs="Arial"/>
          <w:kern w:val="1"/>
          <w:lang w:eastAsia="zh-CN" w:bidi="hi-IN"/>
        </w:rPr>
        <w:t>externalizate</w:t>
      </w:r>
      <w:proofErr w:type="spellEnd"/>
      <w:r w:rsidRPr="00BB5673">
        <w:rPr>
          <w:rFonts w:ascii="Arial" w:hAnsi="Arial" w:cs="Arial"/>
          <w:kern w:val="1"/>
          <w:lang w:eastAsia="zh-CN" w:bidi="hi-IN"/>
        </w:rPr>
        <w:t xml:space="preserve"> pe </w:t>
      </w:r>
      <w:proofErr w:type="spellStart"/>
      <w:r w:rsidRPr="00BB5673">
        <w:rPr>
          <w:rFonts w:ascii="Arial" w:hAnsi="Arial" w:cs="Arial"/>
          <w:kern w:val="1"/>
          <w:lang w:eastAsia="zh-CN" w:bidi="hi-IN"/>
        </w:rPr>
        <w:t>baza</w:t>
      </w:r>
      <w:proofErr w:type="spellEnd"/>
      <w:r w:rsidRPr="00BB5673">
        <w:rPr>
          <w:rFonts w:ascii="Arial" w:hAnsi="Arial" w:cs="Arial"/>
          <w:kern w:val="1"/>
          <w:lang w:eastAsia="zh-CN" w:bidi="hi-IN"/>
        </w:rPr>
        <w:t xml:space="preserve"> de </w:t>
      </w:r>
      <w:proofErr w:type="spellStart"/>
      <w:r w:rsidRPr="00BB5673">
        <w:rPr>
          <w:rFonts w:ascii="Arial" w:hAnsi="Arial" w:cs="Arial"/>
          <w:kern w:val="1"/>
          <w:lang w:eastAsia="zh-CN" w:bidi="hi-IN"/>
        </w:rPr>
        <w:t>procedur</w:t>
      </w:r>
      <w:r w:rsidR="00BB5673" w:rsidRPr="00BB5673">
        <w:rPr>
          <w:rFonts w:ascii="Arial" w:hAnsi="Arial" w:cs="Arial"/>
          <w:kern w:val="1"/>
          <w:lang w:eastAsia="zh-CN" w:bidi="hi-IN"/>
        </w:rPr>
        <w:t>ă</w:t>
      </w:r>
      <w:proofErr w:type="spellEnd"/>
      <w:r w:rsidRPr="00BB5673">
        <w:rPr>
          <w:rFonts w:ascii="Arial" w:hAnsi="Arial" w:cs="Arial"/>
          <w:kern w:val="1"/>
          <w:lang w:eastAsia="zh-CN" w:bidi="hi-IN"/>
        </w:rPr>
        <w:t xml:space="preserve"> </w:t>
      </w:r>
      <w:proofErr w:type="spellStart"/>
      <w:r w:rsidRPr="00BB5673">
        <w:rPr>
          <w:rFonts w:ascii="Arial" w:hAnsi="Arial" w:cs="Arial"/>
          <w:kern w:val="1"/>
          <w:lang w:eastAsia="zh-CN" w:bidi="hi-IN"/>
        </w:rPr>
        <w:t>competitiv</w:t>
      </w:r>
      <w:r w:rsidR="00BB5673" w:rsidRPr="00BB5673">
        <w:rPr>
          <w:rFonts w:ascii="Arial" w:hAnsi="Arial" w:cs="Arial"/>
          <w:kern w:val="1"/>
          <w:lang w:eastAsia="zh-CN" w:bidi="hi-IN"/>
        </w:rPr>
        <w:t>ă</w:t>
      </w:r>
      <w:proofErr w:type="spellEnd"/>
      <w:r w:rsidRPr="00BB5673">
        <w:rPr>
          <w:rFonts w:ascii="Arial" w:hAnsi="Arial" w:cs="Arial"/>
          <w:kern w:val="1"/>
          <w:lang w:eastAsia="zh-CN" w:bidi="hi-IN"/>
        </w:rPr>
        <w:t>.</w:t>
      </w:r>
    </w:p>
    <w:p w14:paraId="486F8C22" w14:textId="77777777" w:rsidR="00995EF1" w:rsidRPr="00995EF1" w:rsidRDefault="00995EF1" w:rsidP="00995EF1">
      <w:pPr>
        <w:widowControl w:val="0"/>
        <w:suppressAutoHyphens/>
        <w:spacing w:after="0" w:line="360" w:lineRule="auto"/>
        <w:jc w:val="both"/>
        <w:rPr>
          <w:rFonts w:ascii="Arial" w:hAnsi="Arial" w:cs="Arial"/>
          <w:kern w:val="1"/>
          <w:sz w:val="24"/>
          <w:szCs w:val="24"/>
          <w:lang w:eastAsia="zh-CN" w:bidi="hi-IN"/>
        </w:rPr>
      </w:pPr>
    </w:p>
    <w:p w14:paraId="7A5FC13A" w14:textId="77777777" w:rsidR="00995EF1" w:rsidRPr="00BB5673" w:rsidRDefault="00995EF1" w:rsidP="00BB5673">
      <w:pPr>
        <w:pStyle w:val="Titlu2"/>
        <w:rPr>
          <w:rFonts w:ascii="Arial" w:eastAsia="Times New Roman" w:hAnsi="Arial" w:cs="Arial"/>
          <w:b/>
          <w:bCs/>
          <w:color w:val="auto"/>
          <w:sz w:val="24"/>
          <w:szCs w:val="24"/>
          <w:lang w:eastAsia="zh-CN" w:bidi="hi-IN"/>
        </w:rPr>
      </w:pPr>
      <w:bookmarkStart w:id="20" w:name="_Toc457975791"/>
      <w:bookmarkStart w:id="21" w:name="_Toc468804057"/>
      <w:bookmarkStart w:id="22" w:name="_Toc491872943"/>
      <w:bookmarkStart w:id="23" w:name="_Toc94865773"/>
      <w:r w:rsidRPr="00BB5673">
        <w:rPr>
          <w:rFonts w:ascii="Arial" w:eastAsia="Times New Roman" w:hAnsi="Arial" w:cs="Arial"/>
          <w:b/>
          <w:bCs/>
          <w:color w:val="auto"/>
          <w:sz w:val="24"/>
          <w:szCs w:val="24"/>
          <w:lang w:eastAsia="zh-CN" w:bidi="hi-IN"/>
        </w:rPr>
        <w:t xml:space="preserve">III.1.5 </w:t>
      </w:r>
      <w:proofErr w:type="spellStart"/>
      <w:r w:rsidRPr="00BB5673">
        <w:rPr>
          <w:rFonts w:ascii="Arial" w:eastAsia="Times New Roman" w:hAnsi="Arial" w:cs="Arial"/>
          <w:b/>
          <w:bCs/>
          <w:color w:val="auto"/>
          <w:sz w:val="24"/>
          <w:szCs w:val="24"/>
          <w:lang w:eastAsia="zh-CN" w:bidi="hi-IN"/>
        </w:rPr>
        <w:t>Indicatori</w:t>
      </w:r>
      <w:proofErr w:type="spellEnd"/>
      <w:r w:rsidRPr="00BB5673">
        <w:rPr>
          <w:rFonts w:ascii="Arial" w:eastAsia="Times New Roman" w:hAnsi="Arial" w:cs="Arial"/>
          <w:b/>
          <w:bCs/>
          <w:color w:val="auto"/>
          <w:sz w:val="24"/>
          <w:szCs w:val="24"/>
          <w:lang w:eastAsia="zh-CN" w:bidi="hi-IN"/>
        </w:rPr>
        <w:t xml:space="preserve"> </w:t>
      </w:r>
      <w:proofErr w:type="spellStart"/>
      <w:r w:rsidRPr="00BB5673">
        <w:rPr>
          <w:rFonts w:ascii="Arial" w:eastAsia="Times New Roman" w:hAnsi="Arial" w:cs="Arial"/>
          <w:b/>
          <w:bCs/>
          <w:color w:val="auto"/>
          <w:sz w:val="24"/>
          <w:szCs w:val="24"/>
          <w:lang w:eastAsia="zh-CN" w:bidi="hi-IN"/>
        </w:rPr>
        <w:t>pentru</w:t>
      </w:r>
      <w:proofErr w:type="spellEnd"/>
      <w:r w:rsidRPr="00BB5673">
        <w:rPr>
          <w:rFonts w:ascii="Arial" w:eastAsia="Times New Roman" w:hAnsi="Arial" w:cs="Arial"/>
          <w:b/>
          <w:bCs/>
          <w:color w:val="auto"/>
          <w:sz w:val="24"/>
          <w:szCs w:val="24"/>
          <w:lang w:eastAsia="zh-CN" w:bidi="hi-IN"/>
        </w:rPr>
        <w:t xml:space="preserve"> </w:t>
      </w:r>
      <w:proofErr w:type="spellStart"/>
      <w:r w:rsidRPr="00BB5673">
        <w:rPr>
          <w:rFonts w:ascii="Arial" w:eastAsia="Times New Roman" w:hAnsi="Arial" w:cs="Arial"/>
          <w:b/>
          <w:bCs/>
          <w:color w:val="auto"/>
          <w:sz w:val="24"/>
          <w:szCs w:val="24"/>
          <w:lang w:eastAsia="zh-CN" w:bidi="hi-IN"/>
        </w:rPr>
        <w:t>monitorizare</w:t>
      </w:r>
      <w:proofErr w:type="spellEnd"/>
      <w:r w:rsidRPr="00BB5673">
        <w:rPr>
          <w:rFonts w:ascii="Arial" w:eastAsia="Times New Roman" w:hAnsi="Arial" w:cs="Arial"/>
          <w:b/>
          <w:bCs/>
          <w:color w:val="auto"/>
          <w:sz w:val="24"/>
          <w:szCs w:val="24"/>
          <w:lang w:eastAsia="zh-CN" w:bidi="hi-IN"/>
        </w:rPr>
        <w:t xml:space="preserve"> </w:t>
      </w:r>
      <w:proofErr w:type="spellStart"/>
      <w:r w:rsidRPr="00BB5673">
        <w:rPr>
          <w:rFonts w:ascii="Arial" w:eastAsia="Times New Roman" w:hAnsi="Arial" w:cs="Arial"/>
          <w:b/>
          <w:bCs/>
          <w:color w:val="auto"/>
          <w:sz w:val="24"/>
          <w:szCs w:val="24"/>
          <w:lang w:eastAsia="zh-CN" w:bidi="hi-IN"/>
        </w:rPr>
        <w:t>şi</w:t>
      </w:r>
      <w:proofErr w:type="spellEnd"/>
      <w:r w:rsidRPr="00BB5673">
        <w:rPr>
          <w:rFonts w:ascii="Arial" w:eastAsia="Times New Roman" w:hAnsi="Arial" w:cs="Arial"/>
          <w:b/>
          <w:bCs/>
          <w:color w:val="auto"/>
          <w:sz w:val="24"/>
          <w:szCs w:val="24"/>
          <w:lang w:eastAsia="zh-CN" w:bidi="hi-IN"/>
        </w:rPr>
        <w:t xml:space="preserve"> </w:t>
      </w:r>
      <w:proofErr w:type="spellStart"/>
      <w:r w:rsidRPr="00BB5673">
        <w:rPr>
          <w:rFonts w:ascii="Arial" w:eastAsia="Times New Roman" w:hAnsi="Arial" w:cs="Arial"/>
          <w:b/>
          <w:bCs/>
          <w:color w:val="auto"/>
          <w:sz w:val="24"/>
          <w:szCs w:val="24"/>
          <w:lang w:eastAsia="zh-CN" w:bidi="hi-IN"/>
        </w:rPr>
        <w:t>evaluare</w:t>
      </w:r>
      <w:bookmarkEnd w:id="20"/>
      <w:bookmarkEnd w:id="21"/>
      <w:bookmarkEnd w:id="22"/>
      <w:bookmarkEnd w:id="23"/>
      <w:proofErr w:type="spellEnd"/>
    </w:p>
    <w:p w14:paraId="4684B5D9" w14:textId="77777777" w:rsidR="00995EF1" w:rsidRPr="00BB5673" w:rsidRDefault="00995EF1" w:rsidP="00BB5673">
      <w:pPr>
        <w:pStyle w:val="Titlu3"/>
        <w:jc w:val="both"/>
        <w:rPr>
          <w:rFonts w:ascii="Arial" w:eastAsia="Arial" w:hAnsi="Arial" w:cs="Arial"/>
          <w:sz w:val="22"/>
          <w:szCs w:val="22"/>
        </w:rPr>
      </w:pPr>
      <w:bookmarkStart w:id="24" w:name="_Toc94865774"/>
      <w:r w:rsidRPr="00BB5673">
        <w:rPr>
          <w:rFonts w:ascii="Arial" w:eastAsia="Arial" w:hAnsi="Arial" w:cs="Arial"/>
          <w:sz w:val="22"/>
          <w:szCs w:val="22"/>
        </w:rPr>
        <w:t xml:space="preserve">III.1.5.1 </w:t>
      </w:r>
      <w:proofErr w:type="spellStart"/>
      <w:r w:rsidRPr="00BB5673">
        <w:rPr>
          <w:rFonts w:ascii="Arial" w:eastAsia="Arial" w:hAnsi="Arial" w:cs="Arial"/>
          <w:sz w:val="22"/>
          <w:szCs w:val="22"/>
        </w:rPr>
        <w:t>Indicatori</w:t>
      </w:r>
      <w:proofErr w:type="spellEnd"/>
      <w:r w:rsidRPr="00BB5673">
        <w:rPr>
          <w:rFonts w:ascii="Arial" w:eastAsia="Arial" w:hAnsi="Arial" w:cs="Arial"/>
          <w:sz w:val="22"/>
          <w:szCs w:val="22"/>
        </w:rPr>
        <w:t xml:space="preserve"> </w:t>
      </w:r>
      <w:proofErr w:type="spellStart"/>
      <w:r w:rsidRPr="00BB5673">
        <w:rPr>
          <w:rFonts w:ascii="Arial" w:eastAsia="Arial" w:hAnsi="Arial" w:cs="Arial"/>
          <w:sz w:val="22"/>
          <w:szCs w:val="22"/>
        </w:rPr>
        <w:t>pentru</w:t>
      </w:r>
      <w:proofErr w:type="spellEnd"/>
      <w:r w:rsidRPr="00BB5673">
        <w:rPr>
          <w:rFonts w:ascii="Arial" w:eastAsia="Arial" w:hAnsi="Arial" w:cs="Arial"/>
          <w:sz w:val="22"/>
          <w:szCs w:val="22"/>
        </w:rPr>
        <w:t xml:space="preserve"> </w:t>
      </w:r>
      <w:proofErr w:type="spellStart"/>
      <w:r w:rsidRPr="00BB5673">
        <w:rPr>
          <w:rFonts w:ascii="Arial" w:eastAsia="Arial" w:hAnsi="Arial" w:cs="Arial"/>
          <w:sz w:val="22"/>
          <w:szCs w:val="22"/>
        </w:rPr>
        <w:t>monitorizarea</w:t>
      </w:r>
      <w:proofErr w:type="spellEnd"/>
      <w:r w:rsidRPr="00BB5673">
        <w:rPr>
          <w:rFonts w:ascii="Arial" w:eastAsia="Arial" w:hAnsi="Arial" w:cs="Arial"/>
          <w:sz w:val="22"/>
          <w:szCs w:val="22"/>
        </w:rPr>
        <w:t xml:space="preserve"> </w:t>
      </w:r>
      <w:proofErr w:type="spellStart"/>
      <w:r w:rsidRPr="00BB5673">
        <w:rPr>
          <w:rFonts w:ascii="Arial" w:eastAsia="Arial" w:hAnsi="Arial" w:cs="Arial"/>
          <w:sz w:val="22"/>
          <w:szCs w:val="22"/>
        </w:rPr>
        <w:t>şi</w:t>
      </w:r>
      <w:proofErr w:type="spellEnd"/>
      <w:r w:rsidRPr="00BB5673">
        <w:rPr>
          <w:rFonts w:ascii="Arial" w:eastAsia="Arial" w:hAnsi="Arial" w:cs="Arial"/>
          <w:sz w:val="22"/>
          <w:szCs w:val="22"/>
        </w:rPr>
        <w:t xml:space="preserve"> </w:t>
      </w:r>
      <w:proofErr w:type="spellStart"/>
      <w:r w:rsidRPr="00BB5673">
        <w:rPr>
          <w:rFonts w:ascii="Arial" w:eastAsia="Arial" w:hAnsi="Arial" w:cs="Arial"/>
          <w:sz w:val="22"/>
          <w:szCs w:val="22"/>
        </w:rPr>
        <w:t>evaluarea</w:t>
      </w:r>
      <w:proofErr w:type="spellEnd"/>
      <w:r w:rsidRPr="00BB5673">
        <w:rPr>
          <w:rFonts w:ascii="Arial" w:eastAsia="Arial" w:hAnsi="Arial" w:cs="Arial"/>
          <w:sz w:val="22"/>
          <w:szCs w:val="22"/>
        </w:rPr>
        <w:t xml:space="preserve"> </w:t>
      </w:r>
      <w:proofErr w:type="spellStart"/>
      <w:r w:rsidRPr="00BB5673">
        <w:rPr>
          <w:rFonts w:ascii="Arial" w:eastAsia="Arial" w:hAnsi="Arial" w:cs="Arial"/>
          <w:sz w:val="22"/>
          <w:szCs w:val="22"/>
        </w:rPr>
        <w:t>rezultatelor</w:t>
      </w:r>
      <w:proofErr w:type="spellEnd"/>
      <w:r w:rsidRPr="00BB5673">
        <w:rPr>
          <w:rFonts w:ascii="Arial" w:eastAsia="Arial" w:hAnsi="Arial" w:cs="Arial"/>
          <w:sz w:val="22"/>
          <w:szCs w:val="22"/>
        </w:rPr>
        <w:t xml:space="preserve"> </w:t>
      </w:r>
      <w:proofErr w:type="spellStart"/>
      <w:r w:rsidRPr="00BB5673">
        <w:rPr>
          <w:rFonts w:ascii="Arial" w:eastAsia="Arial" w:hAnsi="Arial" w:cs="Arial"/>
          <w:sz w:val="22"/>
          <w:szCs w:val="22"/>
        </w:rPr>
        <w:t>implementǎrii</w:t>
      </w:r>
      <w:proofErr w:type="spellEnd"/>
      <w:r w:rsidRPr="00BB5673">
        <w:rPr>
          <w:rFonts w:ascii="Arial" w:eastAsia="Arial" w:hAnsi="Arial" w:cs="Arial"/>
          <w:sz w:val="22"/>
          <w:szCs w:val="22"/>
        </w:rPr>
        <w:t xml:space="preserve"> </w:t>
      </w:r>
      <w:proofErr w:type="spellStart"/>
      <w:r w:rsidRPr="00BB5673">
        <w:rPr>
          <w:rFonts w:ascii="Arial" w:eastAsia="Arial" w:hAnsi="Arial" w:cs="Arial"/>
          <w:sz w:val="22"/>
          <w:szCs w:val="22"/>
        </w:rPr>
        <w:t>investiţiilor</w:t>
      </w:r>
      <w:proofErr w:type="spellEnd"/>
      <w:r w:rsidRPr="00BB5673">
        <w:rPr>
          <w:rFonts w:ascii="Arial" w:eastAsia="Arial" w:hAnsi="Arial" w:cs="Arial"/>
          <w:sz w:val="22"/>
          <w:szCs w:val="22"/>
        </w:rPr>
        <w:t xml:space="preserve"> </w:t>
      </w:r>
      <w:proofErr w:type="spellStart"/>
      <w:r w:rsidRPr="00BB5673">
        <w:rPr>
          <w:rFonts w:ascii="Arial" w:eastAsia="Arial" w:hAnsi="Arial" w:cs="Arial"/>
          <w:sz w:val="22"/>
          <w:szCs w:val="22"/>
        </w:rPr>
        <w:t>aferente</w:t>
      </w:r>
      <w:proofErr w:type="spellEnd"/>
      <w:r w:rsidRPr="00BB5673">
        <w:rPr>
          <w:rFonts w:ascii="Arial" w:eastAsia="Arial" w:hAnsi="Arial" w:cs="Arial"/>
          <w:sz w:val="22"/>
          <w:szCs w:val="22"/>
        </w:rPr>
        <w:t xml:space="preserve"> PMUD</w:t>
      </w:r>
      <w:bookmarkEnd w:id="24"/>
    </w:p>
    <w:p w14:paraId="6C410F56" w14:textId="77777777" w:rsidR="00995EF1" w:rsidRPr="00995EF1" w:rsidRDefault="00995EF1" w:rsidP="00995EF1">
      <w:pPr>
        <w:widowControl w:val="0"/>
        <w:suppressAutoHyphens/>
        <w:spacing w:after="0" w:line="360" w:lineRule="auto"/>
        <w:jc w:val="both"/>
        <w:rPr>
          <w:rFonts w:ascii="Arial" w:eastAsia="Arial" w:hAnsi="Arial" w:cs="Arial"/>
          <w:color w:val="000000"/>
          <w:kern w:val="1"/>
          <w:sz w:val="24"/>
          <w:szCs w:val="24"/>
          <w:lang w:eastAsia="zh-CN" w:bidi="hi-IN"/>
        </w:rPr>
      </w:pPr>
    </w:p>
    <w:p w14:paraId="16F6375A" w14:textId="2170BC36" w:rsidR="00995EF1" w:rsidRPr="00BB5673" w:rsidRDefault="00BB5673" w:rsidP="00BB5673">
      <w:pPr>
        <w:pStyle w:val="Legend"/>
        <w:jc w:val="center"/>
        <w:rPr>
          <w:rFonts w:ascii="Arial" w:eastAsia="Arial" w:hAnsi="Arial" w:cs="Arial"/>
          <w:color w:val="000000"/>
          <w:kern w:val="1"/>
          <w:sz w:val="22"/>
          <w:szCs w:val="22"/>
          <w:lang w:eastAsia="zh-CN" w:bidi="hi-IN"/>
        </w:rPr>
      </w:pPr>
      <w:bookmarkStart w:id="25" w:name="_Toc94864675"/>
      <w:r w:rsidRPr="00BB5673">
        <w:rPr>
          <w:rFonts w:ascii="Arial" w:hAnsi="Arial" w:cs="Arial"/>
          <w:sz w:val="22"/>
          <w:szCs w:val="22"/>
        </w:rPr>
        <w:t xml:space="preserve">Tabel III.1. </w:t>
      </w:r>
      <w:r w:rsidRPr="00BB5673">
        <w:rPr>
          <w:rFonts w:ascii="Arial" w:hAnsi="Arial" w:cs="Arial"/>
          <w:sz w:val="22"/>
          <w:szCs w:val="22"/>
        </w:rPr>
        <w:fldChar w:fldCharType="begin"/>
      </w:r>
      <w:r w:rsidRPr="00BB5673">
        <w:rPr>
          <w:rFonts w:ascii="Arial" w:hAnsi="Arial" w:cs="Arial"/>
          <w:sz w:val="22"/>
          <w:szCs w:val="22"/>
        </w:rPr>
        <w:instrText xml:space="preserve"> SEQ Tabel_III.1. \* ARABIC </w:instrText>
      </w:r>
      <w:r w:rsidRPr="00BB5673">
        <w:rPr>
          <w:rFonts w:ascii="Arial" w:hAnsi="Arial" w:cs="Arial"/>
          <w:sz w:val="22"/>
          <w:szCs w:val="22"/>
        </w:rPr>
        <w:fldChar w:fldCharType="separate"/>
      </w:r>
      <w:r w:rsidR="009C2769">
        <w:rPr>
          <w:rFonts w:ascii="Arial" w:hAnsi="Arial" w:cs="Arial"/>
          <w:noProof/>
          <w:sz w:val="22"/>
          <w:szCs w:val="22"/>
        </w:rPr>
        <w:t>2</w:t>
      </w:r>
      <w:r w:rsidRPr="00BB5673">
        <w:rPr>
          <w:rFonts w:ascii="Arial" w:hAnsi="Arial" w:cs="Arial"/>
          <w:sz w:val="22"/>
          <w:szCs w:val="22"/>
        </w:rPr>
        <w:fldChar w:fldCharType="end"/>
      </w:r>
      <w:r w:rsidRPr="00BB5673">
        <w:rPr>
          <w:rFonts w:ascii="Arial" w:hAnsi="Arial" w:cs="Arial"/>
          <w:sz w:val="22"/>
          <w:szCs w:val="22"/>
        </w:rPr>
        <w:t xml:space="preserve"> - </w:t>
      </w:r>
      <w:proofErr w:type="spellStart"/>
      <w:r w:rsidRPr="00CC6E9C">
        <w:rPr>
          <w:rFonts w:ascii="Arial" w:hAnsi="Arial" w:cs="Arial"/>
          <w:i w:val="0"/>
          <w:iCs w:val="0"/>
          <w:sz w:val="22"/>
          <w:szCs w:val="22"/>
        </w:rPr>
        <w:t>Indicatori</w:t>
      </w:r>
      <w:proofErr w:type="spellEnd"/>
      <w:r w:rsidRPr="00CC6E9C">
        <w:rPr>
          <w:rFonts w:ascii="Arial" w:hAnsi="Arial" w:cs="Arial"/>
          <w:i w:val="0"/>
          <w:iCs w:val="0"/>
          <w:sz w:val="22"/>
          <w:szCs w:val="22"/>
        </w:rPr>
        <w:t xml:space="preserve"> </w:t>
      </w:r>
      <w:proofErr w:type="spellStart"/>
      <w:r w:rsidRPr="00CC6E9C">
        <w:rPr>
          <w:rFonts w:ascii="Arial" w:hAnsi="Arial" w:cs="Arial"/>
          <w:i w:val="0"/>
          <w:iCs w:val="0"/>
          <w:sz w:val="22"/>
          <w:szCs w:val="22"/>
        </w:rPr>
        <w:t>pentru</w:t>
      </w:r>
      <w:proofErr w:type="spellEnd"/>
      <w:r w:rsidRPr="00CC6E9C">
        <w:rPr>
          <w:rFonts w:ascii="Arial" w:hAnsi="Arial" w:cs="Arial"/>
          <w:i w:val="0"/>
          <w:iCs w:val="0"/>
          <w:sz w:val="22"/>
          <w:szCs w:val="22"/>
        </w:rPr>
        <w:t xml:space="preserve"> </w:t>
      </w:r>
      <w:proofErr w:type="spellStart"/>
      <w:r w:rsidRPr="00CC6E9C">
        <w:rPr>
          <w:rFonts w:ascii="Arial" w:hAnsi="Arial" w:cs="Arial"/>
          <w:i w:val="0"/>
          <w:iCs w:val="0"/>
          <w:sz w:val="22"/>
          <w:szCs w:val="22"/>
        </w:rPr>
        <w:t>monitorizarea</w:t>
      </w:r>
      <w:proofErr w:type="spellEnd"/>
      <w:r w:rsidRPr="00CC6E9C">
        <w:rPr>
          <w:rFonts w:ascii="Arial" w:hAnsi="Arial" w:cs="Arial"/>
          <w:i w:val="0"/>
          <w:iCs w:val="0"/>
          <w:sz w:val="22"/>
          <w:szCs w:val="22"/>
        </w:rPr>
        <w:t xml:space="preserve"> </w:t>
      </w:r>
      <w:proofErr w:type="spellStart"/>
      <w:r w:rsidRPr="00CC6E9C">
        <w:rPr>
          <w:rFonts w:ascii="Arial" w:hAnsi="Arial" w:cs="Arial"/>
          <w:i w:val="0"/>
          <w:iCs w:val="0"/>
          <w:sz w:val="22"/>
          <w:szCs w:val="22"/>
        </w:rPr>
        <w:t>şi</w:t>
      </w:r>
      <w:proofErr w:type="spellEnd"/>
      <w:r w:rsidRPr="00CC6E9C">
        <w:rPr>
          <w:rFonts w:ascii="Arial" w:hAnsi="Arial" w:cs="Arial"/>
          <w:i w:val="0"/>
          <w:iCs w:val="0"/>
          <w:sz w:val="22"/>
          <w:szCs w:val="22"/>
        </w:rPr>
        <w:t xml:space="preserve"> </w:t>
      </w:r>
      <w:proofErr w:type="spellStart"/>
      <w:r w:rsidRPr="00CC6E9C">
        <w:rPr>
          <w:rFonts w:ascii="Arial" w:hAnsi="Arial" w:cs="Arial"/>
          <w:i w:val="0"/>
          <w:iCs w:val="0"/>
          <w:sz w:val="22"/>
          <w:szCs w:val="22"/>
        </w:rPr>
        <w:t>evaluarea</w:t>
      </w:r>
      <w:proofErr w:type="spellEnd"/>
      <w:r w:rsidRPr="00CC6E9C">
        <w:rPr>
          <w:rFonts w:ascii="Arial" w:hAnsi="Arial" w:cs="Arial"/>
          <w:i w:val="0"/>
          <w:iCs w:val="0"/>
          <w:sz w:val="22"/>
          <w:szCs w:val="22"/>
        </w:rPr>
        <w:t xml:space="preserve"> </w:t>
      </w:r>
      <w:proofErr w:type="spellStart"/>
      <w:r w:rsidRPr="00CC6E9C">
        <w:rPr>
          <w:rFonts w:ascii="Arial" w:hAnsi="Arial" w:cs="Arial"/>
          <w:i w:val="0"/>
          <w:iCs w:val="0"/>
          <w:sz w:val="22"/>
          <w:szCs w:val="22"/>
        </w:rPr>
        <w:t>rezultatelor</w:t>
      </w:r>
      <w:proofErr w:type="spellEnd"/>
      <w:r w:rsidRPr="00CC6E9C">
        <w:rPr>
          <w:rFonts w:ascii="Arial" w:hAnsi="Arial" w:cs="Arial"/>
          <w:i w:val="0"/>
          <w:iCs w:val="0"/>
          <w:sz w:val="22"/>
          <w:szCs w:val="22"/>
        </w:rPr>
        <w:t xml:space="preserve"> </w:t>
      </w:r>
      <w:proofErr w:type="spellStart"/>
      <w:r w:rsidRPr="00CC6E9C">
        <w:rPr>
          <w:rFonts w:ascii="Arial" w:hAnsi="Arial" w:cs="Arial"/>
          <w:i w:val="0"/>
          <w:iCs w:val="0"/>
          <w:sz w:val="22"/>
          <w:szCs w:val="22"/>
        </w:rPr>
        <w:t>implementǎrii</w:t>
      </w:r>
      <w:proofErr w:type="spellEnd"/>
      <w:r w:rsidRPr="00CC6E9C">
        <w:rPr>
          <w:rFonts w:ascii="Arial" w:hAnsi="Arial" w:cs="Arial"/>
          <w:i w:val="0"/>
          <w:iCs w:val="0"/>
          <w:sz w:val="22"/>
          <w:szCs w:val="22"/>
        </w:rPr>
        <w:t xml:space="preserve"> </w:t>
      </w:r>
      <w:proofErr w:type="spellStart"/>
      <w:r w:rsidRPr="00CC6E9C">
        <w:rPr>
          <w:rFonts w:ascii="Arial" w:hAnsi="Arial" w:cs="Arial"/>
          <w:i w:val="0"/>
          <w:iCs w:val="0"/>
          <w:sz w:val="22"/>
          <w:szCs w:val="22"/>
        </w:rPr>
        <w:t>investiţiilor</w:t>
      </w:r>
      <w:proofErr w:type="spellEnd"/>
      <w:r w:rsidRPr="00CC6E9C">
        <w:rPr>
          <w:rFonts w:ascii="Arial" w:hAnsi="Arial" w:cs="Arial"/>
          <w:i w:val="0"/>
          <w:iCs w:val="0"/>
          <w:sz w:val="22"/>
          <w:szCs w:val="22"/>
        </w:rPr>
        <w:t xml:space="preserve"> </w:t>
      </w:r>
      <w:proofErr w:type="spellStart"/>
      <w:r w:rsidRPr="00CC6E9C">
        <w:rPr>
          <w:rFonts w:ascii="Arial" w:hAnsi="Arial" w:cs="Arial"/>
          <w:i w:val="0"/>
          <w:iCs w:val="0"/>
          <w:sz w:val="22"/>
          <w:szCs w:val="22"/>
        </w:rPr>
        <w:t>aferente</w:t>
      </w:r>
      <w:proofErr w:type="spellEnd"/>
      <w:r w:rsidRPr="00CC6E9C">
        <w:rPr>
          <w:rFonts w:ascii="Arial" w:hAnsi="Arial" w:cs="Arial"/>
          <w:i w:val="0"/>
          <w:iCs w:val="0"/>
          <w:sz w:val="22"/>
          <w:szCs w:val="22"/>
        </w:rPr>
        <w:t xml:space="preserve"> PMUD</w:t>
      </w:r>
      <w:bookmarkEnd w:id="25"/>
    </w:p>
    <w:tbl>
      <w:tblPr>
        <w:tblStyle w:val="GridTable1Light-Accent21"/>
        <w:tblW w:w="10500" w:type="dxa"/>
        <w:tblLayout w:type="fixed"/>
        <w:tblLook w:val="00A0" w:firstRow="1" w:lastRow="0" w:firstColumn="1" w:lastColumn="0" w:noHBand="0" w:noVBand="0"/>
      </w:tblPr>
      <w:tblGrid>
        <w:gridCol w:w="1080"/>
        <w:gridCol w:w="2430"/>
        <w:gridCol w:w="630"/>
        <w:gridCol w:w="1260"/>
        <w:gridCol w:w="1200"/>
        <w:gridCol w:w="1200"/>
        <w:gridCol w:w="1260"/>
        <w:gridCol w:w="1440"/>
      </w:tblGrid>
      <w:tr w:rsidR="00D25971" w:rsidRPr="00995EF1" w14:paraId="0DBE0DDE" w14:textId="77777777" w:rsidTr="000700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0" w:type="dxa"/>
            <w:shd w:val="clear" w:color="auto" w:fill="E2EFD9" w:themeFill="accent6" w:themeFillTint="33"/>
            <w:vAlign w:val="center"/>
          </w:tcPr>
          <w:p w14:paraId="7EB63AC1" w14:textId="77777777" w:rsidR="00995EF1" w:rsidRPr="00CC6E9C" w:rsidRDefault="00995EF1" w:rsidP="00995EF1">
            <w:pPr>
              <w:widowControl w:val="0"/>
              <w:suppressAutoHyphens/>
              <w:jc w:val="center"/>
              <w:rPr>
                <w:rFonts w:ascii="Arial" w:eastAsia="Arial" w:hAnsi="Arial" w:cs="Arial"/>
                <w:kern w:val="1"/>
                <w:sz w:val="20"/>
                <w:szCs w:val="20"/>
                <w:lang w:eastAsia="zh-CN" w:bidi="hi-IN"/>
              </w:rPr>
            </w:pPr>
            <w:r w:rsidRPr="00CC6E9C">
              <w:rPr>
                <w:rFonts w:ascii="Arial" w:eastAsia="Arial" w:hAnsi="Arial" w:cs="Arial"/>
                <w:kern w:val="1"/>
                <w:sz w:val="20"/>
                <w:szCs w:val="20"/>
                <w:lang w:eastAsia="zh-CN" w:bidi="hi-IN"/>
              </w:rPr>
              <w:t>Cod indicator</w:t>
            </w:r>
          </w:p>
        </w:tc>
        <w:tc>
          <w:tcPr>
            <w:tcW w:w="2430" w:type="dxa"/>
            <w:shd w:val="clear" w:color="auto" w:fill="E2EFD9" w:themeFill="accent6" w:themeFillTint="33"/>
            <w:vAlign w:val="center"/>
          </w:tcPr>
          <w:p w14:paraId="2FF8EDC2" w14:textId="77777777" w:rsidR="00995EF1" w:rsidRPr="00CC6E9C"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CC6E9C">
              <w:rPr>
                <w:rFonts w:ascii="Arial" w:eastAsia="Arial" w:hAnsi="Arial" w:cs="Arial"/>
                <w:kern w:val="1"/>
                <w:sz w:val="20"/>
                <w:szCs w:val="20"/>
                <w:lang w:eastAsia="zh-CN" w:bidi="hi-IN"/>
              </w:rPr>
              <w:t>Indicator</w:t>
            </w:r>
          </w:p>
        </w:tc>
        <w:tc>
          <w:tcPr>
            <w:tcW w:w="630" w:type="dxa"/>
            <w:shd w:val="clear" w:color="auto" w:fill="E2EFD9" w:themeFill="accent6" w:themeFillTint="33"/>
            <w:vAlign w:val="center"/>
          </w:tcPr>
          <w:p w14:paraId="7BC5F7D3" w14:textId="77777777" w:rsidR="00995EF1" w:rsidRPr="00CC6E9C"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CC6E9C">
              <w:rPr>
                <w:rFonts w:ascii="Arial" w:eastAsia="Arial" w:hAnsi="Arial" w:cs="Arial"/>
                <w:kern w:val="1"/>
                <w:sz w:val="20"/>
                <w:szCs w:val="20"/>
                <w:lang w:eastAsia="zh-CN" w:bidi="hi-IN"/>
              </w:rPr>
              <w:t>UM</w:t>
            </w:r>
          </w:p>
        </w:tc>
        <w:tc>
          <w:tcPr>
            <w:tcW w:w="1260" w:type="dxa"/>
            <w:shd w:val="clear" w:color="auto" w:fill="E2EFD9" w:themeFill="accent6" w:themeFillTint="33"/>
            <w:vAlign w:val="center"/>
          </w:tcPr>
          <w:p w14:paraId="74C15D60" w14:textId="54824382" w:rsidR="00995EF1" w:rsidRPr="00CC6E9C" w:rsidRDefault="00995EF1" w:rsidP="00F331FE">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CC6E9C">
              <w:rPr>
                <w:rFonts w:ascii="Arial" w:eastAsia="Arial" w:hAnsi="Arial" w:cs="Arial"/>
                <w:kern w:val="1"/>
                <w:sz w:val="20"/>
                <w:szCs w:val="20"/>
                <w:lang w:eastAsia="zh-CN" w:bidi="hi-IN"/>
              </w:rPr>
              <w:t>Valoare</w:t>
            </w:r>
            <w:proofErr w:type="spellEnd"/>
            <w:r w:rsidRPr="00CC6E9C">
              <w:rPr>
                <w:rFonts w:ascii="Arial" w:eastAsia="Arial" w:hAnsi="Arial" w:cs="Arial"/>
                <w:kern w:val="1"/>
                <w:sz w:val="20"/>
                <w:szCs w:val="20"/>
                <w:lang w:eastAsia="zh-CN" w:bidi="hi-IN"/>
              </w:rPr>
              <w:t xml:space="preserve"> de </w:t>
            </w:r>
            <w:proofErr w:type="spellStart"/>
            <w:r w:rsidRPr="00CC6E9C">
              <w:rPr>
                <w:rFonts w:ascii="Arial" w:eastAsia="Arial" w:hAnsi="Arial" w:cs="Arial"/>
                <w:kern w:val="1"/>
                <w:sz w:val="20"/>
                <w:szCs w:val="20"/>
                <w:lang w:eastAsia="zh-CN" w:bidi="hi-IN"/>
              </w:rPr>
              <w:t>referin</w:t>
            </w:r>
            <w:r w:rsidRPr="00CC6E9C">
              <w:rPr>
                <w:rFonts w:ascii="Arial" w:eastAsia="Arial" w:hAnsi="Arial" w:cs="Arial"/>
                <w:color w:val="000000"/>
                <w:kern w:val="1"/>
                <w:sz w:val="20"/>
                <w:szCs w:val="20"/>
                <w:lang w:eastAsia="zh-CN" w:bidi="hi-IN"/>
              </w:rPr>
              <w:t>ţǎ</w:t>
            </w:r>
            <w:proofErr w:type="spellEnd"/>
            <w:r w:rsidRPr="00CC6E9C">
              <w:rPr>
                <w:rFonts w:ascii="Arial" w:eastAsia="Arial" w:hAnsi="Arial" w:cs="Arial"/>
                <w:kern w:val="1"/>
                <w:sz w:val="20"/>
                <w:szCs w:val="20"/>
                <w:lang w:eastAsia="zh-CN" w:bidi="hi-IN"/>
              </w:rPr>
              <w:t xml:space="preserve"> 202</w:t>
            </w:r>
            <w:r w:rsidR="00F331FE">
              <w:rPr>
                <w:rFonts w:ascii="Arial" w:eastAsia="Arial" w:hAnsi="Arial" w:cs="Arial"/>
                <w:kern w:val="1"/>
                <w:sz w:val="20"/>
                <w:szCs w:val="20"/>
                <w:lang w:eastAsia="zh-CN" w:bidi="hi-IN"/>
              </w:rPr>
              <w:t>1</w:t>
            </w:r>
          </w:p>
        </w:tc>
        <w:tc>
          <w:tcPr>
            <w:tcW w:w="1200" w:type="dxa"/>
            <w:shd w:val="clear" w:color="auto" w:fill="E2EFD9" w:themeFill="accent6" w:themeFillTint="33"/>
            <w:vAlign w:val="center"/>
          </w:tcPr>
          <w:p w14:paraId="3928124D" w14:textId="77777777" w:rsidR="00995EF1" w:rsidRPr="00CC6E9C"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CC6E9C">
              <w:rPr>
                <w:rFonts w:ascii="Arial" w:eastAsia="Arial" w:hAnsi="Arial" w:cs="Arial"/>
                <w:kern w:val="1"/>
                <w:sz w:val="20"/>
                <w:szCs w:val="20"/>
                <w:lang w:eastAsia="zh-CN" w:bidi="hi-IN"/>
              </w:rPr>
              <w:t>Valoare</w:t>
            </w:r>
            <w:proofErr w:type="spellEnd"/>
            <w:r w:rsidRPr="00CC6E9C">
              <w:rPr>
                <w:rFonts w:ascii="Arial" w:eastAsia="Arial" w:hAnsi="Arial" w:cs="Arial"/>
                <w:kern w:val="1"/>
                <w:sz w:val="20"/>
                <w:szCs w:val="20"/>
                <w:lang w:eastAsia="zh-CN" w:bidi="hi-IN"/>
              </w:rPr>
              <w:t xml:space="preserve"> </w:t>
            </w:r>
            <w:proofErr w:type="spellStart"/>
            <w:r w:rsidRPr="00CC6E9C">
              <w:rPr>
                <w:rFonts w:ascii="Arial" w:eastAsia="Arial" w:hAnsi="Arial" w:cs="Arial"/>
                <w:color w:val="000000"/>
                <w:kern w:val="1"/>
                <w:sz w:val="20"/>
                <w:szCs w:val="20"/>
                <w:lang w:eastAsia="zh-CN" w:bidi="hi-IN"/>
              </w:rPr>
              <w:t>ţ</w:t>
            </w:r>
            <w:r w:rsidRPr="00CC6E9C">
              <w:rPr>
                <w:rFonts w:ascii="Arial" w:eastAsia="Arial" w:hAnsi="Arial" w:cs="Arial"/>
                <w:kern w:val="1"/>
                <w:sz w:val="20"/>
                <w:szCs w:val="20"/>
                <w:lang w:eastAsia="zh-CN" w:bidi="hi-IN"/>
              </w:rPr>
              <w:t>int</w:t>
            </w:r>
            <w:r w:rsidRPr="00CC6E9C">
              <w:rPr>
                <w:rFonts w:ascii="Arial" w:eastAsia="Arial" w:hAnsi="Arial" w:cs="Arial"/>
                <w:color w:val="000000"/>
                <w:kern w:val="1"/>
                <w:sz w:val="20"/>
                <w:szCs w:val="20"/>
                <w:lang w:eastAsia="zh-CN" w:bidi="hi-IN"/>
              </w:rPr>
              <w:t>ǎ</w:t>
            </w:r>
            <w:proofErr w:type="spellEnd"/>
          </w:p>
          <w:p w14:paraId="5152F980" w14:textId="77777777" w:rsidR="00995EF1" w:rsidRPr="00CC6E9C"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CC6E9C">
              <w:rPr>
                <w:rFonts w:ascii="Arial" w:eastAsia="Arial" w:hAnsi="Arial" w:cs="Arial"/>
                <w:kern w:val="1"/>
                <w:sz w:val="20"/>
                <w:szCs w:val="20"/>
                <w:lang w:eastAsia="zh-CN" w:bidi="hi-IN"/>
              </w:rPr>
              <w:t>2027</w:t>
            </w:r>
          </w:p>
        </w:tc>
        <w:tc>
          <w:tcPr>
            <w:tcW w:w="1200" w:type="dxa"/>
            <w:shd w:val="clear" w:color="auto" w:fill="E2EFD9" w:themeFill="accent6" w:themeFillTint="33"/>
            <w:vAlign w:val="center"/>
          </w:tcPr>
          <w:p w14:paraId="773A820E" w14:textId="77777777" w:rsidR="00995EF1" w:rsidRPr="00CC6E9C"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CC6E9C">
              <w:rPr>
                <w:rFonts w:ascii="Arial" w:eastAsia="Arial" w:hAnsi="Arial" w:cs="Arial"/>
                <w:kern w:val="1"/>
                <w:sz w:val="20"/>
                <w:szCs w:val="20"/>
                <w:lang w:eastAsia="zh-CN" w:bidi="hi-IN"/>
              </w:rPr>
              <w:t>Valoare</w:t>
            </w:r>
            <w:proofErr w:type="spellEnd"/>
            <w:r w:rsidRPr="00CC6E9C">
              <w:rPr>
                <w:rFonts w:ascii="Arial" w:eastAsia="Arial" w:hAnsi="Arial" w:cs="Arial"/>
                <w:kern w:val="1"/>
                <w:sz w:val="20"/>
                <w:szCs w:val="20"/>
                <w:lang w:eastAsia="zh-CN" w:bidi="hi-IN"/>
              </w:rPr>
              <w:t xml:space="preserve"> </w:t>
            </w:r>
            <w:proofErr w:type="spellStart"/>
            <w:r w:rsidRPr="00CC6E9C">
              <w:rPr>
                <w:rFonts w:ascii="Arial" w:eastAsia="Arial" w:hAnsi="Arial" w:cs="Arial"/>
                <w:color w:val="000000"/>
                <w:kern w:val="1"/>
                <w:sz w:val="20"/>
                <w:szCs w:val="20"/>
                <w:lang w:eastAsia="zh-CN" w:bidi="hi-IN"/>
              </w:rPr>
              <w:t>ţ</w:t>
            </w:r>
            <w:r w:rsidRPr="00CC6E9C">
              <w:rPr>
                <w:rFonts w:ascii="Arial" w:eastAsia="Arial" w:hAnsi="Arial" w:cs="Arial"/>
                <w:kern w:val="1"/>
                <w:sz w:val="20"/>
                <w:szCs w:val="20"/>
                <w:lang w:eastAsia="zh-CN" w:bidi="hi-IN"/>
              </w:rPr>
              <w:t>int</w:t>
            </w:r>
            <w:r w:rsidRPr="00CC6E9C">
              <w:rPr>
                <w:rFonts w:ascii="Arial" w:eastAsia="Arial" w:hAnsi="Arial" w:cs="Arial"/>
                <w:color w:val="000000"/>
                <w:kern w:val="1"/>
                <w:sz w:val="20"/>
                <w:szCs w:val="20"/>
                <w:lang w:eastAsia="zh-CN" w:bidi="hi-IN"/>
              </w:rPr>
              <w:t>ǎ</w:t>
            </w:r>
            <w:proofErr w:type="spellEnd"/>
          </w:p>
          <w:p w14:paraId="1A9C5C22" w14:textId="77777777" w:rsidR="00995EF1" w:rsidRPr="00CC6E9C"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CC6E9C">
              <w:rPr>
                <w:rFonts w:ascii="Arial" w:eastAsia="Arial" w:hAnsi="Arial" w:cs="Arial"/>
                <w:kern w:val="1"/>
                <w:sz w:val="20"/>
                <w:szCs w:val="20"/>
                <w:lang w:eastAsia="zh-CN" w:bidi="hi-IN"/>
              </w:rPr>
              <w:t>2035</w:t>
            </w:r>
          </w:p>
        </w:tc>
        <w:tc>
          <w:tcPr>
            <w:tcW w:w="1260" w:type="dxa"/>
            <w:shd w:val="clear" w:color="auto" w:fill="E2EFD9" w:themeFill="accent6" w:themeFillTint="33"/>
            <w:vAlign w:val="center"/>
          </w:tcPr>
          <w:p w14:paraId="7B87405E" w14:textId="77777777" w:rsidR="00995EF1" w:rsidRPr="00CC6E9C"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CC6E9C">
              <w:rPr>
                <w:rFonts w:ascii="Arial" w:eastAsia="Arial" w:hAnsi="Arial" w:cs="Arial"/>
                <w:kern w:val="1"/>
                <w:sz w:val="20"/>
                <w:szCs w:val="20"/>
                <w:lang w:eastAsia="zh-CN" w:bidi="hi-IN"/>
              </w:rPr>
              <w:t xml:space="preserve">Sursa </w:t>
            </w:r>
            <w:proofErr w:type="spellStart"/>
            <w:r w:rsidRPr="00CC6E9C">
              <w:rPr>
                <w:rFonts w:ascii="Arial" w:eastAsia="Arial" w:hAnsi="Arial" w:cs="Arial"/>
                <w:kern w:val="1"/>
                <w:sz w:val="20"/>
                <w:szCs w:val="20"/>
                <w:lang w:eastAsia="zh-CN" w:bidi="hi-IN"/>
              </w:rPr>
              <w:t>datelor</w:t>
            </w:r>
            <w:proofErr w:type="spellEnd"/>
          </w:p>
        </w:tc>
        <w:tc>
          <w:tcPr>
            <w:tcW w:w="1440" w:type="dxa"/>
            <w:shd w:val="clear" w:color="auto" w:fill="E2EFD9" w:themeFill="accent6" w:themeFillTint="33"/>
            <w:vAlign w:val="center"/>
          </w:tcPr>
          <w:p w14:paraId="0EBD42F3" w14:textId="77777777" w:rsidR="00995EF1" w:rsidRPr="00CC6E9C"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CC6E9C">
              <w:rPr>
                <w:rFonts w:ascii="Arial" w:eastAsia="Arial" w:hAnsi="Arial" w:cs="Arial"/>
                <w:kern w:val="1"/>
                <w:sz w:val="20"/>
                <w:szCs w:val="20"/>
                <w:lang w:eastAsia="zh-CN" w:bidi="hi-IN"/>
              </w:rPr>
              <w:t>Frecven</w:t>
            </w:r>
            <w:r w:rsidRPr="00CC6E9C">
              <w:rPr>
                <w:rFonts w:ascii="Arial" w:eastAsia="Arial" w:hAnsi="Arial" w:cs="Arial"/>
                <w:color w:val="000000"/>
                <w:kern w:val="1"/>
                <w:sz w:val="20"/>
                <w:szCs w:val="20"/>
                <w:lang w:eastAsia="zh-CN" w:bidi="hi-IN"/>
              </w:rPr>
              <w:t>ţ</w:t>
            </w:r>
            <w:r w:rsidRPr="00CC6E9C">
              <w:rPr>
                <w:rFonts w:ascii="Arial" w:eastAsia="Arial" w:hAnsi="Arial" w:cs="Arial"/>
                <w:kern w:val="1"/>
                <w:sz w:val="20"/>
                <w:szCs w:val="20"/>
                <w:lang w:eastAsia="zh-CN" w:bidi="hi-IN"/>
              </w:rPr>
              <w:t>a</w:t>
            </w:r>
            <w:proofErr w:type="spellEnd"/>
            <w:r w:rsidRPr="00CC6E9C">
              <w:rPr>
                <w:rFonts w:ascii="Arial" w:eastAsia="Arial" w:hAnsi="Arial" w:cs="Arial"/>
                <w:kern w:val="1"/>
                <w:sz w:val="20"/>
                <w:szCs w:val="20"/>
                <w:lang w:eastAsia="zh-CN" w:bidi="hi-IN"/>
              </w:rPr>
              <w:t xml:space="preserve"> </w:t>
            </w:r>
            <w:proofErr w:type="spellStart"/>
            <w:r w:rsidRPr="00CC6E9C">
              <w:rPr>
                <w:rFonts w:ascii="Arial" w:eastAsia="Arial" w:hAnsi="Arial" w:cs="Arial"/>
                <w:kern w:val="1"/>
                <w:sz w:val="20"/>
                <w:szCs w:val="20"/>
                <w:lang w:eastAsia="zh-CN" w:bidi="hi-IN"/>
              </w:rPr>
              <w:t>monitoriz</w:t>
            </w:r>
            <w:r w:rsidRPr="00CC6E9C">
              <w:rPr>
                <w:rFonts w:ascii="Arial" w:eastAsia="Arial" w:hAnsi="Arial" w:cs="Arial"/>
                <w:color w:val="000000"/>
                <w:kern w:val="1"/>
                <w:sz w:val="20"/>
                <w:szCs w:val="20"/>
                <w:lang w:eastAsia="zh-CN" w:bidi="hi-IN"/>
              </w:rPr>
              <w:t>ǎ</w:t>
            </w:r>
            <w:r w:rsidRPr="00CC6E9C">
              <w:rPr>
                <w:rFonts w:ascii="Arial" w:eastAsia="Arial" w:hAnsi="Arial" w:cs="Arial"/>
                <w:kern w:val="1"/>
                <w:sz w:val="20"/>
                <w:szCs w:val="20"/>
                <w:lang w:eastAsia="zh-CN" w:bidi="hi-IN"/>
              </w:rPr>
              <w:t>rii</w:t>
            </w:r>
            <w:proofErr w:type="spellEnd"/>
          </w:p>
        </w:tc>
      </w:tr>
      <w:tr w:rsidR="00995EF1" w:rsidRPr="00995EF1" w14:paraId="15795359" w14:textId="77777777" w:rsidTr="00CC6E9C">
        <w:tc>
          <w:tcPr>
            <w:cnfStyle w:val="001000000000" w:firstRow="0" w:lastRow="0" w:firstColumn="1" w:lastColumn="0" w:oddVBand="0" w:evenVBand="0" w:oddHBand="0" w:evenHBand="0" w:firstRowFirstColumn="0" w:firstRowLastColumn="0" w:lastRowFirstColumn="0" w:lastRowLastColumn="0"/>
            <w:tcW w:w="1080" w:type="dxa"/>
          </w:tcPr>
          <w:p w14:paraId="4F26A9DB" w14:textId="77777777" w:rsidR="00995EF1" w:rsidRPr="00995EF1" w:rsidRDefault="00995EF1" w:rsidP="00995EF1">
            <w:pPr>
              <w:widowControl w:val="0"/>
              <w:suppressAutoHyphens/>
              <w:jc w:val="center"/>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Indice</w:t>
            </w:r>
            <w:proofErr w:type="spellEnd"/>
            <w:r w:rsidRPr="00995EF1">
              <w:rPr>
                <w:rFonts w:ascii="Arial" w:eastAsia="Arial" w:hAnsi="Arial" w:cs="Arial"/>
                <w:kern w:val="1"/>
                <w:sz w:val="20"/>
                <w:szCs w:val="20"/>
                <w:lang w:eastAsia="zh-CN" w:bidi="hi-IN"/>
              </w:rPr>
              <w:t xml:space="preserve"> 1</w:t>
            </w:r>
          </w:p>
        </w:tc>
        <w:tc>
          <w:tcPr>
            <w:tcW w:w="2430" w:type="dxa"/>
          </w:tcPr>
          <w:p w14:paraId="194F16D8" w14:textId="77777777" w:rsidR="00995EF1" w:rsidRPr="00995EF1" w:rsidRDefault="00995EF1" w:rsidP="00995EF1">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Evolu</w:t>
            </w:r>
            <w:r w:rsidRPr="00995EF1">
              <w:rPr>
                <w:rFonts w:ascii="Arial" w:eastAsia="Arial" w:hAnsi="Arial" w:cs="Arial"/>
                <w:color w:val="000000"/>
                <w:kern w:val="1"/>
                <w:sz w:val="20"/>
                <w:szCs w:val="20"/>
                <w:lang w:eastAsia="zh-CN" w:bidi="hi-IN"/>
              </w:rPr>
              <w:t>ţ</w:t>
            </w:r>
            <w:r w:rsidRPr="00995EF1">
              <w:rPr>
                <w:rFonts w:ascii="Arial" w:eastAsia="Arial" w:hAnsi="Arial" w:cs="Arial"/>
                <w:kern w:val="1"/>
                <w:sz w:val="20"/>
                <w:szCs w:val="20"/>
                <w:lang w:eastAsia="zh-CN" w:bidi="hi-IN"/>
              </w:rPr>
              <w:t>ia</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color w:val="000000"/>
                <w:kern w:val="1"/>
                <w:sz w:val="20"/>
                <w:szCs w:val="20"/>
                <w:lang w:eastAsia="zh-CN" w:bidi="hi-IN"/>
              </w:rPr>
              <w:t>î</w:t>
            </w:r>
            <w:r w:rsidRPr="00995EF1">
              <w:rPr>
                <w:rFonts w:ascii="Arial" w:eastAsia="Arial" w:hAnsi="Arial" w:cs="Arial"/>
                <w:kern w:val="1"/>
                <w:sz w:val="20"/>
                <w:szCs w:val="20"/>
                <w:lang w:eastAsia="zh-CN" w:bidi="hi-IN"/>
              </w:rPr>
              <w:t>ncas</w:t>
            </w:r>
            <w:r w:rsidRPr="00995EF1">
              <w:rPr>
                <w:rFonts w:ascii="Arial" w:eastAsia="Arial" w:hAnsi="Arial" w:cs="Arial"/>
                <w:color w:val="000000"/>
                <w:kern w:val="1"/>
                <w:sz w:val="20"/>
                <w:szCs w:val="20"/>
                <w:lang w:eastAsia="zh-CN" w:bidi="hi-IN"/>
              </w:rPr>
              <w:t>ǎ</w:t>
            </w:r>
            <w:r w:rsidRPr="00995EF1">
              <w:rPr>
                <w:rFonts w:ascii="Arial" w:eastAsia="Arial" w:hAnsi="Arial" w:cs="Arial"/>
                <w:kern w:val="1"/>
                <w:sz w:val="20"/>
                <w:szCs w:val="20"/>
                <w:lang w:eastAsia="zh-CN" w:bidi="hi-IN"/>
              </w:rPr>
              <w:t>rilor</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operatorului</w:t>
            </w:r>
            <w:proofErr w:type="spellEnd"/>
            <w:r w:rsidRPr="00995EF1">
              <w:rPr>
                <w:rFonts w:ascii="Arial" w:eastAsia="Arial" w:hAnsi="Arial" w:cs="Arial"/>
                <w:kern w:val="1"/>
                <w:sz w:val="20"/>
                <w:szCs w:val="20"/>
                <w:lang w:eastAsia="zh-CN" w:bidi="hi-IN"/>
              </w:rPr>
              <w:t xml:space="preserve"> de transport public</w:t>
            </w:r>
          </w:p>
        </w:tc>
        <w:tc>
          <w:tcPr>
            <w:tcW w:w="630" w:type="dxa"/>
          </w:tcPr>
          <w:p w14:paraId="0A2C1F9C"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w:t>
            </w:r>
          </w:p>
        </w:tc>
        <w:tc>
          <w:tcPr>
            <w:tcW w:w="1260" w:type="dxa"/>
          </w:tcPr>
          <w:p w14:paraId="59C54D8E" w14:textId="0FBEC101" w:rsidR="00995EF1" w:rsidRPr="00995EF1" w:rsidRDefault="001D1DCF"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0</w:t>
            </w:r>
          </w:p>
        </w:tc>
        <w:tc>
          <w:tcPr>
            <w:tcW w:w="1200" w:type="dxa"/>
          </w:tcPr>
          <w:p w14:paraId="013D2F09" w14:textId="0761A701" w:rsidR="00995EF1" w:rsidRPr="00995EF1" w:rsidRDefault="00995EF1" w:rsidP="001D1DCF">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1</w:t>
            </w:r>
            <w:r w:rsidR="001D1DCF">
              <w:rPr>
                <w:rFonts w:ascii="Arial" w:eastAsia="Arial" w:hAnsi="Arial" w:cs="Arial"/>
                <w:kern w:val="1"/>
                <w:sz w:val="20"/>
                <w:szCs w:val="20"/>
                <w:lang w:eastAsia="zh-CN" w:bidi="hi-IN"/>
              </w:rPr>
              <w:t>0</w:t>
            </w:r>
            <w:r w:rsidRPr="00995EF1">
              <w:rPr>
                <w:rFonts w:ascii="Arial" w:eastAsia="Arial" w:hAnsi="Arial" w:cs="Arial"/>
                <w:kern w:val="1"/>
                <w:sz w:val="20"/>
                <w:szCs w:val="20"/>
                <w:lang w:eastAsia="zh-CN" w:bidi="hi-IN"/>
              </w:rPr>
              <w:t>0</w:t>
            </w:r>
          </w:p>
        </w:tc>
        <w:tc>
          <w:tcPr>
            <w:tcW w:w="1200" w:type="dxa"/>
          </w:tcPr>
          <w:p w14:paraId="234215B5"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130</w:t>
            </w:r>
          </w:p>
        </w:tc>
        <w:tc>
          <w:tcPr>
            <w:tcW w:w="1260" w:type="dxa"/>
          </w:tcPr>
          <w:p w14:paraId="39478564" w14:textId="55FEE704" w:rsidR="00995EF1" w:rsidRPr="00995EF1" w:rsidRDefault="001D1DCF"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Operator de transport</w:t>
            </w:r>
          </w:p>
        </w:tc>
        <w:tc>
          <w:tcPr>
            <w:tcW w:w="1440" w:type="dxa"/>
          </w:tcPr>
          <w:p w14:paraId="07D51AFF"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Anual</w:t>
            </w:r>
            <w:proofErr w:type="spellEnd"/>
          </w:p>
        </w:tc>
      </w:tr>
      <w:tr w:rsidR="00995EF1" w:rsidRPr="00995EF1" w14:paraId="559C135D" w14:textId="77777777" w:rsidTr="00CC6E9C">
        <w:tc>
          <w:tcPr>
            <w:cnfStyle w:val="001000000000" w:firstRow="0" w:lastRow="0" w:firstColumn="1" w:lastColumn="0" w:oddVBand="0" w:evenVBand="0" w:oddHBand="0" w:evenHBand="0" w:firstRowFirstColumn="0" w:firstRowLastColumn="0" w:lastRowFirstColumn="0" w:lastRowLastColumn="0"/>
            <w:tcW w:w="1080" w:type="dxa"/>
          </w:tcPr>
          <w:p w14:paraId="6A7F4556" w14:textId="77777777" w:rsidR="00995EF1" w:rsidRPr="00995EF1" w:rsidRDefault="00995EF1" w:rsidP="00995EF1">
            <w:pPr>
              <w:widowControl w:val="0"/>
              <w:suppressAutoHyphens/>
              <w:jc w:val="center"/>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Indice</w:t>
            </w:r>
            <w:proofErr w:type="spellEnd"/>
            <w:r w:rsidRPr="00995EF1">
              <w:rPr>
                <w:rFonts w:ascii="Arial" w:eastAsia="Arial" w:hAnsi="Arial" w:cs="Arial"/>
                <w:kern w:val="1"/>
                <w:sz w:val="20"/>
                <w:szCs w:val="20"/>
                <w:lang w:eastAsia="zh-CN" w:bidi="hi-IN"/>
              </w:rPr>
              <w:t xml:space="preserve"> 2</w:t>
            </w:r>
          </w:p>
        </w:tc>
        <w:tc>
          <w:tcPr>
            <w:tcW w:w="2430" w:type="dxa"/>
          </w:tcPr>
          <w:p w14:paraId="2F93E370" w14:textId="351FB571" w:rsidR="00995EF1" w:rsidRPr="00995EF1" w:rsidRDefault="00995EF1" w:rsidP="00995EF1">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Num</w:t>
            </w:r>
            <w:r w:rsidR="00BB5673">
              <w:rPr>
                <w:rFonts w:ascii="Arial" w:eastAsia="Arial" w:hAnsi="Arial" w:cs="Arial"/>
                <w:kern w:val="1"/>
                <w:sz w:val="20"/>
                <w:szCs w:val="20"/>
                <w:lang w:eastAsia="zh-CN" w:bidi="hi-IN"/>
              </w:rPr>
              <w:t>ă</w:t>
            </w:r>
            <w:r w:rsidRPr="00995EF1">
              <w:rPr>
                <w:rFonts w:ascii="Arial" w:eastAsia="Arial" w:hAnsi="Arial" w:cs="Arial"/>
                <w:kern w:val="1"/>
                <w:sz w:val="20"/>
                <w:szCs w:val="20"/>
                <w:lang w:eastAsia="zh-CN" w:bidi="hi-IN"/>
              </w:rPr>
              <w:t>rul</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locurilor</w:t>
            </w:r>
            <w:proofErr w:type="spellEnd"/>
            <w:r w:rsidRPr="00995EF1">
              <w:rPr>
                <w:rFonts w:ascii="Arial" w:eastAsia="Arial" w:hAnsi="Arial" w:cs="Arial"/>
                <w:kern w:val="1"/>
                <w:sz w:val="20"/>
                <w:szCs w:val="20"/>
                <w:lang w:eastAsia="zh-CN" w:bidi="hi-IN"/>
              </w:rPr>
              <w:t xml:space="preserve"> de </w:t>
            </w:r>
            <w:proofErr w:type="spellStart"/>
            <w:r w:rsidRPr="00995EF1">
              <w:rPr>
                <w:rFonts w:ascii="Arial" w:eastAsia="Arial" w:hAnsi="Arial" w:cs="Arial"/>
                <w:kern w:val="1"/>
                <w:sz w:val="20"/>
                <w:szCs w:val="20"/>
                <w:lang w:eastAsia="zh-CN" w:bidi="hi-IN"/>
              </w:rPr>
              <w:t>parcare</w:t>
            </w:r>
            <w:proofErr w:type="spellEnd"/>
            <w:r w:rsidRPr="00995EF1">
              <w:rPr>
                <w:rFonts w:ascii="Arial" w:eastAsia="Arial" w:hAnsi="Arial" w:cs="Arial"/>
                <w:kern w:val="1"/>
                <w:sz w:val="20"/>
                <w:szCs w:val="20"/>
                <w:lang w:eastAsia="zh-CN" w:bidi="hi-IN"/>
              </w:rPr>
              <w:t xml:space="preserve"> cu </w:t>
            </w:r>
            <w:proofErr w:type="spellStart"/>
            <w:r w:rsidRPr="00995EF1">
              <w:rPr>
                <w:rFonts w:ascii="Arial" w:eastAsia="Arial" w:hAnsi="Arial" w:cs="Arial"/>
                <w:kern w:val="1"/>
                <w:sz w:val="20"/>
                <w:szCs w:val="20"/>
                <w:lang w:eastAsia="zh-CN" w:bidi="hi-IN"/>
              </w:rPr>
              <w:t>plat</w:t>
            </w:r>
            <w:r w:rsidR="00BB5673">
              <w:rPr>
                <w:rFonts w:ascii="Arial" w:eastAsia="Arial" w:hAnsi="Arial" w:cs="Arial"/>
                <w:kern w:val="1"/>
                <w:sz w:val="20"/>
                <w:szCs w:val="20"/>
                <w:lang w:eastAsia="zh-CN" w:bidi="hi-IN"/>
              </w:rPr>
              <w:t>ă</w:t>
            </w:r>
            <w:proofErr w:type="spellEnd"/>
          </w:p>
        </w:tc>
        <w:tc>
          <w:tcPr>
            <w:tcW w:w="630" w:type="dxa"/>
          </w:tcPr>
          <w:p w14:paraId="57890871"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w:t>
            </w:r>
          </w:p>
        </w:tc>
        <w:tc>
          <w:tcPr>
            <w:tcW w:w="1260" w:type="dxa"/>
          </w:tcPr>
          <w:p w14:paraId="3F15BF34" w14:textId="260423E6" w:rsidR="00995EF1" w:rsidRPr="00995EF1" w:rsidRDefault="00F331FE"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543</w:t>
            </w:r>
          </w:p>
        </w:tc>
        <w:tc>
          <w:tcPr>
            <w:tcW w:w="1200" w:type="dxa"/>
          </w:tcPr>
          <w:p w14:paraId="4054F3CD" w14:textId="56AA8C0A" w:rsidR="00995EF1" w:rsidRPr="00995EF1" w:rsidRDefault="00F331FE" w:rsidP="00F331FE">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800</w:t>
            </w:r>
          </w:p>
        </w:tc>
        <w:tc>
          <w:tcPr>
            <w:tcW w:w="1200" w:type="dxa"/>
          </w:tcPr>
          <w:p w14:paraId="1619C502" w14:textId="4D148268" w:rsidR="00995EF1" w:rsidRPr="00995EF1" w:rsidRDefault="00F331FE" w:rsidP="00F331FE">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10</w:t>
            </w:r>
            <w:r w:rsidR="00995EF1" w:rsidRPr="00995EF1">
              <w:rPr>
                <w:rFonts w:ascii="Arial" w:eastAsia="Arial" w:hAnsi="Arial" w:cs="Arial"/>
                <w:kern w:val="1"/>
                <w:sz w:val="20"/>
                <w:szCs w:val="20"/>
                <w:lang w:eastAsia="zh-CN" w:bidi="hi-IN"/>
              </w:rPr>
              <w:t>00</w:t>
            </w:r>
          </w:p>
        </w:tc>
        <w:tc>
          <w:tcPr>
            <w:tcW w:w="1260" w:type="dxa"/>
          </w:tcPr>
          <w:p w14:paraId="75A7A6C7" w14:textId="3FD0D7A4" w:rsidR="00995EF1" w:rsidRPr="00995EF1" w:rsidRDefault="002A0B5A" w:rsidP="00F331FE">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POH</w:t>
            </w:r>
          </w:p>
        </w:tc>
        <w:tc>
          <w:tcPr>
            <w:tcW w:w="1440" w:type="dxa"/>
          </w:tcPr>
          <w:p w14:paraId="3BB62451"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Anual</w:t>
            </w:r>
            <w:proofErr w:type="spellEnd"/>
          </w:p>
        </w:tc>
      </w:tr>
      <w:tr w:rsidR="00995EF1" w:rsidRPr="00995EF1" w14:paraId="66898030" w14:textId="77777777" w:rsidTr="00CC6E9C">
        <w:tc>
          <w:tcPr>
            <w:cnfStyle w:val="001000000000" w:firstRow="0" w:lastRow="0" w:firstColumn="1" w:lastColumn="0" w:oddVBand="0" w:evenVBand="0" w:oddHBand="0" w:evenHBand="0" w:firstRowFirstColumn="0" w:firstRowLastColumn="0" w:lastRowFirstColumn="0" w:lastRowLastColumn="0"/>
            <w:tcW w:w="1080" w:type="dxa"/>
          </w:tcPr>
          <w:p w14:paraId="5F9FABC1" w14:textId="77777777" w:rsidR="00995EF1" w:rsidRPr="00995EF1" w:rsidRDefault="00995EF1" w:rsidP="00995EF1">
            <w:pPr>
              <w:widowControl w:val="0"/>
              <w:suppressAutoHyphens/>
              <w:jc w:val="center"/>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Indice</w:t>
            </w:r>
            <w:proofErr w:type="spellEnd"/>
            <w:r w:rsidRPr="00995EF1">
              <w:rPr>
                <w:rFonts w:ascii="Arial" w:eastAsia="Arial" w:hAnsi="Arial" w:cs="Arial"/>
                <w:kern w:val="1"/>
                <w:sz w:val="20"/>
                <w:szCs w:val="20"/>
                <w:lang w:eastAsia="zh-CN" w:bidi="hi-IN"/>
              </w:rPr>
              <w:t xml:space="preserve"> 3</w:t>
            </w:r>
          </w:p>
        </w:tc>
        <w:tc>
          <w:tcPr>
            <w:tcW w:w="2430" w:type="dxa"/>
          </w:tcPr>
          <w:p w14:paraId="0B8CE435" w14:textId="2F413656" w:rsidR="00995EF1" w:rsidRPr="00995EF1" w:rsidRDefault="00995EF1" w:rsidP="00995EF1">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Kilometri</w:t>
            </w:r>
            <w:proofErr w:type="spellEnd"/>
            <w:r w:rsidRPr="00995EF1">
              <w:rPr>
                <w:rFonts w:ascii="Arial" w:eastAsia="Arial" w:hAnsi="Arial" w:cs="Arial"/>
                <w:kern w:val="1"/>
                <w:sz w:val="20"/>
                <w:szCs w:val="20"/>
                <w:lang w:eastAsia="zh-CN" w:bidi="hi-IN"/>
              </w:rPr>
              <w:t xml:space="preserve"> </w:t>
            </w:r>
            <w:proofErr w:type="spellStart"/>
            <w:r w:rsidR="00111E7D">
              <w:rPr>
                <w:rFonts w:ascii="Arial" w:eastAsia="Arial" w:hAnsi="Arial" w:cs="Arial"/>
                <w:kern w:val="1"/>
                <w:sz w:val="20"/>
                <w:szCs w:val="20"/>
                <w:lang w:eastAsia="zh-CN" w:bidi="hi-IN"/>
              </w:rPr>
              <w:t>trase</w:t>
            </w:r>
            <w:proofErr w:type="spellEnd"/>
            <w:r w:rsidRPr="00995EF1">
              <w:rPr>
                <w:rFonts w:ascii="Arial" w:eastAsia="Arial" w:hAnsi="Arial" w:cs="Arial"/>
                <w:kern w:val="1"/>
                <w:sz w:val="20"/>
                <w:szCs w:val="20"/>
                <w:lang w:eastAsia="zh-CN" w:bidi="hi-IN"/>
              </w:rPr>
              <w:t xml:space="preserve"> </w:t>
            </w:r>
            <w:proofErr w:type="spellStart"/>
            <w:r w:rsidR="00111E7D">
              <w:rPr>
                <w:rFonts w:ascii="Arial" w:eastAsia="Arial" w:hAnsi="Arial" w:cs="Arial"/>
                <w:kern w:val="1"/>
                <w:sz w:val="20"/>
                <w:szCs w:val="20"/>
                <w:lang w:eastAsia="zh-CN" w:bidi="hi-IN"/>
              </w:rPr>
              <w:t>pentru</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biciclete</w:t>
            </w:r>
            <w:proofErr w:type="spellEnd"/>
          </w:p>
        </w:tc>
        <w:tc>
          <w:tcPr>
            <w:tcW w:w="630" w:type="dxa"/>
          </w:tcPr>
          <w:p w14:paraId="371B779B"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km</w:t>
            </w:r>
          </w:p>
        </w:tc>
        <w:tc>
          <w:tcPr>
            <w:tcW w:w="1260" w:type="dxa"/>
          </w:tcPr>
          <w:p w14:paraId="33C8518C" w14:textId="7E16635A" w:rsidR="00995EF1" w:rsidRPr="00995EF1" w:rsidRDefault="00F331FE"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0</w:t>
            </w:r>
          </w:p>
        </w:tc>
        <w:tc>
          <w:tcPr>
            <w:tcW w:w="1200" w:type="dxa"/>
          </w:tcPr>
          <w:p w14:paraId="26ED3257" w14:textId="4F10A044" w:rsidR="00995EF1" w:rsidRPr="00995EF1" w:rsidRDefault="003F6CC3" w:rsidP="003F6CC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25</w:t>
            </w:r>
            <w:r w:rsidR="00F331FE">
              <w:rPr>
                <w:rFonts w:ascii="Arial" w:eastAsia="Arial" w:hAnsi="Arial" w:cs="Arial"/>
                <w:kern w:val="1"/>
                <w:sz w:val="20"/>
                <w:szCs w:val="20"/>
                <w:lang w:eastAsia="zh-CN" w:bidi="hi-IN"/>
              </w:rPr>
              <w:t>,</w:t>
            </w:r>
            <w:r>
              <w:rPr>
                <w:rFonts w:ascii="Arial" w:eastAsia="Arial" w:hAnsi="Arial" w:cs="Arial"/>
                <w:kern w:val="1"/>
                <w:sz w:val="20"/>
                <w:szCs w:val="20"/>
                <w:lang w:eastAsia="zh-CN" w:bidi="hi-IN"/>
              </w:rPr>
              <w:t>18</w:t>
            </w:r>
          </w:p>
        </w:tc>
        <w:tc>
          <w:tcPr>
            <w:tcW w:w="1200" w:type="dxa"/>
          </w:tcPr>
          <w:p w14:paraId="74B0FC35" w14:textId="09A0BB19" w:rsidR="00995EF1" w:rsidRPr="00995EF1" w:rsidRDefault="003F6CC3" w:rsidP="003F6CC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38</w:t>
            </w:r>
            <w:r w:rsidR="00F331FE">
              <w:rPr>
                <w:rFonts w:ascii="Arial" w:eastAsia="Arial" w:hAnsi="Arial" w:cs="Arial"/>
                <w:kern w:val="1"/>
                <w:sz w:val="20"/>
                <w:szCs w:val="20"/>
                <w:lang w:eastAsia="zh-CN" w:bidi="hi-IN"/>
              </w:rPr>
              <w:t>,</w:t>
            </w:r>
            <w:r>
              <w:rPr>
                <w:rFonts w:ascii="Arial" w:eastAsia="Arial" w:hAnsi="Arial" w:cs="Arial"/>
                <w:kern w:val="1"/>
                <w:sz w:val="20"/>
                <w:szCs w:val="20"/>
                <w:lang w:eastAsia="zh-CN" w:bidi="hi-IN"/>
              </w:rPr>
              <w:t>18</w:t>
            </w:r>
          </w:p>
        </w:tc>
        <w:tc>
          <w:tcPr>
            <w:tcW w:w="1260" w:type="dxa"/>
          </w:tcPr>
          <w:p w14:paraId="44C87DD5" w14:textId="2196C21D" w:rsidR="00995EF1" w:rsidRPr="00995EF1" w:rsidRDefault="00995EF1" w:rsidP="003F6CC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P</w:t>
            </w:r>
            <w:r w:rsidR="003F6CC3">
              <w:rPr>
                <w:rFonts w:ascii="Arial" w:eastAsia="Arial" w:hAnsi="Arial" w:cs="Arial"/>
                <w:kern w:val="1"/>
                <w:sz w:val="20"/>
                <w:szCs w:val="20"/>
                <w:lang w:eastAsia="zh-CN" w:bidi="hi-IN"/>
              </w:rPr>
              <w:t>O</w:t>
            </w:r>
            <w:r w:rsidR="00F331FE">
              <w:rPr>
                <w:rFonts w:ascii="Arial" w:eastAsia="Arial" w:hAnsi="Arial" w:cs="Arial"/>
                <w:kern w:val="1"/>
                <w:sz w:val="20"/>
                <w:szCs w:val="20"/>
                <w:lang w:eastAsia="zh-CN" w:bidi="hi-IN"/>
              </w:rPr>
              <w:t>H</w:t>
            </w:r>
          </w:p>
        </w:tc>
        <w:tc>
          <w:tcPr>
            <w:tcW w:w="1440" w:type="dxa"/>
          </w:tcPr>
          <w:p w14:paraId="5A902287"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Anual</w:t>
            </w:r>
            <w:proofErr w:type="spellEnd"/>
          </w:p>
        </w:tc>
      </w:tr>
      <w:tr w:rsidR="00995EF1" w:rsidRPr="00995EF1" w14:paraId="3C016DC1" w14:textId="77777777" w:rsidTr="00CC6E9C">
        <w:tc>
          <w:tcPr>
            <w:cnfStyle w:val="001000000000" w:firstRow="0" w:lastRow="0" w:firstColumn="1" w:lastColumn="0" w:oddVBand="0" w:evenVBand="0" w:oddHBand="0" w:evenHBand="0" w:firstRowFirstColumn="0" w:firstRowLastColumn="0" w:lastRowFirstColumn="0" w:lastRowLastColumn="0"/>
            <w:tcW w:w="1080" w:type="dxa"/>
          </w:tcPr>
          <w:p w14:paraId="4407A7E6" w14:textId="77777777" w:rsidR="00995EF1" w:rsidRPr="00995EF1" w:rsidRDefault="00995EF1" w:rsidP="00995EF1">
            <w:pPr>
              <w:widowControl w:val="0"/>
              <w:suppressAutoHyphens/>
              <w:jc w:val="center"/>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Indice</w:t>
            </w:r>
            <w:proofErr w:type="spellEnd"/>
            <w:r w:rsidRPr="00995EF1">
              <w:rPr>
                <w:rFonts w:ascii="Arial" w:eastAsia="Arial" w:hAnsi="Arial" w:cs="Arial"/>
                <w:kern w:val="1"/>
                <w:sz w:val="20"/>
                <w:szCs w:val="20"/>
                <w:lang w:eastAsia="zh-CN" w:bidi="hi-IN"/>
              </w:rPr>
              <w:t xml:space="preserve"> 4</w:t>
            </w:r>
          </w:p>
        </w:tc>
        <w:tc>
          <w:tcPr>
            <w:tcW w:w="2430" w:type="dxa"/>
          </w:tcPr>
          <w:p w14:paraId="74C1030F" w14:textId="77777777" w:rsidR="00995EF1" w:rsidRPr="00995EF1" w:rsidRDefault="00995EF1" w:rsidP="00995EF1">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Kilometri</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str</w:t>
            </w:r>
            <w:r w:rsidRPr="00995EF1">
              <w:rPr>
                <w:rFonts w:ascii="Arial" w:eastAsia="Arial" w:hAnsi="Arial" w:cs="Arial"/>
                <w:color w:val="000000"/>
                <w:kern w:val="1"/>
                <w:sz w:val="20"/>
                <w:szCs w:val="20"/>
                <w:lang w:eastAsia="zh-CN" w:bidi="hi-IN"/>
              </w:rPr>
              <w:t>ǎ</w:t>
            </w:r>
            <w:r w:rsidRPr="00995EF1">
              <w:rPr>
                <w:rFonts w:ascii="Arial" w:eastAsia="Arial" w:hAnsi="Arial" w:cs="Arial"/>
                <w:kern w:val="1"/>
                <w:sz w:val="20"/>
                <w:szCs w:val="20"/>
                <w:lang w:eastAsia="zh-CN" w:bidi="hi-IN"/>
              </w:rPr>
              <w:t>zi</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construite</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sau</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reabilitate</w:t>
            </w:r>
            <w:proofErr w:type="spellEnd"/>
          </w:p>
        </w:tc>
        <w:tc>
          <w:tcPr>
            <w:tcW w:w="630" w:type="dxa"/>
          </w:tcPr>
          <w:p w14:paraId="2B9F54DB"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km</w:t>
            </w:r>
          </w:p>
        </w:tc>
        <w:tc>
          <w:tcPr>
            <w:tcW w:w="1260" w:type="dxa"/>
          </w:tcPr>
          <w:p w14:paraId="1A871985"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0</w:t>
            </w:r>
          </w:p>
        </w:tc>
        <w:tc>
          <w:tcPr>
            <w:tcW w:w="1200" w:type="dxa"/>
          </w:tcPr>
          <w:p w14:paraId="4BEAD37D" w14:textId="30531A59" w:rsidR="00995EF1" w:rsidRPr="00995EF1" w:rsidRDefault="00F331FE"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36</w:t>
            </w:r>
          </w:p>
        </w:tc>
        <w:tc>
          <w:tcPr>
            <w:tcW w:w="1200" w:type="dxa"/>
          </w:tcPr>
          <w:p w14:paraId="0AC049E4" w14:textId="08A3DE19" w:rsidR="00995EF1" w:rsidRPr="00995EF1" w:rsidRDefault="00F331FE"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89,5</w:t>
            </w:r>
          </w:p>
        </w:tc>
        <w:tc>
          <w:tcPr>
            <w:tcW w:w="1260" w:type="dxa"/>
          </w:tcPr>
          <w:p w14:paraId="0DDF5D63" w14:textId="3A9CAB44" w:rsidR="00995EF1" w:rsidRPr="00995EF1" w:rsidRDefault="002A0B5A" w:rsidP="00F331FE">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POH</w:t>
            </w:r>
          </w:p>
        </w:tc>
        <w:tc>
          <w:tcPr>
            <w:tcW w:w="1440" w:type="dxa"/>
          </w:tcPr>
          <w:p w14:paraId="4D0E6339"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Anual</w:t>
            </w:r>
            <w:proofErr w:type="spellEnd"/>
          </w:p>
        </w:tc>
      </w:tr>
      <w:tr w:rsidR="00995EF1" w:rsidRPr="00995EF1" w14:paraId="67F537C0" w14:textId="77777777" w:rsidTr="00B849DF">
        <w:tc>
          <w:tcPr>
            <w:cnfStyle w:val="001000000000" w:firstRow="0" w:lastRow="0" w:firstColumn="1" w:lastColumn="0" w:oddVBand="0" w:evenVBand="0" w:oddHBand="0" w:evenHBand="0" w:firstRowFirstColumn="0" w:firstRowLastColumn="0" w:lastRowFirstColumn="0" w:lastRowLastColumn="0"/>
            <w:tcW w:w="1080" w:type="dxa"/>
          </w:tcPr>
          <w:p w14:paraId="1DDC5C1C" w14:textId="77777777" w:rsidR="00995EF1" w:rsidRPr="00995EF1" w:rsidRDefault="00995EF1" w:rsidP="00995EF1">
            <w:pPr>
              <w:widowControl w:val="0"/>
              <w:suppressAutoHyphens/>
              <w:jc w:val="center"/>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Indice</w:t>
            </w:r>
            <w:proofErr w:type="spellEnd"/>
            <w:r w:rsidRPr="00995EF1">
              <w:rPr>
                <w:rFonts w:ascii="Arial" w:eastAsia="Arial" w:hAnsi="Arial" w:cs="Arial"/>
                <w:kern w:val="1"/>
                <w:sz w:val="20"/>
                <w:szCs w:val="20"/>
                <w:lang w:eastAsia="zh-CN" w:bidi="hi-IN"/>
              </w:rPr>
              <w:t xml:space="preserve"> 5</w:t>
            </w:r>
          </w:p>
        </w:tc>
        <w:tc>
          <w:tcPr>
            <w:tcW w:w="2430" w:type="dxa"/>
          </w:tcPr>
          <w:p w14:paraId="29C64D3B" w14:textId="77777777" w:rsidR="00995EF1" w:rsidRPr="00995EF1" w:rsidRDefault="00995EF1" w:rsidP="00995EF1">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Consum</w:t>
            </w:r>
            <w:proofErr w:type="spellEnd"/>
            <w:r w:rsidRPr="00995EF1">
              <w:rPr>
                <w:rFonts w:ascii="Arial" w:eastAsia="Arial" w:hAnsi="Arial" w:cs="Arial"/>
                <w:kern w:val="1"/>
                <w:sz w:val="20"/>
                <w:szCs w:val="20"/>
                <w:lang w:eastAsia="zh-CN" w:bidi="hi-IN"/>
              </w:rPr>
              <w:t xml:space="preserve"> de </w:t>
            </w:r>
            <w:proofErr w:type="spellStart"/>
            <w:r w:rsidRPr="00995EF1">
              <w:rPr>
                <w:rFonts w:ascii="Arial" w:eastAsia="Arial" w:hAnsi="Arial" w:cs="Arial"/>
                <w:kern w:val="1"/>
                <w:sz w:val="20"/>
                <w:szCs w:val="20"/>
                <w:lang w:eastAsia="zh-CN" w:bidi="hi-IN"/>
              </w:rPr>
              <w:t>combustibili</w:t>
            </w:r>
            <w:proofErr w:type="spellEnd"/>
          </w:p>
        </w:tc>
        <w:tc>
          <w:tcPr>
            <w:tcW w:w="630" w:type="dxa"/>
          </w:tcPr>
          <w:p w14:paraId="378D869C"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l</w:t>
            </w:r>
          </w:p>
        </w:tc>
        <w:tc>
          <w:tcPr>
            <w:tcW w:w="1260" w:type="dxa"/>
            <w:shd w:val="clear" w:color="auto" w:fill="auto"/>
          </w:tcPr>
          <w:p w14:paraId="4B71CEA9" w14:textId="30A9B052" w:rsidR="00995EF1" w:rsidRPr="00995EF1" w:rsidRDefault="00B849DF"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3636,38</w:t>
            </w:r>
          </w:p>
        </w:tc>
        <w:tc>
          <w:tcPr>
            <w:tcW w:w="1200" w:type="dxa"/>
            <w:shd w:val="clear" w:color="auto" w:fill="auto"/>
          </w:tcPr>
          <w:p w14:paraId="681207E1" w14:textId="78BE0F03" w:rsidR="00995EF1" w:rsidRPr="00995EF1" w:rsidRDefault="00B849DF"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3819,23</w:t>
            </w:r>
          </w:p>
        </w:tc>
        <w:tc>
          <w:tcPr>
            <w:tcW w:w="1200" w:type="dxa"/>
            <w:shd w:val="clear" w:color="auto" w:fill="auto"/>
          </w:tcPr>
          <w:p w14:paraId="16C51E74" w14:textId="3E2E536C" w:rsidR="00995EF1" w:rsidRPr="00995EF1" w:rsidRDefault="00B849DF"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6570,46</w:t>
            </w:r>
          </w:p>
        </w:tc>
        <w:tc>
          <w:tcPr>
            <w:tcW w:w="1260" w:type="dxa"/>
          </w:tcPr>
          <w:p w14:paraId="232E0835" w14:textId="203DE231" w:rsidR="00995EF1" w:rsidRPr="00995EF1" w:rsidRDefault="002A0B5A"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POH</w:t>
            </w:r>
            <w:r w:rsidR="00995EF1" w:rsidRPr="00995EF1">
              <w:rPr>
                <w:rFonts w:ascii="Arial" w:eastAsia="Arial" w:hAnsi="Arial" w:cs="Arial"/>
                <w:kern w:val="1"/>
                <w:sz w:val="20"/>
                <w:szCs w:val="20"/>
                <w:lang w:eastAsia="zh-CN" w:bidi="hi-IN"/>
              </w:rPr>
              <w:t>/</w:t>
            </w:r>
          </w:p>
          <w:p w14:paraId="37FD9858"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Model de transport</w:t>
            </w:r>
          </w:p>
        </w:tc>
        <w:tc>
          <w:tcPr>
            <w:tcW w:w="1440" w:type="dxa"/>
          </w:tcPr>
          <w:p w14:paraId="16CA3F90"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Anual</w:t>
            </w:r>
            <w:proofErr w:type="spellEnd"/>
          </w:p>
        </w:tc>
      </w:tr>
      <w:tr w:rsidR="00995EF1" w:rsidRPr="00995EF1" w14:paraId="0A0B732A" w14:textId="77777777" w:rsidTr="00B849DF">
        <w:tc>
          <w:tcPr>
            <w:cnfStyle w:val="001000000000" w:firstRow="0" w:lastRow="0" w:firstColumn="1" w:lastColumn="0" w:oddVBand="0" w:evenVBand="0" w:oddHBand="0" w:evenHBand="0" w:firstRowFirstColumn="0" w:firstRowLastColumn="0" w:lastRowFirstColumn="0" w:lastRowLastColumn="0"/>
            <w:tcW w:w="1080" w:type="dxa"/>
          </w:tcPr>
          <w:p w14:paraId="4568A2AE" w14:textId="77777777" w:rsidR="00995EF1" w:rsidRPr="00995EF1" w:rsidRDefault="00995EF1" w:rsidP="00995EF1">
            <w:pPr>
              <w:widowControl w:val="0"/>
              <w:suppressAutoHyphens/>
              <w:jc w:val="center"/>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Indice</w:t>
            </w:r>
            <w:proofErr w:type="spellEnd"/>
            <w:r w:rsidRPr="00995EF1">
              <w:rPr>
                <w:rFonts w:ascii="Arial" w:eastAsia="Arial" w:hAnsi="Arial" w:cs="Arial"/>
                <w:kern w:val="1"/>
                <w:sz w:val="20"/>
                <w:szCs w:val="20"/>
                <w:lang w:eastAsia="zh-CN" w:bidi="hi-IN"/>
              </w:rPr>
              <w:t xml:space="preserve"> 6</w:t>
            </w:r>
          </w:p>
        </w:tc>
        <w:tc>
          <w:tcPr>
            <w:tcW w:w="2430" w:type="dxa"/>
          </w:tcPr>
          <w:p w14:paraId="5A35D68F" w14:textId="77777777" w:rsidR="00995EF1" w:rsidRPr="00995EF1" w:rsidRDefault="00995EF1" w:rsidP="00995EF1">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Reducerea</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emisiilor</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color w:val="000000"/>
                <w:kern w:val="1"/>
                <w:sz w:val="20"/>
                <w:szCs w:val="20"/>
                <w:lang w:eastAsia="zh-CN" w:bidi="hi-IN"/>
              </w:rPr>
              <w:t>î</w:t>
            </w:r>
            <w:r w:rsidRPr="00995EF1">
              <w:rPr>
                <w:rFonts w:ascii="Arial" w:eastAsia="Arial" w:hAnsi="Arial" w:cs="Arial"/>
                <w:kern w:val="1"/>
                <w:sz w:val="20"/>
                <w:szCs w:val="20"/>
                <w:lang w:eastAsia="zh-CN" w:bidi="hi-IN"/>
              </w:rPr>
              <w:t>ndeosebi</w:t>
            </w:r>
            <w:proofErr w:type="spellEnd"/>
            <w:r w:rsidRPr="00995EF1">
              <w:rPr>
                <w:rFonts w:ascii="Arial" w:eastAsia="Arial" w:hAnsi="Arial" w:cs="Arial"/>
                <w:kern w:val="1"/>
                <w:sz w:val="20"/>
                <w:szCs w:val="20"/>
                <w:lang w:eastAsia="zh-CN" w:bidi="hi-IN"/>
              </w:rPr>
              <w:t xml:space="preserve"> a </w:t>
            </w:r>
            <w:proofErr w:type="spellStart"/>
            <w:r w:rsidRPr="00995EF1">
              <w:rPr>
                <w:rFonts w:ascii="Arial" w:eastAsia="Arial" w:hAnsi="Arial" w:cs="Arial"/>
                <w:kern w:val="1"/>
                <w:sz w:val="20"/>
                <w:szCs w:val="20"/>
                <w:lang w:eastAsia="zh-CN" w:bidi="hi-IN"/>
              </w:rPr>
              <w:t>gazelor</w:t>
            </w:r>
            <w:proofErr w:type="spellEnd"/>
            <w:r w:rsidRPr="00995EF1">
              <w:rPr>
                <w:rFonts w:ascii="Arial" w:eastAsia="Arial" w:hAnsi="Arial" w:cs="Arial"/>
                <w:kern w:val="1"/>
                <w:sz w:val="20"/>
                <w:szCs w:val="20"/>
                <w:lang w:eastAsia="zh-CN" w:bidi="hi-IN"/>
              </w:rPr>
              <w:t xml:space="preserve"> cu </w:t>
            </w:r>
            <w:proofErr w:type="spellStart"/>
            <w:r w:rsidRPr="00995EF1">
              <w:rPr>
                <w:rFonts w:ascii="Arial" w:eastAsia="Arial" w:hAnsi="Arial" w:cs="Arial"/>
                <w:kern w:val="1"/>
                <w:sz w:val="20"/>
                <w:szCs w:val="20"/>
                <w:lang w:eastAsia="zh-CN" w:bidi="hi-IN"/>
              </w:rPr>
              <w:t>efect</w:t>
            </w:r>
            <w:proofErr w:type="spellEnd"/>
            <w:r w:rsidRPr="00995EF1">
              <w:rPr>
                <w:rFonts w:ascii="Arial" w:eastAsia="Arial" w:hAnsi="Arial" w:cs="Arial"/>
                <w:kern w:val="1"/>
                <w:sz w:val="20"/>
                <w:szCs w:val="20"/>
                <w:lang w:eastAsia="zh-CN" w:bidi="hi-IN"/>
              </w:rPr>
              <w:t xml:space="preserve"> de </w:t>
            </w:r>
            <w:proofErr w:type="spellStart"/>
            <w:r w:rsidRPr="00995EF1">
              <w:rPr>
                <w:rFonts w:ascii="Arial" w:eastAsia="Arial" w:hAnsi="Arial" w:cs="Arial"/>
                <w:kern w:val="1"/>
                <w:sz w:val="20"/>
                <w:szCs w:val="20"/>
                <w:lang w:eastAsia="zh-CN" w:bidi="hi-IN"/>
              </w:rPr>
              <w:t>ser</w:t>
            </w:r>
            <w:r w:rsidRPr="00995EF1">
              <w:rPr>
                <w:rFonts w:ascii="Arial" w:eastAsia="Arial" w:hAnsi="Arial" w:cs="Arial"/>
                <w:color w:val="000000"/>
                <w:kern w:val="1"/>
                <w:sz w:val="20"/>
                <w:szCs w:val="20"/>
                <w:lang w:eastAsia="zh-CN" w:bidi="hi-IN"/>
              </w:rPr>
              <w:t>ǎ</w:t>
            </w:r>
            <w:proofErr w:type="spellEnd"/>
          </w:p>
        </w:tc>
        <w:tc>
          <w:tcPr>
            <w:tcW w:w="630" w:type="dxa"/>
          </w:tcPr>
          <w:p w14:paraId="5E75149F"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kg</w:t>
            </w:r>
          </w:p>
        </w:tc>
        <w:tc>
          <w:tcPr>
            <w:tcW w:w="1260" w:type="dxa"/>
            <w:shd w:val="clear" w:color="auto" w:fill="auto"/>
          </w:tcPr>
          <w:p w14:paraId="4CA50E73" w14:textId="78DE06F6" w:rsidR="00995EF1" w:rsidRPr="00995EF1" w:rsidRDefault="00B849DF"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10707,37</w:t>
            </w:r>
          </w:p>
        </w:tc>
        <w:tc>
          <w:tcPr>
            <w:tcW w:w="1200" w:type="dxa"/>
            <w:shd w:val="clear" w:color="auto" w:fill="auto"/>
          </w:tcPr>
          <w:p w14:paraId="732820D3" w14:textId="2E52EBD7" w:rsidR="00995EF1" w:rsidRPr="00995EF1" w:rsidRDefault="00B849DF"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11263,68</w:t>
            </w:r>
          </w:p>
        </w:tc>
        <w:tc>
          <w:tcPr>
            <w:tcW w:w="1200" w:type="dxa"/>
            <w:shd w:val="clear" w:color="auto" w:fill="auto"/>
          </w:tcPr>
          <w:p w14:paraId="658030B1" w14:textId="1243388B" w:rsidR="00995EF1" w:rsidRPr="00995EF1" w:rsidRDefault="00B849DF"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19406,98</w:t>
            </w:r>
          </w:p>
        </w:tc>
        <w:tc>
          <w:tcPr>
            <w:tcW w:w="1260" w:type="dxa"/>
          </w:tcPr>
          <w:p w14:paraId="01D8E1D4" w14:textId="0A12DF3A" w:rsidR="00995EF1" w:rsidRPr="00995EF1" w:rsidRDefault="002A0B5A"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POH</w:t>
            </w:r>
            <w:r w:rsidR="00995EF1" w:rsidRPr="00995EF1">
              <w:rPr>
                <w:rFonts w:ascii="Arial" w:eastAsia="Arial" w:hAnsi="Arial" w:cs="Arial"/>
                <w:kern w:val="1"/>
                <w:sz w:val="20"/>
                <w:szCs w:val="20"/>
                <w:lang w:eastAsia="zh-CN" w:bidi="hi-IN"/>
              </w:rPr>
              <w:t>/</w:t>
            </w:r>
          </w:p>
          <w:p w14:paraId="785C283A"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Model de transport</w:t>
            </w:r>
          </w:p>
        </w:tc>
        <w:tc>
          <w:tcPr>
            <w:tcW w:w="1440" w:type="dxa"/>
          </w:tcPr>
          <w:p w14:paraId="02802B58"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Anual</w:t>
            </w:r>
            <w:proofErr w:type="spellEnd"/>
          </w:p>
        </w:tc>
      </w:tr>
      <w:tr w:rsidR="00995EF1" w:rsidRPr="00995EF1" w14:paraId="5B48848C" w14:textId="77777777" w:rsidTr="00CC6E9C">
        <w:tc>
          <w:tcPr>
            <w:cnfStyle w:val="001000000000" w:firstRow="0" w:lastRow="0" w:firstColumn="1" w:lastColumn="0" w:oddVBand="0" w:evenVBand="0" w:oddHBand="0" w:evenHBand="0" w:firstRowFirstColumn="0" w:firstRowLastColumn="0" w:lastRowFirstColumn="0" w:lastRowLastColumn="0"/>
            <w:tcW w:w="1080" w:type="dxa"/>
          </w:tcPr>
          <w:p w14:paraId="744DBB78" w14:textId="77777777" w:rsidR="00995EF1" w:rsidRPr="00995EF1" w:rsidRDefault="00995EF1" w:rsidP="00995EF1">
            <w:pPr>
              <w:widowControl w:val="0"/>
              <w:suppressAutoHyphens/>
              <w:jc w:val="center"/>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Indice</w:t>
            </w:r>
            <w:proofErr w:type="spellEnd"/>
            <w:r w:rsidRPr="00995EF1">
              <w:rPr>
                <w:rFonts w:ascii="Arial" w:eastAsia="Arial" w:hAnsi="Arial" w:cs="Arial"/>
                <w:kern w:val="1"/>
                <w:sz w:val="20"/>
                <w:szCs w:val="20"/>
                <w:lang w:eastAsia="zh-CN" w:bidi="hi-IN"/>
              </w:rPr>
              <w:t xml:space="preserve"> 7</w:t>
            </w:r>
          </w:p>
        </w:tc>
        <w:tc>
          <w:tcPr>
            <w:tcW w:w="2430" w:type="dxa"/>
          </w:tcPr>
          <w:p w14:paraId="651DD7AE" w14:textId="77777777" w:rsidR="00995EF1" w:rsidRPr="00995EF1" w:rsidRDefault="00995EF1" w:rsidP="00995EF1">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Costul</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unei</w:t>
            </w:r>
            <w:proofErr w:type="spellEnd"/>
            <w:r w:rsidRPr="00995EF1">
              <w:rPr>
                <w:rFonts w:ascii="Arial" w:eastAsia="Arial" w:hAnsi="Arial" w:cs="Arial"/>
                <w:kern w:val="1"/>
                <w:sz w:val="20"/>
                <w:szCs w:val="20"/>
                <w:lang w:eastAsia="zh-CN" w:bidi="hi-IN"/>
              </w:rPr>
              <w:t xml:space="preserve"> ore de </w:t>
            </w:r>
            <w:proofErr w:type="spellStart"/>
            <w:r w:rsidRPr="00995EF1">
              <w:rPr>
                <w:rFonts w:ascii="Arial" w:eastAsia="Arial" w:hAnsi="Arial" w:cs="Arial"/>
                <w:kern w:val="1"/>
                <w:sz w:val="20"/>
                <w:szCs w:val="20"/>
                <w:lang w:eastAsia="zh-CN" w:bidi="hi-IN"/>
              </w:rPr>
              <w:t>parcare</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raportat</w:t>
            </w:r>
            <w:proofErr w:type="spellEnd"/>
            <w:r w:rsidRPr="00995EF1">
              <w:rPr>
                <w:rFonts w:ascii="Arial" w:eastAsia="Arial" w:hAnsi="Arial" w:cs="Arial"/>
                <w:kern w:val="1"/>
                <w:sz w:val="20"/>
                <w:szCs w:val="20"/>
                <w:lang w:eastAsia="zh-CN" w:bidi="hi-IN"/>
              </w:rPr>
              <w:t xml:space="preserve"> la </w:t>
            </w:r>
            <w:proofErr w:type="spellStart"/>
            <w:r w:rsidRPr="00995EF1">
              <w:rPr>
                <w:rFonts w:ascii="Arial" w:eastAsia="Arial" w:hAnsi="Arial" w:cs="Arial"/>
                <w:kern w:val="1"/>
                <w:sz w:val="20"/>
                <w:szCs w:val="20"/>
                <w:lang w:eastAsia="zh-CN" w:bidi="hi-IN"/>
              </w:rPr>
              <w:t>costul</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unei</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c</w:t>
            </w:r>
            <w:r w:rsidRPr="00995EF1">
              <w:rPr>
                <w:rFonts w:ascii="Arial" w:eastAsia="Arial" w:hAnsi="Arial" w:cs="Arial"/>
                <w:color w:val="000000"/>
                <w:kern w:val="1"/>
                <w:sz w:val="20"/>
                <w:szCs w:val="20"/>
                <w:lang w:eastAsia="zh-CN" w:bidi="hi-IN"/>
              </w:rPr>
              <w:t>ǎ</w:t>
            </w:r>
            <w:r w:rsidRPr="00995EF1">
              <w:rPr>
                <w:rFonts w:ascii="Arial" w:eastAsia="Arial" w:hAnsi="Arial" w:cs="Arial"/>
                <w:kern w:val="1"/>
                <w:sz w:val="20"/>
                <w:szCs w:val="20"/>
                <w:lang w:eastAsia="zh-CN" w:bidi="hi-IN"/>
              </w:rPr>
              <w:t>l</w:t>
            </w:r>
            <w:r w:rsidRPr="00995EF1">
              <w:rPr>
                <w:rFonts w:ascii="Arial" w:eastAsia="Arial" w:hAnsi="Arial" w:cs="Arial"/>
                <w:color w:val="000000"/>
                <w:kern w:val="1"/>
                <w:sz w:val="20"/>
                <w:szCs w:val="20"/>
                <w:lang w:eastAsia="zh-CN" w:bidi="hi-IN"/>
              </w:rPr>
              <w:t>ǎ</w:t>
            </w:r>
            <w:r w:rsidRPr="00995EF1">
              <w:rPr>
                <w:rFonts w:ascii="Arial" w:eastAsia="Arial" w:hAnsi="Arial" w:cs="Arial"/>
                <w:kern w:val="1"/>
                <w:sz w:val="20"/>
                <w:szCs w:val="20"/>
                <w:lang w:eastAsia="zh-CN" w:bidi="hi-IN"/>
              </w:rPr>
              <w:t>torii</w:t>
            </w:r>
            <w:proofErr w:type="spellEnd"/>
            <w:r w:rsidRPr="00995EF1">
              <w:rPr>
                <w:rFonts w:ascii="Arial" w:eastAsia="Arial" w:hAnsi="Arial" w:cs="Arial"/>
                <w:kern w:val="1"/>
                <w:sz w:val="20"/>
                <w:szCs w:val="20"/>
                <w:lang w:eastAsia="zh-CN" w:bidi="hi-IN"/>
              </w:rPr>
              <w:t xml:space="preserve"> de 5 km cu </w:t>
            </w:r>
            <w:proofErr w:type="spellStart"/>
            <w:r w:rsidRPr="00995EF1">
              <w:rPr>
                <w:rFonts w:ascii="Arial" w:eastAsia="Arial" w:hAnsi="Arial" w:cs="Arial"/>
                <w:kern w:val="1"/>
                <w:sz w:val="20"/>
                <w:szCs w:val="20"/>
                <w:lang w:eastAsia="zh-CN" w:bidi="hi-IN"/>
              </w:rPr>
              <w:t>transportul</w:t>
            </w:r>
            <w:proofErr w:type="spellEnd"/>
            <w:r w:rsidRPr="00995EF1">
              <w:rPr>
                <w:rFonts w:ascii="Arial" w:eastAsia="Arial" w:hAnsi="Arial" w:cs="Arial"/>
                <w:kern w:val="1"/>
                <w:sz w:val="20"/>
                <w:szCs w:val="20"/>
                <w:lang w:eastAsia="zh-CN" w:bidi="hi-IN"/>
              </w:rPr>
              <w:t xml:space="preserve"> public</w:t>
            </w:r>
          </w:p>
        </w:tc>
        <w:tc>
          <w:tcPr>
            <w:tcW w:w="630" w:type="dxa"/>
          </w:tcPr>
          <w:p w14:paraId="44E80AE6"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w:t>
            </w:r>
          </w:p>
        </w:tc>
        <w:tc>
          <w:tcPr>
            <w:tcW w:w="1260" w:type="dxa"/>
          </w:tcPr>
          <w:p w14:paraId="14F6E77C" w14:textId="2DB0EB93" w:rsidR="00995EF1" w:rsidRPr="00995EF1" w:rsidRDefault="00F331FE"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w:t>
            </w:r>
          </w:p>
        </w:tc>
        <w:tc>
          <w:tcPr>
            <w:tcW w:w="1200" w:type="dxa"/>
          </w:tcPr>
          <w:p w14:paraId="5F1B2FED"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1,5</w:t>
            </w:r>
          </w:p>
        </w:tc>
        <w:tc>
          <w:tcPr>
            <w:tcW w:w="1200" w:type="dxa"/>
          </w:tcPr>
          <w:p w14:paraId="310A738F"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1,8</w:t>
            </w:r>
          </w:p>
        </w:tc>
        <w:tc>
          <w:tcPr>
            <w:tcW w:w="1260" w:type="dxa"/>
          </w:tcPr>
          <w:p w14:paraId="79001454" w14:textId="570B04D8" w:rsidR="00995EF1" w:rsidRPr="00995EF1" w:rsidRDefault="002A0B5A"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POH</w:t>
            </w:r>
          </w:p>
          <w:p w14:paraId="1318E37D" w14:textId="21B01679" w:rsidR="00995EF1" w:rsidRPr="00995EF1" w:rsidRDefault="00F331FE"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Operator de transport</w:t>
            </w:r>
          </w:p>
        </w:tc>
        <w:tc>
          <w:tcPr>
            <w:tcW w:w="1440" w:type="dxa"/>
          </w:tcPr>
          <w:p w14:paraId="3CDBE763"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Anual</w:t>
            </w:r>
            <w:proofErr w:type="spellEnd"/>
          </w:p>
        </w:tc>
      </w:tr>
      <w:tr w:rsidR="00995EF1" w:rsidRPr="00995EF1" w14:paraId="61D60210" w14:textId="77777777" w:rsidTr="00CC6E9C">
        <w:tc>
          <w:tcPr>
            <w:cnfStyle w:val="001000000000" w:firstRow="0" w:lastRow="0" w:firstColumn="1" w:lastColumn="0" w:oddVBand="0" w:evenVBand="0" w:oddHBand="0" w:evenHBand="0" w:firstRowFirstColumn="0" w:firstRowLastColumn="0" w:lastRowFirstColumn="0" w:lastRowLastColumn="0"/>
            <w:tcW w:w="1080" w:type="dxa"/>
          </w:tcPr>
          <w:p w14:paraId="0811E8EC" w14:textId="77777777" w:rsidR="00995EF1" w:rsidRPr="00995EF1" w:rsidRDefault="00995EF1" w:rsidP="00995EF1">
            <w:pPr>
              <w:widowControl w:val="0"/>
              <w:suppressAutoHyphens/>
              <w:jc w:val="center"/>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Indice</w:t>
            </w:r>
            <w:proofErr w:type="spellEnd"/>
            <w:r w:rsidRPr="00995EF1">
              <w:rPr>
                <w:rFonts w:ascii="Arial" w:eastAsia="Arial" w:hAnsi="Arial" w:cs="Arial"/>
                <w:kern w:val="1"/>
                <w:sz w:val="20"/>
                <w:szCs w:val="20"/>
                <w:lang w:eastAsia="zh-CN" w:bidi="hi-IN"/>
              </w:rPr>
              <w:t xml:space="preserve"> 8</w:t>
            </w:r>
          </w:p>
        </w:tc>
        <w:tc>
          <w:tcPr>
            <w:tcW w:w="2430" w:type="dxa"/>
          </w:tcPr>
          <w:p w14:paraId="32215517" w14:textId="77777777" w:rsidR="00995EF1" w:rsidRPr="00995EF1" w:rsidRDefault="00995EF1" w:rsidP="00995EF1">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Reducerea</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num</w:t>
            </w:r>
            <w:r w:rsidRPr="00995EF1">
              <w:rPr>
                <w:rFonts w:ascii="Arial" w:eastAsia="Arial" w:hAnsi="Arial" w:cs="Arial"/>
                <w:color w:val="000000"/>
                <w:kern w:val="1"/>
                <w:sz w:val="20"/>
                <w:szCs w:val="20"/>
                <w:lang w:eastAsia="zh-CN" w:bidi="hi-IN"/>
              </w:rPr>
              <w:t>ǎ</w:t>
            </w:r>
            <w:r w:rsidRPr="00995EF1">
              <w:rPr>
                <w:rFonts w:ascii="Arial" w:eastAsia="Arial" w:hAnsi="Arial" w:cs="Arial"/>
                <w:kern w:val="1"/>
                <w:sz w:val="20"/>
                <w:szCs w:val="20"/>
                <w:lang w:eastAsia="zh-CN" w:bidi="hi-IN"/>
              </w:rPr>
              <w:t>rului</w:t>
            </w:r>
            <w:proofErr w:type="spellEnd"/>
            <w:r w:rsidRPr="00995EF1">
              <w:rPr>
                <w:rFonts w:ascii="Arial" w:eastAsia="Arial" w:hAnsi="Arial" w:cs="Arial"/>
                <w:kern w:val="1"/>
                <w:sz w:val="20"/>
                <w:szCs w:val="20"/>
                <w:lang w:eastAsia="zh-CN" w:bidi="hi-IN"/>
              </w:rPr>
              <w:t xml:space="preserve"> de </w:t>
            </w:r>
            <w:proofErr w:type="spellStart"/>
            <w:r w:rsidRPr="00995EF1">
              <w:rPr>
                <w:rFonts w:ascii="Arial" w:eastAsia="Arial" w:hAnsi="Arial" w:cs="Arial"/>
                <w:kern w:val="1"/>
                <w:sz w:val="20"/>
                <w:szCs w:val="20"/>
                <w:lang w:eastAsia="zh-CN" w:bidi="hi-IN"/>
              </w:rPr>
              <w:t>decese</w:t>
            </w:r>
            <w:proofErr w:type="spellEnd"/>
            <w:r w:rsidRPr="00995EF1">
              <w:rPr>
                <w:rFonts w:ascii="Arial" w:eastAsia="Arial" w:hAnsi="Arial" w:cs="Arial"/>
                <w:kern w:val="1"/>
                <w:sz w:val="20"/>
                <w:szCs w:val="20"/>
                <w:lang w:eastAsia="zh-CN" w:bidi="hi-IN"/>
              </w:rPr>
              <w:t xml:space="preserve"> din </w:t>
            </w:r>
            <w:proofErr w:type="spellStart"/>
            <w:r w:rsidRPr="00995EF1">
              <w:rPr>
                <w:rFonts w:ascii="Arial" w:eastAsia="Arial" w:hAnsi="Arial" w:cs="Arial"/>
                <w:kern w:val="1"/>
                <w:sz w:val="20"/>
                <w:szCs w:val="20"/>
                <w:lang w:eastAsia="zh-CN" w:bidi="hi-IN"/>
              </w:rPr>
              <w:t>accidente</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rutiere</w:t>
            </w:r>
            <w:proofErr w:type="spellEnd"/>
            <w:r w:rsidRPr="00995EF1">
              <w:rPr>
                <w:rFonts w:ascii="Arial" w:eastAsia="Arial" w:hAnsi="Arial" w:cs="Arial"/>
                <w:kern w:val="1"/>
                <w:sz w:val="20"/>
                <w:szCs w:val="20"/>
                <w:lang w:eastAsia="zh-CN" w:bidi="hi-IN"/>
              </w:rPr>
              <w:t xml:space="preserve"> </w:t>
            </w:r>
          </w:p>
        </w:tc>
        <w:tc>
          <w:tcPr>
            <w:tcW w:w="630" w:type="dxa"/>
          </w:tcPr>
          <w:p w14:paraId="43CA2567"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w:t>
            </w:r>
          </w:p>
        </w:tc>
        <w:tc>
          <w:tcPr>
            <w:tcW w:w="1260" w:type="dxa"/>
          </w:tcPr>
          <w:p w14:paraId="3D09B649"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100</w:t>
            </w:r>
          </w:p>
        </w:tc>
        <w:tc>
          <w:tcPr>
            <w:tcW w:w="1200" w:type="dxa"/>
          </w:tcPr>
          <w:p w14:paraId="38A2EE81"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75</w:t>
            </w:r>
          </w:p>
        </w:tc>
        <w:tc>
          <w:tcPr>
            <w:tcW w:w="1200" w:type="dxa"/>
          </w:tcPr>
          <w:p w14:paraId="5DA4987D"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50</w:t>
            </w:r>
          </w:p>
        </w:tc>
        <w:tc>
          <w:tcPr>
            <w:tcW w:w="1260" w:type="dxa"/>
          </w:tcPr>
          <w:p w14:paraId="0E7AD425"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Poli</w:t>
            </w:r>
            <w:r w:rsidRPr="00995EF1">
              <w:rPr>
                <w:rFonts w:ascii="Arial" w:eastAsia="Arial" w:hAnsi="Arial" w:cs="Arial"/>
                <w:color w:val="000000"/>
                <w:kern w:val="1"/>
                <w:sz w:val="20"/>
                <w:szCs w:val="20"/>
                <w:lang w:eastAsia="zh-CN" w:bidi="hi-IN"/>
              </w:rPr>
              <w:t>ţ</w:t>
            </w:r>
            <w:r w:rsidRPr="00995EF1">
              <w:rPr>
                <w:rFonts w:ascii="Arial" w:eastAsia="Arial" w:hAnsi="Arial" w:cs="Arial"/>
                <w:kern w:val="1"/>
                <w:sz w:val="20"/>
                <w:szCs w:val="20"/>
                <w:lang w:eastAsia="zh-CN" w:bidi="hi-IN"/>
              </w:rPr>
              <w:t>ia</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Rutier</w:t>
            </w:r>
            <w:r w:rsidRPr="00995EF1">
              <w:rPr>
                <w:rFonts w:ascii="Arial" w:eastAsia="Arial" w:hAnsi="Arial" w:cs="Arial"/>
                <w:color w:val="000000"/>
                <w:kern w:val="1"/>
                <w:sz w:val="20"/>
                <w:szCs w:val="20"/>
                <w:lang w:eastAsia="zh-CN" w:bidi="hi-IN"/>
              </w:rPr>
              <w:t>ǎ</w:t>
            </w:r>
            <w:proofErr w:type="spellEnd"/>
          </w:p>
        </w:tc>
        <w:tc>
          <w:tcPr>
            <w:tcW w:w="1440" w:type="dxa"/>
          </w:tcPr>
          <w:p w14:paraId="19295607"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Anual</w:t>
            </w:r>
            <w:proofErr w:type="spellEnd"/>
          </w:p>
        </w:tc>
      </w:tr>
      <w:tr w:rsidR="00995EF1" w:rsidRPr="00995EF1" w14:paraId="1DC28DCB" w14:textId="77777777" w:rsidTr="00CC6E9C">
        <w:tc>
          <w:tcPr>
            <w:cnfStyle w:val="001000000000" w:firstRow="0" w:lastRow="0" w:firstColumn="1" w:lastColumn="0" w:oddVBand="0" w:evenVBand="0" w:oddHBand="0" w:evenHBand="0" w:firstRowFirstColumn="0" w:firstRowLastColumn="0" w:lastRowFirstColumn="0" w:lastRowLastColumn="0"/>
            <w:tcW w:w="1080" w:type="dxa"/>
          </w:tcPr>
          <w:p w14:paraId="6A1A1081" w14:textId="77777777" w:rsidR="00995EF1" w:rsidRPr="00995EF1" w:rsidRDefault="00995EF1" w:rsidP="00995EF1">
            <w:pPr>
              <w:widowControl w:val="0"/>
              <w:suppressAutoHyphens/>
              <w:jc w:val="center"/>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Indice</w:t>
            </w:r>
            <w:proofErr w:type="spellEnd"/>
            <w:r w:rsidRPr="00995EF1">
              <w:rPr>
                <w:rFonts w:ascii="Arial" w:eastAsia="Arial" w:hAnsi="Arial" w:cs="Arial"/>
                <w:kern w:val="1"/>
                <w:sz w:val="20"/>
                <w:szCs w:val="20"/>
                <w:lang w:eastAsia="zh-CN" w:bidi="hi-IN"/>
              </w:rPr>
              <w:t xml:space="preserve"> 9</w:t>
            </w:r>
          </w:p>
        </w:tc>
        <w:tc>
          <w:tcPr>
            <w:tcW w:w="2430" w:type="dxa"/>
          </w:tcPr>
          <w:p w14:paraId="04F805E6" w14:textId="77777777" w:rsidR="00995EF1" w:rsidRPr="00995EF1" w:rsidRDefault="00995EF1" w:rsidP="00995EF1">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 xml:space="preserve">Tone*km </w:t>
            </w:r>
            <w:proofErr w:type="spellStart"/>
            <w:r w:rsidRPr="00995EF1">
              <w:rPr>
                <w:rFonts w:ascii="Arial" w:eastAsia="Arial" w:hAnsi="Arial" w:cs="Arial"/>
                <w:kern w:val="1"/>
                <w:sz w:val="20"/>
                <w:szCs w:val="20"/>
                <w:lang w:eastAsia="zh-CN" w:bidi="hi-IN"/>
              </w:rPr>
              <w:t>marf</w:t>
            </w:r>
            <w:r w:rsidRPr="00995EF1">
              <w:rPr>
                <w:rFonts w:ascii="Arial" w:eastAsia="Arial" w:hAnsi="Arial" w:cs="Arial"/>
                <w:color w:val="000000"/>
                <w:kern w:val="1"/>
                <w:sz w:val="20"/>
                <w:szCs w:val="20"/>
                <w:lang w:eastAsia="zh-CN" w:bidi="hi-IN"/>
              </w:rPr>
              <w:t>ǎ</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transportat</w:t>
            </w:r>
            <w:r w:rsidRPr="00995EF1">
              <w:rPr>
                <w:rFonts w:ascii="Arial" w:eastAsia="Arial" w:hAnsi="Arial" w:cs="Arial"/>
                <w:color w:val="000000"/>
                <w:kern w:val="1"/>
                <w:sz w:val="20"/>
                <w:szCs w:val="20"/>
                <w:lang w:eastAsia="zh-CN" w:bidi="hi-IN"/>
              </w:rPr>
              <w:t>ǎ</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color w:val="000000"/>
                <w:kern w:val="1"/>
                <w:sz w:val="20"/>
                <w:szCs w:val="20"/>
                <w:lang w:eastAsia="zh-CN" w:bidi="hi-IN"/>
              </w:rPr>
              <w:t>î</w:t>
            </w:r>
            <w:r w:rsidRPr="00995EF1">
              <w:rPr>
                <w:rFonts w:ascii="Arial" w:eastAsia="Arial" w:hAnsi="Arial" w:cs="Arial"/>
                <w:kern w:val="1"/>
                <w:sz w:val="20"/>
                <w:szCs w:val="20"/>
                <w:lang w:eastAsia="zh-CN" w:bidi="hi-IN"/>
              </w:rPr>
              <w:t>n</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ora</w:t>
            </w:r>
            <w:r w:rsidRPr="00995EF1">
              <w:rPr>
                <w:rFonts w:ascii="Arial" w:eastAsia="Arial" w:hAnsi="Arial" w:cs="Arial"/>
                <w:color w:val="000000"/>
                <w:kern w:val="1"/>
                <w:sz w:val="20"/>
                <w:szCs w:val="20"/>
                <w:lang w:eastAsia="zh-CN" w:bidi="hi-IN"/>
              </w:rPr>
              <w:t>ş</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color w:val="000000"/>
                <w:kern w:val="1"/>
                <w:sz w:val="20"/>
                <w:szCs w:val="20"/>
                <w:lang w:eastAsia="zh-CN" w:bidi="hi-IN"/>
              </w:rPr>
              <w:t>î</w:t>
            </w:r>
            <w:r w:rsidRPr="00995EF1">
              <w:rPr>
                <w:rFonts w:ascii="Arial" w:eastAsia="Arial" w:hAnsi="Arial" w:cs="Arial"/>
                <w:kern w:val="1"/>
                <w:sz w:val="20"/>
                <w:szCs w:val="20"/>
                <w:lang w:eastAsia="zh-CN" w:bidi="hi-IN"/>
              </w:rPr>
              <w:t>n</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intervalul</w:t>
            </w:r>
            <w:proofErr w:type="spellEnd"/>
            <w:r w:rsidRPr="00995EF1">
              <w:rPr>
                <w:rFonts w:ascii="Arial" w:eastAsia="Arial" w:hAnsi="Arial" w:cs="Arial"/>
                <w:kern w:val="1"/>
                <w:sz w:val="20"/>
                <w:szCs w:val="20"/>
                <w:lang w:eastAsia="zh-CN" w:bidi="hi-IN"/>
              </w:rPr>
              <w:t xml:space="preserve"> 6.00-18.00</w:t>
            </w:r>
          </w:p>
        </w:tc>
        <w:tc>
          <w:tcPr>
            <w:tcW w:w="630" w:type="dxa"/>
          </w:tcPr>
          <w:p w14:paraId="3A0704A6"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w:t>
            </w:r>
          </w:p>
        </w:tc>
        <w:tc>
          <w:tcPr>
            <w:tcW w:w="1260" w:type="dxa"/>
          </w:tcPr>
          <w:p w14:paraId="3A4A21B5"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100</w:t>
            </w:r>
          </w:p>
        </w:tc>
        <w:tc>
          <w:tcPr>
            <w:tcW w:w="1200" w:type="dxa"/>
          </w:tcPr>
          <w:p w14:paraId="48FBE895" w14:textId="699B9665" w:rsidR="00995EF1" w:rsidRPr="00995EF1" w:rsidRDefault="00F331FE"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85</w:t>
            </w:r>
          </w:p>
        </w:tc>
        <w:tc>
          <w:tcPr>
            <w:tcW w:w="1200" w:type="dxa"/>
          </w:tcPr>
          <w:p w14:paraId="03166F14" w14:textId="40DD32A8" w:rsidR="00995EF1" w:rsidRPr="00995EF1" w:rsidRDefault="00F331FE"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40</w:t>
            </w:r>
          </w:p>
        </w:tc>
        <w:tc>
          <w:tcPr>
            <w:tcW w:w="1260" w:type="dxa"/>
          </w:tcPr>
          <w:p w14:paraId="0EB008AB" w14:textId="25B6BCC1" w:rsidR="00995EF1" w:rsidRPr="00995EF1" w:rsidRDefault="002A0B5A" w:rsidP="00F331FE">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POH</w:t>
            </w:r>
          </w:p>
        </w:tc>
        <w:tc>
          <w:tcPr>
            <w:tcW w:w="1440" w:type="dxa"/>
          </w:tcPr>
          <w:p w14:paraId="124936A8"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Anual</w:t>
            </w:r>
            <w:proofErr w:type="spellEnd"/>
          </w:p>
        </w:tc>
      </w:tr>
      <w:tr w:rsidR="00995EF1" w:rsidRPr="00995EF1" w14:paraId="75B6B086" w14:textId="77777777" w:rsidTr="00CC6E9C">
        <w:tc>
          <w:tcPr>
            <w:cnfStyle w:val="001000000000" w:firstRow="0" w:lastRow="0" w:firstColumn="1" w:lastColumn="0" w:oddVBand="0" w:evenVBand="0" w:oddHBand="0" w:evenHBand="0" w:firstRowFirstColumn="0" w:firstRowLastColumn="0" w:lastRowFirstColumn="0" w:lastRowLastColumn="0"/>
            <w:tcW w:w="1080" w:type="dxa"/>
          </w:tcPr>
          <w:p w14:paraId="4BC67884" w14:textId="77777777" w:rsidR="00995EF1" w:rsidRPr="00995EF1" w:rsidRDefault="00995EF1" w:rsidP="00995EF1">
            <w:pPr>
              <w:widowControl w:val="0"/>
              <w:suppressAutoHyphens/>
              <w:jc w:val="center"/>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Indice</w:t>
            </w:r>
            <w:proofErr w:type="spellEnd"/>
            <w:r w:rsidRPr="00995EF1">
              <w:rPr>
                <w:rFonts w:ascii="Arial" w:eastAsia="Arial" w:hAnsi="Arial" w:cs="Arial"/>
                <w:kern w:val="1"/>
                <w:sz w:val="20"/>
                <w:szCs w:val="20"/>
                <w:lang w:eastAsia="zh-CN" w:bidi="hi-IN"/>
              </w:rPr>
              <w:t xml:space="preserve"> 10</w:t>
            </w:r>
          </w:p>
        </w:tc>
        <w:tc>
          <w:tcPr>
            <w:tcW w:w="2430" w:type="dxa"/>
          </w:tcPr>
          <w:p w14:paraId="180A3CA4" w14:textId="77777777" w:rsidR="00995EF1" w:rsidRPr="00995EF1" w:rsidRDefault="00995EF1" w:rsidP="00995EF1">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Resurse</w:t>
            </w:r>
            <w:proofErr w:type="spellEnd"/>
            <w:r w:rsidRPr="00995EF1">
              <w:rPr>
                <w:rFonts w:ascii="Arial" w:eastAsia="Arial" w:hAnsi="Arial" w:cs="Arial"/>
                <w:kern w:val="1"/>
                <w:sz w:val="20"/>
                <w:szCs w:val="20"/>
                <w:lang w:eastAsia="zh-CN" w:bidi="hi-IN"/>
              </w:rPr>
              <w:t xml:space="preserve"> </w:t>
            </w:r>
            <w:proofErr w:type="spellStart"/>
            <w:r w:rsidRPr="00995EF1">
              <w:rPr>
                <w:rFonts w:ascii="Arial" w:eastAsia="Arial" w:hAnsi="Arial" w:cs="Arial"/>
                <w:kern w:val="1"/>
                <w:sz w:val="20"/>
                <w:szCs w:val="20"/>
                <w:lang w:eastAsia="zh-CN" w:bidi="hi-IN"/>
              </w:rPr>
              <w:t>financiare</w:t>
            </w:r>
            <w:proofErr w:type="spellEnd"/>
          </w:p>
        </w:tc>
        <w:tc>
          <w:tcPr>
            <w:tcW w:w="630" w:type="dxa"/>
          </w:tcPr>
          <w:p w14:paraId="5BC52D81"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Mii</w:t>
            </w:r>
            <w:proofErr w:type="spellEnd"/>
            <w:r w:rsidRPr="00995EF1">
              <w:rPr>
                <w:rFonts w:ascii="Arial" w:eastAsia="Arial" w:hAnsi="Arial" w:cs="Arial"/>
                <w:kern w:val="1"/>
                <w:sz w:val="20"/>
                <w:szCs w:val="20"/>
                <w:lang w:eastAsia="zh-CN" w:bidi="hi-IN"/>
              </w:rPr>
              <w:t xml:space="preserve"> euro</w:t>
            </w:r>
          </w:p>
        </w:tc>
        <w:tc>
          <w:tcPr>
            <w:tcW w:w="1260" w:type="dxa"/>
          </w:tcPr>
          <w:p w14:paraId="366F841B"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0</w:t>
            </w:r>
          </w:p>
        </w:tc>
        <w:tc>
          <w:tcPr>
            <w:tcW w:w="1200" w:type="dxa"/>
          </w:tcPr>
          <w:p w14:paraId="6F2BDC44" w14:textId="19153164" w:rsidR="00995EF1" w:rsidRPr="00995EF1" w:rsidRDefault="003F6CC3"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27243</w:t>
            </w:r>
          </w:p>
        </w:tc>
        <w:tc>
          <w:tcPr>
            <w:tcW w:w="1200" w:type="dxa"/>
          </w:tcPr>
          <w:p w14:paraId="00AE2274" w14:textId="36D90964" w:rsidR="00995EF1" w:rsidRPr="00995EF1" w:rsidRDefault="003F6CC3"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36703</w:t>
            </w:r>
          </w:p>
        </w:tc>
        <w:tc>
          <w:tcPr>
            <w:tcW w:w="1260" w:type="dxa"/>
          </w:tcPr>
          <w:p w14:paraId="336C7876" w14:textId="702D5102" w:rsidR="00995EF1" w:rsidRPr="00995EF1" w:rsidRDefault="002A0B5A" w:rsidP="00F331FE">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POH</w:t>
            </w:r>
          </w:p>
        </w:tc>
        <w:tc>
          <w:tcPr>
            <w:tcW w:w="1440" w:type="dxa"/>
          </w:tcPr>
          <w:p w14:paraId="635602CF"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Anual</w:t>
            </w:r>
            <w:proofErr w:type="spellEnd"/>
          </w:p>
        </w:tc>
      </w:tr>
      <w:tr w:rsidR="00995EF1" w:rsidRPr="00995EF1" w14:paraId="3786B57B" w14:textId="77777777" w:rsidTr="00CC6E9C">
        <w:tc>
          <w:tcPr>
            <w:cnfStyle w:val="001000000000" w:firstRow="0" w:lastRow="0" w:firstColumn="1" w:lastColumn="0" w:oddVBand="0" w:evenVBand="0" w:oddHBand="0" w:evenHBand="0" w:firstRowFirstColumn="0" w:firstRowLastColumn="0" w:lastRowFirstColumn="0" w:lastRowLastColumn="0"/>
            <w:tcW w:w="1080" w:type="dxa"/>
          </w:tcPr>
          <w:p w14:paraId="7C9F0DCC" w14:textId="77777777" w:rsidR="00995EF1" w:rsidRPr="00995EF1" w:rsidRDefault="00995EF1" w:rsidP="00995EF1">
            <w:pPr>
              <w:widowControl w:val="0"/>
              <w:suppressAutoHyphens/>
              <w:jc w:val="center"/>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Indice</w:t>
            </w:r>
            <w:proofErr w:type="spellEnd"/>
            <w:r w:rsidRPr="00995EF1">
              <w:rPr>
                <w:rFonts w:ascii="Arial" w:eastAsia="Arial" w:hAnsi="Arial" w:cs="Arial"/>
                <w:kern w:val="1"/>
                <w:sz w:val="20"/>
                <w:szCs w:val="20"/>
                <w:lang w:eastAsia="zh-CN" w:bidi="hi-IN"/>
              </w:rPr>
              <w:t xml:space="preserve"> 11</w:t>
            </w:r>
          </w:p>
        </w:tc>
        <w:tc>
          <w:tcPr>
            <w:tcW w:w="2430" w:type="dxa"/>
          </w:tcPr>
          <w:p w14:paraId="7CE13488" w14:textId="77777777" w:rsidR="00995EF1" w:rsidRPr="00995EF1" w:rsidRDefault="00995EF1" w:rsidP="00995EF1">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 xml:space="preserve">Grad de </w:t>
            </w:r>
            <w:proofErr w:type="spellStart"/>
            <w:r w:rsidRPr="00995EF1">
              <w:rPr>
                <w:rFonts w:ascii="Arial" w:eastAsia="Arial" w:hAnsi="Arial" w:cs="Arial"/>
                <w:kern w:val="1"/>
                <w:sz w:val="20"/>
                <w:szCs w:val="20"/>
                <w:lang w:eastAsia="zh-CN" w:bidi="hi-IN"/>
              </w:rPr>
              <w:t>satisfac</w:t>
            </w:r>
            <w:r w:rsidRPr="00995EF1">
              <w:rPr>
                <w:rFonts w:ascii="Arial" w:eastAsia="Arial" w:hAnsi="Arial" w:cs="Arial"/>
                <w:color w:val="000000"/>
                <w:kern w:val="1"/>
                <w:sz w:val="20"/>
                <w:szCs w:val="20"/>
                <w:lang w:eastAsia="zh-CN" w:bidi="hi-IN"/>
              </w:rPr>
              <w:t>ţ</w:t>
            </w:r>
            <w:r w:rsidRPr="00995EF1">
              <w:rPr>
                <w:rFonts w:ascii="Arial" w:eastAsia="Arial" w:hAnsi="Arial" w:cs="Arial"/>
                <w:kern w:val="1"/>
                <w:sz w:val="20"/>
                <w:szCs w:val="20"/>
                <w:lang w:eastAsia="zh-CN" w:bidi="hi-IN"/>
              </w:rPr>
              <w:t>ie</w:t>
            </w:r>
            <w:proofErr w:type="spellEnd"/>
            <w:r w:rsidRPr="00995EF1">
              <w:rPr>
                <w:rFonts w:ascii="Arial" w:eastAsia="Arial" w:hAnsi="Arial" w:cs="Arial"/>
                <w:kern w:val="1"/>
                <w:sz w:val="20"/>
                <w:szCs w:val="20"/>
                <w:lang w:eastAsia="zh-CN" w:bidi="hi-IN"/>
              </w:rPr>
              <w:t xml:space="preserve"> a </w:t>
            </w:r>
            <w:proofErr w:type="spellStart"/>
            <w:r w:rsidRPr="00995EF1">
              <w:rPr>
                <w:rFonts w:ascii="Arial" w:eastAsia="Arial" w:hAnsi="Arial" w:cs="Arial"/>
                <w:kern w:val="1"/>
                <w:sz w:val="20"/>
                <w:szCs w:val="20"/>
                <w:lang w:eastAsia="zh-CN" w:bidi="hi-IN"/>
              </w:rPr>
              <w:t>cet</w:t>
            </w:r>
            <w:r w:rsidRPr="00995EF1">
              <w:rPr>
                <w:rFonts w:ascii="Arial" w:eastAsia="Arial" w:hAnsi="Arial" w:cs="Arial"/>
                <w:color w:val="000000"/>
                <w:kern w:val="1"/>
                <w:sz w:val="20"/>
                <w:szCs w:val="20"/>
                <w:lang w:eastAsia="zh-CN" w:bidi="hi-IN"/>
              </w:rPr>
              <w:t>ǎţ</w:t>
            </w:r>
            <w:r w:rsidRPr="00995EF1">
              <w:rPr>
                <w:rFonts w:ascii="Arial" w:eastAsia="Arial" w:hAnsi="Arial" w:cs="Arial"/>
                <w:kern w:val="1"/>
                <w:sz w:val="20"/>
                <w:szCs w:val="20"/>
                <w:lang w:eastAsia="zh-CN" w:bidi="hi-IN"/>
              </w:rPr>
              <w:t>enilor</w:t>
            </w:r>
            <w:proofErr w:type="spellEnd"/>
          </w:p>
        </w:tc>
        <w:tc>
          <w:tcPr>
            <w:tcW w:w="630" w:type="dxa"/>
          </w:tcPr>
          <w:p w14:paraId="66A9351F"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w:t>
            </w:r>
          </w:p>
        </w:tc>
        <w:tc>
          <w:tcPr>
            <w:tcW w:w="1260" w:type="dxa"/>
          </w:tcPr>
          <w:p w14:paraId="0467DFE0"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0</w:t>
            </w:r>
          </w:p>
        </w:tc>
        <w:tc>
          <w:tcPr>
            <w:tcW w:w="1200" w:type="dxa"/>
          </w:tcPr>
          <w:p w14:paraId="20044049"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40</w:t>
            </w:r>
          </w:p>
        </w:tc>
        <w:tc>
          <w:tcPr>
            <w:tcW w:w="1200" w:type="dxa"/>
          </w:tcPr>
          <w:p w14:paraId="5E22F4ED"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995EF1">
              <w:rPr>
                <w:rFonts w:ascii="Arial" w:eastAsia="Arial" w:hAnsi="Arial" w:cs="Arial"/>
                <w:kern w:val="1"/>
                <w:sz w:val="20"/>
                <w:szCs w:val="20"/>
                <w:lang w:eastAsia="zh-CN" w:bidi="hi-IN"/>
              </w:rPr>
              <w:t>65</w:t>
            </w:r>
          </w:p>
        </w:tc>
        <w:tc>
          <w:tcPr>
            <w:tcW w:w="1260" w:type="dxa"/>
          </w:tcPr>
          <w:p w14:paraId="7E1B2214" w14:textId="5D2ACE2D" w:rsidR="00995EF1" w:rsidRPr="00995EF1" w:rsidRDefault="002A0B5A" w:rsidP="00F331FE">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POH</w:t>
            </w:r>
          </w:p>
        </w:tc>
        <w:tc>
          <w:tcPr>
            <w:tcW w:w="1440" w:type="dxa"/>
          </w:tcPr>
          <w:p w14:paraId="71F74E60"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995EF1">
              <w:rPr>
                <w:rFonts w:ascii="Arial" w:eastAsia="Arial" w:hAnsi="Arial" w:cs="Arial"/>
                <w:kern w:val="1"/>
                <w:sz w:val="20"/>
                <w:szCs w:val="20"/>
                <w:lang w:eastAsia="zh-CN" w:bidi="hi-IN"/>
              </w:rPr>
              <w:t>Anual</w:t>
            </w:r>
            <w:proofErr w:type="spellEnd"/>
          </w:p>
        </w:tc>
      </w:tr>
    </w:tbl>
    <w:p w14:paraId="45ED0C38" w14:textId="67A1CDFE" w:rsidR="00995EF1" w:rsidRDefault="00995EF1" w:rsidP="00995EF1">
      <w:pPr>
        <w:widowControl w:val="0"/>
        <w:suppressAutoHyphens/>
        <w:spacing w:after="0" w:line="360" w:lineRule="auto"/>
        <w:jc w:val="center"/>
        <w:rPr>
          <w:rFonts w:ascii="Arial" w:eastAsia="Arial" w:hAnsi="Arial" w:cs="Arial"/>
          <w:kern w:val="1"/>
          <w:sz w:val="20"/>
          <w:szCs w:val="24"/>
          <w:lang w:eastAsia="zh-CN" w:bidi="hi-IN"/>
        </w:rPr>
      </w:pPr>
    </w:p>
    <w:p w14:paraId="4568777E" w14:textId="4CA20A52" w:rsidR="00CC6E9C" w:rsidRDefault="00CC6E9C" w:rsidP="00995EF1">
      <w:pPr>
        <w:widowControl w:val="0"/>
        <w:suppressAutoHyphens/>
        <w:spacing w:after="0" w:line="360" w:lineRule="auto"/>
        <w:jc w:val="center"/>
        <w:rPr>
          <w:rFonts w:ascii="Arial" w:eastAsia="Arial" w:hAnsi="Arial" w:cs="Arial"/>
          <w:kern w:val="1"/>
          <w:sz w:val="20"/>
          <w:szCs w:val="24"/>
          <w:lang w:eastAsia="zh-CN" w:bidi="hi-IN"/>
        </w:rPr>
      </w:pPr>
    </w:p>
    <w:p w14:paraId="7F72B8BD" w14:textId="3643BCB0" w:rsidR="00CC6E9C" w:rsidRDefault="00CC6E9C" w:rsidP="00995EF1">
      <w:pPr>
        <w:widowControl w:val="0"/>
        <w:suppressAutoHyphens/>
        <w:spacing w:after="0" w:line="360" w:lineRule="auto"/>
        <w:jc w:val="center"/>
        <w:rPr>
          <w:rFonts w:ascii="Arial" w:eastAsia="Arial" w:hAnsi="Arial" w:cs="Arial"/>
          <w:kern w:val="1"/>
          <w:sz w:val="20"/>
          <w:szCs w:val="24"/>
          <w:lang w:eastAsia="zh-CN" w:bidi="hi-IN"/>
        </w:rPr>
      </w:pPr>
    </w:p>
    <w:p w14:paraId="5FAA6E53" w14:textId="77777777" w:rsidR="00CC6E9C" w:rsidRPr="00995EF1" w:rsidRDefault="00CC6E9C" w:rsidP="00995EF1">
      <w:pPr>
        <w:widowControl w:val="0"/>
        <w:suppressAutoHyphens/>
        <w:spacing w:after="0" w:line="360" w:lineRule="auto"/>
        <w:jc w:val="center"/>
        <w:rPr>
          <w:rFonts w:ascii="Arial" w:eastAsia="Arial" w:hAnsi="Arial" w:cs="Arial"/>
          <w:kern w:val="1"/>
          <w:sz w:val="20"/>
          <w:szCs w:val="24"/>
          <w:lang w:eastAsia="zh-CN" w:bidi="hi-IN"/>
        </w:rPr>
      </w:pPr>
    </w:p>
    <w:p w14:paraId="77D9D925" w14:textId="77777777" w:rsidR="00995EF1" w:rsidRPr="00BB5673" w:rsidRDefault="00995EF1" w:rsidP="00BB5673">
      <w:pPr>
        <w:pStyle w:val="Titlu3"/>
        <w:jc w:val="both"/>
        <w:rPr>
          <w:rFonts w:ascii="Arial" w:eastAsia="Arial" w:hAnsi="Arial" w:cs="Arial"/>
          <w:sz w:val="22"/>
          <w:szCs w:val="22"/>
        </w:rPr>
      </w:pPr>
      <w:bookmarkStart w:id="26" w:name="_Toc94865775"/>
      <w:r w:rsidRPr="00BB5673">
        <w:rPr>
          <w:rFonts w:ascii="Arial" w:eastAsia="Arial" w:hAnsi="Arial" w:cs="Arial"/>
          <w:sz w:val="22"/>
          <w:szCs w:val="22"/>
        </w:rPr>
        <w:lastRenderedPageBreak/>
        <w:t xml:space="preserve">III.1.5.2 </w:t>
      </w:r>
      <w:proofErr w:type="spellStart"/>
      <w:r w:rsidRPr="00BB5673">
        <w:rPr>
          <w:rFonts w:ascii="Arial" w:eastAsia="Arial" w:hAnsi="Arial" w:cs="Arial"/>
          <w:sz w:val="22"/>
          <w:szCs w:val="22"/>
        </w:rPr>
        <w:t>Indicatori</w:t>
      </w:r>
      <w:proofErr w:type="spellEnd"/>
      <w:r w:rsidRPr="00BB5673">
        <w:rPr>
          <w:rFonts w:ascii="Arial" w:eastAsia="Arial" w:hAnsi="Arial" w:cs="Arial"/>
          <w:sz w:val="22"/>
          <w:szCs w:val="22"/>
        </w:rPr>
        <w:t xml:space="preserve"> </w:t>
      </w:r>
      <w:proofErr w:type="spellStart"/>
      <w:r w:rsidRPr="00BB5673">
        <w:rPr>
          <w:rFonts w:ascii="Arial" w:eastAsia="Arial" w:hAnsi="Arial" w:cs="Arial"/>
          <w:sz w:val="22"/>
          <w:szCs w:val="22"/>
        </w:rPr>
        <w:t>şi</w:t>
      </w:r>
      <w:proofErr w:type="spellEnd"/>
      <w:r w:rsidRPr="00BB5673">
        <w:rPr>
          <w:rFonts w:ascii="Arial" w:eastAsia="Arial" w:hAnsi="Arial" w:cs="Arial"/>
          <w:sz w:val="22"/>
          <w:szCs w:val="22"/>
        </w:rPr>
        <w:t xml:space="preserve"> </w:t>
      </w:r>
      <w:proofErr w:type="spellStart"/>
      <w:r w:rsidRPr="00BB5673">
        <w:rPr>
          <w:rFonts w:ascii="Arial" w:eastAsia="Arial" w:hAnsi="Arial" w:cs="Arial"/>
          <w:sz w:val="22"/>
          <w:szCs w:val="22"/>
        </w:rPr>
        <w:t>acţiuni</w:t>
      </w:r>
      <w:proofErr w:type="spellEnd"/>
      <w:r w:rsidRPr="00BB5673">
        <w:rPr>
          <w:rFonts w:ascii="Arial" w:eastAsia="Arial" w:hAnsi="Arial" w:cs="Arial"/>
          <w:sz w:val="22"/>
          <w:szCs w:val="22"/>
        </w:rPr>
        <w:t xml:space="preserve"> de </w:t>
      </w:r>
      <w:proofErr w:type="spellStart"/>
      <w:r w:rsidRPr="00BB5673">
        <w:rPr>
          <w:rFonts w:ascii="Arial" w:eastAsia="Arial" w:hAnsi="Arial" w:cs="Arial"/>
          <w:sz w:val="22"/>
          <w:szCs w:val="22"/>
        </w:rPr>
        <w:t>monitorizare</w:t>
      </w:r>
      <w:proofErr w:type="spellEnd"/>
      <w:r w:rsidRPr="00BB5673">
        <w:rPr>
          <w:rFonts w:ascii="Arial" w:eastAsia="Arial" w:hAnsi="Arial" w:cs="Arial"/>
          <w:sz w:val="22"/>
          <w:szCs w:val="22"/>
        </w:rPr>
        <w:t xml:space="preserve"> a </w:t>
      </w:r>
      <w:proofErr w:type="spellStart"/>
      <w:r w:rsidRPr="00BB5673">
        <w:rPr>
          <w:rFonts w:ascii="Arial" w:eastAsia="Arial" w:hAnsi="Arial" w:cs="Arial"/>
          <w:sz w:val="22"/>
          <w:szCs w:val="22"/>
        </w:rPr>
        <w:t>stadiului</w:t>
      </w:r>
      <w:proofErr w:type="spellEnd"/>
      <w:r w:rsidRPr="00BB5673">
        <w:rPr>
          <w:rFonts w:ascii="Arial" w:eastAsia="Arial" w:hAnsi="Arial" w:cs="Arial"/>
          <w:sz w:val="22"/>
          <w:szCs w:val="22"/>
        </w:rPr>
        <w:t xml:space="preserve"> </w:t>
      </w:r>
      <w:proofErr w:type="spellStart"/>
      <w:r w:rsidRPr="00BB5673">
        <w:rPr>
          <w:rFonts w:ascii="Arial" w:eastAsia="Arial" w:hAnsi="Arial" w:cs="Arial"/>
          <w:sz w:val="22"/>
          <w:szCs w:val="22"/>
        </w:rPr>
        <w:t>implementǎrii</w:t>
      </w:r>
      <w:proofErr w:type="spellEnd"/>
      <w:r w:rsidRPr="00BB5673">
        <w:rPr>
          <w:rFonts w:ascii="Arial" w:eastAsia="Arial" w:hAnsi="Arial" w:cs="Arial"/>
          <w:sz w:val="22"/>
          <w:szCs w:val="22"/>
        </w:rPr>
        <w:t xml:space="preserve"> PMUD</w:t>
      </w:r>
      <w:bookmarkEnd w:id="26"/>
    </w:p>
    <w:p w14:paraId="080C4862" w14:textId="0AEF7CEE" w:rsidR="00995EF1" w:rsidRPr="00BB5673" w:rsidRDefault="00BB5673" w:rsidP="00BB5673">
      <w:pPr>
        <w:pStyle w:val="Legend"/>
        <w:jc w:val="center"/>
        <w:rPr>
          <w:rFonts w:ascii="Arial" w:eastAsia="Arial" w:hAnsi="Arial" w:cs="Arial"/>
          <w:color w:val="000000"/>
          <w:kern w:val="1"/>
          <w:sz w:val="22"/>
          <w:szCs w:val="22"/>
          <w:lang w:eastAsia="zh-CN" w:bidi="hi-IN"/>
        </w:rPr>
      </w:pPr>
      <w:bookmarkStart w:id="27" w:name="_Toc94864676"/>
      <w:r w:rsidRPr="00BB5673">
        <w:rPr>
          <w:rFonts w:ascii="Arial" w:hAnsi="Arial" w:cs="Arial"/>
          <w:sz w:val="22"/>
          <w:szCs w:val="22"/>
        </w:rPr>
        <w:t xml:space="preserve">Tabel III.1. </w:t>
      </w:r>
      <w:r w:rsidRPr="00BB5673">
        <w:rPr>
          <w:rFonts w:ascii="Arial" w:hAnsi="Arial" w:cs="Arial"/>
          <w:sz w:val="22"/>
          <w:szCs w:val="22"/>
        </w:rPr>
        <w:fldChar w:fldCharType="begin"/>
      </w:r>
      <w:r w:rsidRPr="00BB5673">
        <w:rPr>
          <w:rFonts w:ascii="Arial" w:hAnsi="Arial" w:cs="Arial"/>
          <w:sz w:val="22"/>
          <w:szCs w:val="22"/>
        </w:rPr>
        <w:instrText xml:space="preserve"> SEQ Tabel_III.1. \* ARABIC </w:instrText>
      </w:r>
      <w:r w:rsidRPr="00BB5673">
        <w:rPr>
          <w:rFonts w:ascii="Arial" w:hAnsi="Arial" w:cs="Arial"/>
          <w:sz w:val="22"/>
          <w:szCs w:val="22"/>
        </w:rPr>
        <w:fldChar w:fldCharType="separate"/>
      </w:r>
      <w:r w:rsidR="009C2769">
        <w:rPr>
          <w:rFonts w:ascii="Arial" w:hAnsi="Arial" w:cs="Arial"/>
          <w:noProof/>
          <w:sz w:val="22"/>
          <w:szCs w:val="22"/>
        </w:rPr>
        <w:t>3</w:t>
      </w:r>
      <w:r w:rsidRPr="00BB5673">
        <w:rPr>
          <w:rFonts w:ascii="Arial" w:hAnsi="Arial" w:cs="Arial"/>
          <w:sz w:val="22"/>
          <w:szCs w:val="22"/>
        </w:rPr>
        <w:fldChar w:fldCharType="end"/>
      </w:r>
      <w:r w:rsidRPr="00BB5673">
        <w:rPr>
          <w:rFonts w:ascii="Arial" w:hAnsi="Arial" w:cs="Arial"/>
          <w:sz w:val="22"/>
          <w:szCs w:val="22"/>
        </w:rPr>
        <w:t xml:space="preserve"> </w:t>
      </w:r>
      <w:proofErr w:type="gramStart"/>
      <w:r w:rsidRPr="00BB5673">
        <w:rPr>
          <w:rFonts w:ascii="Arial" w:hAnsi="Arial" w:cs="Arial"/>
          <w:sz w:val="22"/>
          <w:szCs w:val="22"/>
        </w:rPr>
        <w:t xml:space="preserve">-  </w:t>
      </w:r>
      <w:proofErr w:type="spellStart"/>
      <w:r w:rsidRPr="00CC6E9C">
        <w:rPr>
          <w:rFonts w:ascii="Arial" w:hAnsi="Arial" w:cs="Arial"/>
          <w:i w:val="0"/>
          <w:iCs w:val="0"/>
          <w:sz w:val="22"/>
          <w:szCs w:val="22"/>
        </w:rPr>
        <w:t>Indicatori</w:t>
      </w:r>
      <w:proofErr w:type="spellEnd"/>
      <w:proofErr w:type="gramEnd"/>
      <w:r w:rsidRPr="00CC6E9C">
        <w:rPr>
          <w:rFonts w:ascii="Arial" w:hAnsi="Arial" w:cs="Arial"/>
          <w:i w:val="0"/>
          <w:iCs w:val="0"/>
          <w:sz w:val="22"/>
          <w:szCs w:val="22"/>
        </w:rPr>
        <w:t xml:space="preserve"> </w:t>
      </w:r>
      <w:proofErr w:type="spellStart"/>
      <w:r w:rsidRPr="00CC6E9C">
        <w:rPr>
          <w:rFonts w:ascii="Arial" w:hAnsi="Arial" w:cs="Arial"/>
          <w:i w:val="0"/>
          <w:iCs w:val="0"/>
          <w:sz w:val="22"/>
          <w:szCs w:val="22"/>
        </w:rPr>
        <w:t>şi</w:t>
      </w:r>
      <w:proofErr w:type="spellEnd"/>
      <w:r w:rsidRPr="00CC6E9C">
        <w:rPr>
          <w:rFonts w:ascii="Arial" w:hAnsi="Arial" w:cs="Arial"/>
          <w:i w:val="0"/>
          <w:iCs w:val="0"/>
          <w:sz w:val="22"/>
          <w:szCs w:val="22"/>
        </w:rPr>
        <w:t xml:space="preserve"> </w:t>
      </w:r>
      <w:proofErr w:type="spellStart"/>
      <w:r w:rsidRPr="00CC6E9C">
        <w:rPr>
          <w:rFonts w:ascii="Arial" w:hAnsi="Arial" w:cs="Arial"/>
          <w:i w:val="0"/>
          <w:iCs w:val="0"/>
          <w:sz w:val="22"/>
          <w:szCs w:val="22"/>
        </w:rPr>
        <w:t>acţiuni</w:t>
      </w:r>
      <w:proofErr w:type="spellEnd"/>
      <w:r w:rsidRPr="00CC6E9C">
        <w:rPr>
          <w:rFonts w:ascii="Arial" w:hAnsi="Arial" w:cs="Arial"/>
          <w:i w:val="0"/>
          <w:iCs w:val="0"/>
          <w:sz w:val="22"/>
          <w:szCs w:val="22"/>
        </w:rPr>
        <w:t xml:space="preserve"> de </w:t>
      </w:r>
      <w:proofErr w:type="spellStart"/>
      <w:r w:rsidRPr="00CC6E9C">
        <w:rPr>
          <w:rFonts w:ascii="Arial" w:hAnsi="Arial" w:cs="Arial"/>
          <w:i w:val="0"/>
          <w:iCs w:val="0"/>
          <w:sz w:val="22"/>
          <w:szCs w:val="22"/>
        </w:rPr>
        <w:t>monitorizare</w:t>
      </w:r>
      <w:proofErr w:type="spellEnd"/>
      <w:r w:rsidRPr="00CC6E9C">
        <w:rPr>
          <w:rFonts w:ascii="Arial" w:hAnsi="Arial" w:cs="Arial"/>
          <w:i w:val="0"/>
          <w:iCs w:val="0"/>
          <w:sz w:val="22"/>
          <w:szCs w:val="22"/>
        </w:rPr>
        <w:t xml:space="preserve"> a </w:t>
      </w:r>
      <w:proofErr w:type="spellStart"/>
      <w:r w:rsidRPr="00CC6E9C">
        <w:rPr>
          <w:rFonts w:ascii="Arial" w:hAnsi="Arial" w:cs="Arial"/>
          <w:i w:val="0"/>
          <w:iCs w:val="0"/>
          <w:sz w:val="22"/>
          <w:szCs w:val="22"/>
        </w:rPr>
        <w:t>stadiului</w:t>
      </w:r>
      <w:proofErr w:type="spellEnd"/>
      <w:r w:rsidRPr="00CC6E9C">
        <w:rPr>
          <w:rFonts w:ascii="Arial" w:hAnsi="Arial" w:cs="Arial"/>
          <w:i w:val="0"/>
          <w:iCs w:val="0"/>
          <w:sz w:val="22"/>
          <w:szCs w:val="22"/>
        </w:rPr>
        <w:t xml:space="preserve"> </w:t>
      </w:r>
      <w:proofErr w:type="spellStart"/>
      <w:r w:rsidRPr="00CC6E9C">
        <w:rPr>
          <w:rFonts w:ascii="Arial" w:hAnsi="Arial" w:cs="Arial"/>
          <w:i w:val="0"/>
          <w:iCs w:val="0"/>
          <w:sz w:val="22"/>
          <w:szCs w:val="22"/>
        </w:rPr>
        <w:t>implementǎrii</w:t>
      </w:r>
      <w:proofErr w:type="spellEnd"/>
      <w:r w:rsidRPr="00CC6E9C">
        <w:rPr>
          <w:rFonts w:ascii="Arial" w:hAnsi="Arial" w:cs="Arial"/>
          <w:i w:val="0"/>
          <w:iCs w:val="0"/>
          <w:sz w:val="22"/>
          <w:szCs w:val="22"/>
        </w:rPr>
        <w:t xml:space="preserve"> PMUD</w:t>
      </w:r>
      <w:bookmarkEnd w:id="27"/>
    </w:p>
    <w:tbl>
      <w:tblPr>
        <w:tblStyle w:val="GridTable1Light-Accent21"/>
        <w:tblW w:w="9445" w:type="dxa"/>
        <w:tblLook w:val="04A0" w:firstRow="1" w:lastRow="0" w:firstColumn="1" w:lastColumn="0" w:noHBand="0" w:noVBand="1"/>
      </w:tblPr>
      <w:tblGrid>
        <w:gridCol w:w="1398"/>
        <w:gridCol w:w="1037"/>
        <w:gridCol w:w="1298"/>
        <w:gridCol w:w="1017"/>
        <w:gridCol w:w="1297"/>
        <w:gridCol w:w="1347"/>
        <w:gridCol w:w="661"/>
        <w:gridCol w:w="1417"/>
      </w:tblGrid>
      <w:tr w:rsidR="00995EF1" w:rsidRPr="00995EF1" w14:paraId="1D2C2477" w14:textId="77777777" w:rsidTr="000700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94" w:type="dxa"/>
            <w:shd w:val="clear" w:color="auto" w:fill="E2EFD9" w:themeFill="accent6" w:themeFillTint="33"/>
          </w:tcPr>
          <w:p w14:paraId="5A4196C4" w14:textId="77777777" w:rsidR="00995EF1" w:rsidRPr="00D25971" w:rsidRDefault="00995EF1" w:rsidP="00995EF1">
            <w:pPr>
              <w:widowControl w:val="0"/>
              <w:suppressAutoHyphens/>
              <w:jc w:val="center"/>
              <w:rPr>
                <w:rFonts w:ascii="Arial" w:eastAsia="Arial" w:hAnsi="Arial" w:cs="Arial"/>
                <w:color w:val="000000"/>
                <w:kern w:val="1"/>
                <w:sz w:val="20"/>
                <w:szCs w:val="20"/>
                <w:lang w:eastAsia="zh-CN" w:bidi="hi-IN"/>
              </w:rPr>
            </w:pPr>
            <w:r w:rsidRPr="00D25971">
              <w:rPr>
                <w:rFonts w:ascii="Arial" w:eastAsia="Arial" w:hAnsi="Arial" w:cs="Arial"/>
                <w:color w:val="000000"/>
                <w:kern w:val="1"/>
                <w:sz w:val="20"/>
                <w:szCs w:val="20"/>
                <w:lang w:eastAsia="zh-CN" w:bidi="hi-IN"/>
              </w:rPr>
              <w:t>Indicator</w:t>
            </w:r>
          </w:p>
        </w:tc>
        <w:tc>
          <w:tcPr>
            <w:tcW w:w="1034" w:type="dxa"/>
            <w:shd w:val="clear" w:color="auto" w:fill="E2EFD9" w:themeFill="accent6" w:themeFillTint="33"/>
          </w:tcPr>
          <w:p w14:paraId="2141BBC4" w14:textId="77777777" w:rsidR="00995EF1" w:rsidRPr="00D25971"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D25971">
              <w:rPr>
                <w:rFonts w:ascii="Arial" w:eastAsia="Arial" w:hAnsi="Arial" w:cs="Arial"/>
                <w:color w:val="000000"/>
                <w:kern w:val="1"/>
                <w:sz w:val="20"/>
                <w:szCs w:val="20"/>
                <w:lang w:eastAsia="zh-CN" w:bidi="hi-IN"/>
              </w:rPr>
              <w:t>Unitate</w:t>
            </w:r>
            <w:proofErr w:type="spellEnd"/>
            <w:r w:rsidRPr="00D25971">
              <w:rPr>
                <w:rFonts w:ascii="Arial" w:eastAsia="Arial" w:hAnsi="Arial" w:cs="Arial"/>
                <w:color w:val="000000"/>
                <w:kern w:val="1"/>
                <w:sz w:val="20"/>
                <w:szCs w:val="20"/>
                <w:lang w:eastAsia="zh-CN" w:bidi="hi-IN"/>
              </w:rPr>
              <w:t xml:space="preserve"> de </w:t>
            </w:r>
            <w:proofErr w:type="spellStart"/>
            <w:r w:rsidRPr="00D25971">
              <w:rPr>
                <w:rFonts w:ascii="Arial" w:eastAsia="Arial" w:hAnsi="Arial" w:cs="Arial"/>
                <w:color w:val="000000"/>
                <w:kern w:val="1"/>
                <w:sz w:val="20"/>
                <w:szCs w:val="20"/>
                <w:lang w:eastAsia="zh-CN" w:bidi="hi-IN"/>
              </w:rPr>
              <w:t>mǎsurǎ</w:t>
            </w:r>
            <w:proofErr w:type="spellEnd"/>
          </w:p>
        </w:tc>
        <w:tc>
          <w:tcPr>
            <w:tcW w:w="1295" w:type="dxa"/>
            <w:shd w:val="clear" w:color="auto" w:fill="E2EFD9" w:themeFill="accent6" w:themeFillTint="33"/>
          </w:tcPr>
          <w:p w14:paraId="71CD0A85" w14:textId="77777777" w:rsidR="00995EF1" w:rsidRPr="00D25971"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D25971">
              <w:rPr>
                <w:rFonts w:ascii="Arial" w:eastAsia="Arial" w:hAnsi="Arial" w:cs="Arial"/>
                <w:color w:val="000000"/>
                <w:kern w:val="1"/>
                <w:sz w:val="20"/>
                <w:szCs w:val="20"/>
                <w:lang w:eastAsia="zh-CN" w:bidi="hi-IN"/>
              </w:rPr>
              <w:t xml:space="preserve">Document de </w:t>
            </w:r>
            <w:proofErr w:type="spellStart"/>
            <w:r w:rsidRPr="00D25971">
              <w:rPr>
                <w:rFonts w:ascii="Arial" w:eastAsia="Arial" w:hAnsi="Arial" w:cs="Arial"/>
                <w:color w:val="000000"/>
                <w:kern w:val="1"/>
                <w:sz w:val="20"/>
                <w:szCs w:val="20"/>
                <w:lang w:eastAsia="zh-CN" w:bidi="hi-IN"/>
              </w:rPr>
              <w:t>referinţǎ</w:t>
            </w:r>
            <w:proofErr w:type="spellEnd"/>
          </w:p>
        </w:tc>
        <w:tc>
          <w:tcPr>
            <w:tcW w:w="1015" w:type="dxa"/>
            <w:shd w:val="clear" w:color="auto" w:fill="E2EFD9" w:themeFill="accent6" w:themeFillTint="33"/>
          </w:tcPr>
          <w:p w14:paraId="6219729F" w14:textId="77777777" w:rsidR="00995EF1" w:rsidRPr="00D25971"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D25971">
              <w:rPr>
                <w:rFonts w:ascii="Arial" w:eastAsia="Arial" w:hAnsi="Arial" w:cs="Arial"/>
                <w:color w:val="000000"/>
                <w:kern w:val="1"/>
                <w:sz w:val="20"/>
                <w:szCs w:val="20"/>
                <w:lang w:eastAsia="zh-CN" w:bidi="hi-IN"/>
              </w:rPr>
              <w:t xml:space="preserve">An de </w:t>
            </w:r>
            <w:proofErr w:type="spellStart"/>
            <w:r w:rsidRPr="00D25971">
              <w:rPr>
                <w:rFonts w:ascii="Arial" w:eastAsia="Arial" w:hAnsi="Arial" w:cs="Arial"/>
                <w:color w:val="000000"/>
                <w:kern w:val="1"/>
                <w:sz w:val="20"/>
                <w:szCs w:val="20"/>
                <w:lang w:eastAsia="zh-CN" w:bidi="hi-IN"/>
              </w:rPr>
              <w:t>referinţǎ</w:t>
            </w:r>
            <w:proofErr w:type="spellEnd"/>
          </w:p>
        </w:tc>
        <w:tc>
          <w:tcPr>
            <w:tcW w:w="1294" w:type="dxa"/>
            <w:shd w:val="clear" w:color="auto" w:fill="E2EFD9" w:themeFill="accent6" w:themeFillTint="33"/>
          </w:tcPr>
          <w:p w14:paraId="054F2398" w14:textId="77777777" w:rsidR="00995EF1" w:rsidRPr="00D25971"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D25971">
              <w:rPr>
                <w:rFonts w:ascii="Arial" w:eastAsia="Arial" w:hAnsi="Arial" w:cs="Arial"/>
                <w:color w:val="000000"/>
                <w:kern w:val="1"/>
                <w:sz w:val="20"/>
                <w:szCs w:val="20"/>
                <w:lang w:eastAsia="zh-CN" w:bidi="hi-IN"/>
              </w:rPr>
              <w:t>Valoare</w:t>
            </w:r>
            <w:proofErr w:type="spellEnd"/>
            <w:r w:rsidRPr="00D25971">
              <w:rPr>
                <w:rFonts w:ascii="Arial" w:eastAsia="Arial" w:hAnsi="Arial" w:cs="Arial"/>
                <w:color w:val="000000"/>
                <w:kern w:val="1"/>
                <w:sz w:val="20"/>
                <w:szCs w:val="20"/>
                <w:lang w:eastAsia="zh-CN" w:bidi="hi-IN"/>
              </w:rPr>
              <w:t xml:space="preserve"> </w:t>
            </w:r>
            <w:proofErr w:type="spellStart"/>
            <w:r w:rsidRPr="00D25971">
              <w:rPr>
                <w:rFonts w:ascii="Arial" w:eastAsia="Arial" w:hAnsi="Arial" w:cs="Arial"/>
                <w:color w:val="000000"/>
                <w:kern w:val="1"/>
                <w:sz w:val="20"/>
                <w:szCs w:val="20"/>
                <w:lang w:eastAsia="zh-CN" w:bidi="hi-IN"/>
              </w:rPr>
              <w:t>ţintǎ</w:t>
            </w:r>
            <w:proofErr w:type="spellEnd"/>
          </w:p>
        </w:tc>
        <w:tc>
          <w:tcPr>
            <w:tcW w:w="1344" w:type="dxa"/>
            <w:shd w:val="clear" w:color="auto" w:fill="E2EFD9" w:themeFill="accent6" w:themeFillTint="33"/>
          </w:tcPr>
          <w:p w14:paraId="48152BED" w14:textId="77777777" w:rsidR="00995EF1" w:rsidRPr="00D25971"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D25971">
              <w:rPr>
                <w:rFonts w:ascii="Arial" w:eastAsia="Arial" w:hAnsi="Arial" w:cs="Arial"/>
                <w:color w:val="000000"/>
                <w:kern w:val="1"/>
                <w:sz w:val="20"/>
                <w:szCs w:val="20"/>
                <w:lang w:eastAsia="zh-CN" w:bidi="hi-IN"/>
              </w:rPr>
              <w:t xml:space="preserve">Sursa </w:t>
            </w:r>
            <w:proofErr w:type="spellStart"/>
            <w:r w:rsidRPr="00D25971">
              <w:rPr>
                <w:rFonts w:ascii="Arial" w:eastAsia="Arial" w:hAnsi="Arial" w:cs="Arial"/>
                <w:color w:val="000000"/>
                <w:kern w:val="1"/>
                <w:sz w:val="20"/>
                <w:szCs w:val="20"/>
                <w:lang w:eastAsia="zh-CN" w:bidi="hi-IN"/>
              </w:rPr>
              <w:t>datelor</w:t>
            </w:r>
            <w:proofErr w:type="spellEnd"/>
          </w:p>
        </w:tc>
        <w:tc>
          <w:tcPr>
            <w:tcW w:w="660" w:type="dxa"/>
            <w:shd w:val="clear" w:color="auto" w:fill="E2EFD9" w:themeFill="accent6" w:themeFillTint="33"/>
          </w:tcPr>
          <w:p w14:paraId="6F42F54B" w14:textId="77777777" w:rsidR="00995EF1" w:rsidRPr="00D25971"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D25971">
              <w:rPr>
                <w:rFonts w:ascii="Arial" w:eastAsia="Arial" w:hAnsi="Arial" w:cs="Arial"/>
                <w:color w:val="000000"/>
                <w:kern w:val="1"/>
                <w:sz w:val="20"/>
                <w:szCs w:val="20"/>
                <w:lang w:eastAsia="zh-CN" w:bidi="hi-IN"/>
              </w:rPr>
              <w:t xml:space="preserve">An </w:t>
            </w:r>
            <w:proofErr w:type="spellStart"/>
            <w:r w:rsidRPr="00D25971">
              <w:rPr>
                <w:rFonts w:ascii="Arial" w:eastAsia="Arial" w:hAnsi="Arial" w:cs="Arial"/>
                <w:color w:val="000000"/>
                <w:kern w:val="1"/>
                <w:sz w:val="20"/>
                <w:szCs w:val="20"/>
                <w:lang w:eastAsia="zh-CN" w:bidi="hi-IN"/>
              </w:rPr>
              <w:t>ţintǎ</w:t>
            </w:r>
            <w:proofErr w:type="spellEnd"/>
          </w:p>
        </w:tc>
        <w:tc>
          <w:tcPr>
            <w:tcW w:w="1509" w:type="dxa"/>
            <w:shd w:val="clear" w:color="auto" w:fill="E2EFD9" w:themeFill="accent6" w:themeFillTint="33"/>
          </w:tcPr>
          <w:p w14:paraId="76C9220C" w14:textId="77777777" w:rsidR="00995EF1" w:rsidRPr="00D25971"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D25971">
              <w:rPr>
                <w:rFonts w:ascii="Arial" w:eastAsia="Arial" w:hAnsi="Arial" w:cs="Arial"/>
                <w:color w:val="000000"/>
                <w:kern w:val="1"/>
                <w:sz w:val="20"/>
                <w:szCs w:val="20"/>
                <w:lang w:eastAsia="zh-CN" w:bidi="hi-IN"/>
              </w:rPr>
              <w:t>Frecvenţa</w:t>
            </w:r>
            <w:proofErr w:type="spellEnd"/>
            <w:r w:rsidRPr="00D25971">
              <w:rPr>
                <w:rFonts w:ascii="Arial" w:eastAsia="Arial" w:hAnsi="Arial" w:cs="Arial"/>
                <w:color w:val="000000"/>
                <w:kern w:val="1"/>
                <w:sz w:val="20"/>
                <w:szCs w:val="20"/>
                <w:lang w:eastAsia="zh-CN" w:bidi="hi-IN"/>
              </w:rPr>
              <w:t xml:space="preserve"> </w:t>
            </w:r>
            <w:proofErr w:type="spellStart"/>
            <w:r w:rsidRPr="00D25971">
              <w:rPr>
                <w:rFonts w:ascii="Arial" w:eastAsia="Arial" w:hAnsi="Arial" w:cs="Arial"/>
                <w:color w:val="000000"/>
                <w:kern w:val="1"/>
                <w:sz w:val="20"/>
                <w:szCs w:val="20"/>
                <w:lang w:eastAsia="zh-CN" w:bidi="hi-IN"/>
              </w:rPr>
              <w:t>monitorizǎrii</w:t>
            </w:r>
            <w:proofErr w:type="spellEnd"/>
          </w:p>
        </w:tc>
      </w:tr>
      <w:tr w:rsidR="00995EF1" w:rsidRPr="00995EF1" w14:paraId="58EE9904" w14:textId="77777777" w:rsidTr="00D25971">
        <w:tc>
          <w:tcPr>
            <w:cnfStyle w:val="001000000000" w:firstRow="0" w:lastRow="0" w:firstColumn="1" w:lastColumn="0" w:oddVBand="0" w:evenVBand="0" w:oddHBand="0" w:evenHBand="0" w:firstRowFirstColumn="0" w:firstRowLastColumn="0" w:lastRowFirstColumn="0" w:lastRowLastColumn="0"/>
            <w:tcW w:w="1294" w:type="dxa"/>
          </w:tcPr>
          <w:p w14:paraId="417FB7AE" w14:textId="77777777" w:rsidR="00995EF1" w:rsidRPr="00995EF1" w:rsidRDefault="00995EF1" w:rsidP="00995EF1">
            <w:pPr>
              <w:widowControl w:val="0"/>
              <w:autoSpaceDE w:val="0"/>
              <w:autoSpaceDN w:val="0"/>
              <w:adjustRightInd w:val="0"/>
              <w:jc w:val="center"/>
              <w:rPr>
                <w:rFonts w:ascii="Arial" w:hAnsi="Arial" w:cs="Arial"/>
                <w:kern w:val="1"/>
                <w:sz w:val="18"/>
                <w:szCs w:val="18"/>
                <w:lang w:bidi="hi-IN"/>
              </w:rPr>
            </w:pPr>
            <w:proofErr w:type="spellStart"/>
            <w:r w:rsidRPr="00995EF1">
              <w:rPr>
                <w:rFonts w:ascii="Arial" w:hAnsi="Arial" w:cs="Arial"/>
                <w:kern w:val="1"/>
                <w:sz w:val="18"/>
                <w:szCs w:val="18"/>
                <w:lang w:bidi="hi-IN"/>
              </w:rPr>
              <w:t>Gradul</w:t>
            </w:r>
            <w:proofErr w:type="spellEnd"/>
            <w:r w:rsidRPr="00995EF1">
              <w:rPr>
                <w:rFonts w:ascii="Arial" w:hAnsi="Arial" w:cs="Arial"/>
                <w:kern w:val="1"/>
                <w:sz w:val="18"/>
                <w:szCs w:val="18"/>
                <w:lang w:bidi="hi-IN"/>
              </w:rPr>
              <w:t xml:space="preserve"> de </w:t>
            </w:r>
            <w:proofErr w:type="spellStart"/>
            <w:r w:rsidRPr="00995EF1">
              <w:rPr>
                <w:rFonts w:ascii="Arial" w:hAnsi="Arial" w:cs="Arial"/>
                <w:kern w:val="1"/>
                <w:sz w:val="18"/>
                <w:szCs w:val="18"/>
                <w:lang w:bidi="hi-IN"/>
              </w:rPr>
              <w:t>realizare</w:t>
            </w:r>
            <w:proofErr w:type="spellEnd"/>
            <w:r w:rsidRPr="00995EF1">
              <w:rPr>
                <w:rFonts w:ascii="Arial" w:hAnsi="Arial" w:cs="Arial"/>
                <w:kern w:val="1"/>
                <w:sz w:val="18"/>
                <w:szCs w:val="18"/>
                <w:lang w:bidi="hi-IN"/>
              </w:rPr>
              <w:t xml:space="preserve"> a </w:t>
            </w:r>
            <w:proofErr w:type="spellStart"/>
            <w:r w:rsidRPr="00995EF1">
              <w:rPr>
                <w:rFonts w:ascii="Arial" w:hAnsi="Arial" w:cs="Arial"/>
                <w:kern w:val="1"/>
                <w:sz w:val="18"/>
                <w:szCs w:val="18"/>
                <w:lang w:bidi="hi-IN"/>
              </w:rPr>
              <w:t>ac</w:t>
            </w:r>
            <w:r w:rsidRPr="00995EF1">
              <w:rPr>
                <w:rFonts w:ascii="Arial" w:eastAsia="Arial" w:hAnsi="Arial" w:cs="Arial"/>
                <w:color w:val="000000"/>
                <w:kern w:val="1"/>
                <w:sz w:val="20"/>
                <w:szCs w:val="20"/>
                <w:lang w:eastAsia="zh-CN" w:bidi="hi-IN"/>
              </w:rPr>
              <w:t>ţ</w:t>
            </w:r>
            <w:r w:rsidRPr="00995EF1">
              <w:rPr>
                <w:rFonts w:ascii="Arial" w:hAnsi="Arial" w:cs="Arial"/>
                <w:kern w:val="1"/>
                <w:sz w:val="18"/>
                <w:szCs w:val="18"/>
                <w:lang w:bidi="hi-IN"/>
              </w:rPr>
              <w:t>iunilor</w:t>
            </w:r>
            <w:proofErr w:type="spellEnd"/>
          </w:p>
          <w:p w14:paraId="5BB66EDE" w14:textId="77777777" w:rsidR="00995EF1" w:rsidRPr="00995EF1" w:rsidRDefault="00995EF1" w:rsidP="00995EF1">
            <w:pPr>
              <w:widowControl w:val="0"/>
              <w:suppressAutoHyphens/>
              <w:jc w:val="center"/>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planificate</w:t>
            </w:r>
            <w:proofErr w:type="spellEnd"/>
          </w:p>
        </w:tc>
        <w:tc>
          <w:tcPr>
            <w:tcW w:w="1034" w:type="dxa"/>
          </w:tcPr>
          <w:p w14:paraId="00C820A1"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Luni</w:t>
            </w:r>
            <w:proofErr w:type="spellEnd"/>
            <w:r w:rsidRPr="00995EF1">
              <w:rPr>
                <w:rFonts w:ascii="Arial" w:hAnsi="Arial" w:cs="Arial"/>
                <w:kern w:val="1"/>
                <w:sz w:val="18"/>
                <w:szCs w:val="18"/>
                <w:lang w:bidi="hi-IN"/>
              </w:rPr>
              <w:t xml:space="preserve"> </w:t>
            </w:r>
            <w:proofErr w:type="spellStart"/>
            <w:r w:rsidRPr="00995EF1">
              <w:rPr>
                <w:rFonts w:ascii="Arial" w:eastAsia="Arial" w:hAnsi="Arial" w:cs="Arial"/>
                <w:color w:val="000000"/>
                <w:kern w:val="1"/>
                <w:sz w:val="20"/>
                <w:szCs w:val="20"/>
                <w:lang w:eastAsia="zh-CN" w:bidi="hi-IN"/>
              </w:rPr>
              <w:t>î</w:t>
            </w:r>
            <w:r w:rsidRPr="00995EF1">
              <w:rPr>
                <w:rFonts w:ascii="Arial" w:hAnsi="Arial" w:cs="Arial"/>
                <w:kern w:val="1"/>
                <w:sz w:val="18"/>
                <w:szCs w:val="18"/>
                <w:lang w:bidi="hi-IN"/>
              </w:rPr>
              <w:t>ntârziere</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fa</w:t>
            </w:r>
            <w:r w:rsidRPr="00995EF1">
              <w:rPr>
                <w:rFonts w:ascii="Arial" w:eastAsia="Arial" w:hAnsi="Arial" w:cs="Arial"/>
                <w:color w:val="000000"/>
                <w:kern w:val="1"/>
                <w:sz w:val="20"/>
                <w:szCs w:val="20"/>
                <w:lang w:eastAsia="zh-CN" w:bidi="hi-IN"/>
              </w:rPr>
              <w:t>ţǎ</w:t>
            </w:r>
            <w:proofErr w:type="spellEnd"/>
          </w:p>
          <w:p w14:paraId="18987C22"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hAnsi="Arial" w:cs="Arial"/>
                <w:kern w:val="1"/>
                <w:sz w:val="18"/>
                <w:szCs w:val="18"/>
                <w:lang w:bidi="hi-IN"/>
              </w:rPr>
              <w:t xml:space="preserve">de </w:t>
            </w:r>
            <w:proofErr w:type="spellStart"/>
            <w:r w:rsidRPr="00995EF1">
              <w:rPr>
                <w:rFonts w:ascii="Arial" w:hAnsi="Arial" w:cs="Arial"/>
                <w:kern w:val="1"/>
                <w:sz w:val="18"/>
                <w:szCs w:val="18"/>
                <w:lang w:bidi="hi-IN"/>
              </w:rPr>
              <w:t>planificare</w:t>
            </w:r>
            <w:proofErr w:type="spellEnd"/>
          </w:p>
        </w:tc>
        <w:tc>
          <w:tcPr>
            <w:tcW w:w="1295" w:type="dxa"/>
          </w:tcPr>
          <w:p w14:paraId="2CDEEE4F"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Planul</w:t>
            </w:r>
            <w:proofErr w:type="spellEnd"/>
            <w:r w:rsidRPr="00995EF1">
              <w:rPr>
                <w:rFonts w:ascii="Arial" w:hAnsi="Arial" w:cs="Arial"/>
                <w:kern w:val="1"/>
                <w:sz w:val="18"/>
                <w:szCs w:val="18"/>
                <w:lang w:bidi="hi-IN"/>
              </w:rPr>
              <w:t xml:space="preserve"> de</w:t>
            </w:r>
          </w:p>
          <w:p w14:paraId="7F691663"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ac</w:t>
            </w:r>
            <w:r w:rsidRPr="00995EF1">
              <w:rPr>
                <w:rFonts w:ascii="Arial" w:eastAsia="Arial" w:hAnsi="Arial" w:cs="Arial"/>
                <w:color w:val="000000"/>
                <w:kern w:val="1"/>
                <w:sz w:val="20"/>
                <w:szCs w:val="20"/>
                <w:lang w:eastAsia="zh-CN" w:bidi="hi-IN"/>
              </w:rPr>
              <w:t>ţ</w:t>
            </w:r>
            <w:r w:rsidRPr="00995EF1">
              <w:rPr>
                <w:rFonts w:ascii="Arial" w:hAnsi="Arial" w:cs="Arial"/>
                <w:kern w:val="1"/>
                <w:sz w:val="18"/>
                <w:szCs w:val="18"/>
                <w:lang w:bidi="hi-IN"/>
              </w:rPr>
              <w:t>iune</w:t>
            </w:r>
            <w:proofErr w:type="spellEnd"/>
          </w:p>
        </w:tc>
        <w:tc>
          <w:tcPr>
            <w:tcW w:w="1015" w:type="dxa"/>
          </w:tcPr>
          <w:p w14:paraId="7D8CD9AC" w14:textId="197A131F" w:rsidR="00995EF1" w:rsidRPr="00995EF1" w:rsidRDefault="00995EF1" w:rsidP="00F331FE">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eastAsia="Arial" w:hAnsi="Arial" w:cs="Arial"/>
                <w:color w:val="000000"/>
                <w:kern w:val="1"/>
                <w:sz w:val="20"/>
                <w:szCs w:val="20"/>
                <w:lang w:eastAsia="zh-CN" w:bidi="hi-IN"/>
              </w:rPr>
              <w:t>202</w:t>
            </w:r>
            <w:r w:rsidR="00F331FE">
              <w:rPr>
                <w:rFonts w:ascii="Arial" w:eastAsia="Arial" w:hAnsi="Arial" w:cs="Arial"/>
                <w:color w:val="000000"/>
                <w:kern w:val="1"/>
                <w:sz w:val="20"/>
                <w:szCs w:val="20"/>
                <w:lang w:eastAsia="zh-CN" w:bidi="hi-IN"/>
              </w:rPr>
              <w:t>1</w:t>
            </w:r>
          </w:p>
        </w:tc>
        <w:tc>
          <w:tcPr>
            <w:tcW w:w="1294" w:type="dxa"/>
          </w:tcPr>
          <w:p w14:paraId="1F878DE7"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Termene</w:t>
            </w:r>
            <w:proofErr w:type="spellEnd"/>
          </w:p>
          <w:p w14:paraId="2E5B987B"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programate</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reprogramate</w:t>
            </w:r>
            <w:proofErr w:type="spellEnd"/>
          </w:p>
        </w:tc>
        <w:tc>
          <w:tcPr>
            <w:tcW w:w="1344" w:type="dxa"/>
          </w:tcPr>
          <w:p w14:paraId="0AF57E0E" w14:textId="77777777" w:rsidR="00995EF1" w:rsidRPr="00995EF1" w:rsidRDefault="00995EF1" w:rsidP="00995EF1">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Compartiment</w:t>
            </w:r>
            <w:proofErr w:type="spellEnd"/>
          </w:p>
          <w:p w14:paraId="06F18AA0" w14:textId="77777777" w:rsidR="00995EF1" w:rsidRPr="00995EF1" w:rsidRDefault="00995EF1" w:rsidP="00995EF1">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Implementare</w:t>
            </w:r>
            <w:proofErr w:type="spellEnd"/>
          </w:p>
          <w:p w14:paraId="7B5FBDB1"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hAnsi="Arial" w:cs="Arial"/>
                <w:kern w:val="1"/>
                <w:sz w:val="18"/>
                <w:szCs w:val="18"/>
                <w:lang w:bidi="hi-IN"/>
              </w:rPr>
              <w:t>PMUD</w:t>
            </w:r>
          </w:p>
        </w:tc>
        <w:tc>
          <w:tcPr>
            <w:tcW w:w="660" w:type="dxa"/>
          </w:tcPr>
          <w:p w14:paraId="22FD1787"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eastAsia="Arial" w:hAnsi="Arial" w:cs="Arial"/>
                <w:color w:val="000000"/>
                <w:kern w:val="1"/>
                <w:sz w:val="20"/>
                <w:szCs w:val="20"/>
                <w:lang w:eastAsia="zh-CN" w:bidi="hi-IN"/>
              </w:rPr>
              <w:t>2035</w:t>
            </w:r>
          </w:p>
        </w:tc>
        <w:tc>
          <w:tcPr>
            <w:tcW w:w="1509" w:type="dxa"/>
          </w:tcPr>
          <w:p w14:paraId="627C62FE"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Trimestrial</w:t>
            </w:r>
            <w:r w:rsidRPr="00995EF1">
              <w:rPr>
                <w:rFonts w:ascii="Arial" w:eastAsia="Arial" w:hAnsi="Arial" w:cs="Arial"/>
                <w:color w:val="000000"/>
                <w:kern w:val="1"/>
                <w:sz w:val="20"/>
                <w:szCs w:val="20"/>
                <w:lang w:eastAsia="zh-CN" w:bidi="hi-IN"/>
              </w:rPr>
              <w:t>ǎ</w:t>
            </w:r>
            <w:proofErr w:type="spellEnd"/>
          </w:p>
        </w:tc>
      </w:tr>
      <w:tr w:rsidR="00995EF1" w:rsidRPr="00995EF1" w14:paraId="5F3B745E" w14:textId="77777777" w:rsidTr="00D25971">
        <w:tc>
          <w:tcPr>
            <w:cnfStyle w:val="001000000000" w:firstRow="0" w:lastRow="0" w:firstColumn="1" w:lastColumn="0" w:oddVBand="0" w:evenVBand="0" w:oddHBand="0" w:evenHBand="0" w:firstRowFirstColumn="0" w:firstRowLastColumn="0" w:lastRowFirstColumn="0" w:lastRowLastColumn="0"/>
            <w:tcW w:w="1294" w:type="dxa"/>
          </w:tcPr>
          <w:p w14:paraId="54711A20" w14:textId="77777777" w:rsidR="00995EF1" w:rsidRPr="00995EF1" w:rsidRDefault="00995EF1" w:rsidP="00995EF1">
            <w:pPr>
              <w:widowControl w:val="0"/>
              <w:suppressAutoHyphens/>
              <w:jc w:val="center"/>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Stadiul</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implement</w:t>
            </w:r>
            <w:r w:rsidRPr="00995EF1">
              <w:rPr>
                <w:rFonts w:ascii="Arial" w:eastAsia="Arial" w:hAnsi="Arial" w:cs="Arial"/>
                <w:color w:val="000000"/>
                <w:kern w:val="1"/>
                <w:sz w:val="20"/>
                <w:szCs w:val="20"/>
                <w:lang w:eastAsia="zh-CN" w:bidi="hi-IN"/>
              </w:rPr>
              <w:t>ǎ</w:t>
            </w:r>
            <w:r w:rsidRPr="00995EF1">
              <w:rPr>
                <w:rFonts w:ascii="Arial" w:hAnsi="Arial" w:cs="Arial"/>
                <w:kern w:val="1"/>
                <w:sz w:val="18"/>
                <w:szCs w:val="18"/>
                <w:lang w:bidi="hi-IN"/>
              </w:rPr>
              <w:t>rii</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investi</w:t>
            </w:r>
            <w:r w:rsidRPr="00995EF1">
              <w:rPr>
                <w:rFonts w:ascii="Arial" w:eastAsia="Arial" w:hAnsi="Arial" w:cs="Arial"/>
                <w:color w:val="000000"/>
                <w:kern w:val="1"/>
                <w:sz w:val="20"/>
                <w:szCs w:val="20"/>
                <w:lang w:eastAsia="zh-CN" w:bidi="hi-IN"/>
              </w:rPr>
              <w:t>ţ</w:t>
            </w:r>
            <w:r w:rsidRPr="00995EF1">
              <w:rPr>
                <w:rFonts w:ascii="Arial" w:hAnsi="Arial" w:cs="Arial"/>
                <w:kern w:val="1"/>
                <w:sz w:val="18"/>
                <w:szCs w:val="18"/>
                <w:lang w:bidi="hi-IN"/>
              </w:rPr>
              <w:t>iilor</w:t>
            </w:r>
            <w:proofErr w:type="spellEnd"/>
          </w:p>
        </w:tc>
        <w:tc>
          <w:tcPr>
            <w:tcW w:w="1034" w:type="dxa"/>
          </w:tcPr>
          <w:p w14:paraId="12041824"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Luni</w:t>
            </w:r>
            <w:proofErr w:type="spellEnd"/>
            <w:r w:rsidRPr="00995EF1">
              <w:rPr>
                <w:rFonts w:ascii="Arial" w:hAnsi="Arial" w:cs="Arial"/>
                <w:kern w:val="1"/>
                <w:sz w:val="18"/>
                <w:szCs w:val="18"/>
                <w:lang w:bidi="hi-IN"/>
              </w:rPr>
              <w:t xml:space="preserve"> </w:t>
            </w:r>
            <w:proofErr w:type="spellStart"/>
            <w:r w:rsidRPr="00995EF1">
              <w:rPr>
                <w:rFonts w:ascii="Arial" w:eastAsia="Arial" w:hAnsi="Arial" w:cs="Arial"/>
                <w:color w:val="000000"/>
                <w:kern w:val="1"/>
                <w:sz w:val="20"/>
                <w:szCs w:val="20"/>
                <w:lang w:eastAsia="zh-CN" w:bidi="hi-IN"/>
              </w:rPr>
              <w:t>î</w:t>
            </w:r>
            <w:r w:rsidRPr="00995EF1">
              <w:rPr>
                <w:rFonts w:ascii="Arial" w:hAnsi="Arial" w:cs="Arial"/>
                <w:kern w:val="1"/>
                <w:sz w:val="18"/>
                <w:szCs w:val="18"/>
                <w:lang w:bidi="hi-IN"/>
              </w:rPr>
              <w:t>ntârziere</w:t>
            </w:r>
            <w:proofErr w:type="spellEnd"/>
          </w:p>
        </w:tc>
        <w:tc>
          <w:tcPr>
            <w:tcW w:w="1295" w:type="dxa"/>
          </w:tcPr>
          <w:p w14:paraId="421EE0BD"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Planul</w:t>
            </w:r>
            <w:proofErr w:type="spellEnd"/>
            <w:r w:rsidRPr="00995EF1">
              <w:rPr>
                <w:rFonts w:ascii="Arial" w:hAnsi="Arial" w:cs="Arial"/>
                <w:kern w:val="1"/>
                <w:sz w:val="18"/>
                <w:szCs w:val="18"/>
                <w:lang w:bidi="hi-IN"/>
              </w:rPr>
              <w:t xml:space="preserve"> de</w:t>
            </w:r>
          </w:p>
          <w:p w14:paraId="35A08D53"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ac</w:t>
            </w:r>
            <w:r w:rsidRPr="00995EF1">
              <w:rPr>
                <w:rFonts w:ascii="Arial" w:eastAsia="Arial" w:hAnsi="Arial" w:cs="Arial"/>
                <w:color w:val="000000"/>
                <w:kern w:val="1"/>
                <w:sz w:val="20"/>
                <w:szCs w:val="20"/>
                <w:lang w:eastAsia="zh-CN" w:bidi="hi-IN"/>
              </w:rPr>
              <w:t>ţ</w:t>
            </w:r>
            <w:r w:rsidRPr="00995EF1">
              <w:rPr>
                <w:rFonts w:ascii="Arial" w:hAnsi="Arial" w:cs="Arial"/>
                <w:kern w:val="1"/>
                <w:sz w:val="18"/>
                <w:szCs w:val="18"/>
                <w:lang w:bidi="hi-IN"/>
              </w:rPr>
              <w:t>iune</w:t>
            </w:r>
            <w:proofErr w:type="spellEnd"/>
            <w:r w:rsidRPr="00995EF1">
              <w:rPr>
                <w:rFonts w:ascii="Arial" w:hAnsi="Arial" w:cs="Arial"/>
                <w:kern w:val="1"/>
                <w:sz w:val="18"/>
                <w:szCs w:val="18"/>
                <w:lang w:bidi="hi-IN"/>
              </w:rPr>
              <w:t>/</w:t>
            </w:r>
          </w:p>
          <w:p w14:paraId="6B5A7ABF"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Documente</w:t>
            </w:r>
            <w:proofErr w:type="spellEnd"/>
          </w:p>
          <w:p w14:paraId="0923EA2D"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tehnice</w:t>
            </w:r>
            <w:proofErr w:type="spellEnd"/>
            <w:r w:rsidRPr="00995EF1">
              <w:rPr>
                <w:rFonts w:ascii="Arial" w:hAnsi="Arial" w:cs="Arial"/>
                <w:kern w:val="1"/>
                <w:sz w:val="18"/>
                <w:szCs w:val="18"/>
                <w:lang w:bidi="hi-IN"/>
              </w:rPr>
              <w:t xml:space="preserve"> </w:t>
            </w:r>
            <w:proofErr w:type="spellStart"/>
            <w:r w:rsidRPr="00995EF1">
              <w:rPr>
                <w:rFonts w:ascii="Arial" w:eastAsia="Arial" w:hAnsi="Arial" w:cs="Arial"/>
                <w:color w:val="000000"/>
                <w:kern w:val="1"/>
                <w:sz w:val="20"/>
                <w:szCs w:val="20"/>
                <w:lang w:eastAsia="zh-CN" w:bidi="hi-IN"/>
              </w:rPr>
              <w:t>ş</w:t>
            </w:r>
            <w:r w:rsidRPr="00995EF1">
              <w:rPr>
                <w:rFonts w:ascii="Arial" w:hAnsi="Arial" w:cs="Arial"/>
                <w:kern w:val="1"/>
                <w:sz w:val="18"/>
                <w:szCs w:val="18"/>
                <w:lang w:bidi="hi-IN"/>
              </w:rPr>
              <w:t>i</w:t>
            </w:r>
            <w:proofErr w:type="spellEnd"/>
            <w:r w:rsidRPr="00995EF1">
              <w:rPr>
                <w:rFonts w:ascii="Arial" w:hAnsi="Arial" w:cs="Arial"/>
                <w:kern w:val="1"/>
                <w:sz w:val="18"/>
                <w:szCs w:val="18"/>
                <w:lang w:bidi="hi-IN"/>
              </w:rPr>
              <w:t xml:space="preserve"> de</w:t>
            </w:r>
          </w:p>
          <w:p w14:paraId="41DB6C55"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programare</w:t>
            </w:r>
            <w:proofErr w:type="spellEnd"/>
            <w:r w:rsidRPr="00995EF1">
              <w:rPr>
                <w:rFonts w:ascii="Arial" w:hAnsi="Arial" w:cs="Arial"/>
                <w:kern w:val="1"/>
                <w:sz w:val="18"/>
                <w:szCs w:val="18"/>
                <w:lang w:bidi="hi-IN"/>
              </w:rPr>
              <w:t xml:space="preserve"> a</w:t>
            </w:r>
          </w:p>
          <w:p w14:paraId="19D7C442"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implement</w:t>
            </w:r>
            <w:r w:rsidRPr="00995EF1">
              <w:rPr>
                <w:rFonts w:ascii="Arial" w:eastAsia="Arial" w:hAnsi="Arial" w:cs="Arial"/>
                <w:color w:val="000000"/>
                <w:kern w:val="1"/>
                <w:sz w:val="20"/>
                <w:szCs w:val="20"/>
                <w:lang w:eastAsia="zh-CN" w:bidi="hi-IN"/>
              </w:rPr>
              <w:t>ǎ</w:t>
            </w:r>
            <w:r w:rsidRPr="00995EF1">
              <w:rPr>
                <w:rFonts w:ascii="Arial" w:hAnsi="Arial" w:cs="Arial"/>
                <w:kern w:val="1"/>
                <w:sz w:val="18"/>
                <w:szCs w:val="18"/>
                <w:lang w:bidi="hi-IN"/>
              </w:rPr>
              <w:t>rii</w:t>
            </w:r>
            <w:proofErr w:type="spellEnd"/>
          </w:p>
          <w:p w14:paraId="0590E77B"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proiectului</w:t>
            </w:r>
            <w:proofErr w:type="spellEnd"/>
          </w:p>
        </w:tc>
        <w:tc>
          <w:tcPr>
            <w:tcW w:w="1015" w:type="dxa"/>
          </w:tcPr>
          <w:p w14:paraId="230D0272" w14:textId="0D4852D5" w:rsidR="00995EF1" w:rsidRPr="00995EF1" w:rsidRDefault="00995EF1" w:rsidP="00F331FE">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eastAsia="Arial" w:hAnsi="Arial" w:cs="Arial"/>
                <w:color w:val="000000"/>
                <w:kern w:val="1"/>
                <w:sz w:val="20"/>
                <w:szCs w:val="20"/>
                <w:lang w:eastAsia="zh-CN" w:bidi="hi-IN"/>
              </w:rPr>
              <w:t>202</w:t>
            </w:r>
            <w:r w:rsidR="00F331FE">
              <w:rPr>
                <w:rFonts w:ascii="Arial" w:eastAsia="Arial" w:hAnsi="Arial" w:cs="Arial"/>
                <w:color w:val="000000"/>
                <w:kern w:val="1"/>
                <w:sz w:val="20"/>
                <w:szCs w:val="20"/>
                <w:lang w:eastAsia="zh-CN" w:bidi="hi-IN"/>
              </w:rPr>
              <w:t>1</w:t>
            </w:r>
          </w:p>
        </w:tc>
        <w:tc>
          <w:tcPr>
            <w:tcW w:w="1294" w:type="dxa"/>
          </w:tcPr>
          <w:p w14:paraId="4523A20F"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Termene</w:t>
            </w:r>
            <w:proofErr w:type="spellEnd"/>
          </w:p>
          <w:p w14:paraId="030D00B4"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programate</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reprogramate</w:t>
            </w:r>
            <w:proofErr w:type="spellEnd"/>
          </w:p>
        </w:tc>
        <w:tc>
          <w:tcPr>
            <w:tcW w:w="1344" w:type="dxa"/>
          </w:tcPr>
          <w:p w14:paraId="24E0B868" w14:textId="77777777" w:rsidR="00995EF1" w:rsidRPr="00995EF1" w:rsidRDefault="00995EF1" w:rsidP="00995EF1">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Compartiment</w:t>
            </w:r>
            <w:proofErr w:type="spellEnd"/>
          </w:p>
          <w:p w14:paraId="5C0F3E68" w14:textId="77777777" w:rsidR="00995EF1" w:rsidRPr="00995EF1" w:rsidRDefault="00995EF1" w:rsidP="00995EF1">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Implementare</w:t>
            </w:r>
            <w:proofErr w:type="spellEnd"/>
          </w:p>
          <w:p w14:paraId="4FD9F758"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hAnsi="Arial" w:cs="Arial"/>
                <w:kern w:val="1"/>
                <w:sz w:val="18"/>
                <w:szCs w:val="18"/>
                <w:lang w:bidi="hi-IN"/>
              </w:rPr>
              <w:t>PMUD</w:t>
            </w:r>
          </w:p>
        </w:tc>
        <w:tc>
          <w:tcPr>
            <w:tcW w:w="660" w:type="dxa"/>
          </w:tcPr>
          <w:p w14:paraId="77F2C375"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eastAsia="Arial" w:hAnsi="Arial" w:cs="Arial"/>
                <w:color w:val="000000"/>
                <w:kern w:val="1"/>
                <w:sz w:val="20"/>
                <w:szCs w:val="20"/>
                <w:lang w:eastAsia="zh-CN" w:bidi="hi-IN"/>
              </w:rPr>
              <w:t>2035</w:t>
            </w:r>
          </w:p>
        </w:tc>
        <w:tc>
          <w:tcPr>
            <w:tcW w:w="1509" w:type="dxa"/>
          </w:tcPr>
          <w:p w14:paraId="37414D33"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Trimestrial</w:t>
            </w:r>
            <w:r w:rsidRPr="00995EF1">
              <w:rPr>
                <w:rFonts w:ascii="Arial" w:eastAsia="Arial" w:hAnsi="Arial" w:cs="Arial"/>
                <w:color w:val="000000"/>
                <w:kern w:val="1"/>
                <w:sz w:val="20"/>
                <w:szCs w:val="20"/>
                <w:lang w:eastAsia="zh-CN" w:bidi="hi-IN"/>
              </w:rPr>
              <w:t>ǎ</w:t>
            </w:r>
            <w:proofErr w:type="spellEnd"/>
          </w:p>
        </w:tc>
      </w:tr>
    </w:tbl>
    <w:p w14:paraId="06EC27FF" w14:textId="77777777" w:rsidR="00995EF1" w:rsidRPr="00995EF1" w:rsidRDefault="00995EF1" w:rsidP="00995EF1">
      <w:pPr>
        <w:widowControl w:val="0"/>
        <w:suppressAutoHyphens/>
        <w:spacing w:after="0" w:line="360" w:lineRule="auto"/>
        <w:jc w:val="center"/>
        <w:rPr>
          <w:rFonts w:ascii="Arial" w:eastAsia="Arial" w:hAnsi="Arial" w:cs="Arial"/>
          <w:color w:val="000000"/>
          <w:kern w:val="1"/>
          <w:sz w:val="20"/>
          <w:szCs w:val="24"/>
          <w:lang w:eastAsia="zh-CN" w:bidi="hi-IN"/>
        </w:rPr>
      </w:pPr>
    </w:p>
    <w:p w14:paraId="6E257853" w14:textId="1F491735" w:rsidR="00995EF1" w:rsidRDefault="00995EF1" w:rsidP="00BB5673">
      <w:pPr>
        <w:pStyle w:val="Titlu3"/>
        <w:rPr>
          <w:rFonts w:ascii="Arial" w:eastAsia="Arial" w:hAnsi="Arial" w:cs="Arial"/>
          <w:sz w:val="22"/>
          <w:szCs w:val="22"/>
        </w:rPr>
      </w:pPr>
      <w:bookmarkStart w:id="28" w:name="_Toc94865776"/>
      <w:r w:rsidRPr="00BB5673">
        <w:rPr>
          <w:rFonts w:ascii="Arial" w:eastAsia="Arial" w:hAnsi="Arial" w:cs="Arial"/>
          <w:sz w:val="22"/>
          <w:szCs w:val="22"/>
        </w:rPr>
        <w:t xml:space="preserve">III.1.5.3 </w:t>
      </w:r>
      <w:proofErr w:type="spellStart"/>
      <w:r w:rsidRPr="00BB5673">
        <w:rPr>
          <w:rFonts w:ascii="Arial" w:eastAsia="Arial" w:hAnsi="Arial" w:cs="Arial"/>
          <w:sz w:val="22"/>
          <w:szCs w:val="22"/>
        </w:rPr>
        <w:t>Acţiuni</w:t>
      </w:r>
      <w:proofErr w:type="spellEnd"/>
      <w:r w:rsidRPr="00BB5673">
        <w:rPr>
          <w:rFonts w:ascii="Arial" w:eastAsia="Arial" w:hAnsi="Arial" w:cs="Arial"/>
          <w:sz w:val="22"/>
          <w:szCs w:val="22"/>
        </w:rPr>
        <w:t xml:space="preserve"> </w:t>
      </w:r>
      <w:proofErr w:type="spellStart"/>
      <w:r w:rsidRPr="00BB5673">
        <w:rPr>
          <w:rFonts w:ascii="Arial" w:eastAsia="Arial" w:hAnsi="Arial" w:cs="Arial"/>
          <w:sz w:val="22"/>
          <w:szCs w:val="22"/>
        </w:rPr>
        <w:t>necesare</w:t>
      </w:r>
      <w:proofErr w:type="spellEnd"/>
      <w:r w:rsidRPr="00BB5673">
        <w:rPr>
          <w:rFonts w:ascii="Arial" w:eastAsia="Arial" w:hAnsi="Arial" w:cs="Arial"/>
          <w:sz w:val="22"/>
          <w:szCs w:val="22"/>
        </w:rPr>
        <w:t xml:space="preserve"> </w:t>
      </w:r>
      <w:proofErr w:type="spellStart"/>
      <w:r w:rsidRPr="00BB5673">
        <w:rPr>
          <w:rFonts w:ascii="Arial" w:eastAsia="Arial" w:hAnsi="Arial" w:cs="Arial"/>
          <w:sz w:val="22"/>
          <w:szCs w:val="22"/>
        </w:rPr>
        <w:t>pentru</w:t>
      </w:r>
      <w:proofErr w:type="spellEnd"/>
      <w:r w:rsidRPr="00BB5673">
        <w:rPr>
          <w:rFonts w:ascii="Arial" w:eastAsia="Arial" w:hAnsi="Arial" w:cs="Arial"/>
          <w:sz w:val="22"/>
          <w:szCs w:val="22"/>
        </w:rPr>
        <w:t xml:space="preserve"> </w:t>
      </w:r>
      <w:proofErr w:type="spellStart"/>
      <w:r w:rsidRPr="00BB5673">
        <w:rPr>
          <w:rFonts w:ascii="Arial" w:eastAsia="Arial" w:hAnsi="Arial" w:cs="Arial"/>
          <w:sz w:val="22"/>
          <w:szCs w:val="22"/>
        </w:rPr>
        <w:t>etapa</w:t>
      </w:r>
      <w:proofErr w:type="spellEnd"/>
      <w:r w:rsidRPr="00BB5673">
        <w:rPr>
          <w:rFonts w:ascii="Arial" w:eastAsia="Arial" w:hAnsi="Arial" w:cs="Arial"/>
          <w:sz w:val="22"/>
          <w:szCs w:val="22"/>
        </w:rPr>
        <w:t xml:space="preserve"> de </w:t>
      </w:r>
      <w:proofErr w:type="spellStart"/>
      <w:r w:rsidRPr="00BB5673">
        <w:rPr>
          <w:rFonts w:ascii="Arial" w:eastAsia="Arial" w:hAnsi="Arial" w:cs="Arial"/>
          <w:sz w:val="22"/>
          <w:szCs w:val="22"/>
        </w:rPr>
        <w:t>monitorizare</w:t>
      </w:r>
      <w:bookmarkEnd w:id="28"/>
      <w:proofErr w:type="spellEnd"/>
    </w:p>
    <w:p w14:paraId="62FC0AD8" w14:textId="1C60F4BD" w:rsidR="00995EF1" w:rsidRPr="00BB5673" w:rsidRDefault="00BB5673" w:rsidP="00BB5673">
      <w:pPr>
        <w:pStyle w:val="Legend"/>
        <w:jc w:val="center"/>
        <w:rPr>
          <w:rFonts w:ascii="Arial" w:eastAsia="Arial" w:hAnsi="Arial" w:cs="Arial"/>
          <w:color w:val="000000"/>
          <w:kern w:val="1"/>
          <w:sz w:val="22"/>
          <w:szCs w:val="22"/>
          <w:lang w:eastAsia="zh-CN" w:bidi="hi-IN"/>
        </w:rPr>
      </w:pPr>
      <w:bookmarkStart w:id="29" w:name="_Toc94864677"/>
      <w:r w:rsidRPr="00BB5673">
        <w:rPr>
          <w:rFonts w:ascii="Arial" w:hAnsi="Arial" w:cs="Arial"/>
          <w:sz w:val="22"/>
          <w:szCs w:val="22"/>
        </w:rPr>
        <w:t xml:space="preserve">Tabel III.1. </w:t>
      </w:r>
      <w:r w:rsidRPr="00BB5673">
        <w:rPr>
          <w:rFonts w:ascii="Arial" w:hAnsi="Arial" w:cs="Arial"/>
          <w:sz w:val="22"/>
          <w:szCs w:val="22"/>
        </w:rPr>
        <w:fldChar w:fldCharType="begin"/>
      </w:r>
      <w:r w:rsidRPr="00BB5673">
        <w:rPr>
          <w:rFonts w:ascii="Arial" w:hAnsi="Arial" w:cs="Arial"/>
          <w:sz w:val="22"/>
          <w:szCs w:val="22"/>
        </w:rPr>
        <w:instrText xml:space="preserve"> SEQ Tabel_III.1. \* ARABIC </w:instrText>
      </w:r>
      <w:r w:rsidRPr="00BB5673">
        <w:rPr>
          <w:rFonts w:ascii="Arial" w:hAnsi="Arial" w:cs="Arial"/>
          <w:sz w:val="22"/>
          <w:szCs w:val="22"/>
        </w:rPr>
        <w:fldChar w:fldCharType="separate"/>
      </w:r>
      <w:r w:rsidR="009C2769">
        <w:rPr>
          <w:rFonts w:ascii="Arial" w:hAnsi="Arial" w:cs="Arial"/>
          <w:noProof/>
          <w:sz w:val="22"/>
          <w:szCs w:val="22"/>
        </w:rPr>
        <w:t>4</w:t>
      </w:r>
      <w:r w:rsidRPr="00BB5673">
        <w:rPr>
          <w:rFonts w:ascii="Arial" w:hAnsi="Arial" w:cs="Arial"/>
          <w:sz w:val="22"/>
          <w:szCs w:val="22"/>
        </w:rPr>
        <w:fldChar w:fldCharType="end"/>
      </w:r>
      <w:r w:rsidRPr="00BB5673">
        <w:rPr>
          <w:rFonts w:ascii="Arial" w:hAnsi="Arial" w:cs="Arial"/>
          <w:sz w:val="22"/>
          <w:szCs w:val="22"/>
        </w:rPr>
        <w:t xml:space="preserve"> </w:t>
      </w:r>
      <w:proofErr w:type="gramStart"/>
      <w:r w:rsidRPr="00BB5673">
        <w:rPr>
          <w:rFonts w:ascii="Arial" w:hAnsi="Arial" w:cs="Arial"/>
          <w:sz w:val="22"/>
          <w:szCs w:val="22"/>
        </w:rPr>
        <w:t xml:space="preserve">-  </w:t>
      </w:r>
      <w:proofErr w:type="spellStart"/>
      <w:r w:rsidRPr="00CC6E9C">
        <w:rPr>
          <w:rFonts w:ascii="Arial" w:hAnsi="Arial" w:cs="Arial"/>
          <w:i w:val="0"/>
          <w:iCs w:val="0"/>
          <w:sz w:val="22"/>
          <w:szCs w:val="22"/>
        </w:rPr>
        <w:t>Acţiuni</w:t>
      </w:r>
      <w:proofErr w:type="spellEnd"/>
      <w:proofErr w:type="gramEnd"/>
      <w:r w:rsidRPr="00CC6E9C">
        <w:rPr>
          <w:rFonts w:ascii="Arial" w:hAnsi="Arial" w:cs="Arial"/>
          <w:i w:val="0"/>
          <w:iCs w:val="0"/>
          <w:sz w:val="22"/>
          <w:szCs w:val="22"/>
        </w:rPr>
        <w:t xml:space="preserve"> </w:t>
      </w:r>
      <w:proofErr w:type="spellStart"/>
      <w:r w:rsidRPr="00CC6E9C">
        <w:rPr>
          <w:rFonts w:ascii="Arial" w:hAnsi="Arial" w:cs="Arial"/>
          <w:i w:val="0"/>
          <w:iCs w:val="0"/>
          <w:sz w:val="22"/>
          <w:szCs w:val="22"/>
        </w:rPr>
        <w:t>necesare</w:t>
      </w:r>
      <w:proofErr w:type="spellEnd"/>
      <w:r w:rsidRPr="00CC6E9C">
        <w:rPr>
          <w:rFonts w:ascii="Arial" w:hAnsi="Arial" w:cs="Arial"/>
          <w:i w:val="0"/>
          <w:iCs w:val="0"/>
          <w:sz w:val="22"/>
          <w:szCs w:val="22"/>
        </w:rPr>
        <w:t xml:space="preserve"> </w:t>
      </w:r>
      <w:proofErr w:type="spellStart"/>
      <w:r w:rsidRPr="00CC6E9C">
        <w:rPr>
          <w:rFonts w:ascii="Arial" w:hAnsi="Arial" w:cs="Arial"/>
          <w:i w:val="0"/>
          <w:iCs w:val="0"/>
          <w:sz w:val="22"/>
          <w:szCs w:val="22"/>
        </w:rPr>
        <w:t>pentru</w:t>
      </w:r>
      <w:proofErr w:type="spellEnd"/>
      <w:r w:rsidRPr="00CC6E9C">
        <w:rPr>
          <w:rFonts w:ascii="Arial" w:hAnsi="Arial" w:cs="Arial"/>
          <w:i w:val="0"/>
          <w:iCs w:val="0"/>
          <w:sz w:val="22"/>
          <w:szCs w:val="22"/>
        </w:rPr>
        <w:t xml:space="preserve"> </w:t>
      </w:r>
      <w:proofErr w:type="spellStart"/>
      <w:r w:rsidRPr="00CC6E9C">
        <w:rPr>
          <w:rFonts w:ascii="Arial" w:hAnsi="Arial" w:cs="Arial"/>
          <w:i w:val="0"/>
          <w:iCs w:val="0"/>
          <w:sz w:val="22"/>
          <w:szCs w:val="22"/>
        </w:rPr>
        <w:t>etapa</w:t>
      </w:r>
      <w:proofErr w:type="spellEnd"/>
      <w:r w:rsidRPr="00CC6E9C">
        <w:rPr>
          <w:rFonts w:ascii="Arial" w:hAnsi="Arial" w:cs="Arial"/>
          <w:i w:val="0"/>
          <w:iCs w:val="0"/>
          <w:sz w:val="22"/>
          <w:szCs w:val="22"/>
        </w:rPr>
        <w:t xml:space="preserve"> de </w:t>
      </w:r>
      <w:proofErr w:type="spellStart"/>
      <w:r w:rsidRPr="00CC6E9C">
        <w:rPr>
          <w:rFonts w:ascii="Arial" w:hAnsi="Arial" w:cs="Arial"/>
          <w:i w:val="0"/>
          <w:iCs w:val="0"/>
          <w:sz w:val="22"/>
          <w:szCs w:val="22"/>
        </w:rPr>
        <w:t>monitorizare</w:t>
      </w:r>
      <w:bookmarkEnd w:id="29"/>
      <w:proofErr w:type="spellEnd"/>
    </w:p>
    <w:tbl>
      <w:tblPr>
        <w:tblStyle w:val="GridTable1Light-Accent21"/>
        <w:tblW w:w="10350" w:type="dxa"/>
        <w:tblLayout w:type="fixed"/>
        <w:tblLook w:val="04A0" w:firstRow="1" w:lastRow="0" w:firstColumn="1" w:lastColumn="0" w:noHBand="0" w:noVBand="1"/>
      </w:tblPr>
      <w:tblGrid>
        <w:gridCol w:w="2538"/>
        <w:gridCol w:w="990"/>
        <w:gridCol w:w="1620"/>
        <w:gridCol w:w="1080"/>
        <w:gridCol w:w="1345"/>
        <w:gridCol w:w="1347"/>
        <w:gridCol w:w="1430"/>
      </w:tblGrid>
      <w:tr w:rsidR="00995EF1" w:rsidRPr="00995EF1" w14:paraId="676B17EF" w14:textId="77777777" w:rsidTr="000700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38" w:type="dxa"/>
            <w:shd w:val="clear" w:color="auto" w:fill="E2EFD9" w:themeFill="accent6" w:themeFillTint="33"/>
          </w:tcPr>
          <w:p w14:paraId="7A38EA1D" w14:textId="77777777" w:rsidR="00995EF1" w:rsidRPr="00D25971" w:rsidRDefault="00995EF1" w:rsidP="00995EF1">
            <w:pPr>
              <w:widowControl w:val="0"/>
              <w:suppressAutoHyphens/>
              <w:jc w:val="center"/>
              <w:rPr>
                <w:rFonts w:ascii="Arial" w:eastAsia="Arial" w:hAnsi="Arial" w:cs="Arial"/>
                <w:color w:val="000000"/>
                <w:kern w:val="1"/>
                <w:sz w:val="20"/>
                <w:szCs w:val="20"/>
                <w:lang w:eastAsia="zh-CN" w:bidi="hi-IN"/>
              </w:rPr>
            </w:pPr>
            <w:r w:rsidRPr="00D25971">
              <w:rPr>
                <w:rFonts w:ascii="Arial" w:eastAsia="Arial" w:hAnsi="Arial" w:cs="Arial"/>
                <w:color w:val="000000"/>
                <w:kern w:val="1"/>
                <w:sz w:val="20"/>
                <w:szCs w:val="20"/>
                <w:lang w:eastAsia="zh-CN" w:bidi="hi-IN"/>
              </w:rPr>
              <w:t>Instrument/</w:t>
            </w:r>
            <w:proofErr w:type="spellStart"/>
            <w:r w:rsidRPr="00D25971">
              <w:rPr>
                <w:rFonts w:ascii="Arial" w:eastAsia="Arial" w:hAnsi="Arial" w:cs="Arial"/>
                <w:color w:val="000000"/>
                <w:kern w:val="1"/>
                <w:sz w:val="20"/>
                <w:szCs w:val="20"/>
                <w:lang w:eastAsia="zh-CN" w:bidi="hi-IN"/>
              </w:rPr>
              <w:t>acţiune</w:t>
            </w:r>
            <w:proofErr w:type="spellEnd"/>
            <w:r w:rsidRPr="00D25971">
              <w:rPr>
                <w:rFonts w:ascii="Arial" w:eastAsia="Arial" w:hAnsi="Arial" w:cs="Arial"/>
                <w:color w:val="000000"/>
                <w:kern w:val="1"/>
                <w:sz w:val="20"/>
                <w:szCs w:val="20"/>
                <w:lang w:eastAsia="zh-CN" w:bidi="hi-IN"/>
              </w:rPr>
              <w:t xml:space="preserve"> de </w:t>
            </w:r>
            <w:proofErr w:type="spellStart"/>
            <w:r w:rsidRPr="00D25971">
              <w:rPr>
                <w:rFonts w:ascii="Arial" w:eastAsia="Arial" w:hAnsi="Arial" w:cs="Arial"/>
                <w:color w:val="000000"/>
                <w:kern w:val="1"/>
                <w:sz w:val="20"/>
                <w:szCs w:val="20"/>
                <w:lang w:eastAsia="zh-CN" w:bidi="hi-IN"/>
              </w:rPr>
              <w:t>monitorizare</w:t>
            </w:r>
            <w:proofErr w:type="spellEnd"/>
            <w:r w:rsidRPr="00D25971">
              <w:rPr>
                <w:rFonts w:ascii="Arial" w:eastAsia="Arial" w:hAnsi="Arial" w:cs="Arial"/>
                <w:color w:val="000000"/>
                <w:kern w:val="1"/>
                <w:sz w:val="20"/>
                <w:szCs w:val="20"/>
                <w:lang w:eastAsia="zh-CN" w:bidi="hi-IN"/>
              </w:rPr>
              <w:t xml:space="preserve"> PMUD</w:t>
            </w:r>
          </w:p>
        </w:tc>
        <w:tc>
          <w:tcPr>
            <w:tcW w:w="990" w:type="dxa"/>
            <w:shd w:val="clear" w:color="auto" w:fill="E2EFD9" w:themeFill="accent6" w:themeFillTint="33"/>
          </w:tcPr>
          <w:p w14:paraId="747A5F15" w14:textId="77777777" w:rsidR="00995EF1" w:rsidRPr="00D25971"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D25971">
              <w:rPr>
                <w:rFonts w:ascii="Arial" w:eastAsia="Arial" w:hAnsi="Arial" w:cs="Arial"/>
                <w:color w:val="000000"/>
                <w:kern w:val="1"/>
                <w:sz w:val="20"/>
                <w:szCs w:val="20"/>
                <w:lang w:eastAsia="zh-CN" w:bidi="hi-IN"/>
              </w:rPr>
              <w:t>Unitate</w:t>
            </w:r>
            <w:proofErr w:type="spellEnd"/>
            <w:r w:rsidRPr="00D25971">
              <w:rPr>
                <w:rFonts w:ascii="Arial" w:eastAsia="Arial" w:hAnsi="Arial" w:cs="Arial"/>
                <w:color w:val="000000"/>
                <w:kern w:val="1"/>
                <w:sz w:val="20"/>
                <w:szCs w:val="20"/>
                <w:lang w:eastAsia="zh-CN" w:bidi="hi-IN"/>
              </w:rPr>
              <w:t xml:space="preserve"> de </w:t>
            </w:r>
            <w:proofErr w:type="spellStart"/>
            <w:r w:rsidRPr="00D25971">
              <w:rPr>
                <w:rFonts w:ascii="Arial" w:eastAsia="Arial" w:hAnsi="Arial" w:cs="Arial"/>
                <w:color w:val="000000"/>
                <w:kern w:val="1"/>
                <w:sz w:val="20"/>
                <w:szCs w:val="20"/>
                <w:lang w:eastAsia="zh-CN" w:bidi="hi-IN"/>
              </w:rPr>
              <w:t>mǎsurǎ</w:t>
            </w:r>
            <w:proofErr w:type="spellEnd"/>
          </w:p>
        </w:tc>
        <w:tc>
          <w:tcPr>
            <w:tcW w:w="1620" w:type="dxa"/>
            <w:shd w:val="clear" w:color="auto" w:fill="E2EFD9" w:themeFill="accent6" w:themeFillTint="33"/>
          </w:tcPr>
          <w:p w14:paraId="159E8EE9" w14:textId="77777777" w:rsidR="00995EF1" w:rsidRPr="00D25971"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D25971">
              <w:rPr>
                <w:rFonts w:ascii="Arial" w:eastAsia="Arial" w:hAnsi="Arial" w:cs="Arial"/>
                <w:color w:val="000000"/>
                <w:kern w:val="1"/>
                <w:sz w:val="20"/>
                <w:szCs w:val="20"/>
                <w:lang w:eastAsia="zh-CN" w:bidi="hi-IN"/>
              </w:rPr>
              <w:t xml:space="preserve">Document de </w:t>
            </w:r>
            <w:proofErr w:type="spellStart"/>
            <w:r w:rsidRPr="00D25971">
              <w:rPr>
                <w:rFonts w:ascii="Arial" w:eastAsia="Arial" w:hAnsi="Arial" w:cs="Arial"/>
                <w:color w:val="000000"/>
                <w:kern w:val="1"/>
                <w:sz w:val="20"/>
                <w:szCs w:val="20"/>
                <w:lang w:eastAsia="zh-CN" w:bidi="hi-IN"/>
              </w:rPr>
              <w:t>referinţǎ</w:t>
            </w:r>
            <w:proofErr w:type="spellEnd"/>
          </w:p>
        </w:tc>
        <w:tc>
          <w:tcPr>
            <w:tcW w:w="1080" w:type="dxa"/>
            <w:shd w:val="clear" w:color="auto" w:fill="E2EFD9" w:themeFill="accent6" w:themeFillTint="33"/>
          </w:tcPr>
          <w:p w14:paraId="7EDD31DE" w14:textId="77777777" w:rsidR="00995EF1" w:rsidRPr="00D25971"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D25971">
              <w:rPr>
                <w:rFonts w:ascii="Arial" w:eastAsia="Arial" w:hAnsi="Arial" w:cs="Arial"/>
                <w:color w:val="000000"/>
                <w:kern w:val="1"/>
                <w:sz w:val="20"/>
                <w:szCs w:val="20"/>
                <w:lang w:eastAsia="zh-CN" w:bidi="hi-IN"/>
              </w:rPr>
              <w:t xml:space="preserve">Luna/An de </w:t>
            </w:r>
            <w:proofErr w:type="spellStart"/>
            <w:r w:rsidRPr="00D25971">
              <w:rPr>
                <w:rFonts w:ascii="Arial" w:eastAsia="Arial" w:hAnsi="Arial" w:cs="Arial"/>
                <w:color w:val="000000"/>
                <w:kern w:val="1"/>
                <w:sz w:val="20"/>
                <w:szCs w:val="20"/>
                <w:lang w:eastAsia="zh-CN" w:bidi="hi-IN"/>
              </w:rPr>
              <w:t>referinţǎ</w:t>
            </w:r>
            <w:proofErr w:type="spellEnd"/>
          </w:p>
        </w:tc>
        <w:tc>
          <w:tcPr>
            <w:tcW w:w="1345" w:type="dxa"/>
            <w:shd w:val="clear" w:color="auto" w:fill="E2EFD9" w:themeFill="accent6" w:themeFillTint="33"/>
          </w:tcPr>
          <w:p w14:paraId="06CF1ED1" w14:textId="77777777" w:rsidR="00995EF1" w:rsidRPr="00D25971"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D25971">
              <w:rPr>
                <w:rFonts w:ascii="Arial" w:eastAsia="Arial" w:hAnsi="Arial" w:cs="Arial"/>
                <w:color w:val="000000"/>
                <w:kern w:val="1"/>
                <w:sz w:val="20"/>
                <w:szCs w:val="20"/>
                <w:lang w:eastAsia="zh-CN" w:bidi="hi-IN"/>
              </w:rPr>
              <w:t>Valoare</w:t>
            </w:r>
            <w:proofErr w:type="spellEnd"/>
            <w:r w:rsidRPr="00D25971">
              <w:rPr>
                <w:rFonts w:ascii="Arial" w:eastAsia="Arial" w:hAnsi="Arial" w:cs="Arial"/>
                <w:color w:val="000000"/>
                <w:kern w:val="1"/>
                <w:sz w:val="20"/>
                <w:szCs w:val="20"/>
                <w:lang w:eastAsia="zh-CN" w:bidi="hi-IN"/>
              </w:rPr>
              <w:t xml:space="preserve"> </w:t>
            </w:r>
            <w:proofErr w:type="spellStart"/>
            <w:r w:rsidRPr="00D25971">
              <w:rPr>
                <w:rFonts w:ascii="Arial" w:eastAsia="Arial" w:hAnsi="Arial" w:cs="Arial"/>
                <w:color w:val="000000"/>
                <w:kern w:val="1"/>
                <w:sz w:val="20"/>
                <w:szCs w:val="20"/>
                <w:lang w:eastAsia="zh-CN" w:bidi="hi-IN"/>
              </w:rPr>
              <w:t>ţintǎ</w:t>
            </w:r>
            <w:proofErr w:type="spellEnd"/>
          </w:p>
        </w:tc>
        <w:tc>
          <w:tcPr>
            <w:tcW w:w="1347" w:type="dxa"/>
            <w:shd w:val="clear" w:color="auto" w:fill="E2EFD9" w:themeFill="accent6" w:themeFillTint="33"/>
          </w:tcPr>
          <w:p w14:paraId="52DDF37E" w14:textId="77777777" w:rsidR="00995EF1" w:rsidRPr="00D25971"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D25971">
              <w:rPr>
                <w:rFonts w:ascii="Arial" w:eastAsia="Arial" w:hAnsi="Arial" w:cs="Arial"/>
                <w:color w:val="000000"/>
                <w:kern w:val="1"/>
                <w:sz w:val="20"/>
                <w:szCs w:val="20"/>
                <w:lang w:eastAsia="zh-CN" w:bidi="hi-IN"/>
              </w:rPr>
              <w:t xml:space="preserve">Sursa </w:t>
            </w:r>
            <w:proofErr w:type="spellStart"/>
            <w:r w:rsidRPr="00D25971">
              <w:rPr>
                <w:rFonts w:ascii="Arial" w:eastAsia="Arial" w:hAnsi="Arial" w:cs="Arial"/>
                <w:color w:val="000000"/>
                <w:kern w:val="1"/>
                <w:sz w:val="20"/>
                <w:szCs w:val="20"/>
                <w:lang w:eastAsia="zh-CN" w:bidi="hi-IN"/>
              </w:rPr>
              <w:t>datelor</w:t>
            </w:r>
            <w:proofErr w:type="spellEnd"/>
          </w:p>
        </w:tc>
        <w:tc>
          <w:tcPr>
            <w:tcW w:w="1430" w:type="dxa"/>
            <w:shd w:val="clear" w:color="auto" w:fill="E2EFD9" w:themeFill="accent6" w:themeFillTint="33"/>
          </w:tcPr>
          <w:p w14:paraId="27D31220" w14:textId="77777777" w:rsidR="00995EF1" w:rsidRPr="00D25971" w:rsidRDefault="00995EF1" w:rsidP="00995EF1">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D25971">
              <w:rPr>
                <w:rFonts w:ascii="Arial" w:eastAsia="Arial" w:hAnsi="Arial" w:cs="Arial"/>
                <w:color w:val="000000"/>
                <w:kern w:val="1"/>
                <w:sz w:val="20"/>
                <w:szCs w:val="20"/>
                <w:lang w:eastAsia="zh-CN" w:bidi="hi-IN"/>
              </w:rPr>
              <w:t>Frecvenţa</w:t>
            </w:r>
            <w:proofErr w:type="spellEnd"/>
            <w:r w:rsidRPr="00D25971">
              <w:rPr>
                <w:rFonts w:ascii="Arial" w:eastAsia="Arial" w:hAnsi="Arial" w:cs="Arial"/>
                <w:color w:val="000000"/>
                <w:kern w:val="1"/>
                <w:sz w:val="20"/>
                <w:szCs w:val="20"/>
                <w:lang w:eastAsia="zh-CN" w:bidi="hi-IN"/>
              </w:rPr>
              <w:t xml:space="preserve"> </w:t>
            </w:r>
            <w:proofErr w:type="spellStart"/>
            <w:r w:rsidRPr="00D25971">
              <w:rPr>
                <w:rFonts w:ascii="Arial" w:eastAsia="Arial" w:hAnsi="Arial" w:cs="Arial"/>
                <w:color w:val="000000"/>
                <w:kern w:val="1"/>
                <w:sz w:val="20"/>
                <w:szCs w:val="20"/>
                <w:lang w:eastAsia="zh-CN" w:bidi="hi-IN"/>
              </w:rPr>
              <w:t>monitorizǎrii</w:t>
            </w:r>
            <w:proofErr w:type="spellEnd"/>
          </w:p>
        </w:tc>
      </w:tr>
      <w:tr w:rsidR="00995EF1" w:rsidRPr="00995EF1" w14:paraId="3DCF48EC" w14:textId="77777777" w:rsidTr="00D25971">
        <w:tc>
          <w:tcPr>
            <w:cnfStyle w:val="001000000000" w:firstRow="0" w:lastRow="0" w:firstColumn="1" w:lastColumn="0" w:oddVBand="0" w:evenVBand="0" w:oddHBand="0" w:evenHBand="0" w:firstRowFirstColumn="0" w:firstRowLastColumn="0" w:lastRowFirstColumn="0" w:lastRowLastColumn="0"/>
            <w:tcW w:w="2538" w:type="dxa"/>
          </w:tcPr>
          <w:p w14:paraId="12822284" w14:textId="6C83A7F1" w:rsidR="00995EF1" w:rsidRPr="00995EF1" w:rsidRDefault="00995EF1" w:rsidP="00995EF1">
            <w:pPr>
              <w:widowControl w:val="0"/>
              <w:autoSpaceDE w:val="0"/>
              <w:autoSpaceDN w:val="0"/>
              <w:adjustRightInd w:val="0"/>
              <w:rPr>
                <w:rFonts w:ascii="Arial" w:hAnsi="Arial" w:cs="Arial"/>
                <w:kern w:val="1"/>
                <w:sz w:val="18"/>
                <w:szCs w:val="18"/>
                <w:lang w:bidi="hi-IN"/>
              </w:rPr>
            </w:pPr>
            <w:proofErr w:type="spellStart"/>
            <w:r w:rsidRPr="00995EF1">
              <w:rPr>
                <w:rFonts w:ascii="Arial" w:hAnsi="Arial" w:cs="Arial"/>
                <w:kern w:val="1"/>
                <w:sz w:val="18"/>
                <w:szCs w:val="18"/>
                <w:lang w:bidi="hi-IN"/>
              </w:rPr>
              <w:t>Realizare</w:t>
            </w:r>
            <w:proofErr w:type="spellEnd"/>
            <w:r w:rsidRPr="00995EF1">
              <w:rPr>
                <w:rFonts w:ascii="Arial" w:hAnsi="Arial" w:cs="Arial"/>
                <w:kern w:val="1"/>
                <w:sz w:val="18"/>
                <w:szCs w:val="18"/>
                <w:lang w:bidi="hi-IN"/>
              </w:rPr>
              <w:t xml:space="preserve"> plan de </w:t>
            </w:r>
            <w:proofErr w:type="spellStart"/>
            <w:r w:rsidRPr="00995EF1">
              <w:rPr>
                <w:rFonts w:ascii="Arial" w:hAnsi="Arial" w:cs="Arial"/>
                <w:kern w:val="1"/>
                <w:sz w:val="18"/>
                <w:szCs w:val="18"/>
                <w:lang w:bidi="hi-IN"/>
              </w:rPr>
              <w:t>ac</w:t>
            </w:r>
            <w:r w:rsidR="00BB5673">
              <w:rPr>
                <w:rFonts w:ascii="Arial" w:eastAsia="Arial" w:hAnsi="Arial" w:cs="Arial"/>
                <w:color w:val="000000"/>
                <w:kern w:val="1"/>
                <w:sz w:val="20"/>
                <w:szCs w:val="20"/>
                <w:lang w:eastAsia="zh-CN" w:bidi="hi-IN"/>
              </w:rPr>
              <w:t>ț</w:t>
            </w:r>
            <w:r w:rsidRPr="00995EF1">
              <w:rPr>
                <w:rFonts w:ascii="Arial" w:hAnsi="Arial" w:cs="Arial"/>
                <w:kern w:val="1"/>
                <w:sz w:val="18"/>
                <w:szCs w:val="18"/>
                <w:lang w:bidi="hi-IN"/>
              </w:rPr>
              <w:t>iune</w:t>
            </w:r>
            <w:proofErr w:type="spellEnd"/>
          </w:p>
          <w:p w14:paraId="2572CAA4" w14:textId="77777777" w:rsidR="00995EF1" w:rsidRPr="00995EF1" w:rsidRDefault="00995EF1" w:rsidP="00995EF1">
            <w:pPr>
              <w:widowControl w:val="0"/>
              <w:autoSpaceDE w:val="0"/>
              <w:autoSpaceDN w:val="0"/>
              <w:adjustRightInd w:val="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detaliat</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privind</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monitorizarea</w:t>
            </w:r>
            <w:proofErr w:type="spellEnd"/>
            <w:r w:rsidRPr="00995EF1">
              <w:rPr>
                <w:rFonts w:ascii="Arial" w:hAnsi="Arial" w:cs="Arial"/>
                <w:kern w:val="1"/>
                <w:sz w:val="18"/>
                <w:szCs w:val="18"/>
                <w:lang w:bidi="hi-IN"/>
              </w:rPr>
              <w:t xml:space="preserve"> </w:t>
            </w:r>
            <w:proofErr w:type="spellStart"/>
            <w:r w:rsidRPr="00995EF1">
              <w:rPr>
                <w:rFonts w:ascii="Arial" w:eastAsia="Arial" w:hAnsi="Arial" w:cs="Arial"/>
                <w:color w:val="000000"/>
                <w:kern w:val="1"/>
                <w:sz w:val="20"/>
                <w:szCs w:val="20"/>
                <w:lang w:eastAsia="zh-CN" w:bidi="hi-IN"/>
              </w:rPr>
              <w:t>ş</w:t>
            </w:r>
            <w:r w:rsidRPr="00995EF1">
              <w:rPr>
                <w:rFonts w:ascii="Arial" w:hAnsi="Arial" w:cs="Arial"/>
                <w:kern w:val="1"/>
                <w:sz w:val="18"/>
                <w:szCs w:val="18"/>
                <w:lang w:bidi="hi-IN"/>
              </w:rPr>
              <w:t>i</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implementarea</w:t>
            </w:r>
            <w:proofErr w:type="spellEnd"/>
            <w:r w:rsidRPr="00995EF1">
              <w:rPr>
                <w:rFonts w:ascii="Arial" w:hAnsi="Arial" w:cs="Arial"/>
                <w:kern w:val="1"/>
                <w:sz w:val="18"/>
                <w:szCs w:val="18"/>
                <w:lang w:bidi="hi-IN"/>
              </w:rPr>
              <w:t xml:space="preserve"> PMUD</w:t>
            </w:r>
          </w:p>
        </w:tc>
        <w:tc>
          <w:tcPr>
            <w:tcW w:w="990" w:type="dxa"/>
          </w:tcPr>
          <w:p w14:paraId="3FD4C142"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Luni</w:t>
            </w:r>
            <w:proofErr w:type="spellEnd"/>
            <w:r w:rsidRPr="00995EF1">
              <w:rPr>
                <w:rFonts w:ascii="Arial" w:hAnsi="Arial" w:cs="Arial"/>
                <w:kern w:val="1"/>
                <w:sz w:val="18"/>
                <w:szCs w:val="18"/>
                <w:lang w:bidi="hi-IN"/>
              </w:rPr>
              <w:t xml:space="preserve"> </w:t>
            </w:r>
            <w:proofErr w:type="spellStart"/>
            <w:r w:rsidRPr="00995EF1">
              <w:rPr>
                <w:rFonts w:ascii="Arial" w:eastAsia="Arial" w:hAnsi="Arial" w:cs="Arial"/>
                <w:color w:val="000000"/>
                <w:kern w:val="1"/>
                <w:sz w:val="20"/>
                <w:szCs w:val="20"/>
                <w:lang w:eastAsia="zh-CN" w:bidi="hi-IN"/>
              </w:rPr>
              <w:t>î</w:t>
            </w:r>
            <w:r w:rsidRPr="00995EF1">
              <w:rPr>
                <w:rFonts w:ascii="Arial" w:hAnsi="Arial" w:cs="Arial"/>
                <w:kern w:val="1"/>
                <w:sz w:val="18"/>
                <w:szCs w:val="18"/>
                <w:lang w:bidi="hi-IN"/>
              </w:rPr>
              <w:t>ntârziere</w:t>
            </w:r>
            <w:proofErr w:type="spellEnd"/>
          </w:p>
        </w:tc>
        <w:tc>
          <w:tcPr>
            <w:tcW w:w="1620" w:type="dxa"/>
          </w:tcPr>
          <w:p w14:paraId="6006C5FC"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Planul</w:t>
            </w:r>
            <w:proofErr w:type="spellEnd"/>
            <w:r w:rsidRPr="00995EF1">
              <w:rPr>
                <w:rFonts w:ascii="Arial" w:hAnsi="Arial" w:cs="Arial"/>
                <w:kern w:val="1"/>
                <w:sz w:val="18"/>
                <w:szCs w:val="18"/>
                <w:lang w:bidi="hi-IN"/>
              </w:rPr>
              <w:t xml:space="preserve"> de</w:t>
            </w:r>
          </w:p>
          <w:p w14:paraId="7EE6398C"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ac</w:t>
            </w:r>
            <w:r w:rsidRPr="00995EF1">
              <w:rPr>
                <w:rFonts w:ascii="Arial" w:eastAsia="Arial" w:hAnsi="Arial" w:cs="Arial"/>
                <w:color w:val="000000"/>
                <w:kern w:val="1"/>
                <w:sz w:val="20"/>
                <w:szCs w:val="20"/>
                <w:lang w:eastAsia="zh-CN" w:bidi="hi-IN"/>
              </w:rPr>
              <w:t>ţ</w:t>
            </w:r>
            <w:r w:rsidRPr="00995EF1">
              <w:rPr>
                <w:rFonts w:ascii="Arial" w:hAnsi="Arial" w:cs="Arial"/>
                <w:kern w:val="1"/>
                <w:sz w:val="18"/>
                <w:szCs w:val="18"/>
                <w:lang w:bidi="hi-IN"/>
              </w:rPr>
              <w:t>iune</w:t>
            </w:r>
            <w:proofErr w:type="spellEnd"/>
          </w:p>
        </w:tc>
        <w:tc>
          <w:tcPr>
            <w:tcW w:w="1080" w:type="dxa"/>
          </w:tcPr>
          <w:p w14:paraId="613AAA5E"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eastAsia="Arial" w:hAnsi="Arial" w:cs="Arial"/>
                <w:color w:val="000000"/>
                <w:kern w:val="1"/>
                <w:sz w:val="20"/>
                <w:szCs w:val="20"/>
                <w:lang w:eastAsia="zh-CN" w:bidi="hi-IN"/>
              </w:rPr>
              <w:t xml:space="preserve">Data </w:t>
            </w:r>
            <w:proofErr w:type="spellStart"/>
            <w:r w:rsidRPr="00995EF1">
              <w:rPr>
                <w:rFonts w:ascii="Arial" w:eastAsia="Arial" w:hAnsi="Arial" w:cs="Arial"/>
                <w:color w:val="000000"/>
                <w:kern w:val="1"/>
                <w:sz w:val="20"/>
                <w:szCs w:val="20"/>
                <w:lang w:eastAsia="zh-CN" w:bidi="hi-IN"/>
              </w:rPr>
              <w:t>aprobare</w:t>
            </w:r>
            <w:proofErr w:type="spellEnd"/>
            <w:r w:rsidRPr="00995EF1">
              <w:rPr>
                <w:rFonts w:ascii="Arial" w:eastAsia="Arial" w:hAnsi="Arial" w:cs="Arial"/>
                <w:color w:val="000000"/>
                <w:kern w:val="1"/>
                <w:sz w:val="20"/>
                <w:szCs w:val="20"/>
                <w:lang w:eastAsia="zh-CN" w:bidi="hi-IN"/>
              </w:rPr>
              <w:t xml:space="preserve"> PMUD</w:t>
            </w:r>
          </w:p>
        </w:tc>
        <w:tc>
          <w:tcPr>
            <w:tcW w:w="1345" w:type="dxa"/>
          </w:tcPr>
          <w:p w14:paraId="22A6B164"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Termene</w:t>
            </w:r>
            <w:proofErr w:type="spellEnd"/>
          </w:p>
          <w:p w14:paraId="6FF0099D"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programate</w:t>
            </w:r>
            <w:proofErr w:type="spellEnd"/>
          </w:p>
        </w:tc>
        <w:tc>
          <w:tcPr>
            <w:tcW w:w="1347" w:type="dxa"/>
          </w:tcPr>
          <w:p w14:paraId="66ADC664" w14:textId="77777777" w:rsidR="00995EF1" w:rsidRPr="00995EF1" w:rsidRDefault="00995EF1" w:rsidP="00995EF1">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Compartiment</w:t>
            </w:r>
            <w:proofErr w:type="spellEnd"/>
          </w:p>
          <w:p w14:paraId="33A0DBFF" w14:textId="77777777" w:rsidR="00995EF1" w:rsidRPr="00995EF1" w:rsidRDefault="00995EF1" w:rsidP="00995EF1">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Implementare</w:t>
            </w:r>
            <w:proofErr w:type="spellEnd"/>
          </w:p>
          <w:p w14:paraId="3D248E2B"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hAnsi="Arial" w:cs="Arial"/>
                <w:kern w:val="1"/>
                <w:sz w:val="18"/>
                <w:szCs w:val="18"/>
                <w:lang w:bidi="hi-IN"/>
              </w:rPr>
              <w:t>PMUD</w:t>
            </w:r>
          </w:p>
        </w:tc>
        <w:tc>
          <w:tcPr>
            <w:tcW w:w="1430" w:type="dxa"/>
          </w:tcPr>
          <w:p w14:paraId="3E6EDADE"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hAnsi="Arial" w:cs="Arial"/>
                <w:kern w:val="1"/>
                <w:sz w:val="18"/>
                <w:szCs w:val="18"/>
                <w:lang w:bidi="hi-IN"/>
              </w:rPr>
              <w:t xml:space="preserve">3 </w:t>
            </w:r>
            <w:proofErr w:type="spellStart"/>
            <w:r w:rsidRPr="00995EF1">
              <w:rPr>
                <w:rFonts w:ascii="Arial" w:hAnsi="Arial" w:cs="Arial"/>
                <w:kern w:val="1"/>
                <w:sz w:val="18"/>
                <w:szCs w:val="18"/>
                <w:lang w:bidi="hi-IN"/>
              </w:rPr>
              <w:t>luni</w:t>
            </w:r>
            <w:proofErr w:type="spellEnd"/>
            <w:r w:rsidRPr="00995EF1">
              <w:rPr>
                <w:rFonts w:ascii="Arial" w:hAnsi="Arial" w:cs="Arial"/>
                <w:kern w:val="1"/>
                <w:sz w:val="18"/>
                <w:szCs w:val="18"/>
                <w:lang w:bidi="hi-IN"/>
              </w:rPr>
              <w:t xml:space="preserve"> de la </w:t>
            </w:r>
            <w:proofErr w:type="spellStart"/>
            <w:r w:rsidRPr="00995EF1">
              <w:rPr>
                <w:rFonts w:ascii="Arial" w:hAnsi="Arial" w:cs="Arial"/>
                <w:kern w:val="1"/>
                <w:sz w:val="18"/>
                <w:szCs w:val="18"/>
                <w:lang w:bidi="hi-IN"/>
              </w:rPr>
              <w:t>aprobare</w:t>
            </w:r>
            <w:proofErr w:type="spellEnd"/>
          </w:p>
        </w:tc>
      </w:tr>
      <w:tr w:rsidR="00995EF1" w:rsidRPr="00995EF1" w14:paraId="78D603DB" w14:textId="77777777" w:rsidTr="00D25971">
        <w:tc>
          <w:tcPr>
            <w:cnfStyle w:val="001000000000" w:firstRow="0" w:lastRow="0" w:firstColumn="1" w:lastColumn="0" w:oddVBand="0" w:evenVBand="0" w:oddHBand="0" w:evenHBand="0" w:firstRowFirstColumn="0" w:firstRowLastColumn="0" w:lastRowFirstColumn="0" w:lastRowLastColumn="0"/>
            <w:tcW w:w="2538" w:type="dxa"/>
          </w:tcPr>
          <w:p w14:paraId="542D4A25" w14:textId="77777777" w:rsidR="00995EF1" w:rsidRPr="00995EF1" w:rsidRDefault="00995EF1" w:rsidP="00995EF1">
            <w:pPr>
              <w:widowControl w:val="0"/>
              <w:autoSpaceDE w:val="0"/>
              <w:autoSpaceDN w:val="0"/>
              <w:adjustRightInd w:val="0"/>
              <w:rPr>
                <w:rFonts w:ascii="Arial" w:hAnsi="Arial" w:cs="Arial"/>
                <w:kern w:val="1"/>
                <w:sz w:val="18"/>
                <w:szCs w:val="18"/>
                <w:lang w:bidi="hi-IN"/>
              </w:rPr>
            </w:pPr>
            <w:proofErr w:type="spellStart"/>
            <w:r w:rsidRPr="00995EF1">
              <w:rPr>
                <w:rFonts w:ascii="Arial" w:hAnsi="Arial" w:cs="Arial"/>
                <w:kern w:val="1"/>
                <w:sz w:val="18"/>
                <w:szCs w:val="18"/>
                <w:lang w:bidi="hi-IN"/>
              </w:rPr>
              <w:t>Actualizarea</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modelului</w:t>
            </w:r>
            <w:proofErr w:type="spellEnd"/>
            <w:r w:rsidRPr="00995EF1">
              <w:rPr>
                <w:rFonts w:ascii="Arial" w:hAnsi="Arial" w:cs="Arial"/>
                <w:kern w:val="1"/>
                <w:sz w:val="18"/>
                <w:szCs w:val="18"/>
                <w:lang w:bidi="hi-IN"/>
              </w:rPr>
              <w:t xml:space="preserve"> de</w:t>
            </w:r>
          </w:p>
          <w:p w14:paraId="6882410F" w14:textId="44576D1A" w:rsidR="00995EF1" w:rsidRPr="00995EF1" w:rsidRDefault="00BB5673" w:rsidP="00995EF1">
            <w:pPr>
              <w:widowControl w:val="0"/>
              <w:suppressAutoHyphens/>
              <w:rPr>
                <w:rFonts w:ascii="Arial" w:eastAsia="Arial" w:hAnsi="Arial" w:cs="Arial"/>
                <w:color w:val="000000"/>
                <w:kern w:val="1"/>
                <w:sz w:val="20"/>
                <w:szCs w:val="20"/>
                <w:lang w:eastAsia="zh-CN" w:bidi="hi-IN"/>
              </w:rPr>
            </w:pPr>
            <w:r w:rsidRPr="00995EF1">
              <w:rPr>
                <w:rFonts w:ascii="Arial" w:hAnsi="Arial" w:cs="Arial"/>
                <w:kern w:val="1"/>
                <w:sz w:val="18"/>
                <w:szCs w:val="18"/>
                <w:lang w:bidi="hi-IN"/>
              </w:rPr>
              <w:t>T</w:t>
            </w:r>
            <w:r w:rsidR="00995EF1" w:rsidRPr="00995EF1">
              <w:rPr>
                <w:rFonts w:ascii="Arial" w:hAnsi="Arial" w:cs="Arial"/>
                <w:kern w:val="1"/>
                <w:sz w:val="18"/>
                <w:szCs w:val="18"/>
                <w:lang w:bidi="hi-IN"/>
              </w:rPr>
              <w:t>ransport</w:t>
            </w:r>
          </w:p>
        </w:tc>
        <w:tc>
          <w:tcPr>
            <w:tcW w:w="990" w:type="dxa"/>
          </w:tcPr>
          <w:p w14:paraId="6806D18F"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Luni</w:t>
            </w:r>
            <w:proofErr w:type="spellEnd"/>
            <w:r w:rsidRPr="00995EF1">
              <w:rPr>
                <w:rFonts w:ascii="Arial" w:hAnsi="Arial" w:cs="Arial"/>
                <w:kern w:val="1"/>
                <w:sz w:val="18"/>
                <w:szCs w:val="18"/>
                <w:lang w:bidi="hi-IN"/>
              </w:rPr>
              <w:t xml:space="preserve"> </w:t>
            </w:r>
            <w:proofErr w:type="spellStart"/>
            <w:r w:rsidRPr="00995EF1">
              <w:rPr>
                <w:rFonts w:ascii="Arial" w:eastAsia="Arial" w:hAnsi="Arial" w:cs="Arial"/>
                <w:color w:val="000000"/>
                <w:kern w:val="1"/>
                <w:sz w:val="20"/>
                <w:szCs w:val="20"/>
                <w:lang w:eastAsia="zh-CN" w:bidi="hi-IN"/>
              </w:rPr>
              <w:t>î</w:t>
            </w:r>
            <w:r w:rsidRPr="00995EF1">
              <w:rPr>
                <w:rFonts w:ascii="Arial" w:hAnsi="Arial" w:cs="Arial"/>
                <w:kern w:val="1"/>
                <w:sz w:val="18"/>
                <w:szCs w:val="18"/>
                <w:lang w:bidi="hi-IN"/>
              </w:rPr>
              <w:t>ntârziere</w:t>
            </w:r>
            <w:proofErr w:type="spellEnd"/>
          </w:p>
        </w:tc>
        <w:tc>
          <w:tcPr>
            <w:tcW w:w="1620" w:type="dxa"/>
          </w:tcPr>
          <w:p w14:paraId="68A2577A"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hAnsi="Arial" w:cs="Arial"/>
                <w:kern w:val="1"/>
                <w:sz w:val="18"/>
                <w:szCs w:val="18"/>
                <w:lang w:bidi="hi-IN"/>
              </w:rPr>
              <w:t>Model de transport</w:t>
            </w:r>
          </w:p>
        </w:tc>
        <w:tc>
          <w:tcPr>
            <w:tcW w:w="1080" w:type="dxa"/>
          </w:tcPr>
          <w:p w14:paraId="3702DF2D"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eastAsia="Arial" w:hAnsi="Arial" w:cs="Arial"/>
                <w:color w:val="000000"/>
                <w:kern w:val="1"/>
                <w:sz w:val="20"/>
                <w:szCs w:val="20"/>
                <w:lang w:eastAsia="zh-CN" w:bidi="hi-IN"/>
              </w:rPr>
              <w:t xml:space="preserve">Data </w:t>
            </w:r>
            <w:proofErr w:type="spellStart"/>
            <w:r w:rsidRPr="00995EF1">
              <w:rPr>
                <w:rFonts w:ascii="Arial" w:eastAsia="Arial" w:hAnsi="Arial" w:cs="Arial"/>
                <w:color w:val="000000"/>
                <w:kern w:val="1"/>
                <w:sz w:val="20"/>
                <w:szCs w:val="20"/>
                <w:lang w:eastAsia="zh-CN" w:bidi="hi-IN"/>
              </w:rPr>
              <w:t>aprobare</w:t>
            </w:r>
            <w:proofErr w:type="spellEnd"/>
            <w:r w:rsidRPr="00995EF1">
              <w:rPr>
                <w:rFonts w:ascii="Arial" w:eastAsia="Arial" w:hAnsi="Arial" w:cs="Arial"/>
                <w:color w:val="000000"/>
                <w:kern w:val="1"/>
                <w:sz w:val="20"/>
                <w:szCs w:val="20"/>
                <w:lang w:eastAsia="zh-CN" w:bidi="hi-IN"/>
              </w:rPr>
              <w:t xml:space="preserve"> PMUD</w:t>
            </w:r>
          </w:p>
        </w:tc>
        <w:tc>
          <w:tcPr>
            <w:tcW w:w="1345" w:type="dxa"/>
          </w:tcPr>
          <w:p w14:paraId="0438A4DB"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Termene</w:t>
            </w:r>
            <w:proofErr w:type="spellEnd"/>
          </w:p>
          <w:p w14:paraId="0C19216E"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programate</w:t>
            </w:r>
            <w:proofErr w:type="spellEnd"/>
          </w:p>
        </w:tc>
        <w:tc>
          <w:tcPr>
            <w:tcW w:w="1347" w:type="dxa"/>
          </w:tcPr>
          <w:p w14:paraId="3B243175" w14:textId="77777777" w:rsidR="00995EF1" w:rsidRPr="00995EF1" w:rsidRDefault="00995EF1" w:rsidP="00995EF1">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Compartiment</w:t>
            </w:r>
            <w:proofErr w:type="spellEnd"/>
          </w:p>
          <w:p w14:paraId="768A2DB1" w14:textId="77777777" w:rsidR="00995EF1" w:rsidRPr="00995EF1" w:rsidRDefault="00995EF1" w:rsidP="00995EF1">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Implementare</w:t>
            </w:r>
            <w:proofErr w:type="spellEnd"/>
          </w:p>
          <w:p w14:paraId="2E07D77D"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hAnsi="Arial" w:cs="Arial"/>
                <w:kern w:val="1"/>
                <w:sz w:val="18"/>
                <w:szCs w:val="18"/>
                <w:lang w:bidi="hi-IN"/>
              </w:rPr>
              <w:t>PMUD</w:t>
            </w:r>
          </w:p>
        </w:tc>
        <w:tc>
          <w:tcPr>
            <w:tcW w:w="1430" w:type="dxa"/>
          </w:tcPr>
          <w:p w14:paraId="7DE2975F"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Semestrial</w:t>
            </w:r>
            <w:r w:rsidRPr="00995EF1">
              <w:rPr>
                <w:rFonts w:ascii="Arial" w:eastAsia="Arial" w:hAnsi="Arial" w:cs="Arial"/>
                <w:color w:val="000000"/>
                <w:kern w:val="1"/>
                <w:sz w:val="20"/>
                <w:szCs w:val="20"/>
                <w:lang w:eastAsia="zh-CN" w:bidi="hi-IN"/>
              </w:rPr>
              <w:t>ǎ</w:t>
            </w:r>
            <w:proofErr w:type="spellEnd"/>
          </w:p>
        </w:tc>
      </w:tr>
      <w:tr w:rsidR="00995EF1" w:rsidRPr="00995EF1" w14:paraId="6C789C82" w14:textId="77777777" w:rsidTr="00D25971">
        <w:tc>
          <w:tcPr>
            <w:cnfStyle w:val="001000000000" w:firstRow="0" w:lastRow="0" w:firstColumn="1" w:lastColumn="0" w:oddVBand="0" w:evenVBand="0" w:oddHBand="0" w:evenHBand="0" w:firstRowFirstColumn="0" w:firstRowLastColumn="0" w:lastRowFirstColumn="0" w:lastRowLastColumn="0"/>
            <w:tcW w:w="2538" w:type="dxa"/>
          </w:tcPr>
          <w:p w14:paraId="455EDB93" w14:textId="77777777" w:rsidR="00995EF1" w:rsidRPr="00995EF1" w:rsidRDefault="00995EF1" w:rsidP="00995EF1">
            <w:pPr>
              <w:widowControl w:val="0"/>
              <w:autoSpaceDE w:val="0"/>
              <w:autoSpaceDN w:val="0"/>
              <w:adjustRightInd w:val="0"/>
              <w:rPr>
                <w:rFonts w:ascii="Arial" w:hAnsi="Arial" w:cs="Arial"/>
                <w:kern w:val="1"/>
                <w:sz w:val="18"/>
                <w:szCs w:val="18"/>
                <w:lang w:bidi="hi-IN"/>
              </w:rPr>
            </w:pPr>
            <w:proofErr w:type="spellStart"/>
            <w:r w:rsidRPr="00995EF1">
              <w:rPr>
                <w:rFonts w:ascii="Arial" w:hAnsi="Arial" w:cs="Arial"/>
                <w:kern w:val="1"/>
                <w:sz w:val="18"/>
                <w:szCs w:val="18"/>
                <w:lang w:bidi="hi-IN"/>
              </w:rPr>
              <w:t>Monitorizare</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implementare</w:t>
            </w:r>
            <w:proofErr w:type="spellEnd"/>
          </w:p>
          <w:p w14:paraId="631A6959" w14:textId="77777777" w:rsidR="00995EF1" w:rsidRPr="00995EF1" w:rsidRDefault="00995EF1" w:rsidP="00995EF1">
            <w:pPr>
              <w:widowControl w:val="0"/>
              <w:autoSpaceDE w:val="0"/>
              <w:autoSpaceDN w:val="0"/>
              <w:adjustRightInd w:val="0"/>
              <w:rPr>
                <w:rFonts w:ascii="Arial" w:hAnsi="Arial" w:cs="Arial"/>
                <w:kern w:val="1"/>
                <w:sz w:val="18"/>
                <w:szCs w:val="18"/>
                <w:lang w:bidi="hi-IN"/>
              </w:rPr>
            </w:pPr>
            <w:proofErr w:type="spellStart"/>
            <w:r w:rsidRPr="00995EF1">
              <w:rPr>
                <w:rFonts w:ascii="Arial" w:hAnsi="Arial" w:cs="Arial"/>
                <w:kern w:val="1"/>
                <w:sz w:val="18"/>
                <w:szCs w:val="18"/>
                <w:lang w:bidi="hi-IN"/>
              </w:rPr>
              <w:t>proiect</w:t>
            </w:r>
            <w:proofErr w:type="spellEnd"/>
            <w:r w:rsidRPr="00995EF1">
              <w:rPr>
                <w:rFonts w:ascii="Arial" w:hAnsi="Arial" w:cs="Arial"/>
                <w:kern w:val="1"/>
                <w:sz w:val="18"/>
                <w:szCs w:val="18"/>
                <w:lang w:bidi="hi-IN"/>
              </w:rPr>
              <w:t xml:space="preserve"> individual din PMUD</w:t>
            </w:r>
          </w:p>
        </w:tc>
        <w:tc>
          <w:tcPr>
            <w:tcW w:w="990" w:type="dxa"/>
          </w:tcPr>
          <w:p w14:paraId="07485819"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Luni</w:t>
            </w:r>
            <w:proofErr w:type="spellEnd"/>
          </w:p>
        </w:tc>
        <w:tc>
          <w:tcPr>
            <w:tcW w:w="1620" w:type="dxa"/>
          </w:tcPr>
          <w:p w14:paraId="7D68659C"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r w:rsidRPr="00995EF1">
              <w:rPr>
                <w:rFonts w:ascii="Arial" w:hAnsi="Arial" w:cs="Arial"/>
                <w:kern w:val="1"/>
                <w:sz w:val="18"/>
                <w:szCs w:val="18"/>
                <w:lang w:bidi="hi-IN"/>
              </w:rPr>
              <w:t xml:space="preserve">Plan de </w:t>
            </w:r>
            <w:proofErr w:type="spellStart"/>
            <w:r w:rsidRPr="00995EF1">
              <w:rPr>
                <w:rFonts w:ascii="Arial" w:hAnsi="Arial" w:cs="Arial"/>
                <w:kern w:val="1"/>
                <w:sz w:val="18"/>
                <w:szCs w:val="18"/>
                <w:lang w:bidi="hi-IN"/>
              </w:rPr>
              <w:t>ac</w:t>
            </w:r>
            <w:r w:rsidRPr="00995EF1">
              <w:rPr>
                <w:rFonts w:ascii="Arial" w:eastAsia="Arial" w:hAnsi="Arial" w:cs="Arial"/>
                <w:color w:val="000000"/>
                <w:kern w:val="1"/>
                <w:sz w:val="20"/>
                <w:szCs w:val="20"/>
                <w:lang w:eastAsia="zh-CN" w:bidi="hi-IN"/>
              </w:rPr>
              <w:t>ţ</w:t>
            </w:r>
            <w:r w:rsidRPr="00995EF1">
              <w:rPr>
                <w:rFonts w:ascii="Arial" w:hAnsi="Arial" w:cs="Arial"/>
                <w:kern w:val="1"/>
                <w:sz w:val="18"/>
                <w:szCs w:val="18"/>
                <w:lang w:bidi="hi-IN"/>
              </w:rPr>
              <w:t>iune</w:t>
            </w:r>
            <w:proofErr w:type="spellEnd"/>
            <w:r w:rsidRPr="00995EF1">
              <w:rPr>
                <w:rFonts w:ascii="Arial" w:hAnsi="Arial" w:cs="Arial"/>
                <w:kern w:val="1"/>
                <w:sz w:val="18"/>
                <w:szCs w:val="18"/>
                <w:lang w:bidi="hi-IN"/>
              </w:rPr>
              <w:t>/</w:t>
            </w:r>
          </w:p>
          <w:p w14:paraId="290F0A29"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Documente</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tehnice</w:t>
            </w:r>
            <w:proofErr w:type="spellEnd"/>
            <w:r w:rsidRPr="00995EF1">
              <w:rPr>
                <w:rFonts w:ascii="Arial" w:hAnsi="Arial" w:cs="Arial"/>
                <w:kern w:val="1"/>
                <w:sz w:val="18"/>
                <w:szCs w:val="18"/>
                <w:lang w:bidi="hi-IN"/>
              </w:rPr>
              <w:t xml:space="preserve"> </w:t>
            </w:r>
            <w:proofErr w:type="spellStart"/>
            <w:r w:rsidRPr="00995EF1">
              <w:rPr>
                <w:rFonts w:ascii="Arial" w:eastAsia="Arial" w:hAnsi="Arial" w:cs="Arial"/>
                <w:color w:val="000000"/>
                <w:kern w:val="1"/>
                <w:sz w:val="20"/>
                <w:szCs w:val="20"/>
                <w:lang w:eastAsia="zh-CN" w:bidi="hi-IN"/>
              </w:rPr>
              <w:t>ş</w:t>
            </w:r>
            <w:r w:rsidRPr="00995EF1">
              <w:rPr>
                <w:rFonts w:ascii="Arial" w:hAnsi="Arial" w:cs="Arial"/>
                <w:kern w:val="1"/>
                <w:sz w:val="18"/>
                <w:szCs w:val="18"/>
                <w:lang w:bidi="hi-IN"/>
              </w:rPr>
              <w:t>i</w:t>
            </w:r>
            <w:proofErr w:type="spellEnd"/>
          </w:p>
          <w:p w14:paraId="41057D5E"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r w:rsidRPr="00995EF1">
              <w:rPr>
                <w:rFonts w:ascii="Arial" w:hAnsi="Arial" w:cs="Arial"/>
                <w:kern w:val="1"/>
                <w:sz w:val="18"/>
                <w:szCs w:val="18"/>
                <w:lang w:bidi="hi-IN"/>
              </w:rPr>
              <w:t xml:space="preserve">de </w:t>
            </w:r>
            <w:proofErr w:type="spellStart"/>
            <w:r w:rsidRPr="00995EF1">
              <w:rPr>
                <w:rFonts w:ascii="Arial" w:hAnsi="Arial" w:cs="Arial"/>
                <w:kern w:val="1"/>
                <w:sz w:val="18"/>
                <w:szCs w:val="18"/>
                <w:lang w:bidi="hi-IN"/>
              </w:rPr>
              <w:t>programare</w:t>
            </w:r>
            <w:proofErr w:type="spellEnd"/>
            <w:r w:rsidRPr="00995EF1">
              <w:rPr>
                <w:rFonts w:ascii="Arial" w:hAnsi="Arial" w:cs="Arial"/>
                <w:kern w:val="1"/>
                <w:sz w:val="18"/>
                <w:szCs w:val="18"/>
                <w:lang w:bidi="hi-IN"/>
              </w:rPr>
              <w:t xml:space="preserve"> a</w:t>
            </w:r>
          </w:p>
          <w:p w14:paraId="0AA75B04"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implement</w:t>
            </w:r>
            <w:r w:rsidRPr="00995EF1">
              <w:rPr>
                <w:rFonts w:ascii="Arial" w:eastAsia="Arial" w:hAnsi="Arial" w:cs="Arial"/>
                <w:color w:val="000000"/>
                <w:kern w:val="1"/>
                <w:sz w:val="20"/>
                <w:szCs w:val="20"/>
                <w:lang w:eastAsia="zh-CN" w:bidi="hi-IN"/>
              </w:rPr>
              <w:t>ǎ</w:t>
            </w:r>
            <w:r w:rsidRPr="00995EF1">
              <w:rPr>
                <w:rFonts w:ascii="Arial" w:hAnsi="Arial" w:cs="Arial"/>
                <w:kern w:val="1"/>
                <w:sz w:val="18"/>
                <w:szCs w:val="18"/>
                <w:lang w:bidi="hi-IN"/>
              </w:rPr>
              <w:t>rii</w:t>
            </w:r>
            <w:proofErr w:type="spellEnd"/>
          </w:p>
          <w:p w14:paraId="515B5017"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proiectului</w:t>
            </w:r>
            <w:proofErr w:type="spellEnd"/>
          </w:p>
        </w:tc>
        <w:tc>
          <w:tcPr>
            <w:tcW w:w="1080" w:type="dxa"/>
          </w:tcPr>
          <w:p w14:paraId="371C5F91"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eastAsia="Arial" w:hAnsi="Arial" w:cs="Arial"/>
                <w:color w:val="000000"/>
                <w:kern w:val="1"/>
                <w:sz w:val="20"/>
                <w:szCs w:val="20"/>
                <w:lang w:eastAsia="zh-CN" w:bidi="hi-IN"/>
              </w:rPr>
              <w:t>-</w:t>
            </w:r>
          </w:p>
        </w:tc>
        <w:tc>
          <w:tcPr>
            <w:tcW w:w="1345" w:type="dxa"/>
          </w:tcPr>
          <w:p w14:paraId="568B1604"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Termene</w:t>
            </w:r>
            <w:proofErr w:type="spellEnd"/>
          </w:p>
          <w:p w14:paraId="30D87736"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programate</w:t>
            </w:r>
            <w:proofErr w:type="spellEnd"/>
          </w:p>
        </w:tc>
        <w:tc>
          <w:tcPr>
            <w:tcW w:w="1347" w:type="dxa"/>
          </w:tcPr>
          <w:p w14:paraId="7B6231B3"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Compartiment</w:t>
            </w:r>
            <w:proofErr w:type="spellEnd"/>
          </w:p>
          <w:p w14:paraId="01198D21"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Implementare</w:t>
            </w:r>
            <w:proofErr w:type="spellEnd"/>
          </w:p>
          <w:p w14:paraId="4C47CA15"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r w:rsidRPr="00995EF1">
              <w:rPr>
                <w:rFonts w:ascii="Arial" w:hAnsi="Arial" w:cs="Arial"/>
                <w:kern w:val="1"/>
                <w:sz w:val="18"/>
                <w:szCs w:val="18"/>
                <w:lang w:bidi="hi-IN"/>
              </w:rPr>
              <w:t xml:space="preserve">PMUD / </w:t>
            </w:r>
            <w:proofErr w:type="spellStart"/>
            <w:r w:rsidRPr="00995EF1">
              <w:rPr>
                <w:rFonts w:ascii="Arial" w:hAnsi="Arial" w:cs="Arial"/>
                <w:kern w:val="1"/>
                <w:sz w:val="18"/>
                <w:szCs w:val="18"/>
                <w:lang w:bidi="hi-IN"/>
              </w:rPr>
              <w:t>Compartiment</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Investi</w:t>
            </w:r>
            <w:r w:rsidRPr="00995EF1">
              <w:rPr>
                <w:rFonts w:ascii="Arial" w:eastAsia="Arial" w:hAnsi="Arial" w:cs="Arial"/>
                <w:color w:val="000000"/>
                <w:kern w:val="1"/>
                <w:sz w:val="20"/>
                <w:szCs w:val="20"/>
                <w:lang w:eastAsia="zh-CN" w:bidi="hi-IN"/>
              </w:rPr>
              <w:t>ţ</w:t>
            </w:r>
            <w:r w:rsidRPr="00995EF1">
              <w:rPr>
                <w:rFonts w:ascii="Arial" w:hAnsi="Arial" w:cs="Arial"/>
                <w:kern w:val="1"/>
                <w:sz w:val="18"/>
                <w:szCs w:val="18"/>
                <w:lang w:bidi="hi-IN"/>
              </w:rPr>
              <w:t>ii</w:t>
            </w:r>
            <w:proofErr w:type="spellEnd"/>
          </w:p>
        </w:tc>
        <w:tc>
          <w:tcPr>
            <w:tcW w:w="1430" w:type="dxa"/>
          </w:tcPr>
          <w:p w14:paraId="79207014"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r w:rsidRPr="00995EF1">
              <w:rPr>
                <w:rFonts w:ascii="Arial" w:hAnsi="Arial" w:cs="Arial"/>
                <w:kern w:val="1"/>
                <w:sz w:val="18"/>
                <w:szCs w:val="18"/>
                <w:lang w:bidi="hi-IN"/>
              </w:rPr>
              <w:t>Permanent</w:t>
            </w:r>
          </w:p>
        </w:tc>
      </w:tr>
      <w:tr w:rsidR="00995EF1" w:rsidRPr="00995EF1" w14:paraId="19D8FD38" w14:textId="77777777" w:rsidTr="00D25971">
        <w:tc>
          <w:tcPr>
            <w:cnfStyle w:val="001000000000" w:firstRow="0" w:lastRow="0" w:firstColumn="1" w:lastColumn="0" w:oddVBand="0" w:evenVBand="0" w:oddHBand="0" w:evenHBand="0" w:firstRowFirstColumn="0" w:firstRowLastColumn="0" w:lastRowFirstColumn="0" w:lastRowLastColumn="0"/>
            <w:tcW w:w="2538" w:type="dxa"/>
          </w:tcPr>
          <w:p w14:paraId="6A192122" w14:textId="77777777" w:rsidR="00995EF1" w:rsidRPr="00995EF1" w:rsidRDefault="00995EF1" w:rsidP="00995EF1">
            <w:pPr>
              <w:widowControl w:val="0"/>
              <w:autoSpaceDE w:val="0"/>
              <w:autoSpaceDN w:val="0"/>
              <w:adjustRightInd w:val="0"/>
              <w:rPr>
                <w:rFonts w:ascii="Arial" w:hAnsi="Arial" w:cs="Arial"/>
                <w:kern w:val="1"/>
                <w:sz w:val="18"/>
                <w:szCs w:val="18"/>
                <w:lang w:bidi="hi-IN"/>
              </w:rPr>
            </w:pPr>
            <w:proofErr w:type="spellStart"/>
            <w:r w:rsidRPr="00995EF1">
              <w:rPr>
                <w:rFonts w:ascii="Arial" w:hAnsi="Arial" w:cs="Arial"/>
                <w:kern w:val="1"/>
                <w:sz w:val="18"/>
                <w:szCs w:val="18"/>
                <w:lang w:bidi="hi-IN"/>
              </w:rPr>
              <w:t>Monitorizare</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modelare</w:t>
            </w:r>
            <w:proofErr w:type="spellEnd"/>
          </w:p>
          <w:p w14:paraId="61190392" w14:textId="77777777" w:rsidR="00995EF1" w:rsidRPr="00995EF1" w:rsidRDefault="00995EF1" w:rsidP="00995EF1">
            <w:pPr>
              <w:widowControl w:val="0"/>
              <w:autoSpaceDE w:val="0"/>
              <w:autoSpaceDN w:val="0"/>
              <w:adjustRightInd w:val="0"/>
              <w:rPr>
                <w:rFonts w:ascii="Arial" w:hAnsi="Arial" w:cs="Arial"/>
                <w:kern w:val="1"/>
                <w:sz w:val="18"/>
                <w:szCs w:val="18"/>
                <w:lang w:bidi="hi-IN"/>
              </w:rPr>
            </w:pPr>
            <w:proofErr w:type="spellStart"/>
            <w:r w:rsidRPr="00995EF1">
              <w:rPr>
                <w:rFonts w:ascii="Arial" w:hAnsi="Arial" w:cs="Arial"/>
                <w:kern w:val="1"/>
                <w:sz w:val="18"/>
                <w:szCs w:val="18"/>
                <w:lang w:bidi="hi-IN"/>
              </w:rPr>
              <w:t>proiect</w:t>
            </w:r>
            <w:proofErr w:type="spellEnd"/>
            <w:r w:rsidRPr="00995EF1">
              <w:rPr>
                <w:rFonts w:ascii="Arial" w:hAnsi="Arial" w:cs="Arial"/>
                <w:kern w:val="1"/>
                <w:sz w:val="18"/>
                <w:szCs w:val="18"/>
                <w:lang w:bidi="hi-IN"/>
              </w:rPr>
              <w:t xml:space="preserve"> de </w:t>
            </w:r>
            <w:proofErr w:type="spellStart"/>
            <w:r w:rsidRPr="00995EF1">
              <w:rPr>
                <w:rFonts w:ascii="Arial" w:hAnsi="Arial" w:cs="Arial"/>
                <w:kern w:val="1"/>
                <w:sz w:val="18"/>
                <w:szCs w:val="18"/>
                <w:lang w:bidi="hi-IN"/>
              </w:rPr>
              <w:t>investi</w:t>
            </w:r>
            <w:r w:rsidRPr="00995EF1">
              <w:rPr>
                <w:rFonts w:ascii="Arial" w:eastAsia="Arial" w:hAnsi="Arial" w:cs="Arial"/>
                <w:color w:val="000000"/>
                <w:kern w:val="1"/>
                <w:sz w:val="20"/>
                <w:szCs w:val="20"/>
                <w:lang w:eastAsia="zh-CN" w:bidi="hi-IN"/>
              </w:rPr>
              <w:t>ţ</w:t>
            </w:r>
            <w:r w:rsidRPr="00995EF1">
              <w:rPr>
                <w:rFonts w:ascii="Arial" w:hAnsi="Arial" w:cs="Arial"/>
                <w:kern w:val="1"/>
                <w:sz w:val="18"/>
                <w:szCs w:val="18"/>
                <w:lang w:bidi="hi-IN"/>
              </w:rPr>
              <w:t>ii</w:t>
            </w:r>
            <w:proofErr w:type="spellEnd"/>
          </w:p>
        </w:tc>
        <w:tc>
          <w:tcPr>
            <w:tcW w:w="990" w:type="dxa"/>
          </w:tcPr>
          <w:p w14:paraId="17AAD94C"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Luni</w:t>
            </w:r>
            <w:proofErr w:type="spellEnd"/>
          </w:p>
        </w:tc>
        <w:tc>
          <w:tcPr>
            <w:tcW w:w="1620" w:type="dxa"/>
          </w:tcPr>
          <w:p w14:paraId="105F099C"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r w:rsidRPr="00995EF1">
              <w:rPr>
                <w:rFonts w:ascii="Arial" w:hAnsi="Arial" w:cs="Arial"/>
                <w:kern w:val="1"/>
                <w:sz w:val="18"/>
                <w:szCs w:val="18"/>
                <w:lang w:bidi="hi-IN"/>
              </w:rPr>
              <w:t xml:space="preserve">Plan de </w:t>
            </w:r>
            <w:proofErr w:type="spellStart"/>
            <w:r w:rsidRPr="00995EF1">
              <w:rPr>
                <w:rFonts w:ascii="Arial" w:hAnsi="Arial" w:cs="Arial"/>
                <w:kern w:val="1"/>
                <w:sz w:val="18"/>
                <w:szCs w:val="18"/>
                <w:lang w:bidi="hi-IN"/>
              </w:rPr>
              <w:t>ac</w:t>
            </w:r>
            <w:r w:rsidRPr="00995EF1">
              <w:rPr>
                <w:rFonts w:ascii="Arial" w:eastAsia="Arial" w:hAnsi="Arial" w:cs="Arial"/>
                <w:color w:val="000000"/>
                <w:kern w:val="1"/>
                <w:sz w:val="20"/>
                <w:szCs w:val="20"/>
                <w:lang w:eastAsia="zh-CN" w:bidi="hi-IN"/>
              </w:rPr>
              <w:t>ţ</w:t>
            </w:r>
            <w:r w:rsidRPr="00995EF1">
              <w:rPr>
                <w:rFonts w:ascii="Arial" w:hAnsi="Arial" w:cs="Arial"/>
                <w:kern w:val="1"/>
                <w:sz w:val="18"/>
                <w:szCs w:val="18"/>
                <w:lang w:bidi="hi-IN"/>
              </w:rPr>
              <w:t>iune</w:t>
            </w:r>
            <w:proofErr w:type="spellEnd"/>
            <w:r w:rsidRPr="00995EF1">
              <w:rPr>
                <w:rFonts w:ascii="Arial" w:hAnsi="Arial" w:cs="Arial"/>
                <w:kern w:val="1"/>
                <w:sz w:val="18"/>
                <w:szCs w:val="18"/>
                <w:lang w:bidi="hi-IN"/>
              </w:rPr>
              <w:t>/</w:t>
            </w:r>
          </w:p>
          <w:p w14:paraId="290066B6"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Documente</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tehnice</w:t>
            </w:r>
            <w:proofErr w:type="spellEnd"/>
            <w:r w:rsidRPr="00995EF1">
              <w:rPr>
                <w:rFonts w:ascii="Arial" w:hAnsi="Arial" w:cs="Arial"/>
                <w:kern w:val="1"/>
                <w:sz w:val="18"/>
                <w:szCs w:val="18"/>
                <w:lang w:bidi="hi-IN"/>
              </w:rPr>
              <w:t xml:space="preserve"> </w:t>
            </w:r>
            <w:proofErr w:type="spellStart"/>
            <w:r w:rsidRPr="00995EF1">
              <w:rPr>
                <w:rFonts w:ascii="Arial" w:eastAsia="Arial" w:hAnsi="Arial" w:cs="Arial"/>
                <w:color w:val="000000"/>
                <w:kern w:val="1"/>
                <w:sz w:val="20"/>
                <w:szCs w:val="20"/>
                <w:lang w:eastAsia="zh-CN" w:bidi="hi-IN"/>
              </w:rPr>
              <w:t>ş</w:t>
            </w:r>
            <w:r w:rsidRPr="00995EF1">
              <w:rPr>
                <w:rFonts w:ascii="Arial" w:hAnsi="Arial" w:cs="Arial"/>
                <w:kern w:val="1"/>
                <w:sz w:val="18"/>
                <w:szCs w:val="18"/>
                <w:lang w:bidi="hi-IN"/>
              </w:rPr>
              <w:t>i</w:t>
            </w:r>
            <w:proofErr w:type="spellEnd"/>
          </w:p>
          <w:p w14:paraId="0F712112"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r w:rsidRPr="00995EF1">
              <w:rPr>
                <w:rFonts w:ascii="Arial" w:hAnsi="Arial" w:cs="Arial"/>
                <w:kern w:val="1"/>
                <w:sz w:val="18"/>
                <w:szCs w:val="18"/>
                <w:lang w:bidi="hi-IN"/>
              </w:rPr>
              <w:t xml:space="preserve">de </w:t>
            </w:r>
            <w:proofErr w:type="spellStart"/>
            <w:r w:rsidRPr="00995EF1">
              <w:rPr>
                <w:rFonts w:ascii="Arial" w:hAnsi="Arial" w:cs="Arial"/>
                <w:kern w:val="1"/>
                <w:sz w:val="18"/>
                <w:szCs w:val="18"/>
                <w:lang w:bidi="hi-IN"/>
              </w:rPr>
              <w:t>programare</w:t>
            </w:r>
            <w:proofErr w:type="spellEnd"/>
            <w:r w:rsidRPr="00995EF1">
              <w:rPr>
                <w:rFonts w:ascii="Arial" w:hAnsi="Arial" w:cs="Arial"/>
                <w:kern w:val="1"/>
                <w:sz w:val="18"/>
                <w:szCs w:val="18"/>
                <w:lang w:bidi="hi-IN"/>
              </w:rPr>
              <w:t xml:space="preserve"> a</w:t>
            </w:r>
          </w:p>
          <w:p w14:paraId="020E77ED"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implement</w:t>
            </w:r>
            <w:r w:rsidRPr="00995EF1">
              <w:rPr>
                <w:rFonts w:ascii="Arial" w:eastAsia="Arial" w:hAnsi="Arial" w:cs="Arial"/>
                <w:color w:val="000000"/>
                <w:kern w:val="1"/>
                <w:sz w:val="20"/>
                <w:szCs w:val="20"/>
                <w:lang w:eastAsia="zh-CN" w:bidi="hi-IN"/>
              </w:rPr>
              <w:t>ǎ</w:t>
            </w:r>
            <w:r w:rsidRPr="00995EF1">
              <w:rPr>
                <w:rFonts w:ascii="Arial" w:hAnsi="Arial" w:cs="Arial"/>
                <w:kern w:val="1"/>
                <w:sz w:val="18"/>
                <w:szCs w:val="18"/>
                <w:lang w:bidi="hi-IN"/>
              </w:rPr>
              <w:t>rii</w:t>
            </w:r>
            <w:proofErr w:type="spellEnd"/>
          </w:p>
          <w:p w14:paraId="001B5E0C"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proiectului</w:t>
            </w:r>
            <w:proofErr w:type="spellEnd"/>
          </w:p>
        </w:tc>
        <w:tc>
          <w:tcPr>
            <w:tcW w:w="1080" w:type="dxa"/>
          </w:tcPr>
          <w:p w14:paraId="34F3A683"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eastAsia="Arial" w:hAnsi="Arial" w:cs="Arial"/>
                <w:color w:val="000000"/>
                <w:kern w:val="1"/>
                <w:sz w:val="20"/>
                <w:szCs w:val="20"/>
                <w:lang w:eastAsia="zh-CN" w:bidi="hi-IN"/>
              </w:rPr>
              <w:t>-</w:t>
            </w:r>
          </w:p>
        </w:tc>
        <w:tc>
          <w:tcPr>
            <w:tcW w:w="1345" w:type="dxa"/>
          </w:tcPr>
          <w:p w14:paraId="0247CA40"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Termene</w:t>
            </w:r>
            <w:proofErr w:type="spellEnd"/>
          </w:p>
          <w:p w14:paraId="1726BA97"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programate</w:t>
            </w:r>
            <w:proofErr w:type="spellEnd"/>
          </w:p>
        </w:tc>
        <w:tc>
          <w:tcPr>
            <w:tcW w:w="1347" w:type="dxa"/>
          </w:tcPr>
          <w:p w14:paraId="43D0F552" w14:textId="77777777" w:rsidR="00995EF1" w:rsidRPr="00995EF1" w:rsidRDefault="00995EF1" w:rsidP="00995EF1">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Compartiment</w:t>
            </w:r>
            <w:proofErr w:type="spellEnd"/>
          </w:p>
          <w:p w14:paraId="426019B0" w14:textId="77777777" w:rsidR="00995EF1" w:rsidRPr="00995EF1" w:rsidRDefault="00995EF1" w:rsidP="00995EF1">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Implementare</w:t>
            </w:r>
            <w:proofErr w:type="spellEnd"/>
          </w:p>
          <w:p w14:paraId="7BC6590A"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hAnsi="Arial" w:cs="Arial"/>
                <w:kern w:val="1"/>
                <w:sz w:val="18"/>
                <w:szCs w:val="18"/>
                <w:lang w:bidi="hi-IN"/>
              </w:rPr>
              <w:t>PMUD</w:t>
            </w:r>
          </w:p>
        </w:tc>
        <w:tc>
          <w:tcPr>
            <w:tcW w:w="1430" w:type="dxa"/>
          </w:tcPr>
          <w:p w14:paraId="0352C840"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r w:rsidRPr="00995EF1">
              <w:rPr>
                <w:rFonts w:ascii="Arial" w:hAnsi="Arial" w:cs="Arial"/>
                <w:kern w:val="1"/>
                <w:sz w:val="18"/>
                <w:szCs w:val="18"/>
                <w:lang w:bidi="hi-IN"/>
              </w:rPr>
              <w:t xml:space="preserve">La </w:t>
            </w:r>
            <w:proofErr w:type="spellStart"/>
            <w:r w:rsidRPr="00995EF1">
              <w:rPr>
                <w:rFonts w:ascii="Arial" w:hAnsi="Arial" w:cs="Arial"/>
                <w:kern w:val="1"/>
                <w:sz w:val="18"/>
                <w:szCs w:val="18"/>
                <w:lang w:bidi="hi-IN"/>
              </w:rPr>
              <w:t>preg</w:t>
            </w:r>
            <w:r w:rsidRPr="00995EF1">
              <w:rPr>
                <w:rFonts w:ascii="Arial" w:eastAsia="Arial" w:hAnsi="Arial" w:cs="Arial"/>
                <w:color w:val="000000"/>
                <w:kern w:val="1"/>
                <w:sz w:val="20"/>
                <w:szCs w:val="20"/>
                <w:lang w:eastAsia="zh-CN" w:bidi="hi-IN"/>
              </w:rPr>
              <w:t>ǎ</w:t>
            </w:r>
            <w:r w:rsidRPr="00995EF1">
              <w:rPr>
                <w:rFonts w:ascii="Arial" w:hAnsi="Arial" w:cs="Arial"/>
                <w:kern w:val="1"/>
                <w:sz w:val="18"/>
                <w:szCs w:val="18"/>
                <w:lang w:bidi="hi-IN"/>
              </w:rPr>
              <w:t>tire</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implementare</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proiect</w:t>
            </w:r>
            <w:proofErr w:type="spellEnd"/>
          </w:p>
        </w:tc>
      </w:tr>
      <w:tr w:rsidR="00995EF1" w:rsidRPr="00995EF1" w14:paraId="147980A7" w14:textId="77777777" w:rsidTr="00D25971">
        <w:tc>
          <w:tcPr>
            <w:cnfStyle w:val="001000000000" w:firstRow="0" w:lastRow="0" w:firstColumn="1" w:lastColumn="0" w:oddVBand="0" w:evenVBand="0" w:oddHBand="0" w:evenHBand="0" w:firstRowFirstColumn="0" w:firstRowLastColumn="0" w:lastRowFirstColumn="0" w:lastRowLastColumn="0"/>
            <w:tcW w:w="2538" w:type="dxa"/>
          </w:tcPr>
          <w:p w14:paraId="34770924" w14:textId="77777777" w:rsidR="00995EF1" w:rsidRPr="00995EF1" w:rsidRDefault="00995EF1" w:rsidP="00995EF1">
            <w:pPr>
              <w:widowControl w:val="0"/>
              <w:autoSpaceDE w:val="0"/>
              <w:autoSpaceDN w:val="0"/>
              <w:adjustRightInd w:val="0"/>
              <w:rPr>
                <w:rFonts w:ascii="Arial" w:hAnsi="Arial" w:cs="Arial"/>
                <w:kern w:val="1"/>
                <w:sz w:val="18"/>
                <w:szCs w:val="18"/>
                <w:lang w:bidi="hi-IN"/>
              </w:rPr>
            </w:pPr>
            <w:proofErr w:type="spellStart"/>
            <w:r w:rsidRPr="00995EF1">
              <w:rPr>
                <w:rFonts w:ascii="Arial" w:hAnsi="Arial" w:cs="Arial"/>
                <w:kern w:val="1"/>
                <w:sz w:val="18"/>
                <w:szCs w:val="18"/>
                <w:lang w:bidi="hi-IN"/>
              </w:rPr>
              <w:t>Raportare</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monitorizare</w:t>
            </w:r>
            <w:proofErr w:type="spellEnd"/>
          </w:p>
          <w:p w14:paraId="55A6729C" w14:textId="77777777" w:rsidR="00995EF1" w:rsidRPr="00995EF1" w:rsidRDefault="00995EF1" w:rsidP="00995EF1">
            <w:pPr>
              <w:widowControl w:val="0"/>
              <w:autoSpaceDE w:val="0"/>
              <w:autoSpaceDN w:val="0"/>
              <w:adjustRightInd w:val="0"/>
              <w:rPr>
                <w:rFonts w:ascii="Arial" w:hAnsi="Arial" w:cs="Arial"/>
                <w:kern w:val="1"/>
                <w:sz w:val="18"/>
                <w:szCs w:val="18"/>
                <w:lang w:bidi="hi-IN"/>
              </w:rPr>
            </w:pPr>
            <w:r w:rsidRPr="00995EF1">
              <w:rPr>
                <w:rFonts w:ascii="Arial" w:hAnsi="Arial" w:cs="Arial"/>
                <w:kern w:val="1"/>
                <w:sz w:val="18"/>
                <w:szCs w:val="18"/>
                <w:lang w:bidi="hi-IN"/>
              </w:rPr>
              <w:t>(</w:t>
            </w:r>
            <w:proofErr w:type="spellStart"/>
            <w:r w:rsidRPr="00995EF1">
              <w:rPr>
                <w:rFonts w:ascii="Arial" w:hAnsi="Arial" w:cs="Arial"/>
                <w:kern w:val="1"/>
                <w:sz w:val="18"/>
                <w:szCs w:val="18"/>
                <w:lang w:bidi="hi-IN"/>
              </w:rPr>
              <w:t>to</w:t>
            </w:r>
            <w:r w:rsidRPr="00995EF1">
              <w:rPr>
                <w:rFonts w:ascii="Arial" w:eastAsia="Arial" w:hAnsi="Arial" w:cs="Arial"/>
                <w:color w:val="000000"/>
                <w:kern w:val="1"/>
                <w:sz w:val="20"/>
                <w:szCs w:val="20"/>
                <w:lang w:eastAsia="zh-CN" w:bidi="hi-IN"/>
              </w:rPr>
              <w:t>ţ</w:t>
            </w:r>
            <w:r w:rsidRPr="00995EF1">
              <w:rPr>
                <w:rFonts w:ascii="Arial" w:hAnsi="Arial" w:cs="Arial"/>
                <w:kern w:val="1"/>
                <w:sz w:val="18"/>
                <w:szCs w:val="18"/>
                <w:lang w:bidi="hi-IN"/>
              </w:rPr>
              <w:t>i</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indicatorii</w:t>
            </w:r>
            <w:proofErr w:type="spellEnd"/>
            <w:r w:rsidRPr="00995EF1">
              <w:rPr>
                <w:rFonts w:ascii="Arial" w:hAnsi="Arial" w:cs="Arial"/>
                <w:kern w:val="1"/>
                <w:sz w:val="18"/>
                <w:szCs w:val="18"/>
                <w:lang w:bidi="hi-IN"/>
              </w:rPr>
              <w:t>)</w:t>
            </w:r>
          </w:p>
        </w:tc>
        <w:tc>
          <w:tcPr>
            <w:tcW w:w="990" w:type="dxa"/>
          </w:tcPr>
          <w:p w14:paraId="6D879DEA"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Luni</w:t>
            </w:r>
            <w:proofErr w:type="spellEnd"/>
          </w:p>
        </w:tc>
        <w:tc>
          <w:tcPr>
            <w:tcW w:w="1620" w:type="dxa"/>
          </w:tcPr>
          <w:p w14:paraId="06C212A5"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r w:rsidRPr="00995EF1">
              <w:rPr>
                <w:rFonts w:ascii="Arial" w:hAnsi="Arial" w:cs="Arial"/>
                <w:kern w:val="1"/>
                <w:sz w:val="18"/>
                <w:szCs w:val="18"/>
                <w:lang w:bidi="hi-IN"/>
              </w:rPr>
              <w:t>PMUD</w:t>
            </w:r>
          </w:p>
        </w:tc>
        <w:tc>
          <w:tcPr>
            <w:tcW w:w="1080" w:type="dxa"/>
          </w:tcPr>
          <w:p w14:paraId="5E520880"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eastAsia="Arial" w:hAnsi="Arial" w:cs="Arial"/>
                <w:color w:val="000000"/>
                <w:kern w:val="1"/>
                <w:sz w:val="20"/>
                <w:szCs w:val="20"/>
                <w:lang w:eastAsia="zh-CN" w:bidi="hi-IN"/>
              </w:rPr>
              <w:t>-</w:t>
            </w:r>
          </w:p>
        </w:tc>
        <w:tc>
          <w:tcPr>
            <w:tcW w:w="1345" w:type="dxa"/>
          </w:tcPr>
          <w:p w14:paraId="0C1CF80F"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Termene</w:t>
            </w:r>
            <w:proofErr w:type="spellEnd"/>
          </w:p>
          <w:p w14:paraId="4E651DF5"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programate</w:t>
            </w:r>
            <w:proofErr w:type="spellEnd"/>
          </w:p>
        </w:tc>
        <w:tc>
          <w:tcPr>
            <w:tcW w:w="1347" w:type="dxa"/>
          </w:tcPr>
          <w:p w14:paraId="183B16EC" w14:textId="77777777" w:rsidR="00995EF1" w:rsidRPr="00995EF1" w:rsidRDefault="00995EF1" w:rsidP="00995EF1">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Compartiment</w:t>
            </w:r>
            <w:proofErr w:type="spellEnd"/>
          </w:p>
          <w:p w14:paraId="2DEB2A30" w14:textId="77777777" w:rsidR="00995EF1" w:rsidRPr="00995EF1" w:rsidRDefault="00995EF1" w:rsidP="00995EF1">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Implementare</w:t>
            </w:r>
            <w:proofErr w:type="spellEnd"/>
          </w:p>
          <w:p w14:paraId="31BE2DBC"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hAnsi="Arial" w:cs="Arial"/>
                <w:kern w:val="1"/>
                <w:sz w:val="18"/>
                <w:szCs w:val="18"/>
                <w:lang w:bidi="hi-IN"/>
              </w:rPr>
              <w:t>PMUD</w:t>
            </w:r>
          </w:p>
        </w:tc>
        <w:tc>
          <w:tcPr>
            <w:tcW w:w="1430" w:type="dxa"/>
          </w:tcPr>
          <w:p w14:paraId="67ED44E9"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Anual</w:t>
            </w:r>
            <w:proofErr w:type="spellEnd"/>
          </w:p>
        </w:tc>
      </w:tr>
      <w:tr w:rsidR="00995EF1" w:rsidRPr="00995EF1" w14:paraId="2BD172CD" w14:textId="77777777" w:rsidTr="00D25971">
        <w:tc>
          <w:tcPr>
            <w:cnfStyle w:val="001000000000" w:firstRow="0" w:lastRow="0" w:firstColumn="1" w:lastColumn="0" w:oddVBand="0" w:evenVBand="0" w:oddHBand="0" w:evenHBand="0" w:firstRowFirstColumn="0" w:firstRowLastColumn="0" w:lastRowFirstColumn="0" w:lastRowLastColumn="0"/>
            <w:tcW w:w="2538" w:type="dxa"/>
          </w:tcPr>
          <w:p w14:paraId="144950A0" w14:textId="77777777" w:rsidR="00995EF1" w:rsidRPr="00995EF1" w:rsidRDefault="00995EF1" w:rsidP="00995EF1">
            <w:pPr>
              <w:widowControl w:val="0"/>
              <w:autoSpaceDE w:val="0"/>
              <w:autoSpaceDN w:val="0"/>
              <w:adjustRightInd w:val="0"/>
              <w:rPr>
                <w:rFonts w:ascii="Arial" w:hAnsi="Arial" w:cs="Arial"/>
                <w:kern w:val="1"/>
                <w:sz w:val="18"/>
                <w:szCs w:val="18"/>
                <w:lang w:bidi="hi-IN"/>
              </w:rPr>
            </w:pPr>
            <w:proofErr w:type="spellStart"/>
            <w:r w:rsidRPr="00995EF1">
              <w:rPr>
                <w:rFonts w:ascii="Arial" w:hAnsi="Arial" w:cs="Arial"/>
                <w:kern w:val="1"/>
                <w:sz w:val="18"/>
                <w:szCs w:val="18"/>
                <w:lang w:bidi="hi-IN"/>
              </w:rPr>
              <w:t>Raportare</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monitorizare</w:t>
            </w:r>
            <w:proofErr w:type="spellEnd"/>
          </w:p>
          <w:p w14:paraId="5BA6C850" w14:textId="77777777" w:rsidR="00995EF1" w:rsidRPr="00995EF1" w:rsidRDefault="00995EF1" w:rsidP="00995EF1">
            <w:pPr>
              <w:widowControl w:val="0"/>
              <w:autoSpaceDE w:val="0"/>
              <w:autoSpaceDN w:val="0"/>
              <w:adjustRightInd w:val="0"/>
              <w:rPr>
                <w:rFonts w:ascii="Arial" w:hAnsi="Arial" w:cs="Arial"/>
                <w:kern w:val="1"/>
                <w:sz w:val="18"/>
                <w:szCs w:val="18"/>
                <w:lang w:bidi="hi-IN"/>
              </w:rPr>
            </w:pPr>
            <w:proofErr w:type="spellStart"/>
            <w:r w:rsidRPr="00995EF1">
              <w:rPr>
                <w:rFonts w:ascii="Arial" w:hAnsi="Arial" w:cs="Arial"/>
                <w:kern w:val="1"/>
                <w:sz w:val="18"/>
                <w:szCs w:val="18"/>
                <w:lang w:bidi="hi-IN"/>
              </w:rPr>
              <w:t>Strategie</w:t>
            </w:r>
            <w:proofErr w:type="spellEnd"/>
            <w:r w:rsidRPr="00995EF1">
              <w:rPr>
                <w:rFonts w:ascii="Arial" w:hAnsi="Arial" w:cs="Arial"/>
                <w:kern w:val="1"/>
                <w:sz w:val="18"/>
                <w:szCs w:val="18"/>
                <w:lang w:bidi="hi-IN"/>
              </w:rPr>
              <w:t xml:space="preserve"> de </w:t>
            </w:r>
            <w:proofErr w:type="spellStart"/>
            <w:r w:rsidRPr="00995EF1">
              <w:rPr>
                <w:rFonts w:ascii="Arial" w:hAnsi="Arial" w:cs="Arial"/>
                <w:kern w:val="1"/>
                <w:sz w:val="18"/>
                <w:szCs w:val="18"/>
                <w:lang w:bidi="hi-IN"/>
              </w:rPr>
              <w:t>comunicare</w:t>
            </w:r>
            <w:proofErr w:type="spellEnd"/>
          </w:p>
        </w:tc>
        <w:tc>
          <w:tcPr>
            <w:tcW w:w="990" w:type="dxa"/>
          </w:tcPr>
          <w:p w14:paraId="285F9C20"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Luni</w:t>
            </w:r>
            <w:proofErr w:type="spellEnd"/>
          </w:p>
        </w:tc>
        <w:tc>
          <w:tcPr>
            <w:tcW w:w="1620" w:type="dxa"/>
          </w:tcPr>
          <w:p w14:paraId="76F54326"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r w:rsidRPr="00995EF1">
              <w:rPr>
                <w:rFonts w:ascii="Arial" w:hAnsi="Arial" w:cs="Arial"/>
                <w:kern w:val="1"/>
                <w:sz w:val="18"/>
                <w:szCs w:val="18"/>
                <w:lang w:bidi="hi-IN"/>
              </w:rPr>
              <w:t xml:space="preserve">Plan de </w:t>
            </w:r>
            <w:proofErr w:type="spellStart"/>
            <w:r w:rsidRPr="00995EF1">
              <w:rPr>
                <w:rFonts w:ascii="Arial" w:hAnsi="Arial" w:cs="Arial"/>
                <w:kern w:val="1"/>
                <w:sz w:val="18"/>
                <w:szCs w:val="18"/>
                <w:lang w:bidi="hi-IN"/>
              </w:rPr>
              <w:t>ac</w:t>
            </w:r>
            <w:r w:rsidRPr="00995EF1">
              <w:rPr>
                <w:rFonts w:ascii="Arial" w:eastAsia="Arial" w:hAnsi="Arial" w:cs="Arial"/>
                <w:color w:val="000000"/>
                <w:kern w:val="1"/>
                <w:sz w:val="20"/>
                <w:szCs w:val="20"/>
                <w:lang w:eastAsia="zh-CN" w:bidi="hi-IN"/>
              </w:rPr>
              <w:t>ţ</w:t>
            </w:r>
            <w:r w:rsidRPr="00995EF1">
              <w:rPr>
                <w:rFonts w:ascii="Arial" w:hAnsi="Arial" w:cs="Arial"/>
                <w:kern w:val="1"/>
                <w:sz w:val="18"/>
                <w:szCs w:val="18"/>
                <w:lang w:bidi="hi-IN"/>
              </w:rPr>
              <w:t>iune</w:t>
            </w:r>
            <w:proofErr w:type="spellEnd"/>
            <w:r w:rsidRPr="00995EF1">
              <w:rPr>
                <w:rFonts w:ascii="Arial" w:hAnsi="Arial" w:cs="Arial"/>
                <w:kern w:val="1"/>
                <w:sz w:val="18"/>
                <w:szCs w:val="18"/>
                <w:lang w:bidi="hi-IN"/>
              </w:rPr>
              <w:t>/</w:t>
            </w:r>
          </w:p>
          <w:p w14:paraId="3A1E0C9B"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Documente</w:t>
            </w:r>
            <w:proofErr w:type="spellEnd"/>
            <w:r w:rsidRPr="00995EF1">
              <w:rPr>
                <w:rFonts w:ascii="Arial" w:hAnsi="Arial" w:cs="Arial"/>
                <w:kern w:val="1"/>
                <w:sz w:val="18"/>
                <w:szCs w:val="18"/>
                <w:lang w:bidi="hi-IN"/>
              </w:rPr>
              <w:t xml:space="preserve"> </w:t>
            </w:r>
            <w:proofErr w:type="spellStart"/>
            <w:r w:rsidRPr="00995EF1">
              <w:rPr>
                <w:rFonts w:ascii="Arial" w:hAnsi="Arial" w:cs="Arial"/>
                <w:kern w:val="1"/>
                <w:sz w:val="18"/>
                <w:szCs w:val="18"/>
                <w:lang w:bidi="hi-IN"/>
              </w:rPr>
              <w:t>tehnice</w:t>
            </w:r>
            <w:proofErr w:type="spellEnd"/>
            <w:r w:rsidRPr="00995EF1">
              <w:rPr>
                <w:rFonts w:ascii="Arial" w:hAnsi="Arial" w:cs="Arial"/>
                <w:kern w:val="1"/>
                <w:sz w:val="18"/>
                <w:szCs w:val="18"/>
                <w:lang w:bidi="hi-IN"/>
              </w:rPr>
              <w:t xml:space="preserve"> </w:t>
            </w:r>
            <w:proofErr w:type="spellStart"/>
            <w:r w:rsidRPr="00995EF1">
              <w:rPr>
                <w:rFonts w:ascii="Arial" w:eastAsia="Arial" w:hAnsi="Arial" w:cs="Arial"/>
                <w:color w:val="000000"/>
                <w:kern w:val="1"/>
                <w:sz w:val="20"/>
                <w:szCs w:val="20"/>
                <w:lang w:eastAsia="zh-CN" w:bidi="hi-IN"/>
              </w:rPr>
              <w:t>ş</w:t>
            </w:r>
            <w:r w:rsidRPr="00995EF1">
              <w:rPr>
                <w:rFonts w:ascii="Arial" w:hAnsi="Arial" w:cs="Arial"/>
                <w:kern w:val="1"/>
                <w:sz w:val="18"/>
                <w:szCs w:val="18"/>
                <w:lang w:bidi="hi-IN"/>
              </w:rPr>
              <w:t>i</w:t>
            </w:r>
            <w:proofErr w:type="spellEnd"/>
          </w:p>
          <w:p w14:paraId="2DD65D44"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r w:rsidRPr="00995EF1">
              <w:rPr>
                <w:rFonts w:ascii="Arial" w:hAnsi="Arial" w:cs="Arial"/>
                <w:kern w:val="1"/>
                <w:sz w:val="18"/>
                <w:szCs w:val="18"/>
                <w:lang w:bidi="hi-IN"/>
              </w:rPr>
              <w:t xml:space="preserve">de </w:t>
            </w:r>
            <w:proofErr w:type="spellStart"/>
            <w:r w:rsidRPr="00995EF1">
              <w:rPr>
                <w:rFonts w:ascii="Arial" w:hAnsi="Arial" w:cs="Arial"/>
                <w:kern w:val="1"/>
                <w:sz w:val="18"/>
                <w:szCs w:val="18"/>
                <w:lang w:bidi="hi-IN"/>
              </w:rPr>
              <w:t>programare</w:t>
            </w:r>
            <w:proofErr w:type="spellEnd"/>
            <w:r w:rsidRPr="00995EF1">
              <w:rPr>
                <w:rFonts w:ascii="Arial" w:hAnsi="Arial" w:cs="Arial"/>
                <w:kern w:val="1"/>
                <w:sz w:val="18"/>
                <w:szCs w:val="18"/>
                <w:lang w:bidi="hi-IN"/>
              </w:rPr>
              <w:t xml:space="preserve"> a</w:t>
            </w:r>
          </w:p>
          <w:p w14:paraId="13C4D412"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implement</w:t>
            </w:r>
            <w:r w:rsidRPr="00995EF1">
              <w:rPr>
                <w:rFonts w:ascii="Arial" w:eastAsia="Arial" w:hAnsi="Arial" w:cs="Arial"/>
                <w:color w:val="000000"/>
                <w:kern w:val="1"/>
                <w:sz w:val="20"/>
                <w:szCs w:val="20"/>
                <w:lang w:eastAsia="zh-CN" w:bidi="hi-IN"/>
              </w:rPr>
              <w:t>ǎ</w:t>
            </w:r>
            <w:r w:rsidRPr="00995EF1">
              <w:rPr>
                <w:rFonts w:ascii="Arial" w:hAnsi="Arial" w:cs="Arial"/>
                <w:kern w:val="1"/>
                <w:sz w:val="18"/>
                <w:szCs w:val="18"/>
                <w:lang w:bidi="hi-IN"/>
              </w:rPr>
              <w:t>rii</w:t>
            </w:r>
            <w:proofErr w:type="spellEnd"/>
          </w:p>
          <w:p w14:paraId="01086C44"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proiectului</w:t>
            </w:r>
            <w:proofErr w:type="spellEnd"/>
          </w:p>
        </w:tc>
        <w:tc>
          <w:tcPr>
            <w:tcW w:w="1080" w:type="dxa"/>
          </w:tcPr>
          <w:p w14:paraId="3B2E293F"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eastAsia="Arial" w:hAnsi="Arial" w:cs="Arial"/>
                <w:color w:val="000000"/>
                <w:kern w:val="1"/>
                <w:sz w:val="20"/>
                <w:szCs w:val="20"/>
                <w:lang w:eastAsia="zh-CN" w:bidi="hi-IN"/>
              </w:rPr>
              <w:t>-</w:t>
            </w:r>
          </w:p>
        </w:tc>
        <w:tc>
          <w:tcPr>
            <w:tcW w:w="1345" w:type="dxa"/>
          </w:tcPr>
          <w:p w14:paraId="74F126BC" w14:textId="77777777" w:rsidR="00995EF1" w:rsidRPr="00995EF1" w:rsidRDefault="00995EF1" w:rsidP="00995EF1">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Termene</w:t>
            </w:r>
            <w:proofErr w:type="spellEnd"/>
          </w:p>
          <w:p w14:paraId="6267DF39"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programate</w:t>
            </w:r>
            <w:proofErr w:type="spellEnd"/>
          </w:p>
        </w:tc>
        <w:tc>
          <w:tcPr>
            <w:tcW w:w="1347" w:type="dxa"/>
          </w:tcPr>
          <w:p w14:paraId="45EB8152" w14:textId="77777777" w:rsidR="00995EF1" w:rsidRPr="00995EF1" w:rsidRDefault="00995EF1" w:rsidP="00995EF1">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Compartiment</w:t>
            </w:r>
            <w:proofErr w:type="spellEnd"/>
          </w:p>
          <w:p w14:paraId="76CD0B0A" w14:textId="77777777" w:rsidR="00995EF1" w:rsidRPr="00995EF1" w:rsidRDefault="00995EF1" w:rsidP="00995EF1">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18"/>
                <w:szCs w:val="18"/>
                <w:lang w:bidi="hi-IN"/>
              </w:rPr>
            </w:pPr>
            <w:proofErr w:type="spellStart"/>
            <w:r w:rsidRPr="00995EF1">
              <w:rPr>
                <w:rFonts w:ascii="Arial" w:hAnsi="Arial" w:cs="Arial"/>
                <w:kern w:val="1"/>
                <w:sz w:val="18"/>
                <w:szCs w:val="18"/>
                <w:lang w:bidi="hi-IN"/>
              </w:rPr>
              <w:t>Implementare</w:t>
            </w:r>
            <w:proofErr w:type="spellEnd"/>
          </w:p>
          <w:p w14:paraId="332D802F"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995EF1">
              <w:rPr>
                <w:rFonts w:ascii="Arial" w:hAnsi="Arial" w:cs="Arial"/>
                <w:kern w:val="1"/>
                <w:sz w:val="18"/>
                <w:szCs w:val="18"/>
                <w:lang w:bidi="hi-IN"/>
              </w:rPr>
              <w:t>PMUD</w:t>
            </w:r>
          </w:p>
        </w:tc>
        <w:tc>
          <w:tcPr>
            <w:tcW w:w="1430" w:type="dxa"/>
          </w:tcPr>
          <w:p w14:paraId="739B6729" w14:textId="77777777" w:rsidR="00995EF1" w:rsidRPr="00995EF1" w:rsidRDefault="00995EF1" w:rsidP="00995EF1">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995EF1">
              <w:rPr>
                <w:rFonts w:ascii="Arial" w:hAnsi="Arial" w:cs="Arial"/>
                <w:kern w:val="1"/>
                <w:sz w:val="18"/>
                <w:szCs w:val="18"/>
                <w:lang w:bidi="hi-IN"/>
              </w:rPr>
              <w:t>Semestrial</w:t>
            </w:r>
            <w:r w:rsidRPr="00995EF1">
              <w:rPr>
                <w:rFonts w:ascii="Arial" w:eastAsia="Arial" w:hAnsi="Arial" w:cs="Arial"/>
                <w:color w:val="000000"/>
                <w:kern w:val="1"/>
                <w:sz w:val="20"/>
                <w:szCs w:val="20"/>
                <w:lang w:eastAsia="zh-CN" w:bidi="hi-IN"/>
              </w:rPr>
              <w:t>ǎ</w:t>
            </w:r>
            <w:proofErr w:type="spellEnd"/>
          </w:p>
        </w:tc>
      </w:tr>
    </w:tbl>
    <w:p w14:paraId="0568430F" w14:textId="7CC48A06" w:rsidR="00FC2D87" w:rsidRPr="00FC2D87" w:rsidRDefault="00D25971" w:rsidP="00FC2D87">
      <w:pPr>
        <w:pStyle w:val="Titlu1"/>
        <w:rPr>
          <w:rFonts w:ascii="Arial" w:eastAsiaTheme="minorHAnsi" w:hAnsi="Arial" w:cs="Arial"/>
          <w:b/>
          <w:bCs/>
          <w:color w:val="auto"/>
          <w:sz w:val="28"/>
          <w:szCs w:val="28"/>
        </w:rPr>
      </w:pPr>
      <w:bookmarkStart w:id="30" w:name="_Toc94865778"/>
      <w:r w:rsidRPr="00D25971">
        <w:rPr>
          <w:noProof/>
          <w:lang w:val="ro-RO" w:eastAsia="ro-RO"/>
        </w:rPr>
        <w:lastRenderedPageBreak/>
        <mc:AlternateContent>
          <mc:Choice Requires="wps">
            <w:drawing>
              <wp:anchor distT="0" distB="0" distL="114300" distR="114300" simplePos="0" relativeHeight="251669504" behindDoc="0" locked="0" layoutInCell="1" allowOverlap="1" wp14:anchorId="5909AAFE" wp14:editId="1AF0163F">
                <wp:simplePos x="0" y="0"/>
                <wp:positionH relativeFrom="rightMargin">
                  <wp:align>left</wp:align>
                </wp:positionH>
                <wp:positionV relativeFrom="paragraph">
                  <wp:posOffset>-151130</wp:posOffset>
                </wp:positionV>
                <wp:extent cx="793115" cy="686435"/>
                <wp:effectExtent l="0" t="0" r="0" b="0"/>
                <wp:wrapNone/>
                <wp:docPr id="89" name="Text Box 89"/>
                <wp:cNvGraphicFramePr/>
                <a:graphic xmlns:a="http://schemas.openxmlformats.org/drawingml/2006/main">
                  <a:graphicData uri="http://schemas.microsoft.com/office/word/2010/wordprocessingShape">
                    <wps:wsp>
                      <wps:cNvSpPr txBox="1"/>
                      <wps:spPr>
                        <a:xfrm>
                          <a:off x="0" y="0"/>
                          <a:ext cx="793115" cy="686435"/>
                        </a:xfrm>
                        <a:prstGeom prst="rect">
                          <a:avLst/>
                        </a:prstGeom>
                        <a:noFill/>
                        <a:ln>
                          <a:noFill/>
                        </a:ln>
                      </wps:spPr>
                      <wps:txbx>
                        <w:txbxContent>
                          <w:p w14:paraId="3BBEF351" w14:textId="0E7C0198" w:rsidR="00676B87" w:rsidRPr="000700D3" w:rsidRDefault="00676B87" w:rsidP="00D25971">
                            <w:pPr>
                              <w:pStyle w:val="Titlu1"/>
                              <w:jc w:val="center"/>
                              <w:rPr>
                                <w:rFonts w:ascii="Arial" w:eastAsia="Times New Roman" w:hAnsi="Arial" w:cs="Arial"/>
                                <w:b/>
                                <w:bCs/>
                                <w:color w:val="385623" w:themeColor="accent6" w:themeShade="80"/>
                                <w:lang w:val="ro-RO" w:eastAsia="zh-CN"/>
                                <w14:textOutline w14:w="11112" w14:cap="flat" w14:cmpd="sng" w14:algn="ctr">
                                  <w14:solidFill>
                                    <w14:schemeClr w14:val="accent2"/>
                                  </w14:solidFill>
                                  <w14:prstDash w14:val="solid"/>
                                  <w14:round/>
                                </w14:textOutline>
                              </w:rPr>
                            </w:pPr>
                            <w:bookmarkStart w:id="31" w:name="_Toc94865777"/>
                            <w:r w:rsidRPr="000700D3">
                              <w:rPr>
                                <w:rFonts w:ascii="Arial" w:eastAsia="Times New Roman" w:hAnsi="Arial" w:cs="Arial"/>
                                <w:b/>
                                <w:bCs/>
                                <w:color w:val="385623" w:themeColor="accent6" w:themeShade="80"/>
                                <w:lang w:val="ro-RO" w:eastAsia="zh-CN"/>
                                <w14:textOutline w14:w="11112" w14:cap="flat" w14:cmpd="sng" w14:algn="ctr">
                                  <w14:solidFill>
                                    <w14:schemeClr w14:val="accent2"/>
                                  </w14:solidFill>
                                  <w14:prstDash w14:val="solid"/>
                                  <w14:round/>
                                </w14:textOutline>
                              </w:rPr>
                              <w:t>III.2</w:t>
                            </w:r>
                            <w:bookmarkEnd w:id="3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09AAFE" id="Text Box 89" o:spid="_x0000_s1057" type="#_x0000_t202" style="position:absolute;margin-left:0;margin-top:-11.9pt;width:62.45pt;height:54.05pt;z-index:251669504;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" filled="f" stroked="f">
                <v:textbox>
                  <w:txbxContent>
                    <w:p w14:paraId="3BBEF351" w14:textId="0E7C0198" w:rsidR="00676B87" w:rsidRPr="000700D3" w:rsidRDefault="00676B87" w:rsidP="00D25971">
                      <w:pPr>
                        <w:pStyle w:val="Titlu1"/>
                        <w:jc w:val="center"/>
                        <w:rPr>
                          <w:rFonts w:ascii="Arial" w:eastAsia="Times New Roman" w:hAnsi="Arial" w:cs="Arial"/>
                          <w:b/>
                          <w:bCs/>
                          <w:color w:val="385623" w:themeColor="accent6" w:themeShade="80"/>
                          <w:lang w:val="ro-RO" w:eastAsia="zh-CN"/>
                          <w14:textOutline w14:w="11112" w14:cap="flat" w14:cmpd="sng" w14:algn="ctr">
                            <w14:solidFill>
                              <w14:schemeClr w14:val="accent2"/>
                            </w14:solidFill>
                            <w14:prstDash w14:val="solid"/>
                            <w14:round/>
                          </w14:textOutline>
                        </w:rPr>
                      </w:pPr>
                      <w:bookmarkStart w:id="32" w:name="_Toc94865777"/>
                      <w:r w:rsidRPr="000700D3">
                        <w:rPr>
                          <w:rFonts w:ascii="Arial" w:eastAsia="Times New Roman" w:hAnsi="Arial" w:cs="Arial"/>
                          <w:b/>
                          <w:bCs/>
                          <w:color w:val="385623" w:themeColor="accent6" w:themeShade="80"/>
                          <w:lang w:val="ro-RO" w:eastAsia="zh-CN"/>
                          <w14:textOutline w14:w="11112" w14:cap="flat" w14:cmpd="sng" w14:algn="ctr">
                            <w14:solidFill>
                              <w14:schemeClr w14:val="accent2"/>
                            </w14:solidFill>
                            <w14:prstDash w14:val="solid"/>
                            <w14:round/>
                          </w14:textOutline>
                        </w:rPr>
                        <w:t>III.2</w:t>
                      </w:r>
                      <w:bookmarkEnd w:id="32"/>
                    </w:p>
                  </w:txbxContent>
                </v:textbox>
                <w10:wrap anchorx="margin"/>
              </v:shape>
            </w:pict>
          </mc:Fallback>
        </mc:AlternateContent>
      </w:r>
      <w:r w:rsidR="00BB5673">
        <w:rPr>
          <w:rFonts w:ascii="Arial" w:eastAsia="Times New Roman" w:hAnsi="Arial" w:cs="Arial"/>
          <w:b/>
          <w:bCs/>
          <w:color w:val="auto"/>
          <w:sz w:val="28"/>
          <w:szCs w:val="28"/>
          <w:lang w:val="ro-RO" w:eastAsia="ro-RO"/>
        </w:rPr>
        <w:t xml:space="preserve">III.2 </w:t>
      </w:r>
      <w:r w:rsidR="00FC2D87" w:rsidRPr="00FC2D87">
        <w:rPr>
          <w:rFonts w:ascii="Arial" w:eastAsia="Times New Roman" w:hAnsi="Arial" w:cs="Arial"/>
          <w:b/>
          <w:bCs/>
          <w:color w:val="auto"/>
          <w:sz w:val="28"/>
          <w:szCs w:val="28"/>
          <w:lang w:val="ro-RO" w:eastAsia="ro-RO"/>
        </w:rPr>
        <w:t>Stabilire actori responsabili cu monitorizarea</w:t>
      </w:r>
      <w:bookmarkEnd w:id="30"/>
    </w:p>
    <w:p w14:paraId="129CC731" w14:textId="46100DC4" w:rsidR="00BB5673" w:rsidRPr="00BB5673" w:rsidRDefault="00BB5673" w:rsidP="00BB5673">
      <w:pPr>
        <w:widowControl w:val="0"/>
        <w:suppressAutoHyphens/>
        <w:spacing w:after="0" w:line="276" w:lineRule="auto"/>
        <w:jc w:val="both"/>
        <w:rPr>
          <w:rFonts w:ascii="Arial" w:eastAsia="Arial" w:hAnsi="Arial" w:cs="Arial"/>
          <w:kern w:val="1"/>
          <w:lang w:eastAsia="zh-CN" w:bidi="hi-IN"/>
        </w:rPr>
      </w:pPr>
      <w:proofErr w:type="spellStart"/>
      <w:r w:rsidRPr="00BB5673">
        <w:rPr>
          <w:rFonts w:ascii="Arial" w:eastAsia="Arial" w:hAnsi="Arial" w:cs="Arial"/>
          <w:kern w:val="1"/>
          <w:lang w:eastAsia="zh-CN" w:bidi="hi-IN"/>
        </w:rPr>
        <w:t>Pentru</w:t>
      </w:r>
      <w:proofErr w:type="spellEnd"/>
      <w:r w:rsidRPr="00BB5673">
        <w:rPr>
          <w:rFonts w:ascii="Arial" w:eastAsia="Arial" w:hAnsi="Arial" w:cs="Arial"/>
          <w:kern w:val="1"/>
          <w:lang w:eastAsia="zh-CN" w:bidi="hi-IN"/>
        </w:rPr>
        <w:t xml:space="preserve"> </w:t>
      </w:r>
      <w:proofErr w:type="spellStart"/>
      <w:r w:rsidRPr="00BB5673">
        <w:rPr>
          <w:rFonts w:ascii="Arial" w:eastAsia="Arial" w:hAnsi="Arial" w:cs="Arial"/>
          <w:kern w:val="1"/>
          <w:lang w:eastAsia="zh-CN" w:bidi="hi-IN"/>
        </w:rPr>
        <w:t>monitorizarea</w:t>
      </w:r>
      <w:proofErr w:type="spellEnd"/>
      <w:r w:rsidRPr="00BB5673">
        <w:rPr>
          <w:rFonts w:ascii="Arial" w:eastAsia="Arial" w:hAnsi="Arial" w:cs="Arial"/>
          <w:kern w:val="1"/>
          <w:lang w:eastAsia="zh-CN" w:bidi="hi-IN"/>
        </w:rPr>
        <w:t xml:space="preserve"> </w:t>
      </w:r>
      <w:proofErr w:type="spellStart"/>
      <w:r w:rsidRPr="00BB5673">
        <w:rPr>
          <w:rFonts w:ascii="Arial" w:eastAsia="Arial" w:hAnsi="Arial" w:cs="Arial"/>
          <w:kern w:val="1"/>
          <w:lang w:eastAsia="zh-CN" w:bidi="hi-IN"/>
        </w:rPr>
        <w:t>implement</w:t>
      </w:r>
      <w:r w:rsidRPr="00BB5673">
        <w:rPr>
          <w:rFonts w:ascii="Arial" w:eastAsia="Arial" w:hAnsi="Arial" w:cs="Arial"/>
          <w:color w:val="000000"/>
          <w:kern w:val="1"/>
          <w:lang w:eastAsia="zh-CN" w:bidi="hi-IN"/>
        </w:rPr>
        <w:t>ǎ</w:t>
      </w:r>
      <w:r w:rsidRPr="00BB5673">
        <w:rPr>
          <w:rFonts w:ascii="Arial" w:eastAsia="Arial" w:hAnsi="Arial" w:cs="Arial"/>
          <w:kern w:val="1"/>
          <w:lang w:eastAsia="zh-CN" w:bidi="hi-IN"/>
        </w:rPr>
        <w:t>rii</w:t>
      </w:r>
      <w:proofErr w:type="spellEnd"/>
      <w:r w:rsidRPr="00BB5673">
        <w:rPr>
          <w:rFonts w:ascii="Arial" w:eastAsia="Arial" w:hAnsi="Arial" w:cs="Arial"/>
          <w:kern w:val="1"/>
          <w:lang w:eastAsia="zh-CN" w:bidi="hi-IN"/>
        </w:rPr>
        <w:t xml:space="preserve"> </w:t>
      </w:r>
      <w:proofErr w:type="spellStart"/>
      <w:r w:rsidRPr="00BB5673">
        <w:rPr>
          <w:rFonts w:ascii="Arial" w:eastAsia="Arial" w:hAnsi="Arial" w:cs="Arial"/>
          <w:kern w:val="1"/>
          <w:lang w:eastAsia="zh-CN" w:bidi="hi-IN"/>
        </w:rPr>
        <w:t>Planului</w:t>
      </w:r>
      <w:proofErr w:type="spellEnd"/>
      <w:r w:rsidRPr="00BB5673">
        <w:rPr>
          <w:rFonts w:ascii="Arial" w:eastAsia="Arial" w:hAnsi="Arial" w:cs="Arial"/>
          <w:kern w:val="1"/>
          <w:lang w:eastAsia="zh-CN" w:bidi="hi-IN"/>
        </w:rPr>
        <w:t xml:space="preserve"> de </w:t>
      </w:r>
      <w:proofErr w:type="spellStart"/>
      <w:r w:rsidRPr="00BB5673">
        <w:rPr>
          <w:rFonts w:ascii="Arial" w:eastAsia="Arial" w:hAnsi="Arial" w:cs="Arial"/>
          <w:kern w:val="1"/>
          <w:lang w:eastAsia="zh-CN" w:bidi="hi-IN"/>
        </w:rPr>
        <w:t>Mobilitate</w:t>
      </w:r>
      <w:proofErr w:type="spellEnd"/>
      <w:r w:rsidRPr="00BB5673">
        <w:rPr>
          <w:rFonts w:ascii="Arial" w:eastAsia="Arial" w:hAnsi="Arial" w:cs="Arial"/>
          <w:kern w:val="1"/>
          <w:lang w:eastAsia="zh-CN" w:bidi="hi-IN"/>
        </w:rPr>
        <w:t xml:space="preserve"> </w:t>
      </w:r>
      <w:proofErr w:type="spellStart"/>
      <w:r w:rsidRPr="00BB5673">
        <w:rPr>
          <w:rFonts w:ascii="Arial" w:eastAsia="Arial" w:hAnsi="Arial" w:cs="Arial"/>
          <w:kern w:val="1"/>
          <w:lang w:eastAsia="zh-CN" w:bidi="hi-IN"/>
        </w:rPr>
        <w:t>Urban</w:t>
      </w:r>
      <w:r w:rsidRPr="00BB5673">
        <w:rPr>
          <w:rFonts w:ascii="Arial" w:eastAsia="Arial" w:hAnsi="Arial" w:cs="Arial"/>
          <w:color w:val="000000"/>
          <w:kern w:val="1"/>
          <w:lang w:eastAsia="zh-CN" w:bidi="hi-IN"/>
        </w:rPr>
        <w:t>ǎ</w:t>
      </w:r>
      <w:proofErr w:type="spellEnd"/>
      <w:r w:rsidRPr="00BB5673">
        <w:rPr>
          <w:rFonts w:ascii="Arial" w:eastAsia="Arial" w:hAnsi="Arial" w:cs="Arial"/>
          <w:kern w:val="1"/>
          <w:lang w:eastAsia="zh-CN" w:bidi="hi-IN"/>
        </w:rPr>
        <w:t xml:space="preserve"> </w:t>
      </w:r>
      <w:proofErr w:type="spellStart"/>
      <w:r w:rsidRPr="00BB5673">
        <w:rPr>
          <w:rFonts w:ascii="Arial" w:eastAsia="Arial" w:hAnsi="Arial" w:cs="Arial"/>
          <w:kern w:val="1"/>
          <w:lang w:eastAsia="zh-CN" w:bidi="hi-IN"/>
        </w:rPr>
        <w:t>Durabil</w:t>
      </w:r>
      <w:r w:rsidRPr="00BB5673">
        <w:rPr>
          <w:rFonts w:ascii="Arial" w:eastAsia="Arial" w:hAnsi="Arial" w:cs="Arial"/>
          <w:color w:val="000000"/>
          <w:kern w:val="1"/>
          <w:lang w:eastAsia="zh-CN" w:bidi="hi-IN"/>
        </w:rPr>
        <w:t>ǎ</w:t>
      </w:r>
      <w:proofErr w:type="spellEnd"/>
      <w:r w:rsidRPr="00BB5673">
        <w:rPr>
          <w:rFonts w:ascii="Arial" w:eastAsia="Arial" w:hAnsi="Arial" w:cs="Arial"/>
          <w:kern w:val="1"/>
          <w:lang w:eastAsia="zh-CN" w:bidi="hi-IN"/>
        </w:rPr>
        <w:t xml:space="preserve"> la </w:t>
      </w:r>
      <w:proofErr w:type="spellStart"/>
      <w:r w:rsidRPr="00BB5673">
        <w:rPr>
          <w:rFonts w:ascii="Arial" w:eastAsia="Arial" w:hAnsi="Arial" w:cs="Arial"/>
          <w:kern w:val="1"/>
          <w:lang w:eastAsia="zh-CN" w:bidi="hi-IN"/>
        </w:rPr>
        <w:t>nivelul</w:t>
      </w:r>
      <w:proofErr w:type="spellEnd"/>
      <w:r w:rsidRPr="00BB5673">
        <w:rPr>
          <w:rFonts w:ascii="Arial" w:eastAsia="Arial" w:hAnsi="Arial" w:cs="Arial"/>
          <w:kern w:val="1"/>
          <w:lang w:eastAsia="zh-CN" w:bidi="hi-IN"/>
        </w:rPr>
        <w:t xml:space="preserve"> </w:t>
      </w:r>
      <w:r w:rsidR="00083AC4">
        <w:rPr>
          <w:rFonts w:ascii="Arial" w:eastAsia="Arial" w:hAnsi="Arial" w:cs="Arial"/>
          <w:kern w:val="1"/>
          <w:lang w:eastAsia="zh-CN" w:bidi="hi-IN"/>
        </w:rPr>
        <w:t xml:space="preserve">UAT </w:t>
      </w:r>
      <w:proofErr w:type="spellStart"/>
      <w:r w:rsidR="00083AC4">
        <w:rPr>
          <w:rFonts w:ascii="Arial" w:eastAsia="Arial" w:hAnsi="Arial" w:cs="Arial"/>
          <w:kern w:val="1"/>
          <w:lang w:eastAsia="zh-CN" w:bidi="hi-IN"/>
        </w:rPr>
        <w:t>Horezu</w:t>
      </w:r>
      <w:proofErr w:type="spellEnd"/>
      <w:r w:rsidRPr="00BB5673">
        <w:rPr>
          <w:rFonts w:ascii="Arial" w:eastAsia="Arial" w:hAnsi="Arial" w:cs="Arial"/>
          <w:kern w:val="1"/>
          <w:lang w:eastAsia="zh-CN" w:bidi="hi-IN"/>
        </w:rPr>
        <w:t xml:space="preserve"> se </w:t>
      </w:r>
      <w:proofErr w:type="spellStart"/>
      <w:r w:rsidRPr="00BB5673">
        <w:rPr>
          <w:rFonts w:ascii="Arial" w:eastAsia="Arial" w:hAnsi="Arial" w:cs="Arial"/>
          <w:kern w:val="1"/>
          <w:lang w:eastAsia="zh-CN" w:bidi="hi-IN"/>
        </w:rPr>
        <w:t>propune</w:t>
      </w:r>
      <w:proofErr w:type="spellEnd"/>
      <w:r w:rsidRPr="00BB5673">
        <w:rPr>
          <w:rFonts w:ascii="Arial" w:eastAsia="Arial" w:hAnsi="Arial" w:cs="Arial"/>
          <w:kern w:val="1"/>
          <w:lang w:eastAsia="zh-CN" w:bidi="hi-IN"/>
        </w:rPr>
        <w:t xml:space="preserve"> </w:t>
      </w:r>
      <w:proofErr w:type="spellStart"/>
      <w:r w:rsidRPr="00BB5673">
        <w:rPr>
          <w:rFonts w:ascii="Arial" w:eastAsia="Arial" w:hAnsi="Arial" w:cs="Arial"/>
          <w:kern w:val="1"/>
          <w:lang w:eastAsia="zh-CN" w:bidi="hi-IN"/>
        </w:rPr>
        <w:t>crearea</w:t>
      </w:r>
      <w:proofErr w:type="spellEnd"/>
      <w:r w:rsidRPr="00BB5673">
        <w:rPr>
          <w:rFonts w:ascii="Arial" w:eastAsia="Arial" w:hAnsi="Arial" w:cs="Arial"/>
          <w:kern w:val="1"/>
          <w:lang w:eastAsia="zh-CN" w:bidi="hi-IN"/>
        </w:rPr>
        <w:t xml:space="preserve"> </w:t>
      </w:r>
      <w:proofErr w:type="spellStart"/>
      <w:r w:rsidRPr="00BB5673">
        <w:rPr>
          <w:rFonts w:ascii="Arial" w:eastAsia="Arial" w:hAnsi="Arial" w:cs="Arial"/>
          <w:kern w:val="1"/>
          <w:lang w:eastAsia="zh-CN" w:bidi="hi-IN"/>
        </w:rPr>
        <w:t>unui</w:t>
      </w:r>
      <w:proofErr w:type="spellEnd"/>
      <w:r w:rsidRPr="00BB5673">
        <w:rPr>
          <w:rFonts w:ascii="Arial" w:eastAsia="Arial" w:hAnsi="Arial" w:cs="Arial"/>
          <w:kern w:val="1"/>
          <w:lang w:eastAsia="zh-CN" w:bidi="hi-IN"/>
        </w:rPr>
        <w:t xml:space="preserve"> organism (</w:t>
      </w:r>
      <w:proofErr w:type="spellStart"/>
      <w:r w:rsidRPr="00BB5673">
        <w:rPr>
          <w:rFonts w:ascii="Arial" w:eastAsia="Arial" w:hAnsi="Arial" w:cs="Arial"/>
          <w:kern w:val="1"/>
          <w:lang w:eastAsia="zh-CN" w:bidi="hi-IN"/>
        </w:rPr>
        <w:t>comitet</w:t>
      </w:r>
      <w:proofErr w:type="spellEnd"/>
      <w:r w:rsidRPr="00BB5673">
        <w:rPr>
          <w:rFonts w:ascii="Arial" w:eastAsia="Arial" w:hAnsi="Arial" w:cs="Arial"/>
          <w:kern w:val="1"/>
          <w:lang w:eastAsia="zh-CN" w:bidi="hi-IN"/>
        </w:rPr>
        <w:t xml:space="preserve">) de </w:t>
      </w:r>
      <w:proofErr w:type="spellStart"/>
      <w:r w:rsidRPr="00BB5673">
        <w:rPr>
          <w:rFonts w:ascii="Arial" w:eastAsia="Arial" w:hAnsi="Arial" w:cs="Arial"/>
          <w:kern w:val="1"/>
          <w:lang w:eastAsia="zh-CN" w:bidi="hi-IN"/>
        </w:rPr>
        <w:t>monitorizare</w:t>
      </w:r>
      <w:proofErr w:type="spellEnd"/>
      <w:r w:rsidRPr="00BB5673">
        <w:rPr>
          <w:rFonts w:ascii="Arial" w:eastAsia="Arial" w:hAnsi="Arial" w:cs="Arial"/>
          <w:kern w:val="1"/>
          <w:lang w:eastAsia="zh-CN" w:bidi="hi-IN"/>
        </w:rPr>
        <w:t xml:space="preserve">. Din </w:t>
      </w:r>
      <w:proofErr w:type="spellStart"/>
      <w:r w:rsidRPr="00BB5673">
        <w:rPr>
          <w:rFonts w:ascii="Arial" w:eastAsia="Arial" w:hAnsi="Arial" w:cs="Arial"/>
          <w:kern w:val="1"/>
          <w:lang w:eastAsia="zh-CN" w:bidi="hi-IN"/>
        </w:rPr>
        <w:t>cadrul</w:t>
      </w:r>
      <w:proofErr w:type="spellEnd"/>
      <w:r w:rsidRPr="00BB5673">
        <w:rPr>
          <w:rFonts w:ascii="Arial" w:eastAsia="Arial" w:hAnsi="Arial" w:cs="Arial"/>
          <w:kern w:val="1"/>
          <w:lang w:eastAsia="zh-CN" w:bidi="hi-IN"/>
        </w:rPr>
        <w:t xml:space="preserve"> </w:t>
      </w:r>
      <w:proofErr w:type="spellStart"/>
      <w:r w:rsidRPr="00BB5673">
        <w:rPr>
          <w:rFonts w:ascii="Arial" w:eastAsia="Arial" w:hAnsi="Arial" w:cs="Arial"/>
          <w:kern w:val="1"/>
          <w:lang w:eastAsia="zh-CN" w:bidi="hi-IN"/>
        </w:rPr>
        <w:t>acestui</w:t>
      </w:r>
      <w:proofErr w:type="spellEnd"/>
      <w:r w:rsidRPr="00BB5673">
        <w:rPr>
          <w:rFonts w:ascii="Arial" w:eastAsia="Arial" w:hAnsi="Arial" w:cs="Arial"/>
          <w:kern w:val="1"/>
          <w:lang w:eastAsia="zh-CN" w:bidi="hi-IN"/>
        </w:rPr>
        <w:t xml:space="preserve"> organism </w:t>
      </w:r>
      <w:proofErr w:type="spellStart"/>
      <w:r w:rsidRPr="00BB5673">
        <w:rPr>
          <w:rFonts w:ascii="Arial" w:eastAsia="Arial" w:hAnsi="Arial" w:cs="Arial"/>
          <w:kern w:val="1"/>
          <w:lang w:eastAsia="zh-CN" w:bidi="hi-IN"/>
        </w:rPr>
        <w:t>trebuie</w:t>
      </w:r>
      <w:proofErr w:type="spellEnd"/>
      <w:r w:rsidRPr="00BB5673">
        <w:rPr>
          <w:rFonts w:ascii="Arial" w:eastAsia="Arial" w:hAnsi="Arial" w:cs="Arial"/>
          <w:kern w:val="1"/>
          <w:lang w:eastAsia="zh-CN" w:bidi="hi-IN"/>
        </w:rPr>
        <w:t xml:space="preserve"> </w:t>
      </w:r>
      <w:proofErr w:type="spellStart"/>
      <w:r w:rsidRPr="00BB5673">
        <w:rPr>
          <w:rFonts w:ascii="Arial" w:eastAsia="Arial" w:hAnsi="Arial" w:cs="Arial"/>
          <w:kern w:val="1"/>
          <w:lang w:eastAsia="zh-CN" w:bidi="hi-IN"/>
        </w:rPr>
        <w:t>s</w:t>
      </w:r>
      <w:r w:rsidRPr="00BB5673">
        <w:rPr>
          <w:rFonts w:ascii="Arial" w:eastAsia="Arial" w:hAnsi="Arial" w:cs="Arial"/>
          <w:color w:val="000000"/>
          <w:kern w:val="1"/>
          <w:lang w:eastAsia="zh-CN" w:bidi="hi-IN"/>
        </w:rPr>
        <w:t>ǎ</w:t>
      </w:r>
      <w:proofErr w:type="spellEnd"/>
      <w:r w:rsidRPr="00BB5673">
        <w:rPr>
          <w:rFonts w:ascii="Arial" w:eastAsia="Arial" w:hAnsi="Arial" w:cs="Arial"/>
          <w:kern w:val="1"/>
          <w:lang w:eastAsia="zh-CN" w:bidi="hi-IN"/>
        </w:rPr>
        <w:t xml:space="preserve"> </w:t>
      </w:r>
      <w:proofErr w:type="spellStart"/>
      <w:r w:rsidRPr="00BB5673">
        <w:rPr>
          <w:rFonts w:ascii="Arial" w:eastAsia="Arial" w:hAnsi="Arial" w:cs="Arial"/>
          <w:kern w:val="1"/>
          <w:lang w:eastAsia="zh-CN" w:bidi="hi-IN"/>
        </w:rPr>
        <w:t>fac</w:t>
      </w:r>
      <w:r w:rsidRPr="00BB5673">
        <w:rPr>
          <w:rFonts w:ascii="Arial" w:eastAsia="Arial" w:hAnsi="Arial" w:cs="Arial"/>
          <w:color w:val="000000"/>
          <w:kern w:val="1"/>
          <w:lang w:eastAsia="zh-CN" w:bidi="hi-IN"/>
        </w:rPr>
        <w:t>ǎ</w:t>
      </w:r>
      <w:proofErr w:type="spellEnd"/>
      <w:r w:rsidRPr="00BB5673">
        <w:rPr>
          <w:rFonts w:ascii="Arial" w:eastAsia="Arial" w:hAnsi="Arial" w:cs="Arial"/>
          <w:kern w:val="1"/>
          <w:lang w:eastAsia="zh-CN" w:bidi="hi-IN"/>
        </w:rPr>
        <w:t xml:space="preserve"> </w:t>
      </w:r>
      <w:proofErr w:type="spellStart"/>
      <w:r w:rsidRPr="00BB5673">
        <w:rPr>
          <w:rFonts w:ascii="Arial" w:eastAsia="Arial" w:hAnsi="Arial" w:cs="Arial"/>
          <w:kern w:val="1"/>
          <w:lang w:eastAsia="zh-CN" w:bidi="hi-IN"/>
        </w:rPr>
        <w:t>parte</w:t>
      </w:r>
      <w:proofErr w:type="spellEnd"/>
      <w:r w:rsidRPr="00BB5673">
        <w:rPr>
          <w:rFonts w:ascii="Arial" w:eastAsia="Arial" w:hAnsi="Arial" w:cs="Arial"/>
          <w:kern w:val="1"/>
          <w:lang w:eastAsia="zh-CN" w:bidi="hi-IN"/>
        </w:rPr>
        <w:t xml:space="preserve"> </w:t>
      </w:r>
      <w:proofErr w:type="spellStart"/>
      <w:r w:rsidRPr="00BB5673">
        <w:rPr>
          <w:rFonts w:ascii="Arial" w:eastAsia="Arial" w:hAnsi="Arial" w:cs="Arial"/>
          <w:kern w:val="1"/>
          <w:lang w:eastAsia="zh-CN" w:bidi="hi-IN"/>
        </w:rPr>
        <w:t>reprezentan</w:t>
      </w:r>
      <w:r w:rsidRPr="00BB5673">
        <w:rPr>
          <w:rFonts w:ascii="Arial" w:eastAsia="Arial" w:hAnsi="Arial" w:cs="Arial"/>
          <w:color w:val="000000"/>
          <w:kern w:val="1"/>
          <w:lang w:eastAsia="zh-CN" w:bidi="hi-IN"/>
        </w:rPr>
        <w:t>ţ</w:t>
      </w:r>
      <w:r w:rsidRPr="00BB5673">
        <w:rPr>
          <w:rFonts w:ascii="Arial" w:eastAsia="Arial" w:hAnsi="Arial" w:cs="Arial"/>
          <w:kern w:val="1"/>
          <w:lang w:eastAsia="zh-CN" w:bidi="hi-IN"/>
        </w:rPr>
        <w:t>i</w:t>
      </w:r>
      <w:proofErr w:type="spellEnd"/>
      <w:r w:rsidRPr="00BB5673">
        <w:rPr>
          <w:rFonts w:ascii="Arial" w:eastAsia="Arial" w:hAnsi="Arial" w:cs="Arial"/>
          <w:kern w:val="1"/>
          <w:lang w:eastAsia="zh-CN" w:bidi="hi-IN"/>
        </w:rPr>
        <w:t xml:space="preserve"> ai </w:t>
      </w:r>
      <w:proofErr w:type="spellStart"/>
      <w:r w:rsidRPr="00BB5673">
        <w:rPr>
          <w:rFonts w:ascii="Arial" w:eastAsia="Arial" w:hAnsi="Arial" w:cs="Arial"/>
          <w:kern w:val="1"/>
          <w:lang w:eastAsia="zh-CN" w:bidi="hi-IN"/>
        </w:rPr>
        <w:t>urm</w:t>
      </w:r>
      <w:r w:rsidRPr="00BB5673">
        <w:rPr>
          <w:rFonts w:ascii="Arial" w:eastAsia="Arial" w:hAnsi="Arial" w:cs="Arial"/>
          <w:color w:val="000000"/>
          <w:kern w:val="1"/>
          <w:lang w:eastAsia="zh-CN" w:bidi="hi-IN"/>
        </w:rPr>
        <w:t>ǎ</w:t>
      </w:r>
      <w:r w:rsidRPr="00BB5673">
        <w:rPr>
          <w:rFonts w:ascii="Arial" w:eastAsia="Arial" w:hAnsi="Arial" w:cs="Arial"/>
          <w:kern w:val="1"/>
          <w:lang w:eastAsia="zh-CN" w:bidi="hi-IN"/>
        </w:rPr>
        <w:t>toarelor</w:t>
      </w:r>
      <w:proofErr w:type="spellEnd"/>
      <w:r w:rsidRPr="00BB5673">
        <w:rPr>
          <w:rFonts w:ascii="Arial" w:eastAsia="Arial" w:hAnsi="Arial" w:cs="Arial"/>
          <w:kern w:val="1"/>
          <w:lang w:eastAsia="zh-CN" w:bidi="hi-IN"/>
        </w:rPr>
        <w:t xml:space="preserve"> </w:t>
      </w:r>
      <w:proofErr w:type="spellStart"/>
      <w:r w:rsidRPr="00BB5673">
        <w:rPr>
          <w:rFonts w:ascii="Arial" w:eastAsia="Arial" w:hAnsi="Arial" w:cs="Arial"/>
          <w:kern w:val="1"/>
          <w:lang w:eastAsia="zh-CN" w:bidi="hi-IN"/>
        </w:rPr>
        <w:t>institu</w:t>
      </w:r>
      <w:r w:rsidRPr="00BB5673">
        <w:rPr>
          <w:rFonts w:ascii="Arial" w:eastAsia="Arial" w:hAnsi="Arial" w:cs="Arial"/>
          <w:color w:val="000000"/>
          <w:kern w:val="1"/>
          <w:lang w:eastAsia="zh-CN" w:bidi="hi-IN"/>
        </w:rPr>
        <w:t>ţ</w:t>
      </w:r>
      <w:r w:rsidRPr="00BB5673">
        <w:rPr>
          <w:rFonts w:ascii="Arial" w:eastAsia="Arial" w:hAnsi="Arial" w:cs="Arial"/>
          <w:kern w:val="1"/>
          <w:lang w:eastAsia="zh-CN" w:bidi="hi-IN"/>
        </w:rPr>
        <w:t>ii</w:t>
      </w:r>
      <w:proofErr w:type="spellEnd"/>
      <w:r w:rsidRPr="00BB5673">
        <w:rPr>
          <w:rFonts w:ascii="Arial" w:eastAsia="Arial" w:hAnsi="Arial" w:cs="Arial"/>
          <w:kern w:val="1"/>
          <w:lang w:eastAsia="zh-CN" w:bidi="hi-IN"/>
        </w:rPr>
        <w:t>:</w:t>
      </w:r>
    </w:p>
    <w:p w14:paraId="23926E55" w14:textId="4C424ADA" w:rsidR="00BB5673" w:rsidRPr="00BB5673" w:rsidRDefault="00BB5673" w:rsidP="00BB5673">
      <w:pPr>
        <w:widowControl w:val="0"/>
        <w:numPr>
          <w:ilvl w:val="0"/>
          <w:numId w:val="4"/>
        </w:numPr>
        <w:suppressAutoHyphens/>
        <w:spacing w:after="0" w:line="276" w:lineRule="auto"/>
        <w:jc w:val="both"/>
        <w:rPr>
          <w:rFonts w:ascii="Arial" w:eastAsia="Arial" w:hAnsi="Arial" w:cs="Arial"/>
          <w:kern w:val="1"/>
          <w:lang w:eastAsia="zh-CN" w:bidi="hi-IN"/>
        </w:rPr>
      </w:pPr>
      <w:proofErr w:type="spellStart"/>
      <w:r w:rsidRPr="00BB5673">
        <w:rPr>
          <w:rFonts w:ascii="Arial" w:eastAsia="Arial" w:hAnsi="Arial" w:cs="Arial"/>
          <w:kern w:val="1"/>
          <w:lang w:eastAsia="zh-CN" w:bidi="hi-IN"/>
        </w:rPr>
        <w:t>Prim</w:t>
      </w:r>
      <w:r w:rsidRPr="00BB5673">
        <w:rPr>
          <w:rFonts w:ascii="Arial" w:eastAsia="Arial" w:hAnsi="Arial" w:cs="Arial"/>
          <w:color w:val="000000"/>
          <w:kern w:val="1"/>
          <w:lang w:eastAsia="zh-CN" w:bidi="hi-IN"/>
        </w:rPr>
        <w:t>ǎ</w:t>
      </w:r>
      <w:r w:rsidRPr="00BB5673">
        <w:rPr>
          <w:rFonts w:ascii="Arial" w:eastAsia="Arial" w:hAnsi="Arial" w:cs="Arial"/>
          <w:kern w:val="1"/>
          <w:lang w:eastAsia="zh-CN" w:bidi="hi-IN"/>
        </w:rPr>
        <w:t>ria</w:t>
      </w:r>
      <w:proofErr w:type="spellEnd"/>
      <w:r w:rsidRPr="00BB5673">
        <w:rPr>
          <w:rFonts w:ascii="Arial" w:eastAsia="Arial" w:hAnsi="Arial" w:cs="Arial"/>
          <w:kern w:val="1"/>
          <w:lang w:eastAsia="zh-CN" w:bidi="hi-IN"/>
        </w:rPr>
        <w:t xml:space="preserve"> </w:t>
      </w:r>
      <w:proofErr w:type="spellStart"/>
      <w:r w:rsidR="00083AC4">
        <w:rPr>
          <w:rFonts w:ascii="Arial" w:eastAsia="Arial" w:hAnsi="Arial" w:cs="Arial"/>
          <w:kern w:val="1"/>
          <w:lang w:eastAsia="zh-CN" w:bidi="hi-IN"/>
        </w:rPr>
        <w:t>Horezu</w:t>
      </w:r>
      <w:proofErr w:type="spellEnd"/>
      <w:r w:rsidRPr="00BB5673">
        <w:rPr>
          <w:rFonts w:ascii="Arial" w:eastAsia="Arial" w:hAnsi="Arial" w:cs="Arial"/>
          <w:kern w:val="1"/>
          <w:lang w:eastAsia="zh-CN" w:bidi="hi-IN"/>
        </w:rPr>
        <w:t>;</w:t>
      </w:r>
    </w:p>
    <w:p w14:paraId="439F69F4" w14:textId="1F3627BA" w:rsidR="00BB5673" w:rsidRPr="00BB5673" w:rsidRDefault="00083AC4" w:rsidP="00BB5673">
      <w:pPr>
        <w:widowControl w:val="0"/>
        <w:numPr>
          <w:ilvl w:val="0"/>
          <w:numId w:val="4"/>
        </w:numPr>
        <w:suppressAutoHyphens/>
        <w:spacing w:after="0" w:line="276" w:lineRule="auto"/>
        <w:jc w:val="both"/>
        <w:rPr>
          <w:rFonts w:ascii="Arial" w:eastAsia="Arial" w:hAnsi="Arial" w:cs="Arial"/>
          <w:kern w:val="1"/>
          <w:lang w:eastAsia="zh-CN" w:bidi="hi-IN"/>
        </w:rPr>
      </w:pPr>
      <w:r>
        <w:rPr>
          <w:rFonts w:ascii="Arial" w:eastAsia="Arial" w:hAnsi="Arial" w:cs="Arial"/>
          <w:kern w:val="1"/>
          <w:lang w:eastAsia="zh-CN" w:bidi="hi-IN"/>
        </w:rPr>
        <w:t>Viitorul operator de transport public local</w:t>
      </w:r>
      <w:r w:rsidR="00BB5673" w:rsidRPr="00BB5673">
        <w:rPr>
          <w:rFonts w:ascii="Arial" w:eastAsia="Arial" w:hAnsi="Arial" w:cs="Arial"/>
          <w:kern w:val="1"/>
          <w:lang w:eastAsia="zh-CN" w:bidi="hi-IN"/>
        </w:rPr>
        <w:t>;</w:t>
      </w:r>
    </w:p>
    <w:p w14:paraId="16E4D8C9" w14:textId="645D4386" w:rsidR="00083AC4" w:rsidRDefault="00083AC4" w:rsidP="00BB5673">
      <w:pPr>
        <w:widowControl w:val="0"/>
        <w:numPr>
          <w:ilvl w:val="0"/>
          <w:numId w:val="4"/>
        </w:numPr>
        <w:suppressAutoHyphens/>
        <w:spacing w:after="0" w:line="276" w:lineRule="auto"/>
        <w:jc w:val="both"/>
        <w:rPr>
          <w:rFonts w:ascii="Arial" w:eastAsia="Arial" w:hAnsi="Arial" w:cs="Arial"/>
          <w:kern w:val="1"/>
          <w:lang w:eastAsia="zh-CN" w:bidi="hi-IN"/>
        </w:rPr>
      </w:pPr>
      <w:proofErr w:type="spellStart"/>
      <w:r>
        <w:rPr>
          <w:rFonts w:ascii="Arial" w:eastAsia="Arial" w:hAnsi="Arial" w:cs="Arial"/>
          <w:kern w:val="1"/>
          <w:lang w:eastAsia="zh-CN" w:bidi="hi-IN"/>
        </w:rPr>
        <w:t>Consiliul</w:t>
      </w:r>
      <w:proofErr w:type="spellEnd"/>
      <w:r>
        <w:rPr>
          <w:rFonts w:ascii="Arial" w:eastAsia="Arial" w:hAnsi="Arial" w:cs="Arial"/>
          <w:kern w:val="1"/>
          <w:lang w:eastAsia="zh-CN" w:bidi="hi-IN"/>
        </w:rPr>
        <w:t xml:space="preserve"> </w:t>
      </w:r>
      <w:proofErr w:type="spellStart"/>
      <w:r>
        <w:rPr>
          <w:rFonts w:ascii="Arial" w:eastAsia="Arial" w:hAnsi="Arial" w:cs="Arial"/>
          <w:kern w:val="1"/>
          <w:lang w:eastAsia="zh-CN" w:bidi="hi-IN"/>
        </w:rPr>
        <w:t>Judetean</w:t>
      </w:r>
      <w:proofErr w:type="spellEnd"/>
      <w:r>
        <w:rPr>
          <w:rFonts w:ascii="Arial" w:eastAsia="Arial" w:hAnsi="Arial" w:cs="Arial"/>
          <w:kern w:val="1"/>
          <w:lang w:eastAsia="zh-CN" w:bidi="hi-IN"/>
        </w:rPr>
        <w:t xml:space="preserve"> </w:t>
      </w:r>
      <w:proofErr w:type="spellStart"/>
      <w:r>
        <w:rPr>
          <w:rFonts w:ascii="Arial" w:eastAsia="Arial" w:hAnsi="Arial" w:cs="Arial"/>
          <w:kern w:val="1"/>
          <w:lang w:eastAsia="zh-CN" w:bidi="hi-IN"/>
        </w:rPr>
        <w:t>Valcea</w:t>
      </w:r>
      <w:proofErr w:type="spellEnd"/>
      <w:r>
        <w:rPr>
          <w:rFonts w:ascii="Arial" w:eastAsia="Arial" w:hAnsi="Arial" w:cs="Arial"/>
          <w:kern w:val="1"/>
          <w:lang w:eastAsia="zh-CN" w:bidi="hi-IN"/>
        </w:rPr>
        <w:t>;</w:t>
      </w:r>
    </w:p>
    <w:p w14:paraId="6EA5F413" w14:textId="136C49DB" w:rsidR="00BB5673" w:rsidRPr="00BB5673" w:rsidRDefault="00BB5673" w:rsidP="00BB5673">
      <w:pPr>
        <w:widowControl w:val="0"/>
        <w:numPr>
          <w:ilvl w:val="0"/>
          <w:numId w:val="4"/>
        </w:numPr>
        <w:suppressAutoHyphens/>
        <w:spacing w:after="0" w:line="276" w:lineRule="auto"/>
        <w:jc w:val="both"/>
        <w:rPr>
          <w:rFonts w:ascii="Arial" w:eastAsia="Arial" w:hAnsi="Arial" w:cs="Arial"/>
          <w:kern w:val="1"/>
          <w:lang w:eastAsia="zh-CN" w:bidi="hi-IN"/>
        </w:rPr>
      </w:pPr>
      <w:r w:rsidRPr="00BB5673">
        <w:rPr>
          <w:rFonts w:ascii="Arial" w:eastAsia="Arial" w:hAnsi="Arial" w:cs="Arial"/>
          <w:kern w:val="1"/>
          <w:lang w:eastAsia="zh-CN" w:bidi="hi-IN"/>
        </w:rPr>
        <w:t xml:space="preserve">APM </w:t>
      </w:r>
      <w:proofErr w:type="spellStart"/>
      <w:r w:rsidR="00083AC4">
        <w:rPr>
          <w:rFonts w:ascii="Arial" w:eastAsia="Arial" w:hAnsi="Arial" w:cs="Arial"/>
          <w:kern w:val="1"/>
          <w:lang w:eastAsia="zh-CN" w:bidi="hi-IN"/>
        </w:rPr>
        <w:t>Valcea</w:t>
      </w:r>
      <w:proofErr w:type="spellEnd"/>
      <w:r w:rsidRPr="00BB5673">
        <w:rPr>
          <w:rFonts w:ascii="Arial" w:eastAsia="Arial" w:hAnsi="Arial" w:cs="Arial"/>
          <w:kern w:val="1"/>
          <w:lang w:eastAsia="zh-CN" w:bidi="hi-IN"/>
        </w:rPr>
        <w:t>;</w:t>
      </w:r>
    </w:p>
    <w:p w14:paraId="6F915D1C" w14:textId="643D1894" w:rsidR="00BB5673" w:rsidRPr="00BB5673" w:rsidRDefault="00BB5673" w:rsidP="00BB5673">
      <w:pPr>
        <w:widowControl w:val="0"/>
        <w:numPr>
          <w:ilvl w:val="0"/>
          <w:numId w:val="4"/>
        </w:numPr>
        <w:suppressAutoHyphens/>
        <w:spacing w:after="0" w:line="276" w:lineRule="auto"/>
        <w:jc w:val="both"/>
        <w:rPr>
          <w:rFonts w:ascii="Arial" w:eastAsia="Arial" w:hAnsi="Arial" w:cs="Arial"/>
          <w:kern w:val="1"/>
          <w:lang w:eastAsia="zh-CN" w:bidi="hi-IN"/>
        </w:rPr>
      </w:pPr>
      <w:r w:rsidRPr="00BB5673">
        <w:rPr>
          <w:rFonts w:ascii="Arial" w:eastAsia="Arial" w:hAnsi="Arial" w:cs="Arial"/>
          <w:kern w:val="1"/>
          <w:lang w:eastAsia="zh-CN" w:bidi="hi-IN"/>
        </w:rPr>
        <w:t xml:space="preserve">DSP </w:t>
      </w:r>
      <w:proofErr w:type="spellStart"/>
      <w:r w:rsidR="00083AC4">
        <w:rPr>
          <w:rFonts w:ascii="Arial" w:eastAsia="Arial" w:hAnsi="Arial" w:cs="Arial"/>
          <w:kern w:val="1"/>
          <w:lang w:eastAsia="zh-CN" w:bidi="hi-IN"/>
        </w:rPr>
        <w:t>Valcea</w:t>
      </w:r>
      <w:proofErr w:type="spellEnd"/>
      <w:r w:rsidRPr="00BB5673">
        <w:rPr>
          <w:rFonts w:ascii="Arial" w:eastAsia="Arial" w:hAnsi="Arial" w:cs="Arial"/>
          <w:kern w:val="1"/>
          <w:lang w:eastAsia="zh-CN" w:bidi="hi-IN"/>
        </w:rPr>
        <w:t>.</w:t>
      </w:r>
    </w:p>
    <w:p w14:paraId="36ADDDB4" w14:textId="77777777" w:rsidR="00BB5673" w:rsidRPr="00BB5673" w:rsidRDefault="00BB5673" w:rsidP="00BB5673">
      <w:pPr>
        <w:widowControl w:val="0"/>
        <w:suppressAutoHyphens/>
        <w:spacing w:after="0" w:line="360" w:lineRule="auto"/>
        <w:jc w:val="both"/>
        <w:rPr>
          <w:rFonts w:ascii="Arial" w:eastAsia="Arial" w:hAnsi="Arial" w:cs="Arial"/>
          <w:kern w:val="1"/>
          <w:sz w:val="24"/>
          <w:szCs w:val="24"/>
          <w:lang w:eastAsia="zh-CN" w:bidi="hi-IN"/>
        </w:rPr>
      </w:pPr>
    </w:p>
    <w:p w14:paraId="471F16D6" w14:textId="77777777" w:rsidR="00BB5673" w:rsidRPr="00B13E6C" w:rsidRDefault="00BB5673" w:rsidP="00B13E6C">
      <w:pPr>
        <w:widowControl w:val="0"/>
        <w:suppressAutoHyphens/>
        <w:spacing w:after="0" w:line="276" w:lineRule="auto"/>
        <w:jc w:val="both"/>
        <w:rPr>
          <w:rFonts w:ascii="Arial" w:eastAsia="Arial" w:hAnsi="Arial" w:cs="Arial"/>
          <w:kern w:val="1"/>
          <w:lang w:eastAsia="zh-CN" w:bidi="hi-IN"/>
        </w:rPr>
      </w:pPr>
      <w:proofErr w:type="spellStart"/>
      <w:r w:rsidRPr="00B13E6C">
        <w:rPr>
          <w:rFonts w:ascii="Arial" w:eastAsia="Arial" w:hAnsi="Arial" w:cs="Arial"/>
          <w:kern w:val="1"/>
          <w:lang w:eastAsia="zh-CN" w:bidi="hi-IN"/>
        </w:rPr>
        <w:t>Pentru</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legitimitatea</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func</w:t>
      </w:r>
      <w:r w:rsidRPr="00B13E6C">
        <w:rPr>
          <w:rFonts w:ascii="Arial" w:eastAsia="Arial" w:hAnsi="Arial" w:cs="Arial"/>
          <w:color w:val="000000"/>
          <w:kern w:val="1"/>
          <w:lang w:eastAsia="zh-CN" w:bidi="hi-IN"/>
        </w:rPr>
        <w:t>ţ</w:t>
      </w:r>
      <w:r w:rsidRPr="00B13E6C">
        <w:rPr>
          <w:rFonts w:ascii="Arial" w:eastAsia="Arial" w:hAnsi="Arial" w:cs="Arial"/>
          <w:kern w:val="1"/>
          <w:lang w:eastAsia="zh-CN" w:bidi="hi-IN"/>
        </w:rPr>
        <w:t>ion</w:t>
      </w:r>
      <w:r w:rsidRPr="00B13E6C">
        <w:rPr>
          <w:rFonts w:ascii="Arial" w:eastAsia="Arial" w:hAnsi="Arial" w:cs="Arial"/>
          <w:color w:val="000000"/>
          <w:kern w:val="1"/>
          <w:lang w:eastAsia="zh-CN" w:bidi="hi-IN"/>
        </w:rPr>
        <w:t>ǎ</w:t>
      </w:r>
      <w:r w:rsidRPr="00B13E6C">
        <w:rPr>
          <w:rFonts w:ascii="Arial" w:eastAsia="Arial" w:hAnsi="Arial" w:cs="Arial"/>
          <w:kern w:val="1"/>
          <w:lang w:eastAsia="zh-CN" w:bidi="hi-IN"/>
        </w:rPr>
        <w:t>rii</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acestui</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comitet</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este</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necesar</w:t>
      </w:r>
      <w:r w:rsidRPr="00B13E6C">
        <w:rPr>
          <w:rFonts w:ascii="Arial" w:eastAsia="Arial" w:hAnsi="Arial" w:cs="Arial"/>
          <w:color w:val="000000"/>
          <w:kern w:val="1"/>
          <w:lang w:eastAsia="zh-CN" w:bidi="hi-IN"/>
        </w:rPr>
        <w:t>ǎ</w:t>
      </w:r>
      <w:proofErr w:type="spellEnd"/>
      <w:r w:rsidRPr="00B13E6C">
        <w:rPr>
          <w:rFonts w:ascii="Arial" w:eastAsia="Arial" w:hAnsi="Arial" w:cs="Arial"/>
          <w:kern w:val="1"/>
          <w:lang w:eastAsia="zh-CN" w:bidi="hi-IN"/>
        </w:rPr>
        <w:t xml:space="preserve"> o </w:t>
      </w:r>
      <w:proofErr w:type="spellStart"/>
      <w:r w:rsidRPr="00B13E6C">
        <w:rPr>
          <w:rFonts w:ascii="Arial" w:eastAsia="Arial" w:hAnsi="Arial" w:cs="Arial"/>
          <w:kern w:val="1"/>
          <w:lang w:eastAsia="zh-CN" w:bidi="hi-IN"/>
        </w:rPr>
        <w:t>hot</w:t>
      </w:r>
      <w:r w:rsidRPr="00B13E6C">
        <w:rPr>
          <w:rFonts w:ascii="Arial" w:eastAsia="Arial" w:hAnsi="Arial" w:cs="Arial"/>
          <w:color w:val="000000"/>
          <w:kern w:val="1"/>
          <w:lang w:eastAsia="zh-CN" w:bidi="hi-IN"/>
        </w:rPr>
        <w:t>ǎ</w:t>
      </w:r>
      <w:r w:rsidRPr="00B13E6C">
        <w:rPr>
          <w:rFonts w:ascii="Arial" w:eastAsia="Arial" w:hAnsi="Arial" w:cs="Arial"/>
          <w:kern w:val="1"/>
          <w:lang w:eastAsia="zh-CN" w:bidi="hi-IN"/>
        </w:rPr>
        <w:t>râre</w:t>
      </w:r>
      <w:proofErr w:type="spellEnd"/>
      <w:r w:rsidRPr="00B13E6C">
        <w:rPr>
          <w:rFonts w:ascii="Arial" w:eastAsia="Arial" w:hAnsi="Arial" w:cs="Arial"/>
          <w:kern w:val="1"/>
          <w:lang w:eastAsia="zh-CN" w:bidi="hi-IN"/>
        </w:rPr>
        <w:t xml:space="preserve"> de </w:t>
      </w:r>
      <w:proofErr w:type="spellStart"/>
      <w:r w:rsidRPr="00B13E6C">
        <w:rPr>
          <w:rFonts w:ascii="Arial" w:eastAsia="Arial" w:hAnsi="Arial" w:cs="Arial"/>
          <w:kern w:val="1"/>
          <w:lang w:eastAsia="zh-CN" w:bidi="hi-IN"/>
        </w:rPr>
        <w:t>consiliu</w:t>
      </w:r>
      <w:proofErr w:type="spellEnd"/>
      <w:r w:rsidRPr="00B13E6C">
        <w:rPr>
          <w:rFonts w:ascii="Arial" w:eastAsia="Arial" w:hAnsi="Arial" w:cs="Arial"/>
          <w:kern w:val="1"/>
          <w:lang w:eastAsia="zh-CN" w:bidi="hi-IN"/>
        </w:rPr>
        <w:t xml:space="preserve"> local, care </w:t>
      </w:r>
      <w:proofErr w:type="spellStart"/>
      <w:r w:rsidRPr="00B13E6C">
        <w:rPr>
          <w:rFonts w:ascii="Arial" w:eastAsia="Arial" w:hAnsi="Arial" w:cs="Arial"/>
          <w:kern w:val="1"/>
          <w:lang w:eastAsia="zh-CN" w:bidi="hi-IN"/>
        </w:rPr>
        <w:t>s</w:t>
      </w:r>
      <w:r w:rsidRPr="00B13E6C">
        <w:rPr>
          <w:rFonts w:ascii="Arial" w:eastAsia="Arial" w:hAnsi="Arial" w:cs="Arial"/>
          <w:color w:val="000000"/>
          <w:kern w:val="1"/>
          <w:lang w:eastAsia="zh-CN" w:bidi="hi-IN"/>
        </w:rPr>
        <w:t>ǎ</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ofere</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competen</w:t>
      </w:r>
      <w:r w:rsidRPr="00B13E6C">
        <w:rPr>
          <w:rFonts w:ascii="Arial" w:eastAsia="Arial" w:hAnsi="Arial" w:cs="Arial"/>
          <w:color w:val="000000"/>
          <w:kern w:val="1"/>
          <w:lang w:eastAsia="zh-CN" w:bidi="hi-IN"/>
        </w:rPr>
        <w:t>ţ</w:t>
      </w:r>
      <w:r w:rsidRPr="00B13E6C">
        <w:rPr>
          <w:rFonts w:ascii="Arial" w:eastAsia="Arial" w:hAnsi="Arial" w:cs="Arial"/>
          <w:kern w:val="1"/>
          <w:lang w:eastAsia="zh-CN" w:bidi="hi-IN"/>
        </w:rPr>
        <w:t>ele</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legale</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şi</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s</w:t>
      </w:r>
      <w:r w:rsidRPr="00B13E6C">
        <w:rPr>
          <w:rFonts w:ascii="Arial" w:eastAsia="Arial" w:hAnsi="Arial" w:cs="Arial"/>
          <w:color w:val="000000"/>
          <w:kern w:val="1"/>
          <w:lang w:eastAsia="zh-CN" w:bidi="hi-IN"/>
        </w:rPr>
        <w:t>ǎ</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creeze</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condi</w:t>
      </w:r>
      <w:r w:rsidRPr="00B13E6C">
        <w:rPr>
          <w:rFonts w:ascii="Arial" w:eastAsia="Arial" w:hAnsi="Arial" w:cs="Arial"/>
          <w:color w:val="000000"/>
          <w:kern w:val="1"/>
          <w:lang w:eastAsia="zh-CN" w:bidi="hi-IN"/>
        </w:rPr>
        <w:t>ţ</w:t>
      </w:r>
      <w:r w:rsidRPr="00B13E6C">
        <w:rPr>
          <w:rFonts w:ascii="Arial" w:eastAsia="Arial" w:hAnsi="Arial" w:cs="Arial"/>
          <w:kern w:val="1"/>
          <w:lang w:eastAsia="zh-CN" w:bidi="hi-IN"/>
        </w:rPr>
        <w:t>iile</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pentru</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asumarea</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rapid</w:t>
      </w:r>
      <w:r w:rsidRPr="00B13E6C">
        <w:rPr>
          <w:rFonts w:ascii="Arial" w:eastAsia="Arial" w:hAnsi="Arial" w:cs="Arial"/>
          <w:color w:val="000000"/>
          <w:kern w:val="1"/>
          <w:lang w:eastAsia="zh-CN" w:bidi="hi-IN"/>
        </w:rPr>
        <w:t>ǎ</w:t>
      </w:r>
      <w:proofErr w:type="spellEnd"/>
      <w:r w:rsidRPr="00B13E6C">
        <w:rPr>
          <w:rFonts w:ascii="Arial" w:eastAsia="Arial" w:hAnsi="Arial" w:cs="Arial"/>
          <w:kern w:val="1"/>
          <w:lang w:eastAsia="zh-CN" w:bidi="hi-IN"/>
        </w:rPr>
        <w:t xml:space="preserve"> a </w:t>
      </w:r>
      <w:proofErr w:type="spellStart"/>
      <w:r w:rsidRPr="00B13E6C">
        <w:rPr>
          <w:rFonts w:ascii="Arial" w:eastAsia="Arial" w:hAnsi="Arial" w:cs="Arial"/>
          <w:kern w:val="1"/>
          <w:lang w:eastAsia="zh-CN" w:bidi="hi-IN"/>
        </w:rPr>
        <w:t>deciziilor</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necesare</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rezolv</w:t>
      </w:r>
      <w:r w:rsidRPr="00B13E6C">
        <w:rPr>
          <w:rFonts w:ascii="Arial" w:eastAsia="Arial" w:hAnsi="Arial" w:cs="Arial"/>
          <w:color w:val="000000"/>
          <w:kern w:val="1"/>
          <w:lang w:eastAsia="zh-CN" w:bidi="hi-IN"/>
        </w:rPr>
        <w:t>ǎ</w:t>
      </w:r>
      <w:r w:rsidRPr="00B13E6C">
        <w:rPr>
          <w:rFonts w:ascii="Arial" w:eastAsia="Arial" w:hAnsi="Arial" w:cs="Arial"/>
          <w:kern w:val="1"/>
          <w:lang w:eastAsia="zh-CN" w:bidi="hi-IN"/>
        </w:rPr>
        <w:t>rii</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problemelor</w:t>
      </w:r>
      <w:proofErr w:type="spellEnd"/>
      <w:r w:rsidRPr="00B13E6C">
        <w:rPr>
          <w:rFonts w:ascii="Arial" w:eastAsia="Arial" w:hAnsi="Arial" w:cs="Arial"/>
          <w:kern w:val="1"/>
          <w:lang w:eastAsia="zh-CN" w:bidi="hi-IN"/>
        </w:rPr>
        <w:t xml:space="preserve"> care pot </w:t>
      </w:r>
      <w:proofErr w:type="spellStart"/>
      <w:r w:rsidRPr="00B13E6C">
        <w:rPr>
          <w:rFonts w:ascii="Arial" w:eastAsia="Arial" w:hAnsi="Arial" w:cs="Arial"/>
          <w:kern w:val="1"/>
          <w:lang w:eastAsia="zh-CN" w:bidi="hi-IN"/>
        </w:rPr>
        <w:t>ap</w:t>
      </w:r>
      <w:r w:rsidRPr="00B13E6C">
        <w:rPr>
          <w:rFonts w:ascii="Arial" w:eastAsia="Arial" w:hAnsi="Arial" w:cs="Arial"/>
          <w:color w:val="000000"/>
          <w:kern w:val="1"/>
          <w:lang w:eastAsia="zh-CN" w:bidi="hi-IN"/>
        </w:rPr>
        <w:t>ǎ</w:t>
      </w:r>
      <w:r w:rsidRPr="00B13E6C">
        <w:rPr>
          <w:rFonts w:ascii="Arial" w:eastAsia="Arial" w:hAnsi="Arial" w:cs="Arial"/>
          <w:kern w:val="1"/>
          <w:lang w:eastAsia="zh-CN" w:bidi="hi-IN"/>
        </w:rPr>
        <w:t>rea</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în</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procesul</w:t>
      </w:r>
      <w:proofErr w:type="spellEnd"/>
      <w:r w:rsidRPr="00B13E6C">
        <w:rPr>
          <w:rFonts w:ascii="Arial" w:eastAsia="Arial" w:hAnsi="Arial" w:cs="Arial"/>
          <w:kern w:val="1"/>
          <w:lang w:eastAsia="zh-CN" w:bidi="hi-IN"/>
        </w:rPr>
        <w:t xml:space="preserve"> de </w:t>
      </w:r>
      <w:proofErr w:type="spellStart"/>
      <w:r w:rsidRPr="00B13E6C">
        <w:rPr>
          <w:rFonts w:ascii="Arial" w:eastAsia="Arial" w:hAnsi="Arial" w:cs="Arial"/>
          <w:kern w:val="1"/>
          <w:lang w:eastAsia="zh-CN" w:bidi="hi-IN"/>
        </w:rPr>
        <w:t>implementare</w:t>
      </w:r>
      <w:proofErr w:type="spellEnd"/>
      <w:r w:rsidRPr="00B13E6C">
        <w:rPr>
          <w:rFonts w:ascii="Arial" w:eastAsia="Arial" w:hAnsi="Arial" w:cs="Arial"/>
          <w:kern w:val="1"/>
          <w:lang w:eastAsia="zh-CN" w:bidi="hi-IN"/>
        </w:rPr>
        <w:t xml:space="preserve"> a PMUD.</w:t>
      </w:r>
    </w:p>
    <w:p w14:paraId="0EBBDE6C" w14:textId="77777777" w:rsidR="00BB5673" w:rsidRPr="00BB5673" w:rsidRDefault="00BB5673" w:rsidP="00BB5673">
      <w:pPr>
        <w:widowControl w:val="0"/>
        <w:suppressAutoHyphens/>
        <w:spacing w:after="0" w:line="360" w:lineRule="auto"/>
        <w:jc w:val="both"/>
        <w:rPr>
          <w:rFonts w:ascii="Arial" w:eastAsia="Arial" w:hAnsi="Arial" w:cs="Arial"/>
          <w:kern w:val="1"/>
          <w:sz w:val="24"/>
          <w:szCs w:val="24"/>
          <w:lang w:eastAsia="zh-CN" w:bidi="hi-IN"/>
        </w:rPr>
      </w:pPr>
    </w:p>
    <w:p w14:paraId="58507E12" w14:textId="034055C3" w:rsidR="00BB5673" w:rsidRPr="00B13E6C" w:rsidRDefault="00BB5673" w:rsidP="00B13E6C">
      <w:pPr>
        <w:widowControl w:val="0"/>
        <w:autoSpaceDE w:val="0"/>
        <w:autoSpaceDN w:val="0"/>
        <w:adjustRightInd w:val="0"/>
        <w:spacing w:after="0" w:line="276" w:lineRule="auto"/>
        <w:jc w:val="both"/>
        <w:rPr>
          <w:rFonts w:ascii="Arial" w:hAnsi="Arial" w:cs="Arial"/>
          <w:kern w:val="1"/>
          <w:lang w:bidi="hi-IN"/>
        </w:rPr>
      </w:pPr>
      <w:proofErr w:type="spellStart"/>
      <w:r w:rsidRPr="00B13E6C">
        <w:rPr>
          <w:rFonts w:ascii="Arial" w:eastAsia="Arial" w:hAnsi="Arial" w:cs="Arial"/>
          <w:kern w:val="1"/>
          <w:lang w:eastAsia="zh-CN" w:bidi="hi-IN"/>
        </w:rPr>
        <w:t>Pentru</w:t>
      </w:r>
      <w:proofErr w:type="spellEnd"/>
      <w:r w:rsidRPr="00B13E6C">
        <w:rPr>
          <w:rFonts w:ascii="Arial" w:eastAsia="Arial" w:hAnsi="Arial" w:cs="Arial"/>
          <w:kern w:val="1"/>
          <w:lang w:eastAsia="zh-CN" w:bidi="hi-IN"/>
        </w:rPr>
        <w:t xml:space="preserve"> buna </w:t>
      </w:r>
      <w:proofErr w:type="spellStart"/>
      <w:r w:rsidRPr="00B13E6C">
        <w:rPr>
          <w:rFonts w:ascii="Arial" w:eastAsia="Arial" w:hAnsi="Arial" w:cs="Arial"/>
          <w:kern w:val="1"/>
          <w:lang w:eastAsia="zh-CN" w:bidi="hi-IN"/>
        </w:rPr>
        <w:t>desf</w:t>
      </w:r>
      <w:r w:rsidRPr="00B13E6C">
        <w:rPr>
          <w:rFonts w:ascii="Arial" w:eastAsia="Arial" w:hAnsi="Arial" w:cs="Arial"/>
          <w:color w:val="000000"/>
          <w:kern w:val="1"/>
          <w:lang w:eastAsia="zh-CN" w:bidi="hi-IN"/>
        </w:rPr>
        <w:t>ǎ</w:t>
      </w:r>
      <w:r w:rsidRPr="00B13E6C">
        <w:rPr>
          <w:rFonts w:ascii="Arial" w:eastAsia="Arial" w:hAnsi="Arial" w:cs="Arial"/>
          <w:kern w:val="1"/>
          <w:lang w:eastAsia="zh-CN" w:bidi="hi-IN"/>
        </w:rPr>
        <w:t>şurare</w:t>
      </w:r>
      <w:proofErr w:type="spellEnd"/>
      <w:r w:rsidRPr="00B13E6C">
        <w:rPr>
          <w:rFonts w:ascii="Arial" w:eastAsia="Arial" w:hAnsi="Arial" w:cs="Arial"/>
          <w:kern w:val="1"/>
          <w:lang w:eastAsia="zh-CN" w:bidi="hi-IN"/>
        </w:rPr>
        <w:t xml:space="preserve"> a </w:t>
      </w:r>
      <w:proofErr w:type="spellStart"/>
      <w:r w:rsidRPr="00B13E6C">
        <w:rPr>
          <w:rFonts w:ascii="Arial" w:eastAsia="Arial" w:hAnsi="Arial" w:cs="Arial"/>
          <w:kern w:val="1"/>
          <w:lang w:eastAsia="zh-CN" w:bidi="hi-IN"/>
        </w:rPr>
        <w:t>procesului</w:t>
      </w:r>
      <w:proofErr w:type="spellEnd"/>
      <w:r w:rsidRPr="00B13E6C">
        <w:rPr>
          <w:rFonts w:ascii="Arial" w:eastAsia="Arial" w:hAnsi="Arial" w:cs="Arial"/>
          <w:kern w:val="1"/>
          <w:lang w:eastAsia="zh-CN" w:bidi="hi-IN"/>
        </w:rPr>
        <w:t xml:space="preserve"> de </w:t>
      </w:r>
      <w:proofErr w:type="spellStart"/>
      <w:r w:rsidRPr="00B13E6C">
        <w:rPr>
          <w:rFonts w:ascii="Arial" w:eastAsia="Arial" w:hAnsi="Arial" w:cs="Arial"/>
          <w:kern w:val="1"/>
          <w:lang w:eastAsia="zh-CN" w:bidi="hi-IN"/>
        </w:rPr>
        <w:t>implementare</w:t>
      </w:r>
      <w:proofErr w:type="spellEnd"/>
      <w:r w:rsidRPr="00B13E6C">
        <w:rPr>
          <w:rFonts w:ascii="Arial" w:eastAsia="Arial" w:hAnsi="Arial" w:cs="Arial"/>
          <w:kern w:val="1"/>
          <w:lang w:eastAsia="zh-CN" w:bidi="hi-IN"/>
        </w:rPr>
        <w:t xml:space="preserve"> a PMUD, </w:t>
      </w:r>
      <w:proofErr w:type="spellStart"/>
      <w:r w:rsidRPr="00B13E6C">
        <w:rPr>
          <w:rFonts w:ascii="Arial" w:eastAsia="Arial" w:hAnsi="Arial" w:cs="Arial"/>
          <w:kern w:val="1"/>
          <w:lang w:eastAsia="zh-CN" w:bidi="hi-IN"/>
        </w:rPr>
        <w:t>în</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cadrul</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Primariei</w:t>
      </w:r>
      <w:proofErr w:type="spellEnd"/>
      <w:r w:rsidRPr="00B13E6C">
        <w:rPr>
          <w:rFonts w:ascii="Arial" w:eastAsia="Arial" w:hAnsi="Arial" w:cs="Arial"/>
          <w:kern w:val="1"/>
          <w:lang w:eastAsia="zh-CN" w:bidi="hi-IN"/>
        </w:rPr>
        <w:t xml:space="preserve"> </w:t>
      </w:r>
      <w:proofErr w:type="spellStart"/>
      <w:r w:rsidR="00083AC4">
        <w:rPr>
          <w:rFonts w:ascii="Arial" w:eastAsia="Arial" w:hAnsi="Arial" w:cs="Arial"/>
          <w:kern w:val="1"/>
          <w:lang w:eastAsia="zh-CN" w:bidi="hi-IN"/>
        </w:rPr>
        <w:t>Horezu</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trebuie</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creat</w:t>
      </w:r>
      <w:proofErr w:type="spellEnd"/>
      <w:r w:rsidRPr="00B13E6C">
        <w:rPr>
          <w:rFonts w:ascii="Arial" w:eastAsia="Arial" w:hAnsi="Arial" w:cs="Arial"/>
          <w:kern w:val="1"/>
          <w:lang w:eastAsia="zh-CN" w:bidi="hi-IN"/>
        </w:rPr>
        <w:t xml:space="preserve"> un </w:t>
      </w:r>
      <w:proofErr w:type="spellStart"/>
      <w:r w:rsidRPr="00B13E6C">
        <w:rPr>
          <w:rFonts w:ascii="Arial" w:eastAsia="Arial" w:hAnsi="Arial" w:cs="Arial"/>
          <w:kern w:val="1"/>
          <w:lang w:eastAsia="zh-CN" w:bidi="hi-IN"/>
        </w:rPr>
        <w:t>compartiment</w:t>
      </w:r>
      <w:proofErr w:type="spellEnd"/>
      <w:r w:rsidRPr="00B13E6C">
        <w:rPr>
          <w:rFonts w:ascii="Arial" w:eastAsia="Arial" w:hAnsi="Arial" w:cs="Arial"/>
          <w:kern w:val="1"/>
          <w:lang w:eastAsia="zh-CN" w:bidi="hi-IN"/>
        </w:rPr>
        <w:t xml:space="preserve"> care </w:t>
      </w:r>
      <w:proofErr w:type="spellStart"/>
      <w:r w:rsidRPr="00B13E6C">
        <w:rPr>
          <w:rFonts w:ascii="Arial" w:eastAsia="Arial" w:hAnsi="Arial" w:cs="Arial"/>
          <w:kern w:val="1"/>
          <w:lang w:eastAsia="zh-CN" w:bidi="hi-IN"/>
        </w:rPr>
        <w:t>s</w:t>
      </w:r>
      <w:r w:rsidRPr="00B13E6C">
        <w:rPr>
          <w:rFonts w:ascii="Arial" w:eastAsia="Arial" w:hAnsi="Arial" w:cs="Arial"/>
          <w:color w:val="000000"/>
          <w:kern w:val="1"/>
          <w:lang w:eastAsia="zh-CN" w:bidi="hi-IN"/>
        </w:rPr>
        <w:t>ǎ</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r</w:t>
      </w:r>
      <w:r w:rsidRPr="00B13E6C">
        <w:rPr>
          <w:rFonts w:ascii="Arial" w:eastAsia="Arial" w:hAnsi="Arial" w:cs="Arial"/>
          <w:color w:val="000000"/>
          <w:kern w:val="1"/>
          <w:lang w:eastAsia="zh-CN" w:bidi="hi-IN"/>
        </w:rPr>
        <w:t>ǎ</w:t>
      </w:r>
      <w:r w:rsidRPr="00B13E6C">
        <w:rPr>
          <w:rFonts w:ascii="Arial" w:eastAsia="Arial" w:hAnsi="Arial" w:cs="Arial"/>
          <w:kern w:val="1"/>
          <w:lang w:eastAsia="zh-CN" w:bidi="hi-IN"/>
        </w:rPr>
        <w:t>spund</w:t>
      </w:r>
      <w:r w:rsidRPr="00B13E6C">
        <w:rPr>
          <w:rFonts w:ascii="Arial" w:eastAsia="Arial" w:hAnsi="Arial" w:cs="Arial"/>
          <w:color w:val="000000"/>
          <w:kern w:val="1"/>
          <w:lang w:eastAsia="zh-CN" w:bidi="hi-IN"/>
        </w:rPr>
        <w:t>ǎ</w:t>
      </w:r>
      <w:proofErr w:type="spellEnd"/>
      <w:r w:rsidRPr="00B13E6C">
        <w:rPr>
          <w:rFonts w:ascii="Arial" w:eastAsia="Arial" w:hAnsi="Arial" w:cs="Arial"/>
          <w:kern w:val="1"/>
          <w:lang w:eastAsia="zh-CN" w:bidi="hi-IN"/>
        </w:rPr>
        <w:t xml:space="preserve"> de </w:t>
      </w:r>
      <w:proofErr w:type="spellStart"/>
      <w:r w:rsidRPr="00B13E6C">
        <w:rPr>
          <w:rFonts w:ascii="Arial" w:eastAsia="Arial" w:hAnsi="Arial" w:cs="Arial"/>
          <w:kern w:val="1"/>
          <w:lang w:eastAsia="zh-CN" w:bidi="hi-IN"/>
        </w:rPr>
        <w:t>realizarea</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activit</w:t>
      </w:r>
      <w:r w:rsidRPr="00B13E6C">
        <w:rPr>
          <w:rFonts w:ascii="Arial" w:eastAsia="Arial" w:hAnsi="Arial" w:cs="Arial"/>
          <w:color w:val="000000"/>
          <w:kern w:val="1"/>
          <w:lang w:eastAsia="zh-CN" w:bidi="hi-IN"/>
        </w:rPr>
        <w:t>ǎţ</w:t>
      </w:r>
      <w:r w:rsidRPr="00B13E6C">
        <w:rPr>
          <w:rFonts w:ascii="Arial" w:eastAsia="Arial" w:hAnsi="Arial" w:cs="Arial"/>
          <w:kern w:val="1"/>
          <w:lang w:eastAsia="zh-CN" w:bidi="hi-IN"/>
        </w:rPr>
        <w:t>ilor</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efective</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asociate</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monitoriz</w:t>
      </w:r>
      <w:r w:rsidRPr="00B13E6C">
        <w:rPr>
          <w:rFonts w:ascii="Arial" w:eastAsia="Arial" w:hAnsi="Arial" w:cs="Arial"/>
          <w:color w:val="000000"/>
          <w:kern w:val="1"/>
          <w:lang w:eastAsia="zh-CN" w:bidi="hi-IN"/>
        </w:rPr>
        <w:t>ǎ</w:t>
      </w:r>
      <w:r w:rsidRPr="00B13E6C">
        <w:rPr>
          <w:rFonts w:ascii="Arial" w:eastAsia="Arial" w:hAnsi="Arial" w:cs="Arial"/>
          <w:kern w:val="1"/>
          <w:lang w:eastAsia="zh-CN" w:bidi="hi-IN"/>
        </w:rPr>
        <w:t>rii</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şi</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evalu</w:t>
      </w:r>
      <w:r w:rsidRPr="00B13E6C">
        <w:rPr>
          <w:rFonts w:ascii="Arial" w:eastAsia="Arial" w:hAnsi="Arial" w:cs="Arial"/>
          <w:color w:val="000000"/>
          <w:kern w:val="1"/>
          <w:lang w:eastAsia="zh-CN" w:bidi="hi-IN"/>
        </w:rPr>
        <w:t>ǎ</w:t>
      </w:r>
      <w:r w:rsidRPr="00B13E6C">
        <w:rPr>
          <w:rFonts w:ascii="Arial" w:eastAsia="Arial" w:hAnsi="Arial" w:cs="Arial"/>
          <w:kern w:val="1"/>
          <w:lang w:eastAsia="zh-CN" w:bidi="hi-IN"/>
        </w:rPr>
        <w:t>rii</w:t>
      </w:r>
      <w:proofErr w:type="spellEnd"/>
      <w:r w:rsidRPr="00B13E6C">
        <w:rPr>
          <w:rFonts w:ascii="Arial" w:eastAsia="Arial" w:hAnsi="Arial" w:cs="Arial"/>
          <w:kern w:val="1"/>
          <w:lang w:eastAsia="zh-CN" w:bidi="hi-IN"/>
        </w:rPr>
        <w:t xml:space="preserve"> PMUD (pe </w:t>
      </w:r>
      <w:proofErr w:type="spellStart"/>
      <w:r w:rsidRPr="00B13E6C">
        <w:rPr>
          <w:rFonts w:ascii="Arial" w:eastAsia="Arial" w:hAnsi="Arial" w:cs="Arial"/>
          <w:kern w:val="1"/>
          <w:lang w:eastAsia="zh-CN" w:bidi="hi-IN"/>
        </w:rPr>
        <w:t>baza</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indicatorilor</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prezenta</w:t>
      </w:r>
      <w:r w:rsidRPr="00B13E6C">
        <w:rPr>
          <w:rFonts w:ascii="Arial" w:eastAsia="Arial" w:hAnsi="Arial" w:cs="Arial"/>
          <w:color w:val="000000"/>
          <w:kern w:val="1"/>
          <w:lang w:eastAsia="zh-CN" w:bidi="hi-IN"/>
        </w:rPr>
        <w:t>ţ</w:t>
      </w:r>
      <w:r w:rsidRPr="00B13E6C">
        <w:rPr>
          <w:rFonts w:ascii="Arial" w:eastAsia="Arial" w:hAnsi="Arial" w:cs="Arial"/>
          <w:kern w:val="1"/>
          <w:lang w:eastAsia="zh-CN" w:bidi="hi-IN"/>
        </w:rPr>
        <w:t>i</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mai</w:t>
      </w:r>
      <w:proofErr w:type="spellEnd"/>
      <w:r w:rsidRPr="00B13E6C">
        <w:rPr>
          <w:rFonts w:ascii="Arial" w:eastAsia="Arial" w:hAnsi="Arial" w:cs="Arial"/>
          <w:kern w:val="1"/>
          <w:lang w:eastAsia="zh-CN" w:bidi="hi-IN"/>
        </w:rPr>
        <w:t xml:space="preserve"> sus). </w:t>
      </w:r>
      <w:proofErr w:type="spellStart"/>
      <w:r w:rsidRPr="00B13E6C">
        <w:rPr>
          <w:rFonts w:ascii="Arial" w:eastAsia="Arial" w:hAnsi="Arial" w:cs="Arial"/>
          <w:kern w:val="1"/>
          <w:lang w:eastAsia="zh-CN" w:bidi="hi-IN"/>
        </w:rPr>
        <w:t>Acest</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compartiment</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trebuie</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s</w:t>
      </w:r>
      <w:r w:rsidRPr="00B13E6C">
        <w:rPr>
          <w:rFonts w:ascii="Arial" w:eastAsia="Arial" w:hAnsi="Arial" w:cs="Arial"/>
          <w:color w:val="000000"/>
          <w:kern w:val="1"/>
          <w:lang w:eastAsia="zh-CN" w:bidi="hi-IN"/>
        </w:rPr>
        <w:t>ǎ</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aib</w:t>
      </w:r>
      <w:r w:rsidRPr="00B13E6C">
        <w:rPr>
          <w:rFonts w:ascii="Arial" w:eastAsia="Arial" w:hAnsi="Arial" w:cs="Arial"/>
          <w:color w:val="000000"/>
          <w:kern w:val="1"/>
          <w:lang w:eastAsia="zh-CN" w:bidi="hi-IN"/>
        </w:rPr>
        <w:t>ǎ</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în</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componen</w:t>
      </w:r>
      <w:r w:rsidRPr="00B13E6C">
        <w:rPr>
          <w:rFonts w:ascii="Arial" w:eastAsia="Arial" w:hAnsi="Arial" w:cs="Arial"/>
          <w:color w:val="000000"/>
          <w:kern w:val="1"/>
          <w:lang w:eastAsia="zh-CN" w:bidi="hi-IN"/>
        </w:rPr>
        <w:t>ţǎ</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specialişti</w:t>
      </w:r>
      <w:proofErr w:type="spellEnd"/>
      <w:r w:rsidRPr="00B13E6C">
        <w:rPr>
          <w:rFonts w:ascii="Arial" w:eastAsia="Arial" w:hAnsi="Arial" w:cs="Arial"/>
          <w:kern w:val="1"/>
          <w:lang w:eastAsia="zh-CN" w:bidi="hi-IN"/>
        </w:rPr>
        <w:t xml:space="preserve"> cu </w:t>
      </w:r>
      <w:proofErr w:type="spellStart"/>
      <w:r w:rsidRPr="00B13E6C">
        <w:rPr>
          <w:rFonts w:ascii="Arial" w:eastAsia="Arial" w:hAnsi="Arial" w:cs="Arial"/>
          <w:kern w:val="1"/>
          <w:lang w:eastAsia="zh-CN" w:bidi="hi-IN"/>
        </w:rPr>
        <w:t>expertiz</w:t>
      </w:r>
      <w:r w:rsidRPr="00B13E6C">
        <w:rPr>
          <w:rFonts w:ascii="Arial" w:eastAsia="Arial" w:hAnsi="Arial" w:cs="Arial"/>
          <w:color w:val="000000"/>
          <w:kern w:val="1"/>
          <w:lang w:eastAsia="zh-CN" w:bidi="hi-IN"/>
        </w:rPr>
        <w:t>ǎ</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în</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domeniul</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planific</w:t>
      </w:r>
      <w:r w:rsidRPr="00B13E6C">
        <w:rPr>
          <w:rFonts w:ascii="Arial" w:eastAsia="Arial" w:hAnsi="Arial" w:cs="Arial"/>
          <w:color w:val="000000"/>
          <w:kern w:val="1"/>
          <w:lang w:eastAsia="zh-CN" w:bidi="hi-IN"/>
        </w:rPr>
        <w:t>ǎ</w:t>
      </w:r>
      <w:r w:rsidRPr="00B13E6C">
        <w:rPr>
          <w:rFonts w:ascii="Arial" w:eastAsia="Arial" w:hAnsi="Arial" w:cs="Arial"/>
          <w:kern w:val="1"/>
          <w:lang w:eastAsia="zh-CN" w:bidi="hi-IN"/>
        </w:rPr>
        <w:t>rii</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şi</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monitoriz</w:t>
      </w:r>
      <w:r w:rsidRPr="00B13E6C">
        <w:rPr>
          <w:rFonts w:ascii="Arial" w:eastAsia="Arial" w:hAnsi="Arial" w:cs="Arial"/>
          <w:color w:val="000000"/>
          <w:kern w:val="1"/>
          <w:lang w:eastAsia="zh-CN" w:bidi="hi-IN"/>
        </w:rPr>
        <w:t>ǎ</w:t>
      </w:r>
      <w:r w:rsidRPr="00B13E6C">
        <w:rPr>
          <w:rFonts w:ascii="Arial" w:eastAsia="Arial" w:hAnsi="Arial" w:cs="Arial"/>
          <w:kern w:val="1"/>
          <w:lang w:eastAsia="zh-CN" w:bidi="hi-IN"/>
        </w:rPr>
        <w:t>rii</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planurilor</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strategice</w:t>
      </w:r>
      <w:proofErr w:type="spellEnd"/>
      <w:r w:rsidRPr="00B13E6C">
        <w:rPr>
          <w:rFonts w:ascii="Arial" w:eastAsia="Arial" w:hAnsi="Arial" w:cs="Arial"/>
          <w:kern w:val="1"/>
          <w:lang w:eastAsia="zh-CN" w:bidi="hi-IN"/>
        </w:rPr>
        <w:t xml:space="preserve">, cum </w:t>
      </w:r>
      <w:proofErr w:type="spellStart"/>
      <w:r w:rsidRPr="00B13E6C">
        <w:rPr>
          <w:rFonts w:ascii="Arial" w:eastAsia="Arial" w:hAnsi="Arial" w:cs="Arial"/>
          <w:kern w:val="1"/>
          <w:lang w:eastAsia="zh-CN" w:bidi="hi-IN"/>
        </w:rPr>
        <w:t>ar</w:t>
      </w:r>
      <w:proofErr w:type="spellEnd"/>
      <w:r w:rsidRPr="00B13E6C">
        <w:rPr>
          <w:rFonts w:ascii="Arial" w:eastAsia="Arial" w:hAnsi="Arial" w:cs="Arial"/>
          <w:kern w:val="1"/>
          <w:lang w:eastAsia="zh-CN" w:bidi="hi-IN"/>
        </w:rPr>
        <w:t xml:space="preserve"> fi: </w:t>
      </w:r>
      <w:proofErr w:type="spellStart"/>
      <w:r w:rsidRPr="00B13E6C">
        <w:rPr>
          <w:rFonts w:ascii="Arial" w:eastAsia="Arial" w:hAnsi="Arial" w:cs="Arial"/>
          <w:kern w:val="1"/>
          <w:lang w:eastAsia="zh-CN" w:bidi="hi-IN"/>
        </w:rPr>
        <w:t>inginer</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transporturi</w:t>
      </w:r>
      <w:proofErr w:type="spellEnd"/>
      <w:r w:rsidRPr="00B13E6C">
        <w:rPr>
          <w:rFonts w:ascii="Arial" w:eastAsia="Arial" w:hAnsi="Arial" w:cs="Arial"/>
          <w:kern w:val="1"/>
          <w:lang w:eastAsia="zh-CN" w:bidi="hi-IN"/>
        </w:rPr>
        <w:t xml:space="preserve">, economist, </w:t>
      </w:r>
      <w:proofErr w:type="spellStart"/>
      <w:r w:rsidRPr="00B13E6C">
        <w:rPr>
          <w:rFonts w:ascii="Arial" w:eastAsia="Arial" w:hAnsi="Arial" w:cs="Arial"/>
          <w:kern w:val="1"/>
          <w:lang w:eastAsia="zh-CN" w:bidi="hi-IN"/>
        </w:rPr>
        <w:t>planificator</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în</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transporturi</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specializat</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în</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modelarea</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traficului</w:t>
      </w:r>
      <w:proofErr w:type="spellEnd"/>
      <w:r w:rsidRPr="00B13E6C">
        <w:rPr>
          <w:rFonts w:ascii="Arial" w:eastAsia="Arial" w:hAnsi="Arial" w:cs="Arial"/>
          <w:kern w:val="1"/>
          <w:lang w:eastAsia="zh-CN" w:bidi="hi-IN"/>
        </w:rPr>
        <w:t xml:space="preserve">, architect </w:t>
      </w:r>
      <w:proofErr w:type="spellStart"/>
      <w:r w:rsidRPr="00B13E6C">
        <w:rPr>
          <w:rFonts w:ascii="Arial" w:eastAsia="Arial" w:hAnsi="Arial" w:cs="Arial"/>
          <w:kern w:val="1"/>
          <w:lang w:eastAsia="zh-CN" w:bidi="hi-IN"/>
        </w:rPr>
        <w:t>şi</w:t>
      </w:r>
      <w:proofErr w:type="spellEnd"/>
      <w:r w:rsidRPr="00B13E6C">
        <w:rPr>
          <w:rFonts w:ascii="Arial" w:eastAsia="Arial" w:hAnsi="Arial" w:cs="Arial"/>
          <w:kern w:val="1"/>
          <w:lang w:eastAsia="zh-CN" w:bidi="hi-IN"/>
        </w:rPr>
        <w:t xml:space="preserve"> expert </w:t>
      </w:r>
      <w:proofErr w:type="spellStart"/>
      <w:r w:rsidRPr="00B13E6C">
        <w:rPr>
          <w:rFonts w:ascii="Arial" w:eastAsia="Arial" w:hAnsi="Arial" w:cs="Arial"/>
          <w:kern w:val="1"/>
          <w:lang w:eastAsia="zh-CN" w:bidi="hi-IN"/>
        </w:rPr>
        <w:t>mediu</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Compartimentul</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trebuie</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s</w:t>
      </w:r>
      <w:r w:rsidRPr="00B13E6C">
        <w:rPr>
          <w:rFonts w:ascii="Arial" w:eastAsia="Arial" w:hAnsi="Arial" w:cs="Arial"/>
          <w:color w:val="000000"/>
          <w:kern w:val="1"/>
          <w:lang w:eastAsia="zh-CN" w:bidi="hi-IN"/>
        </w:rPr>
        <w:t>ǎ</w:t>
      </w:r>
      <w:proofErr w:type="spellEnd"/>
      <w:r w:rsidRPr="00B13E6C">
        <w:rPr>
          <w:rFonts w:ascii="Arial" w:eastAsia="Arial" w:hAnsi="Arial" w:cs="Arial"/>
          <w:kern w:val="1"/>
          <w:lang w:eastAsia="zh-CN" w:bidi="hi-IN"/>
        </w:rPr>
        <w:t xml:space="preserve"> fie </w:t>
      </w:r>
      <w:proofErr w:type="spellStart"/>
      <w:r w:rsidRPr="00B13E6C">
        <w:rPr>
          <w:rFonts w:ascii="Arial" w:eastAsia="Arial" w:hAnsi="Arial" w:cs="Arial"/>
          <w:kern w:val="1"/>
          <w:lang w:eastAsia="zh-CN" w:bidi="hi-IN"/>
        </w:rPr>
        <w:t>dotat</w:t>
      </w:r>
      <w:proofErr w:type="spellEnd"/>
      <w:r w:rsidRPr="00B13E6C">
        <w:rPr>
          <w:rFonts w:ascii="Arial" w:eastAsia="Arial" w:hAnsi="Arial" w:cs="Arial"/>
          <w:kern w:val="1"/>
          <w:lang w:eastAsia="zh-CN" w:bidi="hi-IN"/>
        </w:rPr>
        <w:t xml:space="preserve"> cu </w:t>
      </w:r>
      <w:proofErr w:type="spellStart"/>
      <w:r w:rsidRPr="00B13E6C">
        <w:rPr>
          <w:rFonts w:ascii="Arial" w:eastAsia="Arial" w:hAnsi="Arial" w:cs="Arial"/>
          <w:kern w:val="1"/>
          <w:lang w:eastAsia="zh-CN" w:bidi="hi-IN"/>
        </w:rPr>
        <w:t>echipamente</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şi</w:t>
      </w:r>
      <w:proofErr w:type="spellEnd"/>
      <w:r w:rsidRPr="00B13E6C">
        <w:rPr>
          <w:rFonts w:ascii="Arial" w:eastAsia="Arial" w:hAnsi="Arial" w:cs="Arial"/>
          <w:kern w:val="1"/>
          <w:lang w:eastAsia="zh-CN" w:bidi="hi-IN"/>
        </w:rPr>
        <w:t xml:space="preserve"> </w:t>
      </w:r>
      <w:proofErr w:type="spellStart"/>
      <w:r w:rsidRPr="00B13E6C">
        <w:rPr>
          <w:rFonts w:ascii="Arial" w:eastAsia="Arial" w:hAnsi="Arial" w:cs="Arial"/>
          <w:kern w:val="1"/>
          <w:lang w:eastAsia="zh-CN" w:bidi="hi-IN"/>
        </w:rPr>
        <w:t>tehnica</w:t>
      </w:r>
      <w:proofErr w:type="spellEnd"/>
      <w:r w:rsidRPr="00B13E6C">
        <w:rPr>
          <w:rFonts w:ascii="Arial" w:eastAsia="Arial" w:hAnsi="Arial" w:cs="Arial"/>
          <w:kern w:val="1"/>
          <w:lang w:eastAsia="zh-CN" w:bidi="hi-IN"/>
        </w:rPr>
        <w:t xml:space="preserve"> hard </w:t>
      </w:r>
      <w:proofErr w:type="spellStart"/>
      <w:r w:rsidRPr="00B13E6C">
        <w:rPr>
          <w:rFonts w:ascii="Arial" w:eastAsia="Arial" w:hAnsi="Arial" w:cs="Arial"/>
          <w:kern w:val="1"/>
          <w:lang w:eastAsia="zh-CN" w:bidi="hi-IN"/>
        </w:rPr>
        <w:t>şi</w:t>
      </w:r>
      <w:proofErr w:type="spellEnd"/>
      <w:r w:rsidRPr="00B13E6C">
        <w:rPr>
          <w:rFonts w:ascii="Arial" w:eastAsia="Arial" w:hAnsi="Arial" w:cs="Arial"/>
          <w:kern w:val="1"/>
          <w:lang w:eastAsia="zh-CN" w:bidi="hi-IN"/>
        </w:rPr>
        <w:t xml:space="preserve"> soft </w:t>
      </w:r>
      <w:r w:rsidRPr="00B13E6C">
        <w:rPr>
          <w:rFonts w:ascii="Arial" w:hAnsi="Arial" w:cs="Arial"/>
          <w:kern w:val="1"/>
          <w:lang w:bidi="hi-IN"/>
        </w:rPr>
        <w:t>(</w:t>
      </w:r>
      <w:proofErr w:type="spellStart"/>
      <w:r w:rsidRPr="00B13E6C">
        <w:rPr>
          <w:rFonts w:ascii="Arial" w:hAnsi="Arial" w:cs="Arial"/>
          <w:kern w:val="1"/>
          <w:lang w:bidi="hi-IN"/>
        </w:rPr>
        <w:t>inclusiv</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programe</w:t>
      </w:r>
      <w:proofErr w:type="spellEnd"/>
      <w:r w:rsidRPr="00B13E6C">
        <w:rPr>
          <w:rFonts w:ascii="Arial" w:hAnsi="Arial" w:cs="Arial"/>
          <w:kern w:val="1"/>
          <w:lang w:bidi="hi-IN"/>
        </w:rPr>
        <w:t xml:space="preserve"> de </w:t>
      </w:r>
      <w:proofErr w:type="spellStart"/>
      <w:r w:rsidRPr="00B13E6C">
        <w:rPr>
          <w:rFonts w:ascii="Arial" w:hAnsi="Arial" w:cs="Arial"/>
          <w:kern w:val="1"/>
          <w:lang w:bidi="hi-IN"/>
        </w:rPr>
        <w:t>modelare</w:t>
      </w:r>
      <w:proofErr w:type="spellEnd"/>
      <w:r w:rsidRPr="00B13E6C">
        <w:rPr>
          <w:rFonts w:ascii="Arial" w:hAnsi="Arial" w:cs="Arial"/>
          <w:kern w:val="1"/>
          <w:lang w:bidi="hi-IN"/>
        </w:rPr>
        <w:t xml:space="preserve"> </w:t>
      </w:r>
      <w:proofErr w:type="spellStart"/>
      <w:r w:rsidRPr="00B13E6C">
        <w:rPr>
          <w:rFonts w:ascii="Arial" w:eastAsia="Arial" w:hAnsi="Arial" w:cs="Arial"/>
          <w:kern w:val="1"/>
          <w:lang w:eastAsia="zh-CN" w:bidi="hi-IN"/>
        </w:rPr>
        <w:t>î</w:t>
      </w:r>
      <w:r w:rsidRPr="00B13E6C">
        <w:rPr>
          <w:rFonts w:ascii="Arial" w:hAnsi="Arial" w:cs="Arial"/>
          <w:kern w:val="1"/>
          <w:lang w:bidi="hi-IN"/>
        </w:rPr>
        <w:t>n</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transporturi</w:t>
      </w:r>
      <w:proofErr w:type="spellEnd"/>
      <w:r w:rsidRPr="00B13E6C">
        <w:rPr>
          <w:rFonts w:ascii="Arial" w:hAnsi="Arial" w:cs="Arial"/>
          <w:kern w:val="1"/>
          <w:lang w:bidi="hi-IN"/>
        </w:rPr>
        <w:t xml:space="preserve"> </w:t>
      </w:r>
      <w:proofErr w:type="spellStart"/>
      <w:r w:rsidRPr="00B13E6C">
        <w:rPr>
          <w:rFonts w:ascii="Arial" w:eastAsia="Arial" w:hAnsi="Arial" w:cs="Arial"/>
          <w:kern w:val="1"/>
          <w:lang w:eastAsia="zh-CN" w:bidi="hi-IN"/>
        </w:rPr>
        <w:t>ş</w:t>
      </w:r>
      <w:r w:rsidRPr="00B13E6C">
        <w:rPr>
          <w:rFonts w:ascii="Arial" w:hAnsi="Arial" w:cs="Arial"/>
          <w:kern w:val="1"/>
          <w:lang w:bidi="hi-IN"/>
        </w:rPr>
        <w:t>i</w:t>
      </w:r>
      <w:proofErr w:type="spellEnd"/>
      <w:r w:rsidRPr="00B13E6C">
        <w:rPr>
          <w:rFonts w:ascii="Arial" w:hAnsi="Arial" w:cs="Arial"/>
          <w:kern w:val="1"/>
          <w:lang w:bidi="hi-IN"/>
        </w:rPr>
        <w:t xml:space="preserve"> de management de </w:t>
      </w:r>
      <w:proofErr w:type="spellStart"/>
      <w:r w:rsidRPr="00B13E6C">
        <w:rPr>
          <w:rFonts w:ascii="Arial" w:hAnsi="Arial" w:cs="Arial"/>
          <w:kern w:val="1"/>
          <w:lang w:bidi="hi-IN"/>
        </w:rPr>
        <w:t>proiect</w:t>
      </w:r>
      <w:proofErr w:type="spellEnd"/>
      <w:r w:rsidRPr="00B13E6C">
        <w:rPr>
          <w:rFonts w:ascii="Arial" w:hAnsi="Arial" w:cs="Arial"/>
          <w:kern w:val="1"/>
          <w:lang w:bidi="hi-IN"/>
        </w:rPr>
        <w:t xml:space="preserve">) care </w:t>
      </w:r>
      <w:proofErr w:type="spellStart"/>
      <w:r w:rsidRPr="00B13E6C">
        <w:rPr>
          <w:rFonts w:ascii="Arial" w:hAnsi="Arial" w:cs="Arial"/>
          <w:kern w:val="1"/>
          <w:lang w:bidi="hi-IN"/>
        </w:rPr>
        <w:t>s</w:t>
      </w:r>
      <w:r w:rsidRPr="00B13E6C">
        <w:rPr>
          <w:rFonts w:ascii="Arial" w:eastAsia="Arial" w:hAnsi="Arial" w:cs="Arial"/>
          <w:color w:val="000000"/>
          <w:kern w:val="1"/>
          <w:lang w:eastAsia="zh-CN" w:bidi="hi-IN"/>
        </w:rPr>
        <w:t>ǎ</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permit</w:t>
      </w:r>
      <w:r w:rsidRPr="00B13E6C">
        <w:rPr>
          <w:rFonts w:ascii="Arial" w:eastAsia="Arial" w:hAnsi="Arial" w:cs="Arial"/>
          <w:color w:val="000000"/>
          <w:kern w:val="1"/>
          <w:lang w:eastAsia="zh-CN" w:bidi="hi-IN"/>
        </w:rPr>
        <w:t>ǎ</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monitorizarea</w:t>
      </w:r>
      <w:proofErr w:type="spellEnd"/>
      <w:r w:rsidRPr="00B13E6C">
        <w:rPr>
          <w:rFonts w:ascii="Arial" w:hAnsi="Arial" w:cs="Arial"/>
          <w:kern w:val="1"/>
          <w:lang w:bidi="hi-IN"/>
        </w:rPr>
        <w:t xml:space="preserve"> PMUD </w:t>
      </w:r>
      <w:proofErr w:type="spellStart"/>
      <w:r w:rsidRPr="00B13E6C">
        <w:rPr>
          <w:rFonts w:ascii="Arial" w:eastAsia="Arial" w:hAnsi="Arial" w:cs="Arial"/>
          <w:kern w:val="1"/>
          <w:lang w:eastAsia="zh-CN" w:bidi="hi-IN"/>
        </w:rPr>
        <w:t>ş</w:t>
      </w:r>
      <w:r w:rsidRPr="00B13E6C">
        <w:rPr>
          <w:rFonts w:ascii="Arial" w:hAnsi="Arial" w:cs="Arial"/>
          <w:kern w:val="1"/>
          <w:lang w:bidi="hi-IN"/>
        </w:rPr>
        <w:t>i</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identificarea</w:t>
      </w:r>
      <w:proofErr w:type="spellEnd"/>
      <w:r w:rsidRPr="00B13E6C">
        <w:rPr>
          <w:rFonts w:ascii="Arial" w:hAnsi="Arial" w:cs="Arial"/>
          <w:kern w:val="1"/>
          <w:lang w:bidi="hi-IN"/>
        </w:rPr>
        <w:t xml:space="preserve"> din </w:t>
      </w:r>
      <w:proofErr w:type="spellStart"/>
      <w:r w:rsidRPr="00B13E6C">
        <w:rPr>
          <w:rFonts w:ascii="Arial" w:hAnsi="Arial" w:cs="Arial"/>
          <w:kern w:val="1"/>
          <w:lang w:bidi="hi-IN"/>
        </w:rPr>
        <w:t>timp</w:t>
      </w:r>
      <w:proofErr w:type="spellEnd"/>
      <w:r w:rsidRPr="00B13E6C">
        <w:rPr>
          <w:rFonts w:ascii="Arial" w:hAnsi="Arial" w:cs="Arial"/>
          <w:kern w:val="1"/>
          <w:lang w:bidi="hi-IN"/>
        </w:rPr>
        <w:t xml:space="preserve"> a </w:t>
      </w:r>
      <w:proofErr w:type="spellStart"/>
      <w:r w:rsidRPr="00B13E6C">
        <w:rPr>
          <w:rFonts w:ascii="Arial" w:hAnsi="Arial" w:cs="Arial"/>
          <w:kern w:val="1"/>
          <w:lang w:bidi="hi-IN"/>
        </w:rPr>
        <w:t>problemelor</w:t>
      </w:r>
      <w:proofErr w:type="spellEnd"/>
      <w:r w:rsidRPr="00B13E6C">
        <w:rPr>
          <w:rFonts w:ascii="Arial" w:hAnsi="Arial" w:cs="Arial"/>
          <w:kern w:val="1"/>
          <w:lang w:bidi="hi-IN"/>
        </w:rPr>
        <w:t xml:space="preserve"> din </w:t>
      </w:r>
      <w:proofErr w:type="spellStart"/>
      <w:r w:rsidRPr="00B13E6C">
        <w:rPr>
          <w:rFonts w:ascii="Arial" w:hAnsi="Arial" w:cs="Arial"/>
          <w:kern w:val="1"/>
          <w:lang w:bidi="hi-IN"/>
        </w:rPr>
        <w:t>procesul</w:t>
      </w:r>
      <w:proofErr w:type="spellEnd"/>
      <w:r w:rsidRPr="00B13E6C">
        <w:rPr>
          <w:rFonts w:ascii="Arial" w:hAnsi="Arial" w:cs="Arial"/>
          <w:kern w:val="1"/>
          <w:lang w:bidi="hi-IN"/>
        </w:rPr>
        <w:t xml:space="preserve"> de </w:t>
      </w:r>
      <w:proofErr w:type="spellStart"/>
      <w:r w:rsidRPr="00B13E6C">
        <w:rPr>
          <w:rFonts w:ascii="Arial" w:hAnsi="Arial" w:cs="Arial"/>
          <w:kern w:val="1"/>
          <w:lang w:bidi="hi-IN"/>
        </w:rPr>
        <w:t>implementare</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Finan</w:t>
      </w:r>
      <w:r w:rsidRPr="00B13E6C">
        <w:rPr>
          <w:rFonts w:ascii="Arial" w:eastAsia="Arial" w:hAnsi="Arial" w:cs="Arial"/>
          <w:color w:val="000000"/>
          <w:kern w:val="1"/>
          <w:lang w:eastAsia="zh-CN" w:bidi="hi-IN"/>
        </w:rPr>
        <w:t>ţ</w:t>
      </w:r>
      <w:r w:rsidRPr="00B13E6C">
        <w:rPr>
          <w:rFonts w:ascii="Arial" w:hAnsi="Arial" w:cs="Arial"/>
          <w:kern w:val="1"/>
          <w:lang w:bidi="hi-IN"/>
        </w:rPr>
        <w:t>area</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acestui</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compartiment</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va</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trebui</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asigurata</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prin</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bugetul</w:t>
      </w:r>
      <w:proofErr w:type="spellEnd"/>
      <w:r w:rsidRPr="00B13E6C">
        <w:rPr>
          <w:rFonts w:ascii="Arial" w:hAnsi="Arial" w:cs="Arial"/>
          <w:kern w:val="1"/>
          <w:lang w:bidi="hi-IN"/>
        </w:rPr>
        <w:t xml:space="preserve"> local.</w:t>
      </w:r>
    </w:p>
    <w:p w14:paraId="23015228" w14:textId="77777777" w:rsidR="00BB5673" w:rsidRPr="00BB5673" w:rsidRDefault="00BB5673" w:rsidP="00BB5673">
      <w:pPr>
        <w:widowControl w:val="0"/>
        <w:suppressAutoHyphens/>
        <w:spacing w:after="0" w:line="360" w:lineRule="auto"/>
        <w:jc w:val="both"/>
        <w:rPr>
          <w:rFonts w:ascii="Arial" w:eastAsia="Arial" w:hAnsi="Arial" w:cs="Arial"/>
          <w:kern w:val="1"/>
          <w:sz w:val="24"/>
          <w:szCs w:val="24"/>
          <w:lang w:eastAsia="zh-CN" w:bidi="hi-IN"/>
        </w:rPr>
      </w:pPr>
    </w:p>
    <w:p w14:paraId="04B9854D" w14:textId="77777777" w:rsidR="00BB5673" w:rsidRPr="00B13E6C" w:rsidRDefault="00BB5673" w:rsidP="00B13E6C">
      <w:pPr>
        <w:widowControl w:val="0"/>
        <w:autoSpaceDE w:val="0"/>
        <w:autoSpaceDN w:val="0"/>
        <w:adjustRightInd w:val="0"/>
        <w:spacing w:after="0" w:line="276" w:lineRule="auto"/>
        <w:jc w:val="both"/>
        <w:rPr>
          <w:rFonts w:ascii="Arial" w:hAnsi="Arial" w:cs="Arial"/>
          <w:kern w:val="1"/>
          <w:lang w:bidi="hi-IN"/>
        </w:rPr>
      </w:pPr>
      <w:proofErr w:type="spellStart"/>
      <w:r w:rsidRPr="00B13E6C">
        <w:rPr>
          <w:rFonts w:ascii="Arial" w:hAnsi="Arial" w:cs="Arial"/>
          <w:kern w:val="1"/>
          <w:lang w:bidi="hi-IN"/>
        </w:rPr>
        <w:t>Sarcinile</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si</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responsabilitatile</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principale</w:t>
      </w:r>
      <w:proofErr w:type="spellEnd"/>
      <w:r w:rsidRPr="00B13E6C">
        <w:rPr>
          <w:rFonts w:ascii="Arial" w:hAnsi="Arial" w:cs="Arial"/>
          <w:kern w:val="1"/>
          <w:lang w:bidi="hi-IN"/>
        </w:rPr>
        <w:t xml:space="preserve"> ale </w:t>
      </w:r>
      <w:proofErr w:type="spellStart"/>
      <w:r w:rsidRPr="00B13E6C">
        <w:rPr>
          <w:rFonts w:ascii="Arial" w:hAnsi="Arial" w:cs="Arial"/>
          <w:kern w:val="1"/>
          <w:lang w:bidi="hi-IN"/>
        </w:rPr>
        <w:t>acestui</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compartiment</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vor</w:t>
      </w:r>
      <w:proofErr w:type="spellEnd"/>
      <w:r w:rsidRPr="00B13E6C">
        <w:rPr>
          <w:rFonts w:ascii="Arial" w:hAnsi="Arial" w:cs="Arial"/>
          <w:kern w:val="1"/>
          <w:lang w:bidi="hi-IN"/>
        </w:rPr>
        <w:t xml:space="preserve"> fi:</w:t>
      </w:r>
    </w:p>
    <w:p w14:paraId="5C3B9A5C" w14:textId="77777777" w:rsidR="00BB5673" w:rsidRPr="00B13E6C" w:rsidRDefault="00BB5673" w:rsidP="00B13E6C">
      <w:pPr>
        <w:widowControl w:val="0"/>
        <w:numPr>
          <w:ilvl w:val="0"/>
          <w:numId w:val="34"/>
        </w:numPr>
        <w:suppressAutoHyphens/>
        <w:autoSpaceDE w:val="0"/>
        <w:autoSpaceDN w:val="0"/>
        <w:adjustRightInd w:val="0"/>
        <w:spacing w:after="0" w:line="276" w:lineRule="auto"/>
        <w:contextualSpacing/>
        <w:jc w:val="both"/>
        <w:rPr>
          <w:rFonts w:ascii="Arial" w:eastAsia="Times New Roman" w:hAnsi="Arial" w:cs="Arial"/>
        </w:rPr>
      </w:pPr>
      <w:proofErr w:type="spellStart"/>
      <w:r w:rsidRPr="00B13E6C">
        <w:rPr>
          <w:rFonts w:ascii="Arial" w:eastAsia="Times New Roman" w:hAnsi="Arial" w:cs="Arial"/>
        </w:rPr>
        <w:t>Implementarea</w:t>
      </w:r>
      <w:proofErr w:type="spellEnd"/>
      <w:r w:rsidRPr="00B13E6C">
        <w:rPr>
          <w:rFonts w:ascii="Arial" w:eastAsia="Times New Roman" w:hAnsi="Arial" w:cs="Arial"/>
        </w:rPr>
        <w:t xml:space="preserve"> PMUD: </w:t>
      </w:r>
      <w:proofErr w:type="spellStart"/>
      <w:r w:rsidRPr="00B13E6C">
        <w:rPr>
          <w:rFonts w:ascii="Arial" w:eastAsia="Times New Roman" w:hAnsi="Arial" w:cs="Arial"/>
        </w:rPr>
        <w:t>monitorizarea</w:t>
      </w:r>
      <w:proofErr w:type="spellEnd"/>
      <w:r w:rsidRPr="00B13E6C">
        <w:rPr>
          <w:rFonts w:ascii="Arial" w:eastAsia="Times New Roman" w:hAnsi="Arial" w:cs="Arial"/>
        </w:rPr>
        <w:t xml:space="preserve"> </w:t>
      </w:r>
      <w:proofErr w:type="spellStart"/>
      <w:r w:rsidRPr="00B13E6C">
        <w:rPr>
          <w:rFonts w:ascii="Arial" w:eastAsia="Times New Roman" w:hAnsi="Arial" w:cs="Arial"/>
        </w:rPr>
        <w:t>introducerii</w:t>
      </w:r>
      <w:proofErr w:type="spellEnd"/>
      <w:r w:rsidRPr="00B13E6C">
        <w:rPr>
          <w:rFonts w:ascii="Arial" w:eastAsia="Times New Roman" w:hAnsi="Arial" w:cs="Arial"/>
        </w:rPr>
        <w:t xml:space="preserve"> </w:t>
      </w:r>
      <w:proofErr w:type="spellStart"/>
      <w:r w:rsidRPr="00B13E6C">
        <w:rPr>
          <w:rFonts w:ascii="Arial" w:eastAsia="Arial" w:hAnsi="Arial" w:cs="Arial"/>
          <w:lang w:eastAsia="zh-CN"/>
        </w:rPr>
        <w:t>î</w:t>
      </w:r>
      <w:r w:rsidRPr="00B13E6C">
        <w:rPr>
          <w:rFonts w:ascii="Arial" w:eastAsia="Times New Roman" w:hAnsi="Arial" w:cs="Arial"/>
        </w:rPr>
        <w:t>n</w:t>
      </w:r>
      <w:proofErr w:type="spellEnd"/>
      <w:r w:rsidRPr="00B13E6C">
        <w:rPr>
          <w:rFonts w:ascii="Arial" w:eastAsia="Times New Roman" w:hAnsi="Arial" w:cs="Arial"/>
        </w:rPr>
        <w:t xml:space="preserve"> </w:t>
      </w:r>
      <w:proofErr w:type="spellStart"/>
      <w:r w:rsidRPr="00B13E6C">
        <w:rPr>
          <w:rFonts w:ascii="Arial" w:eastAsia="Times New Roman" w:hAnsi="Arial" w:cs="Arial"/>
        </w:rPr>
        <w:t>programele</w:t>
      </w:r>
      <w:proofErr w:type="spellEnd"/>
      <w:r w:rsidRPr="00B13E6C">
        <w:rPr>
          <w:rFonts w:ascii="Arial" w:eastAsia="Times New Roman" w:hAnsi="Arial" w:cs="Arial"/>
        </w:rPr>
        <w:t xml:space="preserve"> de </w:t>
      </w:r>
      <w:proofErr w:type="spellStart"/>
      <w:r w:rsidRPr="00B13E6C">
        <w:rPr>
          <w:rFonts w:ascii="Arial" w:eastAsia="Times New Roman" w:hAnsi="Arial" w:cs="Arial"/>
        </w:rPr>
        <w:t>investi</w:t>
      </w:r>
      <w:r w:rsidRPr="00B13E6C">
        <w:rPr>
          <w:rFonts w:ascii="Arial" w:eastAsia="Arial" w:hAnsi="Arial" w:cs="Arial"/>
          <w:color w:val="000000"/>
          <w:lang w:eastAsia="zh-CN"/>
        </w:rPr>
        <w:t>ţ</w:t>
      </w:r>
      <w:r w:rsidRPr="00B13E6C">
        <w:rPr>
          <w:rFonts w:ascii="Arial" w:eastAsia="Times New Roman" w:hAnsi="Arial" w:cs="Arial"/>
        </w:rPr>
        <w:t>ii</w:t>
      </w:r>
      <w:proofErr w:type="spellEnd"/>
      <w:r w:rsidRPr="00B13E6C">
        <w:rPr>
          <w:rFonts w:ascii="Arial" w:eastAsia="Times New Roman" w:hAnsi="Arial" w:cs="Arial"/>
        </w:rPr>
        <w:t xml:space="preserve"> </w:t>
      </w:r>
      <w:proofErr w:type="spellStart"/>
      <w:r w:rsidRPr="00B13E6C">
        <w:rPr>
          <w:rFonts w:ascii="Arial" w:eastAsia="Times New Roman" w:hAnsi="Arial" w:cs="Arial"/>
        </w:rPr>
        <w:t>anuale</w:t>
      </w:r>
      <w:proofErr w:type="spellEnd"/>
      <w:r w:rsidRPr="00B13E6C">
        <w:rPr>
          <w:rFonts w:ascii="Arial" w:eastAsia="Times New Roman" w:hAnsi="Arial" w:cs="Arial"/>
        </w:rPr>
        <w:t>/</w:t>
      </w:r>
      <w:proofErr w:type="spellStart"/>
      <w:r w:rsidRPr="00B13E6C">
        <w:rPr>
          <w:rFonts w:ascii="Arial" w:eastAsia="Times New Roman" w:hAnsi="Arial" w:cs="Arial"/>
        </w:rPr>
        <w:t>multianuale</w:t>
      </w:r>
      <w:proofErr w:type="spellEnd"/>
      <w:r w:rsidRPr="00B13E6C">
        <w:rPr>
          <w:rFonts w:ascii="Arial" w:eastAsia="Times New Roman" w:hAnsi="Arial" w:cs="Arial"/>
        </w:rPr>
        <w:t xml:space="preserve"> a </w:t>
      </w:r>
      <w:proofErr w:type="spellStart"/>
      <w:r w:rsidRPr="00B13E6C">
        <w:rPr>
          <w:rFonts w:ascii="Arial" w:eastAsia="Times New Roman" w:hAnsi="Arial" w:cs="Arial"/>
        </w:rPr>
        <w:t>proiectelor</w:t>
      </w:r>
      <w:proofErr w:type="spellEnd"/>
      <w:r w:rsidRPr="00B13E6C">
        <w:rPr>
          <w:rFonts w:ascii="Arial" w:eastAsia="Times New Roman" w:hAnsi="Arial" w:cs="Arial"/>
        </w:rPr>
        <w:t xml:space="preserve"> din PMUD, </w:t>
      </w:r>
      <w:proofErr w:type="spellStart"/>
      <w:r w:rsidRPr="00B13E6C">
        <w:rPr>
          <w:rFonts w:ascii="Arial" w:eastAsia="Times New Roman" w:hAnsi="Arial" w:cs="Arial"/>
        </w:rPr>
        <w:t>monitorizarea</w:t>
      </w:r>
      <w:proofErr w:type="spellEnd"/>
      <w:r w:rsidRPr="00B13E6C">
        <w:rPr>
          <w:rFonts w:ascii="Arial" w:eastAsia="Times New Roman" w:hAnsi="Arial" w:cs="Arial"/>
        </w:rPr>
        <w:t xml:space="preserve"> </w:t>
      </w:r>
      <w:proofErr w:type="spellStart"/>
      <w:r w:rsidRPr="00B13E6C">
        <w:rPr>
          <w:rFonts w:ascii="Arial" w:eastAsia="Times New Roman" w:hAnsi="Arial" w:cs="Arial"/>
        </w:rPr>
        <w:t>preg</w:t>
      </w:r>
      <w:r w:rsidRPr="00B13E6C">
        <w:rPr>
          <w:rFonts w:ascii="Arial" w:eastAsia="Arial" w:hAnsi="Arial" w:cs="Arial"/>
          <w:color w:val="000000"/>
          <w:lang w:eastAsia="zh-CN"/>
        </w:rPr>
        <w:t>ǎ</w:t>
      </w:r>
      <w:r w:rsidRPr="00B13E6C">
        <w:rPr>
          <w:rFonts w:ascii="Arial" w:eastAsia="Times New Roman" w:hAnsi="Arial" w:cs="Arial"/>
        </w:rPr>
        <w:t>tirii</w:t>
      </w:r>
      <w:proofErr w:type="spellEnd"/>
      <w:r w:rsidRPr="00B13E6C">
        <w:rPr>
          <w:rFonts w:ascii="Arial" w:eastAsia="Times New Roman" w:hAnsi="Arial" w:cs="Arial"/>
        </w:rPr>
        <w:t xml:space="preserve"> </w:t>
      </w:r>
      <w:proofErr w:type="spellStart"/>
      <w:r w:rsidRPr="00B13E6C">
        <w:rPr>
          <w:rFonts w:ascii="Arial" w:eastAsia="Arial" w:hAnsi="Arial" w:cs="Arial"/>
          <w:lang w:eastAsia="zh-CN"/>
        </w:rPr>
        <w:t>ş</w:t>
      </w:r>
      <w:r w:rsidRPr="00B13E6C">
        <w:rPr>
          <w:rFonts w:ascii="Arial" w:eastAsia="Times New Roman" w:hAnsi="Arial" w:cs="Arial"/>
        </w:rPr>
        <w:t>i</w:t>
      </w:r>
      <w:proofErr w:type="spellEnd"/>
      <w:r w:rsidRPr="00B13E6C">
        <w:rPr>
          <w:rFonts w:ascii="Arial" w:eastAsia="Times New Roman" w:hAnsi="Arial" w:cs="Arial"/>
        </w:rPr>
        <w:t xml:space="preserve"> </w:t>
      </w:r>
      <w:proofErr w:type="spellStart"/>
      <w:r w:rsidRPr="00B13E6C">
        <w:rPr>
          <w:rFonts w:ascii="Arial" w:eastAsia="Times New Roman" w:hAnsi="Arial" w:cs="Arial"/>
        </w:rPr>
        <w:t>ini</w:t>
      </w:r>
      <w:r w:rsidRPr="00B13E6C">
        <w:rPr>
          <w:rFonts w:ascii="Arial" w:eastAsia="Arial" w:hAnsi="Arial" w:cs="Arial"/>
          <w:color w:val="000000"/>
          <w:lang w:eastAsia="zh-CN"/>
        </w:rPr>
        <w:t>ţ</w:t>
      </w:r>
      <w:r w:rsidRPr="00B13E6C">
        <w:rPr>
          <w:rFonts w:ascii="Arial" w:eastAsia="Times New Roman" w:hAnsi="Arial" w:cs="Arial"/>
        </w:rPr>
        <w:t>ierii</w:t>
      </w:r>
      <w:proofErr w:type="spellEnd"/>
      <w:r w:rsidRPr="00B13E6C">
        <w:rPr>
          <w:rFonts w:ascii="Arial" w:eastAsia="Times New Roman" w:hAnsi="Arial" w:cs="Arial"/>
        </w:rPr>
        <w:t xml:space="preserve"> </w:t>
      </w:r>
      <w:proofErr w:type="spellStart"/>
      <w:r w:rsidRPr="00B13E6C">
        <w:rPr>
          <w:rFonts w:ascii="Arial" w:eastAsia="Times New Roman" w:hAnsi="Arial" w:cs="Arial"/>
        </w:rPr>
        <w:t>achizi</w:t>
      </w:r>
      <w:r w:rsidRPr="00B13E6C">
        <w:rPr>
          <w:rFonts w:ascii="Arial" w:eastAsia="Arial" w:hAnsi="Arial" w:cs="Arial"/>
          <w:color w:val="000000"/>
          <w:lang w:eastAsia="zh-CN"/>
        </w:rPr>
        <w:t>ţ</w:t>
      </w:r>
      <w:r w:rsidRPr="00B13E6C">
        <w:rPr>
          <w:rFonts w:ascii="Arial" w:eastAsia="Times New Roman" w:hAnsi="Arial" w:cs="Arial"/>
        </w:rPr>
        <w:t>iilor</w:t>
      </w:r>
      <w:proofErr w:type="spellEnd"/>
      <w:r w:rsidRPr="00B13E6C">
        <w:rPr>
          <w:rFonts w:ascii="Arial" w:eastAsia="Times New Roman" w:hAnsi="Arial" w:cs="Arial"/>
        </w:rPr>
        <w:t xml:space="preserve">, </w:t>
      </w:r>
      <w:proofErr w:type="spellStart"/>
      <w:r w:rsidRPr="00B13E6C">
        <w:rPr>
          <w:rFonts w:ascii="Arial" w:eastAsia="Times New Roman" w:hAnsi="Arial" w:cs="Arial"/>
        </w:rPr>
        <w:t>monitorizarea</w:t>
      </w:r>
      <w:proofErr w:type="spellEnd"/>
      <w:r w:rsidRPr="00B13E6C">
        <w:rPr>
          <w:rFonts w:ascii="Arial" w:eastAsia="Times New Roman" w:hAnsi="Arial" w:cs="Arial"/>
        </w:rPr>
        <w:t xml:space="preserve"> </w:t>
      </w:r>
      <w:proofErr w:type="spellStart"/>
      <w:r w:rsidRPr="00B13E6C">
        <w:rPr>
          <w:rFonts w:ascii="Arial" w:eastAsia="Times New Roman" w:hAnsi="Arial" w:cs="Arial"/>
        </w:rPr>
        <w:t>progresului</w:t>
      </w:r>
      <w:proofErr w:type="spellEnd"/>
      <w:r w:rsidRPr="00B13E6C">
        <w:rPr>
          <w:rFonts w:ascii="Arial" w:eastAsia="Times New Roman" w:hAnsi="Arial" w:cs="Arial"/>
        </w:rPr>
        <w:t xml:space="preserve"> </w:t>
      </w:r>
      <w:proofErr w:type="spellStart"/>
      <w:r w:rsidRPr="00B13E6C">
        <w:rPr>
          <w:rFonts w:ascii="Arial" w:eastAsia="Times New Roman" w:hAnsi="Arial" w:cs="Arial"/>
        </w:rPr>
        <w:t>implement</w:t>
      </w:r>
      <w:r w:rsidRPr="00B13E6C">
        <w:rPr>
          <w:rFonts w:ascii="Arial" w:eastAsia="Arial" w:hAnsi="Arial" w:cs="Arial"/>
          <w:color w:val="000000"/>
          <w:lang w:eastAsia="zh-CN"/>
        </w:rPr>
        <w:t>ǎ</w:t>
      </w:r>
      <w:r w:rsidRPr="00B13E6C">
        <w:rPr>
          <w:rFonts w:ascii="Arial" w:eastAsia="Times New Roman" w:hAnsi="Arial" w:cs="Arial"/>
        </w:rPr>
        <w:t>rii</w:t>
      </w:r>
      <w:proofErr w:type="spellEnd"/>
      <w:r w:rsidRPr="00B13E6C">
        <w:rPr>
          <w:rFonts w:ascii="Arial" w:eastAsia="Times New Roman" w:hAnsi="Arial" w:cs="Arial"/>
        </w:rPr>
        <w:t xml:space="preserve"> </w:t>
      </w:r>
      <w:proofErr w:type="spellStart"/>
      <w:r w:rsidRPr="00B13E6C">
        <w:rPr>
          <w:rFonts w:ascii="Arial" w:eastAsia="Times New Roman" w:hAnsi="Arial" w:cs="Arial"/>
        </w:rPr>
        <w:t>proiectelor</w:t>
      </w:r>
      <w:proofErr w:type="spellEnd"/>
      <w:r w:rsidRPr="00B13E6C">
        <w:rPr>
          <w:rFonts w:ascii="Arial" w:eastAsia="Times New Roman" w:hAnsi="Arial" w:cs="Arial"/>
        </w:rPr>
        <w:t xml:space="preserve">, </w:t>
      </w:r>
      <w:proofErr w:type="spellStart"/>
      <w:r w:rsidRPr="00B13E6C">
        <w:rPr>
          <w:rFonts w:ascii="Arial" w:eastAsia="Times New Roman" w:hAnsi="Arial" w:cs="Arial"/>
        </w:rPr>
        <w:t>monitorizarea</w:t>
      </w:r>
      <w:proofErr w:type="spellEnd"/>
      <w:r w:rsidRPr="00B13E6C">
        <w:rPr>
          <w:rFonts w:ascii="Arial" w:eastAsia="Times New Roman" w:hAnsi="Arial" w:cs="Arial"/>
        </w:rPr>
        <w:t xml:space="preserve"> </w:t>
      </w:r>
      <w:proofErr w:type="spellStart"/>
      <w:r w:rsidRPr="00B13E6C">
        <w:rPr>
          <w:rFonts w:ascii="Arial" w:eastAsia="Times New Roman" w:hAnsi="Arial" w:cs="Arial"/>
        </w:rPr>
        <w:t>efortului</w:t>
      </w:r>
      <w:proofErr w:type="spellEnd"/>
      <w:r w:rsidRPr="00B13E6C">
        <w:rPr>
          <w:rFonts w:ascii="Arial" w:eastAsia="Times New Roman" w:hAnsi="Arial" w:cs="Arial"/>
        </w:rPr>
        <w:t xml:space="preserve"> </w:t>
      </w:r>
      <w:proofErr w:type="spellStart"/>
      <w:r w:rsidRPr="00B13E6C">
        <w:rPr>
          <w:rFonts w:ascii="Arial" w:eastAsia="Times New Roman" w:hAnsi="Arial" w:cs="Arial"/>
        </w:rPr>
        <w:t>financiar</w:t>
      </w:r>
      <w:proofErr w:type="spellEnd"/>
      <w:r w:rsidRPr="00B13E6C">
        <w:rPr>
          <w:rFonts w:ascii="Arial" w:eastAsia="Times New Roman" w:hAnsi="Arial" w:cs="Arial"/>
        </w:rPr>
        <w:t xml:space="preserve"> </w:t>
      </w:r>
      <w:proofErr w:type="spellStart"/>
      <w:r w:rsidRPr="00B13E6C">
        <w:rPr>
          <w:rFonts w:ascii="Arial" w:eastAsia="Times New Roman" w:hAnsi="Arial" w:cs="Arial"/>
        </w:rPr>
        <w:t>pentru</w:t>
      </w:r>
      <w:proofErr w:type="spellEnd"/>
      <w:r w:rsidRPr="00B13E6C">
        <w:rPr>
          <w:rFonts w:ascii="Arial" w:eastAsia="Times New Roman" w:hAnsi="Arial" w:cs="Arial"/>
        </w:rPr>
        <w:t xml:space="preserve"> PMUD, </w:t>
      </w:r>
      <w:proofErr w:type="spellStart"/>
      <w:r w:rsidRPr="00B13E6C">
        <w:rPr>
          <w:rFonts w:ascii="Arial" w:eastAsia="Times New Roman" w:hAnsi="Arial" w:cs="Arial"/>
        </w:rPr>
        <w:t>solicitarea</w:t>
      </w:r>
      <w:proofErr w:type="spellEnd"/>
      <w:r w:rsidRPr="00B13E6C">
        <w:rPr>
          <w:rFonts w:ascii="Arial" w:eastAsia="Times New Roman" w:hAnsi="Arial" w:cs="Arial"/>
        </w:rPr>
        <w:t xml:space="preserve"> de </w:t>
      </w:r>
      <w:proofErr w:type="spellStart"/>
      <w:r w:rsidRPr="00B13E6C">
        <w:rPr>
          <w:rFonts w:ascii="Arial" w:eastAsia="Times New Roman" w:hAnsi="Arial" w:cs="Arial"/>
        </w:rPr>
        <w:t>m</w:t>
      </w:r>
      <w:r w:rsidRPr="00B13E6C">
        <w:rPr>
          <w:rFonts w:ascii="Arial" w:eastAsia="Arial" w:hAnsi="Arial" w:cs="Arial"/>
          <w:color w:val="000000"/>
          <w:lang w:eastAsia="zh-CN"/>
        </w:rPr>
        <w:t>ǎ</w:t>
      </w:r>
      <w:r w:rsidRPr="00B13E6C">
        <w:rPr>
          <w:rFonts w:ascii="Arial" w:eastAsia="Times New Roman" w:hAnsi="Arial" w:cs="Arial"/>
        </w:rPr>
        <w:t>suri</w:t>
      </w:r>
      <w:proofErr w:type="spellEnd"/>
      <w:r w:rsidRPr="00B13E6C">
        <w:rPr>
          <w:rFonts w:ascii="Arial" w:eastAsia="Times New Roman" w:hAnsi="Arial" w:cs="Arial"/>
        </w:rPr>
        <w:t xml:space="preserve"> </w:t>
      </w:r>
      <w:proofErr w:type="spellStart"/>
      <w:r w:rsidRPr="00B13E6C">
        <w:rPr>
          <w:rFonts w:ascii="Arial" w:eastAsia="Times New Roman" w:hAnsi="Arial" w:cs="Arial"/>
        </w:rPr>
        <w:t>pentru</w:t>
      </w:r>
      <w:proofErr w:type="spellEnd"/>
      <w:r w:rsidRPr="00B13E6C">
        <w:rPr>
          <w:rFonts w:ascii="Arial" w:eastAsia="Times New Roman" w:hAnsi="Arial" w:cs="Arial"/>
        </w:rPr>
        <w:t xml:space="preserve"> </w:t>
      </w:r>
      <w:proofErr w:type="spellStart"/>
      <w:r w:rsidRPr="00B13E6C">
        <w:rPr>
          <w:rFonts w:ascii="Arial" w:eastAsia="Arial" w:hAnsi="Arial" w:cs="Arial"/>
          <w:lang w:eastAsia="zh-CN"/>
        </w:rPr>
        <w:t>î</w:t>
      </w:r>
      <w:r w:rsidRPr="00B13E6C">
        <w:rPr>
          <w:rFonts w:ascii="Arial" w:eastAsia="Times New Roman" w:hAnsi="Arial" w:cs="Arial"/>
        </w:rPr>
        <w:t>ncadrarea</w:t>
      </w:r>
      <w:proofErr w:type="spellEnd"/>
      <w:r w:rsidRPr="00B13E6C">
        <w:rPr>
          <w:rFonts w:ascii="Arial" w:eastAsia="Times New Roman" w:hAnsi="Arial" w:cs="Arial"/>
        </w:rPr>
        <w:t xml:space="preserve"> </w:t>
      </w:r>
      <w:proofErr w:type="spellStart"/>
      <w:r w:rsidRPr="00B13E6C">
        <w:rPr>
          <w:rFonts w:ascii="Arial" w:eastAsia="Arial" w:hAnsi="Arial" w:cs="Arial"/>
          <w:lang w:eastAsia="zh-CN"/>
        </w:rPr>
        <w:t>î</w:t>
      </w:r>
      <w:r w:rsidRPr="00B13E6C">
        <w:rPr>
          <w:rFonts w:ascii="Arial" w:eastAsia="Times New Roman" w:hAnsi="Arial" w:cs="Arial"/>
        </w:rPr>
        <w:t>n</w:t>
      </w:r>
      <w:proofErr w:type="spellEnd"/>
      <w:r w:rsidRPr="00B13E6C">
        <w:rPr>
          <w:rFonts w:ascii="Arial" w:eastAsia="Times New Roman" w:hAnsi="Arial" w:cs="Arial"/>
        </w:rPr>
        <w:t xml:space="preserve"> </w:t>
      </w:r>
      <w:proofErr w:type="spellStart"/>
      <w:r w:rsidRPr="00B13E6C">
        <w:rPr>
          <w:rFonts w:ascii="Arial" w:eastAsia="Times New Roman" w:hAnsi="Arial" w:cs="Arial"/>
        </w:rPr>
        <w:t>planificare</w:t>
      </w:r>
      <w:proofErr w:type="spellEnd"/>
      <w:r w:rsidRPr="00B13E6C">
        <w:rPr>
          <w:rFonts w:ascii="Arial" w:eastAsia="Times New Roman" w:hAnsi="Arial" w:cs="Arial"/>
        </w:rPr>
        <w:t>, etc.</w:t>
      </w:r>
    </w:p>
    <w:p w14:paraId="759DAEE2" w14:textId="77777777" w:rsidR="00BB5673" w:rsidRPr="00B13E6C" w:rsidRDefault="00BB5673" w:rsidP="00B13E6C">
      <w:pPr>
        <w:widowControl w:val="0"/>
        <w:numPr>
          <w:ilvl w:val="0"/>
          <w:numId w:val="34"/>
        </w:numPr>
        <w:suppressAutoHyphens/>
        <w:autoSpaceDE w:val="0"/>
        <w:autoSpaceDN w:val="0"/>
        <w:adjustRightInd w:val="0"/>
        <w:spacing w:after="0" w:line="276" w:lineRule="auto"/>
        <w:contextualSpacing/>
        <w:jc w:val="both"/>
        <w:rPr>
          <w:rFonts w:ascii="Arial" w:eastAsia="Times New Roman" w:hAnsi="Arial" w:cs="Arial"/>
        </w:rPr>
      </w:pPr>
      <w:proofErr w:type="spellStart"/>
      <w:r w:rsidRPr="00B13E6C">
        <w:rPr>
          <w:rFonts w:ascii="Arial" w:eastAsia="Times New Roman" w:hAnsi="Arial" w:cs="Arial"/>
        </w:rPr>
        <w:t>Verificarea</w:t>
      </w:r>
      <w:proofErr w:type="spellEnd"/>
      <w:r w:rsidRPr="00B13E6C">
        <w:rPr>
          <w:rFonts w:ascii="Arial" w:eastAsia="Times New Roman" w:hAnsi="Arial" w:cs="Arial"/>
        </w:rPr>
        <w:t xml:space="preserve"> </w:t>
      </w:r>
      <w:proofErr w:type="spellStart"/>
      <w:r w:rsidRPr="00B13E6C">
        <w:rPr>
          <w:rFonts w:ascii="Arial" w:eastAsia="Times New Roman" w:hAnsi="Arial" w:cs="Arial"/>
        </w:rPr>
        <w:t>evolu</w:t>
      </w:r>
      <w:r w:rsidRPr="00B13E6C">
        <w:rPr>
          <w:rFonts w:ascii="Arial" w:eastAsia="Arial" w:hAnsi="Arial" w:cs="Arial"/>
          <w:color w:val="000000"/>
          <w:lang w:eastAsia="zh-CN"/>
        </w:rPr>
        <w:t>ţ</w:t>
      </w:r>
      <w:r w:rsidRPr="00B13E6C">
        <w:rPr>
          <w:rFonts w:ascii="Arial" w:eastAsia="Times New Roman" w:hAnsi="Arial" w:cs="Arial"/>
        </w:rPr>
        <w:t>iei</w:t>
      </w:r>
      <w:proofErr w:type="spellEnd"/>
      <w:r w:rsidRPr="00B13E6C">
        <w:rPr>
          <w:rFonts w:ascii="Arial" w:eastAsia="Times New Roman" w:hAnsi="Arial" w:cs="Arial"/>
        </w:rPr>
        <w:t xml:space="preserve"> </w:t>
      </w:r>
      <w:proofErr w:type="spellStart"/>
      <w:r w:rsidRPr="00B13E6C">
        <w:rPr>
          <w:rFonts w:ascii="Arial" w:eastAsia="Times New Roman" w:hAnsi="Arial" w:cs="Arial"/>
        </w:rPr>
        <w:t>atingerii</w:t>
      </w:r>
      <w:proofErr w:type="spellEnd"/>
      <w:r w:rsidRPr="00B13E6C">
        <w:rPr>
          <w:rFonts w:ascii="Arial" w:eastAsia="Times New Roman" w:hAnsi="Arial" w:cs="Arial"/>
        </w:rPr>
        <w:t xml:space="preserve"> </w:t>
      </w:r>
      <w:proofErr w:type="spellStart"/>
      <w:r w:rsidRPr="00B13E6C">
        <w:rPr>
          <w:rFonts w:ascii="Arial" w:eastAsia="Arial" w:hAnsi="Arial" w:cs="Arial"/>
          <w:color w:val="000000"/>
          <w:lang w:eastAsia="zh-CN"/>
        </w:rPr>
        <w:t>ţ</w:t>
      </w:r>
      <w:r w:rsidRPr="00B13E6C">
        <w:rPr>
          <w:rFonts w:ascii="Arial" w:eastAsia="Times New Roman" w:hAnsi="Arial" w:cs="Arial"/>
        </w:rPr>
        <w:t>intelor</w:t>
      </w:r>
      <w:proofErr w:type="spellEnd"/>
      <w:r w:rsidRPr="00B13E6C">
        <w:rPr>
          <w:rFonts w:ascii="Arial" w:eastAsia="Times New Roman" w:hAnsi="Arial" w:cs="Arial"/>
        </w:rPr>
        <w:t xml:space="preserve"> </w:t>
      </w:r>
      <w:proofErr w:type="spellStart"/>
      <w:r w:rsidRPr="00B13E6C">
        <w:rPr>
          <w:rFonts w:ascii="Arial" w:eastAsia="Arial" w:hAnsi="Arial" w:cs="Arial"/>
          <w:lang w:eastAsia="zh-CN"/>
        </w:rPr>
        <w:t>ş</w:t>
      </w:r>
      <w:r w:rsidRPr="00B13E6C">
        <w:rPr>
          <w:rFonts w:ascii="Arial" w:eastAsia="Times New Roman" w:hAnsi="Arial" w:cs="Arial"/>
        </w:rPr>
        <w:t>i</w:t>
      </w:r>
      <w:proofErr w:type="spellEnd"/>
      <w:r w:rsidRPr="00B13E6C">
        <w:rPr>
          <w:rFonts w:ascii="Arial" w:eastAsia="Times New Roman" w:hAnsi="Arial" w:cs="Arial"/>
        </w:rPr>
        <w:t xml:space="preserve"> </w:t>
      </w:r>
      <w:proofErr w:type="spellStart"/>
      <w:r w:rsidRPr="00B13E6C">
        <w:rPr>
          <w:rFonts w:ascii="Arial" w:eastAsia="Times New Roman" w:hAnsi="Arial" w:cs="Arial"/>
        </w:rPr>
        <w:t>obiectivelor</w:t>
      </w:r>
      <w:proofErr w:type="spellEnd"/>
      <w:r w:rsidRPr="00B13E6C">
        <w:rPr>
          <w:rFonts w:ascii="Arial" w:eastAsia="Times New Roman" w:hAnsi="Arial" w:cs="Arial"/>
        </w:rPr>
        <w:t xml:space="preserve"> </w:t>
      </w:r>
      <w:proofErr w:type="spellStart"/>
      <w:r w:rsidRPr="00B13E6C">
        <w:rPr>
          <w:rFonts w:ascii="Arial" w:eastAsia="Times New Roman" w:hAnsi="Arial" w:cs="Arial"/>
        </w:rPr>
        <w:t>stabilite</w:t>
      </w:r>
      <w:proofErr w:type="spellEnd"/>
      <w:r w:rsidRPr="00B13E6C">
        <w:rPr>
          <w:rFonts w:ascii="Arial" w:eastAsia="Times New Roman" w:hAnsi="Arial" w:cs="Arial"/>
        </w:rPr>
        <w:t xml:space="preserve"> </w:t>
      </w:r>
      <w:proofErr w:type="spellStart"/>
      <w:r w:rsidRPr="00B13E6C">
        <w:rPr>
          <w:rFonts w:ascii="Arial" w:eastAsia="Times New Roman" w:hAnsi="Arial" w:cs="Arial"/>
        </w:rPr>
        <w:t>prin</w:t>
      </w:r>
      <w:proofErr w:type="spellEnd"/>
      <w:r w:rsidRPr="00B13E6C">
        <w:rPr>
          <w:rFonts w:ascii="Arial" w:eastAsia="Times New Roman" w:hAnsi="Arial" w:cs="Arial"/>
        </w:rPr>
        <w:t xml:space="preserve"> PMUD </w:t>
      </w:r>
      <w:proofErr w:type="spellStart"/>
      <w:r w:rsidRPr="00B13E6C">
        <w:rPr>
          <w:rFonts w:ascii="Arial" w:eastAsia="Arial" w:hAnsi="Arial" w:cs="Arial"/>
          <w:lang w:eastAsia="zh-CN"/>
        </w:rPr>
        <w:t>î</w:t>
      </w:r>
      <w:r w:rsidRPr="00B13E6C">
        <w:rPr>
          <w:rFonts w:ascii="Arial" w:eastAsia="Times New Roman" w:hAnsi="Arial" w:cs="Arial"/>
        </w:rPr>
        <w:t>n</w:t>
      </w:r>
      <w:proofErr w:type="spellEnd"/>
      <w:r w:rsidRPr="00B13E6C">
        <w:rPr>
          <w:rFonts w:ascii="Arial" w:eastAsia="Times New Roman" w:hAnsi="Arial" w:cs="Arial"/>
        </w:rPr>
        <w:t xml:space="preserve"> </w:t>
      </w:r>
      <w:proofErr w:type="spellStart"/>
      <w:r w:rsidRPr="00B13E6C">
        <w:rPr>
          <w:rFonts w:ascii="Arial" w:eastAsia="Times New Roman" w:hAnsi="Arial" w:cs="Arial"/>
        </w:rPr>
        <w:t>baza</w:t>
      </w:r>
      <w:proofErr w:type="spellEnd"/>
      <w:r w:rsidRPr="00B13E6C">
        <w:rPr>
          <w:rFonts w:ascii="Arial" w:eastAsia="Times New Roman" w:hAnsi="Arial" w:cs="Arial"/>
        </w:rPr>
        <w:t xml:space="preserve"> </w:t>
      </w:r>
      <w:proofErr w:type="spellStart"/>
      <w:r w:rsidRPr="00B13E6C">
        <w:rPr>
          <w:rFonts w:ascii="Arial" w:eastAsia="Times New Roman" w:hAnsi="Arial" w:cs="Arial"/>
        </w:rPr>
        <w:t>indicatorilor</w:t>
      </w:r>
      <w:proofErr w:type="spellEnd"/>
      <w:r w:rsidRPr="00B13E6C">
        <w:rPr>
          <w:rFonts w:ascii="Arial" w:eastAsia="Times New Roman" w:hAnsi="Arial" w:cs="Arial"/>
        </w:rPr>
        <w:t xml:space="preserve"> de </w:t>
      </w:r>
      <w:proofErr w:type="spellStart"/>
      <w:r w:rsidRPr="00B13E6C">
        <w:rPr>
          <w:rFonts w:ascii="Arial" w:eastAsia="Times New Roman" w:hAnsi="Arial" w:cs="Arial"/>
        </w:rPr>
        <w:t>evaluare</w:t>
      </w:r>
      <w:proofErr w:type="spellEnd"/>
      <w:r w:rsidRPr="00B13E6C">
        <w:rPr>
          <w:rFonts w:ascii="Arial" w:eastAsia="Times New Roman" w:hAnsi="Arial" w:cs="Arial"/>
        </w:rPr>
        <w:t xml:space="preserve"> </w:t>
      </w:r>
      <w:proofErr w:type="spellStart"/>
      <w:r w:rsidRPr="00B13E6C">
        <w:rPr>
          <w:rFonts w:ascii="Arial" w:eastAsia="Arial" w:hAnsi="Arial" w:cs="Arial"/>
          <w:lang w:eastAsia="zh-CN"/>
        </w:rPr>
        <w:t>ş</w:t>
      </w:r>
      <w:r w:rsidRPr="00B13E6C">
        <w:rPr>
          <w:rFonts w:ascii="Arial" w:eastAsia="Times New Roman" w:hAnsi="Arial" w:cs="Arial"/>
        </w:rPr>
        <w:t>i</w:t>
      </w:r>
      <w:proofErr w:type="spellEnd"/>
      <w:r w:rsidRPr="00B13E6C">
        <w:rPr>
          <w:rFonts w:ascii="Arial" w:eastAsia="Times New Roman" w:hAnsi="Arial" w:cs="Arial"/>
        </w:rPr>
        <w:t xml:space="preserve"> </w:t>
      </w:r>
      <w:proofErr w:type="spellStart"/>
      <w:r w:rsidRPr="00B13E6C">
        <w:rPr>
          <w:rFonts w:ascii="Arial" w:eastAsia="Times New Roman" w:hAnsi="Arial" w:cs="Arial"/>
        </w:rPr>
        <w:t>monitorizare</w:t>
      </w:r>
      <w:proofErr w:type="spellEnd"/>
      <w:r w:rsidRPr="00B13E6C">
        <w:rPr>
          <w:rFonts w:ascii="Arial" w:eastAsia="Times New Roman" w:hAnsi="Arial" w:cs="Arial"/>
        </w:rPr>
        <w:t>.</w:t>
      </w:r>
    </w:p>
    <w:p w14:paraId="3D4B10C8" w14:textId="77777777" w:rsidR="00BB5673" w:rsidRPr="00B13E6C" w:rsidRDefault="00BB5673" w:rsidP="00B13E6C">
      <w:pPr>
        <w:widowControl w:val="0"/>
        <w:numPr>
          <w:ilvl w:val="0"/>
          <w:numId w:val="34"/>
        </w:numPr>
        <w:suppressAutoHyphens/>
        <w:autoSpaceDE w:val="0"/>
        <w:autoSpaceDN w:val="0"/>
        <w:adjustRightInd w:val="0"/>
        <w:spacing w:after="0" w:line="276" w:lineRule="auto"/>
        <w:contextualSpacing/>
        <w:jc w:val="both"/>
        <w:rPr>
          <w:rFonts w:ascii="Arial" w:eastAsia="Times New Roman" w:hAnsi="Arial" w:cs="Arial"/>
        </w:rPr>
      </w:pPr>
      <w:proofErr w:type="spellStart"/>
      <w:r w:rsidRPr="00B13E6C">
        <w:rPr>
          <w:rFonts w:ascii="Arial" w:eastAsia="Times New Roman" w:hAnsi="Arial" w:cs="Arial"/>
        </w:rPr>
        <w:t>Actualizarea</w:t>
      </w:r>
      <w:proofErr w:type="spellEnd"/>
      <w:r w:rsidRPr="00B13E6C">
        <w:rPr>
          <w:rFonts w:ascii="Arial" w:eastAsia="Times New Roman" w:hAnsi="Arial" w:cs="Arial"/>
        </w:rPr>
        <w:t xml:space="preserve"> </w:t>
      </w:r>
      <w:proofErr w:type="spellStart"/>
      <w:r w:rsidRPr="00B13E6C">
        <w:rPr>
          <w:rFonts w:ascii="Arial" w:eastAsia="Times New Roman" w:hAnsi="Arial" w:cs="Arial"/>
        </w:rPr>
        <w:t>modelului</w:t>
      </w:r>
      <w:proofErr w:type="spellEnd"/>
      <w:r w:rsidRPr="00B13E6C">
        <w:rPr>
          <w:rFonts w:ascii="Arial" w:eastAsia="Times New Roman" w:hAnsi="Arial" w:cs="Arial"/>
        </w:rPr>
        <w:t xml:space="preserve"> de transport </w:t>
      </w:r>
      <w:proofErr w:type="spellStart"/>
      <w:r w:rsidRPr="00B13E6C">
        <w:rPr>
          <w:rFonts w:ascii="Arial" w:eastAsia="Arial" w:hAnsi="Arial" w:cs="Arial"/>
          <w:lang w:eastAsia="zh-CN"/>
        </w:rPr>
        <w:t>ş</w:t>
      </w:r>
      <w:r w:rsidRPr="00B13E6C">
        <w:rPr>
          <w:rFonts w:ascii="Arial" w:eastAsia="Times New Roman" w:hAnsi="Arial" w:cs="Arial"/>
        </w:rPr>
        <w:t>i</w:t>
      </w:r>
      <w:proofErr w:type="spellEnd"/>
      <w:r w:rsidRPr="00B13E6C">
        <w:rPr>
          <w:rFonts w:ascii="Arial" w:eastAsia="Times New Roman" w:hAnsi="Arial" w:cs="Arial"/>
        </w:rPr>
        <w:t xml:space="preserve"> </w:t>
      </w:r>
      <w:proofErr w:type="spellStart"/>
      <w:r w:rsidRPr="00B13E6C">
        <w:rPr>
          <w:rFonts w:ascii="Arial" w:eastAsia="Times New Roman" w:hAnsi="Arial" w:cs="Arial"/>
        </w:rPr>
        <w:t>testarea</w:t>
      </w:r>
      <w:proofErr w:type="spellEnd"/>
      <w:r w:rsidRPr="00B13E6C">
        <w:rPr>
          <w:rFonts w:ascii="Arial" w:eastAsia="Times New Roman" w:hAnsi="Arial" w:cs="Arial"/>
        </w:rPr>
        <w:t xml:space="preserve"> </w:t>
      </w:r>
      <w:proofErr w:type="spellStart"/>
      <w:r w:rsidRPr="00B13E6C">
        <w:rPr>
          <w:rFonts w:ascii="Arial" w:eastAsia="Times New Roman" w:hAnsi="Arial" w:cs="Arial"/>
        </w:rPr>
        <w:t>proiectelor</w:t>
      </w:r>
      <w:proofErr w:type="spellEnd"/>
      <w:r w:rsidRPr="00B13E6C">
        <w:rPr>
          <w:rFonts w:ascii="Arial" w:eastAsia="Times New Roman" w:hAnsi="Arial" w:cs="Arial"/>
        </w:rPr>
        <w:t xml:space="preserve"> </w:t>
      </w:r>
      <w:proofErr w:type="spellStart"/>
      <w:r w:rsidRPr="00B13E6C">
        <w:rPr>
          <w:rFonts w:ascii="Arial" w:eastAsia="Times New Roman" w:hAnsi="Arial" w:cs="Arial"/>
        </w:rPr>
        <w:t>ce</w:t>
      </w:r>
      <w:proofErr w:type="spellEnd"/>
      <w:r w:rsidRPr="00B13E6C">
        <w:rPr>
          <w:rFonts w:ascii="Arial" w:eastAsia="Times New Roman" w:hAnsi="Arial" w:cs="Arial"/>
        </w:rPr>
        <w:t xml:space="preserve"> </w:t>
      </w:r>
      <w:proofErr w:type="spellStart"/>
      <w:r w:rsidRPr="00B13E6C">
        <w:rPr>
          <w:rFonts w:ascii="Arial" w:eastAsia="Times New Roman" w:hAnsi="Arial" w:cs="Arial"/>
        </w:rPr>
        <w:t>vor</w:t>
      </w:r>
      <w:proofErr w:type="spellEnd"/>
      <w:r w:rsidRPr="00B13E6C">
        <w:rPr>
          <w:rFonts w:ascii="Arial" w:eastAsia="Times New Roman" w:hAnsi="Arial" w:cs="Arial"/>
        </w:rPr>
        <w:t xml:space="preserve"> fi </w:t>
      </w:r>
      <w:proofErr w:type="spellStart"/>
      <w:r w:rsidRPr="00B13E6C">
        <w:rPr>
          <w:rFonts w:ascii="Arial" w:eastAsia="Times New Roman" w:hAnsi="Arial" w:cs="Arial"/>
        </w:rPr>
        <w:t>implementate</w:t>
      </w:r>
      <w:proofErr w:type="spellEnd"/>
      <w:r w:rsidRPr="00B13E6C">
        <w:rPr>
          <w:rFonts w:ascii="Arial" w:eastAsia="Times New Roman" w:hAnsi="Arial" w:cs="Arial"/>
        </w:rPr>
        <w:t xml:space="preserve"> </w:t>
      </w:r>
      <w:proofErr w:type="spellStart"/>
      <w:r w:rsidRPr="00B13E6C">
        <w:rPr>
          <w:rFonts w:ascii="Arial" w:eastAsia="Arial" w:hAnsi="Arial" w:cs="Arial"/>
          <w:lang w:eastAsia="zh-CN"/>
        </w:rPr>
        <w:t>î</w:t>
      </w:r>
      <w:r w:rsidRPr="00B13E6C">
        <w:rPr>
          <w:rFonts w:ascii="Arial" w:eastAsia="Times New Roman" w:hAnsi="Arial" w:cs="Arial"/>
        </w:rPr>
        <w:t>n</w:t>
      </w:r>
      <w:proofErr w:type="spellEnd"/>
      <w:r w:rsidRPr="00B13E6C">
        <w:rPr>
          <w:rFonts w:ascii="Arial" w:eastAsia="Times New Roman" w:hAnsi="Arial" w:cs="Arial"/>
        </w:rPr>
        <w:t xml:space="preserve"> </w:t>
      </w:r>
      <w:proofErr w:type="spellStart"/>
      <w:r w:rsidRPr="00B13E6C">
        <w:rPr>
          <w:rFonts w:ascii="Arial" w:eastAsia="Times New Roman" w:hAnsi="Arial" w:cs="Arial"/>
        </w:rPr>
        <w:t>cadrul</w:t>
      </w:r>
      <w:proofErr w:type="spellEnd"/>
      <w:r w:rsidRPr="00B13E6C">
        <w:rPr>
          <w:rFonts w:ascii="Arial" w:eastAsia="Times New Roman" w:hAnsi="Arial" w:cs="Arial"/>
        </w:rPr>
        <w:t xml:space="preserve"> </w:t>
      </w:r>
      <w:proofErr w:type="spellStart"/>
      <w:r w:rsidRPr="00B13E6C">
        <w:rPr>
          <w:rFonts w:ascii="Arial" w:eastAsia="Times New Roman" w:hAnsi="Arial" w:cs="Arial"/>
        </w:rPr>
        <w:t>modelului</w:t>
      </w:r>
      <w:proofErr w:type="spellEnd"/>
      <w:r w:rsidRPr="00B13E6C">
        <w:rPr>
          <w:rFonts w:ascii="Arial" w:eastAsia="Times New Roman" w:hAnsi="Arial" w:cs="Arial"/>
        </w:rPr>
        <w:t>.</w:t>
      </w:r>
    </w:p>
    <w:p w14:paraId="03CFAC17" w14:textId="77777777" w:rsidR="00BB5673" w:rsidRPr="00B13E6C" w:rsidRDefault="00BB5673" w:rsidP="00B13E6C">
      <w:pPr>
        <w:widowControl w:val="0"/>
        <w:numPr>
          <w:ilvl w:val="0"/>
          <w:numId w:val="34"/>
        </w:numPr>
        <w:suppressAutoHyphens/>
        <w:autoSpaceDE w:val="0"/>
        <w:autoSpaceDN w:val="0"/>
        <w:adjustRightInd w:val="0"/>
        <w:spacing w:after="0" w:line="276" w:lineRule="auto"/>
        <w:contextualSpacing/>
        <w:jc w:val="both"/>
        <w:rPr>
          <w:rFonts w:ascii="Arial" w:eastAsia="Times New Roman" w:hAnsi="Arial" w:cs="Arial"/>
        </w:rPr>
      </w:pPr>
      <w:proofErr w:type="spellStart"/>
      <w:r w:rsidRPr="00B13E6C">
        <w:rPr>
          <w:rFonts w:ascii="Arial" w:eastAsia="Times New Roman" w:hAnsi="Arial" w:cs="Arial"/>
        </w:rPr>
        <w:t>Colectarea</w:t>
      </w:r>
      <w:proofErr w:type="spellEnd"/>
      <w:r w:rsidRPr="00B13E6C">
        <w:rPr>
          <w:rFonts w:ascii="Arial" w:eastAsia="Times New Roman" w:hAnsi="Arial" w:cs="Arial"/>
        </w:rPr>
        <w:t xml:space="preserve"> </w:t>
      </w:r>
      <w:proofErr w:type="spellStart"/>
      <w:r w:rsidRPr="00B13E6C">
        <w:rPr>
          <w:rFonts w:ascii="Arial" w:eastAsia="Times New Roman" w:hAnsi="Arial" w:cs="Arial"/>
        </w:rPr>
        <w:t>datelor</w:t>
      </w:r>
      <w:proofErr w:type="spellEnd"/>
      <w:r w:rsidRPr="00B13E6C">
        <w:rPr>
          <w:rFonts w:ascii="Arial" w:eastAsia="Times New Roman" w:hAnsi="Arial" w:cs="Arial"/>
        </w:rPr>
        <w:t xml:space="preserve"> </w:t>
      </w:r>
      <w:proofErr w:type="spellStart"/>
      <w:r w:rsidRPr="00B13E6C">
        <w:rPr>
          <w:rFonts w:ascii="Arial" w:eastAsia="Arial" w:hAnsi="Arial" w:cs="Arial"/>
          <w:lang w:eastAsia="zh-CN"/>
        </w:rPr>
        <w:t>ş</w:t>
      </w:r>
      <w:r w:rsidRPr="00B13E6C">
        <w:rPr>
          <w:rFonts w:ascii="Arial" w:eastAsia="Times New Roman" w:hAnsi="Arial" w:cs="Arial"/>
        </w:rPr>
        <w:t>i</w:t>
      </w:r>
      <w:proofErr w:type="spellEnd"/>
      <w:r w:rsidRPr="00B13E6C">
        <w:rPr>
          <w:rFonts w:ascii="Arial" w:eastAsia="Times New Roman" w:hAnsi="Arial" w:cs="Arial"/>
        </w:rPr>
        <w:t xml:space="preserve"> </w:t>
      </w:r>
      <w:proofErr w:type="spellStart"/>
      <w:r w:rsidRPr="00B13E6C">
        <w:rPr>
          <w:rFonts w:ascii="Arial" w:eastAsia="Times New Roman" w:hAnsi="Arial" w:cs="Arial"/>
        </w:rPr>
        <w:t>informa</w:t>
      </w:r>
      <w:r w:rsidRPr="00B13E6C">
        <w:rPr>
          <w:rFonts w:ascii="Arial" w:eastAsia="Arial" w:hAnsi="Arial" w:cs="Arial"/>
          <w:color w:val="000000"/>
          <w:lang w:eastAsia="zh-CN"/>
        </w:rPr>
        <w:t>ţ</w:t>
      </w:r>
      <w:r w:rsidRPr="00B13E6C">
        <w:rPr>
          <w:rFonts w:ascii="Arial" w:eastAsia="Times New Roman" w:hAnsi="Arial" w:cs="Arial"/>
        </w:rPr>
        <w:t>iilor</w:t>
      </w:r>
      <w:proofErr w:type="spellEnd"/>
      <w:r w:rsidRPr="00B13E6C">
        <w:rPr>
          <w:rFonts w:ascii="Arial" w:eastAsia="Times New Roman" w:hAnsi="Arial" w:cs="Arial"/>
        </w:rPr>
        <w:t xml:space="preserve"> </w:t>
      </w:r>
      <w:proofErr w:type="spellStart"/>
      <w:r w:rsidRPr="00B13E6C">
        <w:rPr>
          <w:rFonts w:ascii="Arial" w:eastAsia="Times New Roman" w:hAnsi="Arial" w:cs="Arial"/>
        </w:rPr>
        <w:t>necesare</w:t>
      </w:r>
      <w:proofErr w:type="spellEnd"/>
      <w:r w:rsidRPr="00B13E6C">
        <w:rPr>
          <w:rFonts w:ascii="Arial" w:eastAsia="Times New Roman" w:hAnsi="Arial" w:cs="Arial"/>
        </w:rPr>
        <w:t xml:space="preserve"> </w:t>
      </w:r>
      <w:proofErr w:type="spellStart"/>
      <w:r w:rsidRPr="00B13E6C">
        <w:rPr>
          <w:rFonts w:ascii="Arial" w:eastAsia="Times New Roman" w:hAnsi="Arial" w:cs="Arial"/>
        </w:rPr>
        <w:t>monitoriz</w:t>
      </w:r>
      <w:r w:rsidRPr="00B13E6C">
        <w:rPr>
          <w:rFonts w:ascii="Arial" w:eastAsia="Arial" w:hAnsi="Arial" w:cs="Arial"/>
          <w:color w:val="000000"/>
          <w:lang w:eastAsia="zh-CN"/>
        </w:rPr>
        <w:t>ǎ</w:t>
      </w:r>
      <w:r w:rsidRPr="00B13E6C">
        <w:rPr>
          <w:rFonts w:ascii="Arial" w:eastAsia="Times New Roman" w:hAnsi="Arial" w:cs="Arial"/>
        </w:rPr>
        <w:t>rii</w:t>
      </w:r>
      <w:proofErr w:type="spellEnd"/>
      <w:r w:rsidRPr="00B13E6C">
        <w:rPr>
          <w:rFonts w:ascii="Arial" w:eastAsia="Times New Roman" w:hAnsi="Arial" w:cs="Arial"/>
        </w:rPr>
        <w:t xml:space="preserve"> </w:t>
      </w:r>
      <w:proofErr w:type="spellStart"/>
      <w:r w:rsidRPr="00B13E6C">
        <w:rPr>
          <w:rFonts w:ascii="Arial" w:eastAsia="Times New Roman" w:hAnsi="Arial" w:cs="Arial"/>
        </w:rPr>
        <w:t>procesului</w:t>
      </w:r>
      <w:proofErr w:type="spellEnd"/>
      <w:r w:rsidRPr="00B13E6C">
        <w:rPr>
          <w:rFonts w:ascii="Arial" w:eastAsia="Times New Roman" w:hAnsi="Arial" w:cs="Arial"/>
        </w:rPr>
        <w:t xml:space="preserve"> </w:t>
      </w:r>
      <w:proofErr w:type="spellStart"/>
      <w:r w:rsidRPr="00B13E6C">
        <w:rPr>
          <w:rFonts w:ascii="Arial" w:eastAsia="Arial" w:hAnsi="Arial" w:cs="Arial"/>
          <w:lang w:eastAsia="zh-CN"/>
        </w:rPr>
        <w:t>ş</w:t>
      </w:r>
      <w:r w:rsidRPr="00B13E6C">
        <w:rPr>
          <w:rFonts w:ascii="Arial" w:eastAsia="Times New Roman" w:hAnsi="Arial" w:cs="Arial"/>
        </w:rPr>
        <w:t>i</w:t>
      </w:r>
      <w:proofErr w:type="spellEnd"/>
      <w:r w:rsidRPr="00B13E6C">
        <w:rPr>
          <w:rFonts w:ascii="Arial" w:eastAsia="Times New Roman" w:hAnsi="Arial" w:cs="Arial"/>
        </w:rPr>
        <w:t xml:space="preserve"> </w:t>
      </w:r>
      <w:proofErr w:type="spellStart"/>
      <w:r w:rsidRPr="00B13E6C">
        <w:rPr>
          <w:rFonts w:ascii="Arial" w:eastAsia="Times New Roman" w:hAnsi="Arial" w:cs="Arial"/>
        </w:rPr>
        <w:t>actualiz</w:t>
      </w:r>
      <w:r w:rsidRPr="00B13E6C">
        <w:rPr>
          <w:rFonts w:ascii="Arial" w:eastAsia="Arial" w:hAnsi="Arial" w:cs="Arial"/>
          <w:color w:val="000000"/>
          <w:lang w:eastAsia="zh-CN"/>
        </w:rPr>
        <w:t>ǎ</w:t>
      </w:r>
      <w:r w:rsidRPr="00B13E6C">
        <w:rPr>
          <w:rFonts w:ascii="Arial" w:eastAsia="Times New Roman" w:hAnsi="Arial" w:cs="Arial"/>
        </w:rPr>
        <w:t>rii</w:t>
      </w:r>
      <w:proofErr w:type="spellEnd"/>
      <w:r w:rsidRPr="00B13E6C">
        <w:rPr>
          <w:rFonts w:ascii="Arial" w:eastAsia="Times New Roman" w:hAnsi="Arial" w:cs="Arial"/>
        </w:rPr>
        <w:t xml:space="preserve"> </w:t>
      </w:r>
      <w:proofErr w:type="spellStart"/>
      <w:r w:rsidRPr="00B13E6C">
        <w:rPr>
          <w:rFonts w:ascii="Arial" w:eastAsia="Times New Roman" w:hAnsi="Arial" w:cs="Arial"/>
        </w:rPr>
        <w:t>modelului</w:t>
      </w:r>
      <w:proofErr w:type="spellEnd"/>
      <w:r w:rsidRPr="00B13E6C">
        <w:rPr>
          <w:rFonts w:ascii="Arial" w:eastAsia="Times New Roman" w:hAnsi="Arial" w:cs="Arial"/>
        </w:rPr>
        <w:t xml:space="preserve"> de transport.</w:t>
      </w:r>
    </w:p>
    <w:p w14:paraId="5109A341" w14:textId="77777777" w:rsidR="00BB5673" w:rsidRPr="00B13E6C" w:rsidRDefault="00BB5673" w:rsidP="00B13E6C">
      <w:pPr>
        <w:widowControl w:val="0"/>
        <w:numPr>
          <w:ilvl w:val="0"/>
          <w:numId w:val="34"/>
        </w:numPr>
        <w:suppressAutoHyphens/>
        <w:autoSpaceDE w:val="0"/>
        <w:autoSpaceDN w:val="0"/>
        <w:adjustRightInd w:val="0"/>
        <w:spacing w:after="0" w:line="276" w:lineRule="auto"/>
        <w:contextualSpacing/>
        <w:jc w:val="both"/>
        <w:rPr>
          <w:rFonts w:ascii="Arial" w:eastAsia="Times New Roman" w:hAnsi="Arial" w:cs="Arial"/>
        </w:rPr>
      </w:pPr>
      <w:proofErr w:type="spellStart"/>
      <w:r w:rsidRPr="00B13E6C">
        <w:rPr>
          <w:rFonts w:ascii="Arial" w:eastAsia="Times New Roman" w:hAnsi="Arial" w:cs="Arial"/>
        </w:rPr>
        <w:t>Identificarea</w:t>
      </w:r>
      <w:proofErr w:type="spellEnd"/>
      <w:r w:rsidRPr="00B13E6C">
        <w:rPr>
          <w:rFonts w:ascii="Arial" w:eastAsia="Times New Roman" w:hAnsi="Arial" w:cs="Arial"/>
        </w:rPr>
        <w:t xml:space="preserve"> </w:t>
      </w:r>
      <w:proofErr w:type="spellStart"/>
      <w:r w:rsidRPr="00B13E6C">
        <w:rPr>
          <w:rFonts w:ascii="Arial" w:eastAsia="Times New Roman" w:hAnsi="Arial" w:cs="Arial"/>
        </w:rPr>
        <w:t>oportunit</w:t>
      </w:r>
      <w:r w:rsidRPr="00B13E6C">
        <w:rPr>
          <w:rFonts w:ascii="Arial" w:eastAsia="Arial" w:hAnsi="Arial" w:cs="Arial"/>
          <w:color w:val="000000"/>
          <w:lang w:eastAsia="zh-CN"/>
        </w:rPr>
        <w:t>ǎţ</w:t>
      </w:r>
      <w:r w:rsidRPr="00B13E6C">
        <w:rPr>
          <w:rFonts w:ascii="Arial" w:eastAsia="Times New Roman" w:hAnsi="Arial" w:cs="Arial"/>
        </w:rPr>
        <w:t>ilor</w:t>
      </w:r>
      <w:proofErr w:type="spellEnd"/>
      <w:r w:rsidRPr="00B13E6C">
        <w:rPr>
          <w:rFonts w:ascii="Arial" w:eastAsia="Times New Roman" w:hAnsi="Arial" w:cs="Arial"/>
        </w:rPr>
        <w:t xml:space="preserve">/ </w:t>
      </w:r>
      <w:proofErr w:type="spellStart"/>
      <w:r w:rsidRPr="00B13E6C">
        <w:rPr>
          <w:rFonts w:ascii="Arial" w:eastAsia="Times New Roman" w:hAnsi="Arial" w:cs="Arial"/>
        </w:rPr>
        <w:t>surselor</w:t>
      </w:r>
      <w:proofErr w:type="spellEnd"/>
      <w:r w:rsidRPr="00B13E6C">
        <w:rPr>
          <w:rFonts w:ascii="Arial" w:eastAsia="Times New Roman" w:hAnsi="Arial" w:cs="Arial"/>
        </w:rPr>
        <w:t xml:space="preserve"> de </w:t>
      </w:r>
      <w:proofErr w:type="spellStart"/>
      <w:r w:rsidRPr="00B13E6C">
        <w:rPr>
          <w:rFonts w:ascii="Arial" w:eastAsia="Times New Roman" w:hAnsi="Arial" w:cs="Arial"/>
        </w:rPr>
        <w:t>finan</w:t>
      </w:r>
      <w:r w:rsidRPr="00B13E6C">
        <w:rPr>
          <w:rFonts w:ascii="Arial" w:eastAsia="Arial" w:hAnsi="Arial" w:cs="Arial"/>
          <w:color w:val="000000"/>
          <w:lang w:eastAsia="zh-CN"/>
        </w:rPr>
        <w:t>ţ</w:t>
      </w:r>
      <w:r w:rsidRPr="00B13E6C">
        <w:rPr>
          <w:rFonts w:ascii="Arial" w:eastAsia="Times New Roman" w:hAnsi="Arial" w:cs="Arial"/>
        </w:rPr>
        <w:t>are</w:t>
      </w:r>
      <w:proofErr w:type="spellEnd"/>
      <w:r w:rsidRPr="00B13E6C">
        <w:rPr>
          <w:rFonts w:ascii="Arial" w:eastAsia="Times New Roman" w:hAnsi="Arial" w:cs="Arial"/>
        </w:rPr>
        <w:t xml:space="preserve"> </w:t>
      </w:r>
      <w:proofErr w:type="spellStart"/>
      <w:r w:rsidRPr="00B13E6C">
        <w:rPr>
          <w:rFonts w:ascii="Arial" w:eastAsia="Times New Roman" w:hAnsi="Arial" w:cs="Arial"/>
        </w:rPr>
        <w:t>pentru</w:t>
      </w:r>
      <w:proofErr w:type="spellEnd"/>
      <w:r w:rsidRPr="00B13E6C">
        <w:rPr>
          <w:rFonts w:ascii="Arial" w:eastAsia="Times New Roman" w:hAnsi="Arial" w:cs="Arial"/>
        </w:rPr>
        <w:t xml:space="preserve"> </w:t>
      </w:r>
      <w:proofErr w:type="spellStart"/>
      <w:r w:rsidRPr="00B13E6C">
        <w:rPr>
          <w:rFonts w:ascii="Arial" w:eastAsia="Times New Roman" w:hAnsi="Arial" w:cs="Arial"/>
        </w:rPr>
        <w:t>implementarea</w:t>
      </w:r>
      <w:proofErr w:type="spellEnd"/>
      <w:r w:rsidRPr="00B13E6C">
        <w:rPr>
          <w:rFonts w:ascii="Arial" w:eastAsia="Times New Roman" w:hAnsi="Arial" w:cs="Arial"/>
        </w:rPr>
        <w:t xml:space="preserve"> </w:t>
      </w:r>
      <w:proofErr w:type="spellStart"/>
      <w:r w:rsidRPr="00B13E6C">
        <w:rPr>
          <w:rFonts w:ascii="Arial" w:eastAsia="Times New Roman" w:hAnsi="Arial" w:cs="Arial"/>
        </w:rPr>
        <w:t>investi</w:t>
      </w:r>
      <w:r w:rsidRPr="00B13E6C">
        <w:rPr>
          <w:rFonts w:ascii="Arial" w:eastAsia="Arial" w:hAnsi="Arial" w:cs="Arial"/>
          <w:color w:val="000000"/>
          <w:lang w:eastAsia="zh-CN"/>
        </w:rPr>
        <w:t>ţ</w:t>
      </w:r>
      <w:r w:rsidRPr="00B13E6C">
        <w:rPr>
          <w:rFonts w:ascii="Arial" w:eastAsia="Times New Roman" w:hAnsi="Arial" w:cs="Arial"/>
        </w:rPr>
        <w:t>iilor</w:t>
      </w:r>
      <w:proofErr w:type="spellEnd"/>
      <w:r w:rsidRPr="00B13E6C">
        <w:rPr>
          <w:rFonts w:ascii="Arial" w:eastAsia="Times New Roman" w:hAnsi="Arial" w:cs="Arial"/>
        </w:rPr>
        <w:t>.</w:t>
      </w:r>
    </w:p>
    <w:p w14:paraId="79C8D797" w14:textId="77777777" w:rsidR="00BB5673" w:rsidRPr="00B13E6C" w:rsidRDefault="00BB5673" w:rsidP="00B13E6C">
      <w:pPr>
        <w:widowControl w:val="0"/>
        <w:numPr>
          <w:ilvl w:val="0"/>
          <w:numId w:val="34"/>
        </w:numPr>
        <w:suppressAutoHyphens/>
        <w:autoSpaceDE w:val="0"/>
        <w:autoSpaceDN w:val="0"/>
        <w:adjustRightInd w:val="0"/>
        <w:spacing w:after="0" w:line="276" w:lineRule="auto"/>
        <w:contextualSpacing/>
        <w:jc w:val="both"/>
        <w:rPr>
          <w:rFonts w:ascii="Arial" w:eastAsia="Times New Roman" w:hAnsi="Arial" w:cs="Arial"/>
        </w:rPr>
      </w:pPr>
      <w:proofErr w:type="spellStart"/>
      <w:r w:rsidRPr="00B13E6C">
        <w:rPr>
          <w:rFonts w:ascii="Arial" w:eastAsia="Times New Roman" w:hAnsi="Arial" w:cs="Arial"/>
        </w:rPr>
        <w:t>Programarea</w:t>
      </w:r>
      <w:proofErr w:type="spellEnd"/>
      <w:r w:rsidRPr="00B13E6C">
        <w:rPr>
          <w:rFonts w:ascii="Arial" w:eastAsia="Times New Roman" w:hAnsi="Arial" w:cs="Arial"/>
        </w:rPr>
        <w:t xml:space="preserve"> </w:t>
      </w:r>
      <w:proofErr w:type="spellStart"/>
      <w:r w:rsidRPr="00B13E6C">
        <w:rPr>
          <w:rFonts w:ascii="Arial" w:eastAsia="Times New Roman" w:hAnsi="Arial" w:cs="Arial"/>
        </w:rPr>
        <w:t>inform</w:t>
      </w:r>
      <w:r w:rsidRPr="00B13E6C">
        <w:rPr>
          <w:rFonts w:ascii="Arial" w:eastAsia="Arial" w:hAnsi="Arial" w:cs="Arial"/>
          <w:color w:val="000000"/>
          <w:lang w:eastAsia="zh-CN"/>
        </w:rPr>
        <w:t>ǎ</w:t>
      </w:r>
      <w:r w:rsidRPr="00B13E6C">
        <w:rPr>
          <w:rFonts w:ascii="Arial" w:eastAsia="Times New Roman" w:hAnsi="Arial" w:cs="Arial"/>
        </w:rPr>
        <w:t>rii</w:t>
      </w:r>
      <w:proofErr w:type="spellEnd"/>
      <w:r w:rsidRPr="00B13E6C">
        <w:rPr>
          <w:rFonts w:ascii="Arial" w:eastAsia="Times New Roman" w:hAnsi="Arial" w:cs="Arial"/>
        </w:rPr>
        <w:t xml:space="preserve"> </w:t>
      </w:r>
      <w:proofErr w:type="spellStart"/>
      <w:r w:rsidRPr="00B13E6C">
        <w:rPr>
          <w:rFonts w:ascii="Arial" w:eastAsia="Arial" w:hAnsi="Arial" w:cs="Arial"/>
          <w:lang w:eastAsia="zh-CN"/>
        </w:rPr>
        <w:t>ş</w:t>
      </w:r>
      <w:r w:rsidRPr="00B13E6C">
        <w:rPr>
          <w:rFonts w:ascii="Arial" w:eastAsia="Times New Roman" w:hAnsi="Arial" w:cs="Arial"/>
        </w:rPr>
        <w:t>i</w:t>
      </w:r>
      <w:proofErr w:type="spellEnd"/>
      <w:r w:rsidRPr="00B13E6C">
        <w:rPr>
          <w:rFonts w:ascii="Arial" w:eastAsia="Times New Roman" w:hAnsi="Arial" w:cs="Arial"/>
        </w:rPr>
        <w:t xml:space="preserve"> </w:t>
      </w:r>
      <w:proofErr w:type="spellStart"/>
      <w:r w:rsidRPr="00B13E6C">
        <w:rPr>
          <w:rFonts w:ascii="Arial" w:eastAsia="Times New Roman" w:hAnsi="Arial" w:cs="Arial"/>
        </w:rPr>
        <w:t>implic</w:t>
      </w:r>
      <w:r w:rsidRPr="00B13E6C">
        <w:rPr>
          <w:rFonts w:ascii="Arial" w:eastAsia="Arial" w:hAnsi="Arial" w:cs="Arial"/>
          <w:color w:val="000000"/>
          <w:lang w:eastAsia="zh-CN"/>
        </w:rPr>
        <w:t>ǎ</w:t>
      </w:r>
      <w:r w:rsidRPr="00B13E6C">
        <w:rPr>
          <w:rFonts w:ascii="Arial" w:eastAsia="Times New Roman" w:hAnsi="Arial" w:cs="Arial"/>
        </w:rPr>
        <w:t>rii</w:t>
      </w:r>
      <w:proofErr w:type="spellEnd"/>
      <w:r w:rsidRPr="00B13E6C">
        <w:rPr>
          <w:rFonts w:ascii="Arial" w:eastAsia="Times New Roman" w:hAnsi="Arial" w:cs="Arial"/>
        </w:rPr>
        <w:t xml:space="preserve"> </w:t>
      </w:r>
      <w:proofErr w:type="spellStart"/>
      <w:r w:rsidRPr="00B13E6C">
        <w:rPr>
          <w:rFonts w:ascii="Arial" w:eastAsia="Times New Roman" w:hAnsi="Arial" w:cs="Arial"/>
        </w:rPr>
        <w:t>cet</w:t>
      </w:r>
      <w:r w:rsidRPr="00B13E6C">
        <w:rPr>
          <w:rFonts w:ascii="Arial" w:eastAsia="Arial" w:hAnsi="Arial" w:cs="Arial"/>
          <w:color w:val="000000"/>
          <w:lang w:eastAsia="zh-CN"/>
        </w:rPr>
        <w:t>ǎţ</w:t>
      </w:r>
      <w:r w:rsidRPr="00B13E6C">
        <w:rPr>
          <w:rFonts w:ascii="Arial" w:eastAsia="Times New Roman" w:hAnsi="Arial" w:cs="Arial"/>
        </w:rPr>
        <w:t>enilor</w:t>
      </w:r>
      <w:proofErr w:type="spellEnd"/>
      <w:r w:rsidRPr="00B13E6C">
        <w:rPr>
          <w:rFonts w:ascii="Arial" w:eastAsia="Times New Roman" w:hAnsi="Arial" w:cs="Arial"/>
        </w:rPr>
        <w:t xml:space="preserve"> </w:t>
      </w:r>
      <w:proofErr w:type="spellStart"/>
      <w:r w:rsidRPr="00B13E6C">
        <w:rPr>
          <w:rFonts w:ascii="Arial" w:eastAsia="Arial" w:hAnsi="Arial" w:cs="Arial"/>
          <w:lang w:eastAsia="zh-CN"/>
        </w:rPr>
        <w:t>î</w:t>
      </w:r>
      <w:r w:rsidRPr="00B13E6C">
        <w:rPr>
          <w:rFonts w:ascii="Arial" w:eastAsia="Times New Roman" w:hAnsi="Arial" w:cs="Arial"/>
        </w:rPr>
        <w:t>n</w:t>
      </w:r>
      <w:proofErr w:type="spellEnd"/>
      <w:r w:rsidRPr="00B13E6C">
        <w:rPr>
          <w:rFonts w:ascii="Arial" w:eastAsia="Times New Roman" w:hAnsi="Arial" w:cs="Arial"/>
        </w:rPr>
        <w:t xml:space="preserve"> </w:t>
      </w:r>
      <w:proofErr w:type="spellStart"/>
      <w:r w:rsidRPr="00B13E6C">
        <w:rPr>
          <w:rFonts w:ascii="Arial" w:eastAsia="Times New Roman" w:hAnsi="Arial" w:cs="Arial"/>
        </w:rPr>
        <w:t>procesul</w:t>
      </w:r>
      <w:proofErr w:type="spellEnd"/>
      <w:r w:rsidRPr="00B13E6C">
        <w:rPr>
          <w:rFonts w:ascii="Arial" w:eastAsia="Times New Roman" w:hAnsi="Arial" w:cs="Arial"/>
        </w:rPr>
        <w:t xml:space="preserve"> de </w:t>
      </w:r>
      <w:proofErr w:type="spellStart"/>
      <w:r w:rsidRPr="00B13E6C">
        <w:rPr>
          <w:rFonts w:ascii="Arial" w:eastAsia="Times New Roman" w:hAnsi="Arial" w:cs="Arial"/>
        </w:rPr>
        <w:t>realizare</w:t>
      </w:r>
      <w:proofErr w:type="spellEnd"/>
      <w:r w:rsidRPr="00B13E6C">
        <w:rPr>
          <w:rFonts w:ascii="Arial" w:eastAsia="Times New Roman" w:hAnsi="Arial" w:cs="Arial"/>
        </w:rPr>
        <w:t xml:space="preserve"> </w:t>
      </w:r>
      <w:proofErr w:type="gramStart"/>
      <w:r w:rsidRPr="00B13E6C">
        <w:rPr>
          <w:rFonts w:ascii="Arial" w:eastAsia="Times New Roman" w:hAnsi="Arial" w:cs="Arial"/>
        </w:rPr>
        <w:t>a</w:t>
      </w:r>
      <w:proofErr w:type="gramEnd"/>
      <w:r w:rsidRPr="00B13E6C">
        <w:rPr>
          <w:rFonts w:ascii="Arial" w:eastAsia="Times New Roman" w:hAnsi="Arial" w:cs="Arial"/>
        </w:rPr>
        <w:t xml:space="preserve"> </w:t>
      </w:r>
      <w:proofErr w:type="spellStart"/>
      <w:r w:rsidRPr="00B13E6C">
        <w:rPr>
          <w:rFonts w:ascii="Arial" w:eastAsia="Times New Roman" w:hAnsi="Arial" w:cs="Arial"/>
        </w:rPr>
        <w:t>ac</w:t>
      </w:r>
      <w:r w:rsidRPr="00B13E6C">
        <w:rPr>
          <w:rFonts w:ascii="Arial" w:eastAsia="Arial" w:hAnsi="Arial" w:cs="Arial"/>
          <w:color w:val="000000"/>
          <w:lang w:eastAsia="zh-CN"/>
        </w:rPr>
        <w:t>ţ</w:t>
      </w:r>
      <w:r w:rsidRPr="00B13E6C">
        <w:rPr>
          <w:rFonts w:ascii="Arial" w:eastAsia="Times New Roman" w:hAnsi="Arial" w:cs="Arial"/>
        </w:rPr>
        <w:t>iunilor</w:t>
      </w:r>
      <w:proofErr w:type="spellEnd"/>
      <w:r w:rsidRPr="00B13E6C">
        <w:rPr>
          <w:rFonts w:ascii="Arial" w:eastAsia="Times New Roman" w:hAnsi="Arial" w:cs="Arial"/>
        </w:rPr>
        <w:t xml:space="preserve"> </w:t>
      </w:r>
      <w:proofErr w:type="spellStart"/>
      <w:r w:rsidRPr="00B13E6C">
        <w:rPr>
          <w:rFonts w:ascii="Arial" w:eastAsia="Arial" w:hAnsi="Arial" w:cs="Arial"/>
          <w:lang w:eastAsia="zh-CN"/>
        </w:rPr>
        <w:t>ş</w:t>
      </w:r>
      <w:r w:rsidRPr="00B13E6C">
        <w:rPr>
          <w:rFonts w:ascii="Arial" w:eastAsia="Times New Roman" w:hAnsi="Arial" w:cs="Arial"/>
        </w:rPr>
        <w:t>i</w:t>
      </w:r>
      <w:proofErr w:type="spellEnd"/>
      <w:r w:rsidRPr="00B13E6C">
        <w:rPr>
          <w:rFonts w:ascii="Arial" w:eastAsia="Times New Roman" w:hAnsi="Arial" w:cs="Arial"/>
        </w:rPr>
        <w:t xml:space="preserve"> </w:t>
      </w:r>
      <w:proofErr w:type="spellStart"/>
      <w:r w:rsidRPr="00B13E6C">
        <w:rPr>
          <w:rFonts w:ascii="Arial" w:eastAsia="Times New Roman" w:hAnsi="Arial" w:cs="Arial"/>
        </w:rPr>
        <w:t>proiectelor</w:t>
      </w:r>
      <w:proofErr w:type="spellEnd"/>
      <w:r w:rsidRPr="00B13E6C">
        <w:rPr>
          <w:rFonts w:ascii="Arial" w:eastAsia="Times New Roman" w:hAnsi="Arial" w:cs="Arial"/>
        </w:rPr>
        <w:t xml:space="preserve"> din PMUD </w:t>
      </w:r>
      <w:proofErr w:type="spellStart"/>
      <w:r w:rsidRPr="00B13E6C">
        <w:rPr>
          <w:rFonts w:ascii="Arial" w:eastAsia="Arial" w:hAnsi="Arial" w:cs="Arial"/>
          <w:lang w:eastAsia="zh-CN"/>
        </w:rPr>
        <w:t>ş</w:t>
      </w:r>
      <w:r w:rsidRPr="00B13E6C">
        <w:rPr>
          <w:rFonts w:ascii="Arial" w:eastAsia="Times New Roman" w:hAnsi="Arial" w:cs="Arial"/>
        </w:rPr>
        <w:t>i</w:t>
      </w:r>
      <w:proofErr w:type="spellEnd"/>
      <w:r w:rsidRPr="00B13E6C">
        <w:rPr>
          <w:rFonts w:ascii="Arial" w:eastAsia="Times New Roman" w:hAnsi="Arial" w:cs="Arial"/>
        </w:rPr>
        <w:t xml:space="preserve"> </w:t>
      </w:r>
      <w:proofErr w:type="spellStart"/>
      <w:r w:rsidRPr="00B13E6C">
        <w:rPr>
          <w:rFonts w:ascii="Arial" w:eastAsia="Times New Roman" w:hAnsi="Arial" w:cs="Arial"/>
        </w:rPr>
        <w:t>cooperarea</w:t>
      </w:r>
      <w:proofErr w:type="spellEnd"/>
      <w:r w:rsidRPr="00B13E6C">
        <w:rPr>
          <w:rFonts w:ascii="Arial" w:eastAsia="Times New Roman" w:hAnsi="Arial" w:cs="Arial"/>
        </w:rPr>
        <w:t xml:space="preserve"> cu </w:t>
      </w:r>
      <w:proofErr w:type="spellStart"/>
      <w:r w:rsidRPr="00B13E6C">
        <w:rPr>
          <w:rFonts w:ascii="Arial" w:eastAsia="Times New Roman" w:hAnsi="Arial" w:cs="Arial"/>
        </w:rPr>
        <w:t>departamentele</w:t>
      </w:r>
      <w:proofErr w:type="spellEnd"/>
      <w:r w:rsidRPr="00B13E6C">
        <w:rPr>
          <w:rFonts w:ascii="Arial" w:eastAsia="Times New Roman" w:hAnsi="Arial" w:cs="Arial"/>
        </w:rPr>
        <w:t xml:space="preserve"> </w:t>
      </w:r>
      <w:proofErr w:type="spellStart"/>
      <w:r w:rsidRPr="00B13E6C">
        <w:rPr>
          <w:rFonts w:ascii="Arial" w:eastAsia="Times New Roman" w:hAnsi="Arial" w:cs="Arial"/>
        </w:rPr>
        <w:t>specializate</w:t>
      </w:r>
      <w:proofErr w:type="spellEnd"/>
      <w:r w:rsidRPr="00B13E6C">
        <w:rPr>
          <w:rFonts w:ascii="Arial" w:eastAsia="Times New Roman" w:hAnsi="Arial" w:cs="Arial"/>
        </w:rPr>
        <w:t xml:space="preserve"> din </w:t>
      </w:r>
      <w:proofErr w:type="spellStart"/>
      <w:r w:rsidRPr="00B13E6C">
        <w:rPr>
          <w:rFonts w:ascii="Arial" w:eastAsia="Times New Roman" w:hAnsi="Arial" w:cs="Arial"/>
        </w:rPr>
        <w:t>cadrul</w:t>
      </w:r>
      <w:proofErr w:type="spellEnd"/>
      <w:r w:rsidRPr="00B13E6C">
        <w:rPr>
          <w:rFonts w:ascii="Arial" w:eastAsia="Times New Roman" w:hAnsi="Arial" w:cs="Arial"/>
        </w:rPr>
        <w:t xml:space="preserve"> </w:t>
      </w:r>
      <w:proofErr w:type="spellStart"/>
      <w:r w:rsidRPr="00B13E6C">
        <w:rPr>
          <w:rFonts w:ascii="Arial" w:eastAsia="Times New Roman" w:hAnsi="Arial" w:cs="Arial"/>
        </w:rPr>
        <w:t>institu</w:t>
      </w:r>
      <w:r w:rsidRPr="00B13E6C">
        <w:rPr>
          <w:rFonts w:ascii="Arial" w:eastAsia="Arial" w:hAnsi="Arial" w:cs="Arial"/>
          <w:color w:val="000000"/>
          <w:lang w:eastAsia="zh-CN"/>
        </w:rPr>
        <w:t>ţ</w:t>
      </w:r>
      <w:r w:rsidRPr="00B13E6C">
        <w:rPr>
          <w:rFonts w:ascii="Arial" w:eastAsia="Times New Roman" w:hAnsi="Arial" w:cs="Arial"/>
        </w:rPr>
        <w:t>iilor</w:t>
      </w:r>
      <w:proofErr w:type="spellEnd"/>
      <w:r w:rsidRPr="00B13E6C">
        <w:rPr>
          <w:rFonts w:ascii="Arial" w:eastAsia="Times New Roman" w:hAnsi="Arial" w:cs="Arial"/>
        </w:rPr>
        <w:t xml:space="preserve"> care </w:t>
      </w:r>
      <w:proofErr w:type="spellStart"/>
      <w:r w:rsidRPr="00B13E6C">
        <w:rPr>
          <w:rFonts w:ascii="Arial" w:eastAsia="Times New Roman" w:hAnsi="Arial" w:cs="Arial"/>
        </w:rPr>
        <w:t>implementeaz</w:t>
      </w:r>
      <w:r w:rsidRPr="00B13E6C">
        <w:rPr>
          <w:rFonts w:ascii="Arial" w:eastAsia="Arial" w:hAnsi="Arial" w:cs="Arial"/>
          <w:color w:val="000000"/>
          <w:lang w:eastAsia="zh-CN"/>
        </w:rPr>
        <w:t>ǎ</w:t>
      </w:r>
      <w:proofErr w:type="spellEnd"/>
      <w:r w:rsidRPr="00B13E6C">
        <w:rPr>
          <w:rFonts w:ascii="Arial" w:eastAsia="Times New Roman" w:hAnsi="Arial" w:cs="Arial"/>
        </w:rPr>
        <w:t xml:space="preserve"> </w:t>
      </w:r>
      <w:proofErr w:type="spellStart"/>
      <w:r w:rsidRPr="00B13E6C">
        <w:rPr>
          <w:rFonts w:ascii="Arial" w:eastAsia="Times New Roman" w:hAnsi="Arial" w:cs="Arial"/>
        </w:rPr>
        <w:t>proiectele</w:t>
      </w:r>
      <w:proofErr w:type="spellEnd"/>
      <w:r w:rsidRPr="00B13E6C">
        <w:rPr>
          <w:rFonts w:ascii="Arial" w:eastAsia="Times New Roman" w:hAnsi="Arial" w:cs="Arial"/>
        </w:rPr>
        <w:t>.</w:t>
      </w:r>
    </w:p>
    <w:p w14:paraId="2903BA09" w14:textId="2868FC12" w:rsidR="00BB5673" w:rsidRPr="00B13E6C" w:rsidRDefault="00BB5673" w:rsidP="00B13E6C">
      <w:pPr>
        <w:widowControl w:val="0"/>
        <w:numPr>
          <w:ilvl w:val="0"/>
          <w:numId w:val="34"/>
        </w:numPr>
        <w:suppressAutoHyphens/>
        <w:autoSpaceDE w:val="0"/>
        <w:autoSpaceDN w:val="0"/>
        <w:adjustRightInd w:val="0"/>
        <w:spacing w:after="0" w:line="276" w:lineRule="auto"/>
        <w:contextualSpacing/>
        <w:jc w:val="both"/>
        <w:rPr>
          <w:rFonts w:ascii="Arial" w:eastAsia="Times New Roman" w:hAnsi="Arial" w:cs="Arial"/>
        </w:rPr>
      </w:pPr>
      <w:proofErr w:type="spellStart"/>
      <w:r w:rsidRPr="00B13E6C">
        <w:rPr>
          <w:rFonts w:ascii="Arial" w:eastAsia="Times New Roman" w:hAnsi="Arial" w:cs="Arial"/>
        </w:rPr>
        <w:t>Actualizarea</w:t>
      </w:r>
      <w:proofErr w:type="spellEnd"/>
      <w:r w:rsidRPr="00B13E6C">
        <w:rPr>
          <w:rFonts w:ascii="Arial" w:eastAsia="Times New Roman" w:hAnsi="Arial" w:cs="Arial"/>
        </w:rPr>
        <w:t xml:space="preserve"> </w:t>
      </w:r>
      <w:proofErr w:type="spellStart"/>
      <w:r w:rsidRPr="00B13E6C">
        <w:rPr>
          <w:rFonts w:ascii="Arial" w:eastAsia="Times New Roman" w:hAnsi="Arial" w:cs="Arial"/>
        </w:rPr>
        <w:t>planific</w:t>
      </w:r>
      <w:r w:rsidRPr="00B13E6C">
        <w:rPr>
          <w:rFonts w:ascii="Arial" w:eastAsia="Arial" w:hAnsi="Arial" w:cs="Arial"/>
          <w:color w:val="000000"/>
          <w:lang w:eastAsia="zh-CN"/>
        </w:rPr>
        <w:t>ǎ</w:t>
      </w:r>
      <w:r w:rsidRPr="00B13E6C">
        <w:rPr>
          <w:rFonts w:ascii="Arial" w:eastAsia="Times New Roman" w:hAnsi="Arial" w:cs="Arial"/>
        </w:rPr>
        <w:t>rii</w:t>
      </w:r>
      <w:proofErr w:type="spellEnd"/>
      <w:r w:rsidRPr="00B13E6C">
        <w:rPr>
          <w:rFonts w:ascii="Arial" w:eastAsia="Times New Roman" w:hAnsi="Arial" w:cs="Arial"/>
        </w:rPr>
        <w:t xml:space="preserve"> </w:t>
      </w:r>
      <w:proofErr w:type="spellStart"/>
      <w:r w:rsidRPr="00B13E6C">
        <w:rPr>
          <w:rFonts w:ascii="Arial" w:eastAsia="Times New Roman" w:hAnsi="Arial" w:cs="Arial"/>
        </w:rPr>
        <w:t>investi</w:t>
      </w:r>
      <w:r w:rsidRPr="00B13E6C">
        <w:rPr>
          <w:rFonts w:ascii="Arial" w:eastAsia="Arial" w:hAnsi="Arial" w:cs="Arial"/>
          <w:color w:val="000000"/>
          <w:lang w:eastAsia="zh-CN"/>
        </w:rPr>
        <w:t>ţ</w:t>
      </w:r>
      <w:r w:rsidRPr="00B13E6C">
        <w:rPr>
          <w:rFonts w:ascii="Arial" w:eastAsia="Times New Roman" w:hAnsi="Arial" w:cs="Arial"/>
        </w:rPr>
        <w:t>iilor</w:t>
      </w:r>
      <w:proofErr w:type="spellEnd"/>
      <w:r w:rsidRPr="00B13E6C">
        <w:rPr>
          <w:rFonts w:ascii="Arial" w:eastAsia="Times New Roman" w:hAnsi="Arial" w:cs="Arial"/>
        </w:rPr>
        <w:t xml:space="preserve"> </w:t>
      </w:r>
      <w:proofErr w:type="spellStart"/>
      <w:r w:rsidRPr="00B13E6C">
        <w:rPr>
          <w:rFonts w:ascii="Arial" w:eastAsia="Arial" w:hAnsi="Arial" w:cs="Arial"/>
          <w:lang w:eastAsia="zh-CN"/>
        </w:rPr>
        <w:t>ş</w:t>
      </w:r>
      <w:r w:rsidRPr="00B13E6C">
        <w:rPr>
          <w:rFonts w:ascii="Arial" w:eastAsia="Times New Roman" w:hAnsi="Arial" w:cs="Arial"/>
        </w:rPr>
        <w:t>i</w:t>
      </w:r>
      <w:proofErr w:type="spellEnd"/>
      <w:r w:rsidRPr="00B13E6C">
        <w:rPr>
          <w:rFonts w:ascii="Arial" w:eastAsia="Times New Roman" w:hAnsi="Arial" w:cs="Arial"/>
        </w:rPr>
        <w:t xml:space="preserve"> </w:t>
      </w:r>
      <w:proofErr w:type="spellStart"/>
      <w:r w:rsidRPr="00B13E6C">
        <w:rPr>
          <w:rFonts w:ascii="Arial" w:eastAsia="Times New Roman" w:hAnsi="Arial" w:cs="Arial"/>
        </w:rPr>
        <w:t>ac</w:t>
      </w:r>
      <w:r w:rsidRPr="00B13E6C">
        <w:rPr>
          <w:rFonts w:ascii="Arial" w:eastAsia="Arial" w:hAnsi="Arial" w:cs="Arial"/>
          <w:color w:val="000000"/>
          <w:lang w:eastAsia="zh-CN"/>
        </w:rPr>
        <w:t>ţ</w:t>
      </w:r>
      <w:r w:rsidRPr="00B13E6C">
        <w:rPr>
          <w:rFonts w:ascii="Arial" w:eastAsia="Times New Roman" w:hAnsi="Arial" w:cs="Arial"/>
        </w:rPr>
        <w:t>iuni</w:t>
      </w:r>
      <w:proofErr w:type="spellEnd"/>
      <w:r w:rsidRPr="00B13E6C">
        <w:rPr>
          <w:rFonts w:ascii="Arial" w:eastAsia="Times New Roman" w:hAnsi="Arial" w:cs="Arial"/>
        </w:rPr>
        <w:t xml:space="preserve"> pe termen </w:t>
      </w:r>
      <w:proofErr w:type="spellStart"/>
      <w:r w:rsidRPr="00B13E6C">
        <w:rPr>
          <w:rFonts w:ascii="Arial" w:eastAsia="Times New Roman" w:hAnsi="Arial" w:cs="Arial"/>
        </w:rPr>
        <w:t>scurt</w:t>
      </w:r>
      <w:proofErr w:type="spellEnd"/>
      <w:r w:rsidRPr="00B13E6C">
        <w:rPr>
          <w:rFonts w:ascii="Arial" w:eastAsia="Times New Roman" w:hAnsi="Arial" w:cs="Arial"/>
        </w:rPr>
        <w:t xml:space="preserve">, </w:t>
      </w:r>
      <w:proofErr w:type="spellStart"/>
      <w:r w:rsidRPr="00B13E6C">
        <w:rPr>
          <w:rFonts w:ascii="Arial" w:eastAsia="Times New Roman" w:hAnsi="Arial" w:cs="Arial"/>
        </w:rPr>
        <w:t>mediu</w:t>
      </w:r>
      <w:proofErr w:type="spellEnd"/>
      <w:r w:rsidRPr="00B13E6C">
        <w:rPr>
          <w:rFonts w:ascii="Arial" w:eastAsia="Times New Roman" w:hAnsi="Arial" w:cs="Arial"/>
        </w:rPr>
        <w:t xml:space="preserve"> </w:t>
      </w:r>
      <w:proofErr w:type="spellStart"/>
      <w:r w:rsidRPr="00B13E6C">
        <w:rPr>
          <w:rFonts w:ascii="Arial" w:eastAsia="Arial" w:hAnsi="Arial" w:cs="Arial"/>
          <w:lang w:eastAsia="zh-CN"/>
        </w:rPr>
        <w:t>ş</w:t>
      </w:r>
      <w:r w:rsidRPr="00B13E6C">
        <w:rPr>
          <w:rFonts w:ascii="Arial" w:eastAsia="Times New Roman" w:hAnsi="Arial" w:cs="Arial"/>
        </w:rPr>
        <w:t>i</w:t>
      </w:r>
      <w:proofErr w:type="spellEnd"/>
      <w:r w:rsidRPr="00B13E6C">
        <w:rPr>
          <w:rFonts w:ascii="Arial" w:eastAsia="Times New Roman" w:hAnsi="Arial" w:cs="Arial"/>
        </w:rPr>
        <w:t xml:space="preserve"> lung </w:t>
      </w:r>
      <w:proofErr w:type="spellStart"/>
      <w:r w:rsidRPr="00B13E6C">
        <w:rPr>
          <w:rFonts w:ascii="Arial" w:eastAsia="Times New Roman" w:hAnsi="Arial" w:cs="Arial"/>
        </w:rPr>
        <w:t>aferente</w:t>
      </w:r>
      <w:proofErr w:type="spellEnd"/>
      <w:r w:rsidRPr="00B13E6C">
        <w:rPr>
          <w:rFonts w:ascii="Arial" w:eastAsia="Times New Roman" w:hAnsi="Arial" w:cs="Arial"/>
        </w:rPr>
        <w:t xml:space="preserve"> PMUD, </w:t>
      </w:r>
      <w:proofErr w:type="spellStart"/>
      <w:r w:rsidRPr="00B13E6C">
        <w:rPr>
          <w:rFonts w:ascii="Arial" w:eastAsia="Arial" w:hAnsi="Arial" w:cs="Arial"/>
          <w:lang w:eastAsia="zh-CN"/>
        </w:rPr>
        <w:t>î</w:t>
      </w:r>
      <w:r w:rsidRPr="00B13E6C">
        <w:rPr>
          <w:rFonts w:ascii="Arial" w:eastAsia="Times New Roman" w:hAnsi="Arial" w:cs="Arial"/>
        </w:rPr>
        <w:t>n</w:t>
      </w:r>
      <w:proofErr w:type="spellEnd"/>
      <w:r w:rsidRPr="00B13E6C">
        <w:rPr>
          <w:rFonts w:ascii="Arial" w:eastAsia="Times New Roman" w:hAnsi="Arial" w:cs="Arial"/>
        </w:rPr>
        <w:t xml:space="preserve"> </w:t>
      </w:r>
      <w:proofErr w:type="spellStart"/>
      <w:r w:rsidRPr="00B13E6C">
        <w:rPr>
          <w:rFonts w:ascii="Arial" w:eastAsia="Times New Roman" w:hAnsi="Arial" w:cs="Arial"/>
        </w:rPr>
        <w:t>func</w:t>
      </w:r>
      <w:r w:rsidRPr="00B13E6C">
        <w:rPr>
          <w:rFonts w:ascii="Arial" w:eastAsia="Arial" w:hAnsi="Arial" w:cs="Arial"/>
          <w:color w:val="000000"/>
          <w:lang w:eastAsia="zh-CN"/>
        </w:rPr>
        <w:t>ţ</w:t>
      </w:r>
      <w:r w:rsidRPr="00B13E6C">
        <w:rPr>
          <w:rFonts w:ascii="Arial" w:eastAsia="Times New Roman" w:hAnsi="Arial" w:cs="Arial"/>
        </w:rPr>
        <w:t>ie</w:t>
      </w:r>
      <w:proofErr w:type="spellEnd"/>
      <w:r w:rsidRPr="00B13E6C">
        <w:rPr>
          <w:rFonts w:ascii="Arial" w:eastAsia="Times New Roman" w:hAnsi="Arial" w:cs="Arial"/>
        </w:rPr>
        <w:t xml:space="preserve"> de </w:t>
      </w:r>
      <w:proofErr w:type="spellStart"/>
      <w:r w:rsidRPr="00B13E6C">
        <w:rPr>
          <w:rFonts w:ascii="Arial" w:eastAsia="Times New Roman" w:hAnsi="Arial" w:cs="Arial"/>
        </w:rPr>
        <w:t>evolu</w:t>
      </w:r>
      <w:r w:rsidRPr="00B13E6C">
        <w:rPr>
          <w:rFonts w:ascii="Arial" w:eastAsia="Arial" w:hAnsi="Arial" w:cs="Arial"/>
          <w:color w:val="000000"/>
          <w:lang w:eastAsia="zh-CN"/>
        </w:rPr>
        <w:t>ţ</w:t>
      </w:r>
      <w:r w:rsidRPr="00B13E6C">
        <w:rPr>
          <w:rFonts w:ascii="Arial" w:eastAsia="Times New Roman" w:hAnsi="Arial" w:cs="Arial"/>
        </w:rPr>
        <w:t>iile</w:t>
      </w:r>
      <w:proofErr w:type="spellEnd"/>
      <w:r w:rsidRPr="00B13E6C">
        <w:rPr>
          <w:rFonts w:ascii="Arial" w:eastAsia="Times New Roman" w:hAnsi="Arial" w:cs="Arial"/>
        </w:rPr>
        <w:t xml:space="preserve"> </w:t>
      </w:r>
      <w:proofErr w:type="spellStart"/>
      <w:r w:rsidRPr="00B13E6C">
        <w:rPr>
          <w:rFonts w:ascii="Arial" w:eastAsia="Times New Roman" w:hAnsi="Arial" w:cs="Arial"/>
        </w:rPr>
        <w:t>existente</w:t>
      </w:r>
      <w:proofErr w:type="spellEnd"/>
      <w:r w:rsidRPr="00B13E6C">
        <w:rPr>
          <w:rFonts w:ascii="Arial" w:eastAsia="Times New Roman" w:hAnsi="Arial" w:cs="Arial"/>
        </w:rPr>
        <w:t xml:space="preserve"> </w:t>
      </w:r>
      <w:proofErr w:type="spellStart"/>
      <w:r w:rsidRPr="00B13E6C">
        <w:rPr>
          <w:rFonts w:ascii="Arial" w:eastAsia="Arial" w:hAnsi="Arial" w:cs="Arial"/>
          <w:lang w:eastAsia="zh-CN"/>
        </w:rPr>
        <w:t>î</w:t>
      </w:r>
      <w:r w:rsidRPr="00B13E6C">
        <w:rPr>
          <w:rFonts w:ascii="Arial" w:eastAsia="Times New Roman" w:hAnsi="Arial" w:cs="Arial"/>
        </w:rPr>
        <w:t>n</w:t>
      </w:r>
      <w:proofErr w:type="spellEnd"/>
      <w:r w:rsidRPr="00B13E6C">
        <w:rPr>
          <w:rFonts w:ascii="Arial" w:eastAsia="Times New Roman" w:hAnsi="Arial" w:cs="Arial"/>
        </w:rPr>
        <w:t xml:space="preserve"> </w:t>
      </w:r>
      <w:proofErr w:type="spellStart"/>
      <w:r w:rsidR="00083AC4">
        <w:rPr>
          <w:rFonts w:ascii="Arial" w:eastAsia="Times New Roman" w:hAnsi="Arial" w:cs="Arial"/>
        </w:rPr>
        <w:t>oras</w:t>
      </w:r>
      <w:proofErr w:type="spellEnd"/>
      <w:r w:rsidRPr="00B13E6C">
        <w:rPr>
          <w:rFonts w:ascii="Arial" w:eastAsia="Times New Roman" w:hAnsi="Arial" w:cs="Arial"/>
        </w:rPr>
        <w:t xml:space="preserve"> (</w:t>
      </w:r>
      <w:proofErr w:type="spellStart"/>
      <w:r w:rsidRPr="00B13E6C">
        <w:rPr>
          <w:rFonts w:ascii="Arial" w:eastAsia="Times New Roman" w:hAnsi="Arial" w:cs="Arial"/>
        </w:rPr>
        <w:t>finan</w:t>
      </w:r>
      <w:r w:rsidRPr="00B13E6C">
        <w:rPr>
          <w:rFonts w:ascii="Arial" w:eastAsia="Arial" w:hAnsi="Arial" w:cs="Arial"/>
          <w:color w:val="000000"/>
          <w:lang w:eastAsia="zh-CN"/>
        </w:rPr>
        <w:t>ţǎ</w:t>
      </w:r>
      <w:r w:rsidRPr="00B13E6C">
        <w:rPr>
          <w:rFonts w:ascii="Arial" w:eastAsia="Times New Roman" w:hAnsi="Arial" w:cs="Arial"/>
        </w:rPr>
        <w:t>ri</w:t>
      </w:r>
      <w:proofErr w:type="spellEnd"/>
      <w:r w:rsidRPr="00B13E6C">
        <w:rPr>
          <w:rFonts w:ascii="Arial" w:eastAsia="Times New Roman" w:hAnsi="Arial" w:cs="Arial"/>
        </w:rPr>
        <w:t xml:space="preserve"> </w:t>
      </w:r>
      <w:proofErr w:type="spellStart"/>
      <w:r w:rsidRPr="00B13E6C">
        <w:rPr>
          <w:rFonts w:ascii="Arial" w:eastAsia="Times New Roman" w:hAnsi="Arial" w:cs="Arial"/>
        </w:rPr>
        <w:t>disponibile</w:t>
      </w:r>
      <w:proofErr w:type="spellEnd"/>
      <w:r w:rsidRPr="00B13E6C">
        <w:rPr>
          <w:rFonts w:ascii="Arial" w:eastAsia="Times New Roman" w:hAnsi="Arial" w:cs="Arial"/>
        </w:rPr>
        <w:t xml:space="preserve">, </w:t>
      </w:r>
      <w:proofErr w:type="spellStart"/>
      <w:r w:rsidRPr="00B13E6C">
        <w:rPr>
          <w:rFonts w:ascii="Arial" w:eastAsia="Times New Roman" w:hAnsi="Arial" w:cs="Arial"/>
        </w:rPr>
        <w:t>schimb</w:t>
      </w:r>
      <w:r w:rsidRPr="00B13E6C">
        <w:rPr>
          <w:rFonts w:ascii="Arial" w:eastAsia="Arial" w:hAnsi="Arial" w:cs="Arial"/>
          <w:color w:val="000000"/>
          <w:lang w:eastAsia="zh-CN"/>
        </w:rPr>
        <w:t>ǎ</w:t>
      </w:r>
      <w:r w:rsidRPr="00B13E6C">
        <w:rPr>
          <w:rFonts w:ascii="Arial" w:eastAsia="Times New Roman" w:hAnsi="Arial" w:cs="Arial"/>
        </w:rPr>
        <w:t>ri</w:t>
      </w:r>
      <w:proofErr w:type="spellEnd"/>
      <w:r w:rsidRPr="00B13E6C">
        <w:rPr>
          <w:rFonts w:ascii="Arial" w:eastAsia="Times New Roman" w:hAnsi="Arial" w:cs="Arial"/>
        </w:rPr>
        <w:t xml:space="preserve"> </w:t>
      </w:r>
      <w:proofErr w:type="spellStart"/>
      <w:r w:rsidRPr="00B13E6C">
        <w:rPr>
          <w:rFonts w:ascii="Arial" w:eastAsia="Times New Roman" w:hAnsi="Arial" w:cs="Arial"/>
        </w:rPr>
        <w:t>conjuncturale</w:t>
      </w:r>
      <w:proofErr w:type="spellEnd"/>
      <w:r w:rsidRPr="00B13E6C">
        <w:rPr>
          <w:rFonts w:ascii="Arial" w:eastAsia="Times New Roman" w:hAnsi="Arial" w:cs="Arial"/>
        </w:rPr>
        <w:t xml:space="preserve">, </w:t>
      </w:r>
      <w:proofErr w:type="spellStart"/>
      <w:r w:rsidRPr="00B13E6C">
        <w:rPr>
          <w:rFonts w:ascii="Arial" w:eastAsia="Times New Roman" w:hAnsi="Arial" w:cs="Arial"/>
        </w:rPr>
        <w:t>etc</w:t>
      </w:r>
      <w:proofErr w:type="spellEnd"/>
      <w:r w:rsidRPr="00B13E6C">
        <w:rPr>
          <w:rFonts w:ascii="Arial" w:eastAsia="Times New Roman" w:hAnsi="Arial" w:cs="Arial"/>
        </w:rPr>
        <w:t>).</w:t>
      </w:r>
    </w:p>
    <w:p w14:paraId="0F04C09E" w14:textId="77777777" w:rsidR="00BB5673" w:rsidRPr="00B13E6C" w:rsidRDefault="00BB5673" w:rsidP="00B13E6C">
      <w:pPr>
        <w:widowControl w:val="0"/>
        <w:numPr>
          <w:ilvl w:val="0"/>
          <w:numId w:val="34"/>
        </w:numPr>
        <w:suppressAutoHyphens/>
        <w:autoSpaceDE w:val="0"/>
        <w:autoSpaceDN w:val="0"/>
        <w:adjustRightInd w:val="0"/>
        <w:spacing w:after="0" w:line="276" w:lineRule="auto"/>
        <w:contextualSpacing/>
        <w:jc w:val="both"/>
        <w:rPr>
          <w:rFonts w:ascii="Arial" w:eastAsia="Times New Roman" w:hAnsi="Arial" w:cs="Arial"/>
        </w:rPr>
      </w:pPr>
      <w:proofErr w:type="spellStart"/>
      <w:r w:rsidRPr="00B13E6C">
        <w:rPr>
          <w:rFonts w:ascii="Arial" w:eastAsia="Times New Roman" w:hAnsi="Arial" w:cs="Arial"/>
        </w:rPr>
        <w:lastRenderedPageBreak/>
        <w:t>Cooperarea</w:t>
      </w:r>
      <w:proofErr w:type="spellEnd"/>
      <w:r w:rsidRPr="00B13E6C">
        <w:rPr>
          <w:rFonts w:ascii="Arial" w:eastAsia="Times New Roman" w:hAnsi="Arial" w:cs="Arial"/>
        </w:rPr>
        <w:t xml:space="preserve"> cu </w:t>
      </w:r>
      <w:proofErr w:type="spellStart"/>
      <w:r w:rsidRPr="00B13E6C">
        <w:rPr>
          <w:rFonts w:ascii="Arial" w:eastAsia="Times New Roman" w:hAnsi="Arial" w:cs="Arial"/>
        </w:rPr>
        <w:t>institu</w:t>
      </w:r>
      <w:r w:rsidRPr="00B13E6C">
        <w:rPr>
          <w:rFonts w:ascii="Arial" w:eastAsia="Arial" w:hAnsi="Arial" w:cs="Arial"/>
          <w:color w:val="000000"/>
          <w:lang w:eastAsia="zh-CN"/>
        </w:rPr>
        <w:t>ţ</w:t>
      </w:r>
      <w:r w:rsidRPr="00B13E6C">
        <w:rPr>
          <w:rFonts w:ascii="Arial" w:eastAsia="Times New Roman" w:hAnsi="Arial" w:cs="Arial"/>
        </w:rPr>
        <w:t>ii</w:t>
      </w:r>
      <w:proofErr w:type="spellEnd"/>
      <w:r w:rsidRPr="00B13E6C">
        <w:rPr>
          <w:rFonts w:ascii="Arial" w:eastAsia="Times New Roman" w:hAnsi="Arial" w:cs="Arial"/>
        </w:rPr>
        <w:t xml:space="preserve"> la </w:t>
      </w:r>
      <w:proofErr w:type="spellStart"/>
      <w:r w:rsidRPr="00B13E6C">
        <w:rPr>
          <w:rFonts w:ascii="Arial" w:eastAsia="Times New Roman" w:hAnsi="Arial" w:cs="Arial"/>
        </w:rPr>
        <w:t>nivel</w:t>
      </w:r>
      <w:proofErr w:type="spellEnd"/>
      <w:r w:rsidRPr="00B13E6C">
        <w:rPr>
          <w:rFonts w:ascii="Arial" w:eastAsia="Times New Roman" w:hAnsi="Arial" w:cs="Arial"/>
        </w:rPr>
        <w:t xml:space="preserve"> regional </w:t>
      </w:r>
      <w:proofErr w:type="spellStart"/>
      <w:r w:rsidRPr="00B13E6C">
        <w:rPr>
          <w:rFonts w:ascii="Arial" w:eastAsia="Arial" w:hAnsi="Arial" w:cs="Arial"/>
          <w:lang w:eastAsia="zh-CN"/>
        </w:rPr>
        <w:t>ş</w:t>
      </w:r>
      <w:r w:rsidRPr="00B13E6C">
        <w:rPr>
          <w:rFonts w:ascii="Arial" w:eastAsia="Times New Roman" w:hAnsi="Arial" w:cs="Arial"/>
        </w:rPr>
        <w:t>i</w:t>
      </w:r>
      <w:proofErr w:type="spellEnd"/>
      <w:r w:rsidRPr="00B13E6C">
        <w:rPr>
          <w:rFonts w:ascii="Arial" w:eastAsia="Times New Roman" w:hAnsi="Arial" w:cs="Arial"/>
        </w:rPr>
        <w:t xml:space="preserve"> </w:t>
      </w:r>
      <w:proofErr w:type="spellStart"/>
      <w:r w:rsidRPr="00B13E6C">
        <w:rPr>
          <w:rFonts w:ascii="Arial" w:eastAsia="Times New Roman" w:hAnsi="Arial" w:cs="Arial"/>
        </w:rPr>
        <w:t>na</w:t>
      </w:r>
      <w:r w:rsidRPr="00B13E6C">
        <w:rPr>
          <w:rFonts w:ascii="Arial" w:eastAsia="Arial" w:hAnsi="Arial" w:cs="Arial"/>
          <w:color w:val="000000"/>
          <w:lang w:eastAsia="zh-CN"/>
        </w:rPr>
        <w:t>ţ</w:t>
      </w:r>
      <w:r w:rsidRPr="00B13E6C">
        <w:rPr>
          <w:rFonts w:ascii="Arial" w:eastAsia="Times New Roman" w:hAnsi="Arial" w:cs="Arial"/>
        </w:rPr>
        <w:t>ional</w:t>
      </w:r>
      <w:proofErr w:type="spellEnd"/>
      <w:r w:rsidRPr="00B13E6C">
        <w:rPr>
          <w:rFonts w:ascii="Arial" w:eastAsia="Times New Roman" w:hAnsi="Arial" w:cs="Arial"/>
        </w:rPr>
        <w:t xml:space="preserve">, cu </w:t>
      </w:r>
      <w:proofErr w:type="spellStart"/>
      <w:r w:rsidRPr="00B13E6C">
        <w:rPr>
          <w:rFonts w:ascii="Arial" w:eastAsia="Times New Roman" w:hAnsi="Arial" w:cs="Arial"/>
        </w:rPr>
        <w:t>organisme</w:t>
      </w:r>
      <w:proofErr w:type="spellEnd"/>
      <w:r w:rsidRPr="00B13E6C">
        <w:rPr>
          <w:rFonts w:ascii="Arial" w:eastAsia="Times New Roman" w:hAnsi="Arial" w:cs="Arial"/>
        </w:rPr>
        <w:t xml:space="preserve"> de </w:t>
      </w:r>
      <w:proofErr w:type="spellStart"/>
      <w:r w:rsidRPr="00B13E6C">
        <w:rPr>
          <w:rFonts w:ascii="Arial" w:eastAsia="Times New Roman" w:hAnsi="Arial" w:cs="Arial"/>
        </w:rPr>
        <w:t>finan</w:t>
      </w:r>
      <w:r w:rsidRPr="00B13E6C">
        <w:rPr>
          <w:rFonts w:ascii="Arial" w:eastAsia="Arial" w:hAnsi="Arial" w:cs="Arial"/>
          <w:color w:val="000000"/>
          <w:lang w:eastAsia="zh-CN"/>
        </w:rPr>
        <w:t>ţ</w:t>
      </w:r>
      <w:r w:rsidRPr="00B13E6C">
        <w:rPr>
          <w:rFonts w:ascii="Arial" w:eastAsia="Times New Roman" w:hAnsi="Arial" w:cs="Arial"/>
        </w:rPr>
        <w:t>are</w:t>
      </w:r>
      <w:proofErr w:type="spellEnd"/>
      <w:r w:rsidRPr="00B13E6C">
        <w:rPr>
          <w:rFonts w:ascii="Arial" w:eastAsia="Times New Roman" w:hAnsi="Arial" w:cs="Arial"/>
        </w:rPr>
        <w:t>, etc.</w:t>
      </w:r>
    </w:p>
    <w:p w14:paraId="445E1C9A" w14:textId="77777777" w:rsidR="00BB5673" w:rsidRPr="00B13E6C" w:rsidRDefault="00BB5673" w:rsidP="00B13E6C">
      <w:pPr>
        <w:widowControl w:val="0"/>
        <w:numPr>
          <w:ilvl w:val="0"/>
          <w:numId w:val="34"/>
        </w:numPr>
        <w:suppressAutoHyphens/>
        <w:autoSpaceDE w:val="0"/>
        <w:autoSpaceDN w:val="0"/>
        <w:adjustRightInd w:val="0"/>
        <w:spacing w:after="0" w:line="276" w:lineRule="auto"/>
        <w:contextualSpacing/>
        <w:jc w:val="both"/>
        <w:rPr>
          <w:rFonts w:ascii="Arial" w:eastAsia="Times New Roman" w:hAnsi="Arial" w:cs="Arial"/>
        </w:rPr>
      </w:pPr>
      <w:proofErr w:type="spellStart"/>
      <w:r w:rsidRPr="00B13E6C">
        <w:rPr>
          <w:rFonts w:ascii="Arial" w:eastAsia="Times New Roman" w:hAnsi="Arial" w:cs="Arial"/>
        </w:rPr>
        <w:t>Asigurarea</w:t>
      </w:r>
      <w:proofErr w:type="spellEnd"/>
      <w:r w:rsidRPr="00B13E6C">
        <w:rPr>
          <w:rFonts w:ascii="Arial" w:eastAsia="Times New Roman" w:hAnsi="Arial" w:cs="Arial"/>
        </w:rPr>
        <w:t xml:space="preserve"> </w:t>
      </w:r>
      <w:proofErr w:type="spellStart"/>
      <w:r w:rsidRPr="00B13E6C">
        <w:rPr>
          <w:rFonts w:ascii="Arial" w:eastAsia="Times New Roman" w:hAnsi="Arial" w:cs="Arial"/>
        </w:rPr>
        <w:t>suportului</w:t>
      </w:r>
      <w:proofErr w:type="spellEnd"/>
      <w:r w:rsidRPr="00B13E6C">
        <w:rPr>
          <w:rFonts w:ascii="Arial" w:eastAsia="Times New Roman" w:hAnsi="Arial" w:cs="Arial"/>
        </w:rPr>
        <w:t xml:space="preserve"> </w:t>
      </w:r>
      <w:proofErr w:type="spellStart"/>
      <w:r w:rsidRPr="00B13E6C">
        <w:rPr>
          <w:rFonts w:ascii="Arial" w:eastAsia="Times New Roman" w:hAnsi="Arial" w:cs="Arial"/>
        </w:rPr>
        <w:t>tehnic</w:t>
      </w:r>
      <w:proofErr w:type="spellEnd"/>
      <w:r w:rsidRPr="00B13E6C">
        <w:rPr>
          <w:rFonts w:ascii="Arial" w:eastAsia="Times New Roman" w:hAnsi="Arial" w:cs="Arial"/>
        </w:rPr>
        <w:t xml:space="preserve"> </w:t>
      </w:r>
      <w:proofErr w:type="spellStart"/>
      <w:r w:rsidRPr="00B13E6C">
        <w:rPr>
          <w:rFonts w:ascii="Arial" w:eastAsia="Times New Roman" w:hAnsi="Arial" w:cs="Arial"/>
        </w:rPr>
        <w:t>pentru</w:t>
      </w:r>
      <w:proofErr w:type="spellEnd"/>
      <w:r w:rsidRPr="00B13E6C">
        <w:rPr>
          <w:rFonts w:ascii="Arial" w:eastAsia="Times New Roman" w:hAnsi="Arial" w:cs="Arial"/>
        </w:rPr>
        <w:t xml:space="preserve"> </w:t>
      </w:r>
      <w:proofErr w:type="spellStart"/>
      <w:r w:rsidRPr="00B13E6C">
        <w:rPr>
          <w:rFonts w:ascii="Arial" w:eastAsia="Times New Roman" w:hAnsi="Arial" w:cs="Arial"/>
        </w:rPr>
        <w:t>deciziile</w:t>
      </w:r>
      <w:proofErr w:type="spellEnd"/>
      <w:r w:rsidRPr="00B13E6C">
        <w:rPr>
          <w:rFonts w:ascii="Arial" w:eastAsia="Times New Roman" w:hAnsi="Arial" w:cs="Arial"/>
        </w:rPr>
        <w:t xml:space="preserve"> </w:t>
      </w:r>
      <w:proofErr w:type="spellStart"/>
      <w:r w:rsidRPr="00B13E6C">
        <w:rPr>
          <w:rFonts w:ascii="Arial" w:eastAsia="Times New Roman" w:hAnsi="Arial" w:cs="Arial"/>
        </w:rPr>
        <w:t>Comitetului</w:t>
      </w:r>
      <w:proofErr w:type="spellEnd"/>
      <w:r w:rsidRPr="00B13E6C">
        <w:rPr>
          <w:rFonts w:ascii="Arial" w:eastAsia="Times New Roman" w:hAnsi="Arial" w:cs="Arial"/>
        </w:rPr>
        <w:t xml:space="preserve"> de </w:t>
      </w:r>
      <w:proofErr w:type="spellStart"/>
      <w:r w:rsidRPr="00B13E6C">
        <w:rPr>
          <w:rFonts w:ascii="Arial" w:eastAsia="Times New Roman" w:hAnsi="Arial" w:cs="Arial"/>
        </w:rPr>
        <w:t>monitorizare</w:t>
      </w:r>
      <w:proofErr w:type="spellEnd"/>
      <w:r w:rsidRPr="00B13E6C">
        <w:rPr>
          <w:rFonts w:ascii="Arial" w:eastAsia="Times New Roman" w:hAnsi="Arial" w:cs="Arial"/>
        </w:rPr>
        <w:t>.</w:t>
      </w:r>
    </w:p>
    <w:p w14:paraId="697C2A6B" w14:textId="77777777" w:rsidR="00BB5673" w:rsidRPr="00B13E6C" w:rsidRDefault="00BB5673" w:rsidP="00B13E6C">
      <w:pPr>
        <w:widowControl w:val="0"/>
        <w:numPr>
          <w:ilvl w:val="0"/>
          <w:numId w:val="34"/>
        </w:numPr>
        <w:suppressAutoHyphens/>
        <w:autoSpaceDE w:val="0"/>
        <w:autoSpaceDN w:val="0"/>
        <w:adjustRightInd w:val="0"/>
        <w:spacing w:after="0" w:line="276" w:lineRule="auto"/>
        <w:contextualSpacing/>
        <w:jc w:val="both"/>
        <w:rPr>
          <w:rFonts w:ascii="Arial" w:eastAsia="Times New Roman" w:hAnsi="Arial" w:cs="Arial"/>
        </w:rPr>
      </w:pPr>
      <w:proofErr w:type="spellStart"/>
      <w:r w:rsidRPr="00B13E6C">
        <w:rPr>
          <w:rFonts w:ascii="Arial" w:eastAsia="Times New Roman" w:hAnsi="Arial" w:cs="Arial"/>
        </w:rPr>
        <w:t>Preg</w:t>
      </w:r>
      <w:r w:rsidRPr="00B13E6C">
        <w:rPr>
          <w:rFonts w:ascii="Arial" w:eastAsia="Arial" w:hAnsi="Arial" w:cs="Arial"/>
          <w:color w:val="000000"/>
          <w:lang w:eastAsia="zh-CN"/>
        </w:rPr>
        <w:t>ǎ</w:t>
      </w:r>
      <w:r w:rsidRPr="00B13E6C">
        <w:rPr>
          <w:rFonts w:ascii="Arial" w:eastAsia="Times New Roman" w:hAnsi="Arial" w:cs="Arial"/>
        </w:rPr>
        <w:t>tirea</w:t>
      </w:r>
      <w:proofErr w:type="spellEnd"/>
      <w:r w:rsidRPr="00B13E6C">
        <w:rPr>
          <w:rFonts w:ascii="Arial" w:eastAsia="Times New Roman" w:hAnsi="Arial" w:cs="Arial"/>
        </w:rPr>
        <w:t xml:space="preserve"> </w:t>
      </w:r>
      <w:proofErr w:type="spellStart"/>
      <w:r w:rsidRPr="00B13E6C">
        <w:rPr>
          <w:rFonts w:ascii="Arial" w:eastAsia="Times New Roman" w:hAnsi="Arial" w:cs="Arial"/>
        </w:rPr>
        <w:t>procesului</w:t>
      </w:r>
      <w:proofErr w:type="spellEnd"/>
      <w:r w:rsidRPr="00B13E6C">
        <w:rPr>
          <w:rFonts w:ascii="Arial" w:eastAsia="Times New Roman" w:hAnsi="Arial" w:cs="Arial"/>
        </w:rPr>
        <w:t xml:space="preserve"> de </w:t>
      </w:r>
      <w:proofErr w:type="spellStart"/>
      <w:r w:rsidRPr="00B13E6C">
        <w:rPr>
          <w:rFonts w:ascii="Arial" w:eastAsia="Times New Roman" w:hAnsi="Arial" w:cs="Arial"/>
        </w:rPr>
        <w:t>elaborare</w:t>
      </w:r>
      <w:proofErr w:type="spellEnd"/>
      <w:r w:rsidRPr="00B13E6C">
        <w:rPr>
          <w:rFonts w:ascii="Arial" w:eastAsia="Times New Roman" w:hAnsi="Arial" w:cs="Arial"/>
        </w:rPr>
        <w:t xml:space="preserve"> a </w:t>
      </w:r>
      <w:proofErr w:type="spellStart"/>
      <w:r w:rsidRPr="00B13E6C">
        <w:rPr>
          <w:rFonts w:ascii="Arial" w:eastAsia="Times New Roman" w:hAnsi="Arial" w:cs="Arial"/>
        </w:rPr>
        <w:t>viitorului</w:t>
      </w:r>
      <w:proofErr w:type="spellEnd"/>
      <w:r w:rsidRPr="00B13E6C">
        <w:rPr>
          <w:rFonts w:ascii="Arial" w:eastAsia="Times New Roman" w:hAnsi="Arial" w:cs="Arial"/>
        </w:rPr>
        <w:t xml:space="preserve"> PMUD.</w:t>
      </w:r>
    </w:p>
    <w:p w14:paraId="5B7428FB" w14:textId="77777777" w:rsidR="00BB5673" w:rsidRPr="00B13E6C" w:rsidRDefault="00BB5673" w:rsidP="00B13E6C">
      <w:pPr>
        <w:widowControl w:val="0"/>
        <w:numPr>
          <w:ilvl w:val="0"/>
          <w:numId w:val="34"/>
        </w:numPr>
        <w:suppressAutoHyphens/>
        <w:autoSpaceDE w:val="0"/>
        <w:autoSpaceDN w:val="0"/>
        <w:adjustRightInd w:val="0"/>
        <w:spacing w:after="0" w:line="276" w:lineRule="auto"/>
        <w:contextualSpacing/>
        <w:jc w:val="both"/>
        <w:rPr>
          <w:rFonts w:ascii="Arial" w:eastAsia="Times New Roman" w:hAnsi="Arial" w:cs="Arial"/>
        </w:rPr>
      </w:pPr>
      <w:proofErr w:type="spellStart"/>
      <w:r w:rsidRPr="00B13E6C">
        <w:rPr>
          <w:rFonts w:ascii="Arial" w:eastAsia="Times New Roman" w:hAnsi="Arial" w:cs="Arial"/>
        </w:rPr>
        <w:t>Realizarea</w:t>
      </w:r>
      <w:proofErr w:type="spellEnd"/>
      <w:r w:rsidRPr="00B13E6C">
        <w:rPr>
          <w:rFonts w:ascii="Arial" w:eastAsia="Times New Roman" w:hAnsi="Arial" w:cs="Arial"/>
        </w:rPr>
        <w:t xml:space="preserve"> </w:t>
      </w:r>
      <w:proofErr w:type="spellStart"/>
      <w:r w:rsidRPr="00B13E6C">
        <w:rPr>
          <w:rFonts w:ascii="Arial" w:eastAsia="Times New Roman" w:hAnsi="Arial" w:cs="Arial"/>
        </w:rPr>
        <w:t>raport</w:t>
      </w:r>
      <w:r w:rsidRPr="00B13E6C">
        <w:rPr>
          <w:rFonts w:ascii="Arial" w:eastAsia="Arial" w:hAnsi="Arial" w:cs="Arial"/>
          <w:color w:val="000000"/>
          <w:lang w:eastAsia="zh-CN"/>
        </w:rPr>
        <w:t>ǎ</w:t>
      </w:r>
      <w:r w:rsidRPr="00B13E6C">
        <w:rPr>
          <w:rFonts w:ascii="Arial" w:eastAsia="Times New Roman" w:hAnsi="Arial" w:cs="Arial"/>
        </w:rPr>
        <w:t>rilor</w:t>
      </w:r>
      <w:proofErr w:type="spellEnd"/>
      <w:r w:rsidRPr="00B13E6C">
        <w:rPr>
          <w:rFonts w:ascii="Arial" w:eastAsia="Times New Roman" w:hAnsi="Arial" w:cs="Arial"/>
        </w:rPr>
        <w:t xml:space="preserve"> de </w:t>
      </w:r>
      <w:proofErr w:type="spellStart"/>
      <w:r w:rsidRPr="00B13E6C">
        <w:rPr>
          <w:rFonts w:ascii="Arial" w:eastAsia="Times New Roman" w:hAnsi="Arial" w:cs="Arial"/>
        </w:rPr>
        <w:t>monitorizare</w:t>
      </w:r>
      <w:proofErr w:type="spellEnd"/>
      <w:r w:rsidRPr="00B13E6C">
        <w:rPr>
          <w:rFonts w:ascii="Arial" w:eastAsia="Times New Roman" w:hAnsi="Arial" w:cs="Arial"/>
        </w:rPr>
        <w:t xml:space="preserve"> </w:t>
      </w:r>
      <w:proofErr w:type="spellStart"/>
      <w:r w:rsidRPr="00B13E6C">
        <w:rPr>
          <w:rFonts w:ascii="Arial" w:eastAsia="Arial" w:hAnsi="Arial" w:cs="Arial"/>
          <w:lang w:eastAsia="zh-CN"/>
        </w:rPr>
        <w:t>ş</w:t>
      </w:r>
      <w:r w:rsidRPr="00B13E6C">
        <w:rPr>
          <w:rFonts w:ascii="Arial" w:eastAsia="Times New Roman" w:hAnsi="Arial" w:cs="Arial"/>
        </w:rPr>
        <w:t>i</w:t>
      </w:r>
      <w:proofErr w:type="spellEnd"/>
      <w:r w:rsidRPr="00B13E6C">
        <w:rPr>
          <w:rFonts w:ascii="Arial" w:eastAsia="Times New Roman" w:hAnsi="Arial" w:cs="Arial"/>
        </w:rPr>
        <w:t xml:space="preserve"> </w:t>
      </w:r>
      <w:proofErr w:type="spellStart"/>
      <w:r w:rsidRPr="00B13E6C">
        <w:rPr>
          <w:rFonts w:ascii="Arial" w:eastAsia="Times New Roman" w:hAnsi="Arial" w:cs="Arial"/>
        </w:rPr>
        <w:t>evaluare</w:t>
      </w:r>
      <w:proofErr w:type="spellEnd"/>
      <w:r w:rsidRPr="00B13E6C">
        <w:rPr>
          <w:rFonts w:ascii="Arial" w:eastAsia="Times New Roman" w:hAnsi="Arial" w:cs="Arial"/>
        </w:rPr>
        <w:t>.</w:t>
      </w:r>
    </w:p>
    <w:p w14:paraId="1255046C" w14:textId="77777777" w:rsidR="00BB5673" w:rsidRPr="00B13E6C" w:rsidRDefault="00BB5673" w:rsidP="00B13E6C">
      <w:pPr>
        <w:widowControl w:val="0"/>
        <w:autoSpaceDE w:val="0"/>
        <w:autoSpaceDN w:val="0"/>
        <w:adjustRightInd w:val="0"/>
        <w:spacing w:after="0" w:line="276" w:lineRule="auto"/>
        <w:jc w:val="both"/>
        <w:rPr>
          <w:rFonts w:ascii="Arial" w:hAnsi="Arial" w:cs="Arial"/>
          <w:kern w:val="1"/>
          <w:lang w:bidi="hi-IN"/>
        </w:rPr>
      </w:pPr>
    </w:p>
    <w:p w14:paraId="6297518A" w14:textId="77777777" w:rsidR="00BB5673" w:rsidRPr="00B13E6C" w:rsidRDefault="00BB5673" w:rsidP="00B13E6C">
      <w:pPr>
        <w:widowControl w:val="0"/>
        <w:autoSpaceDE w:val="0"/>
        <w:autoSpaceDN w:val="0"/>
        <w:adjustRightInd w:val="0"/>
        <w:spacing w:after="0" w:line="276" w:lineRule="auto"/>
        <w:jc w:val="both"/>
        <w:rPr>
          <w:rFonts w:ascii="Arial" w:hAnsi="Arial" w:cs="Arial"/>
          <w:kern w:val="1"/>
          <w:lang w:bidi="hi-IN"/>
        </w:rPr>
      </w:pPr>
      <w:r w:rsidRPr="00B13E6C">
        <w:rPr>
          <w:rFonts w:ascii="Arial" w:hAnsi="Arial" w:cs="Arial"/>
          <w:kern w:val="1"/>
          <w:lang w:bidi="hi-IN"/>
        </w:rPr>
        <w:t xml:space="preserve">Rolul </w:t>
      </w:r>
      <w:proofErr w:type="spellStart"/>
      <w:r w:rsidRPr="00B13E6C">
        <w:rPr>
          <w:rFonts w:ascii="Arial" w:hAnsi="Arial" w:cs="Arial"/>
          <w:kern w:val="1"/>
          <w:lang w:bidi="hi-IN"/>
        </w:rPr>
        <w:t>acestui</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compartiment</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este</w:t>
      </w:r>
      <w:proofErr w:type="spellEnd"/>
      <w:r w:rsidRPr="00B13E6C">
        <w:rPr>
          <w:rFonts w:ascii="Arial" w:hAnsi="Arial" w:cs="Arial"/>
          <w:kern w:val="1"/>
          <w:lang w:bidi="hi-IN"/>
        </w:rPr>
        <w:t xml:space="preserve"> de </w:t>
      </w:r>
      <w:proofErr w:type="gramStart"/>
      <w:r w:rsidRPr="00B13E6C">
        <w:rPr>
          <w:rFonts w:ascii="Arial" w:hAnsi="Arial" w:cs="Arial"/>
          <w:kern w:val="1"/>
          <w:lang w:bidi="hi-IN"/>
        </w:rPr>
        <w:t>a</w:t>
      </w:r>
      <w:proofErr w:type="gramEnd"/>
      <w:r w:rsidRPr="00B13E6C">
        <w:rPr>
          <w:rFonts w:ascii="Arial" w:hAnsi="Arial" w:cs="Arial"/>
          <w:kern w:val="1"/>
          <w:lang w:bidi="hi-IN"/>
        </w:rPr>
        <w:t xml:space="preserve"> </w:t>
      </w:r>
      <w:proofErr w:type="spellStart"/>
      <w:r w:rsidRPr="00B13E6C">
        <w:rPr>
          <w:rFonts w:ascii="Arial" w:hAnsi="Arial" w:cs="Arial"/>
          <w:kern w:val="1"/>
          <w:lang w:bidi="hi-IN"/>
        </w:rPr>
        <w:t>asigura</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analiza</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datelor</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colectate</w:t>
      </w:r>
      <w:proofErr w:type="spellEnd"/>
      <w:r w:rsidRPr="00B13E6C">
        <w:rPr>
          <w:rFonts w:ascii="Arial" w:hAnsi="Arial" w:cs="Arial"/>
          <w:kern w:val="1"/>
          <w:lang w:bidi="hi-IN"/>
        </w:rPr>
        <w:t xml:space="preserve">, de a </w:t>
      </w:r>
      <w:proofErr w:type="spellStart"/>
      <w:r w:rsidRPr="00B13E6C">
        <w:rPr>
          <w:rFonts w:ascii="Arial" w:hAnsi="Arial" w:cs="Arial"/>
          <w:kern w:val="1"/>
          <w:lang w:bidi="hi-IN"/>
        </w:rPr>
        <w:t>raporta</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progresul</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implement</w:t>
      </w:r>
      <w:r w:rsidRPr="00B13E6C">
        <w:rPr>
          <w:rFonts w:ascii="Arial" w:eastAsia="Arial" w:hAnsi="Arial" w:cs="Arial"/>
          <w:color w:val="000000"/>
          <w:kern w:val="1"/>
          <w:lang w:eastAsia="zh-CN" w:bidi="hi-IN"/>
        </w:rPr>
        <w:t>ǎ</w:t>
      </w:r>
      <w:r w:rsidRPr="00B13E6C">
        <w:rPr>
          <w:rFonts w:ascii="Arial" w:hAnsi="Arial" w:cs="Arial"/>
          <w:kern w:val="1"/>
          <w:lang w:bidi="hi-IN"/>
        </w:rPr>
        <w:t>rii</w:t>
      </w:r>
      <w:proofErr w:type="spellEnd"/>
      <w:r w:rsidRPr="00B13E6C">
        <w:rPr>
          <w:rFonts w:ascii="Arial" w:hAnsi="Arial" w:cs="Arial"/>
          <w:kern w:val="1"/>
          <w:lang w:bidi="hi-IN"/>
        </w:rPr>
        <w:t xml:space="preserve"> </w:t>
      </w:r>
      <w:proofErr w:type="spellStart"/>
      <w:r w:rsidRPr="00B13E6C">
        <w:rPr>
          <w:rFonts w:ascii="Arial" w:eastAsia="Arial" w:hAnsi="Arial" w:cs="Arial"/>
          <w:kern w:val="1"/>
          <w:lang w:eastAsia="zh-CN" w:bidi="hi-IN"/>
        </w:rPr>
        <w:t>ş</w:t>
      </w:r>
      <w:r w:rsidRPr="00B13E6C">
        <w:rPr>
          <w:rFonts w:ascii="Arial" w:hAnsi="Arial" w:cs="Arial"/>
          <w:kern w:val="1"/>
          <w:lang w:bidi="hi-IN"/>
        </w:rPr>
        <w:t>i</w:t>
      </w:r>
      <w:proofErr w:type="spellEnd"/>
      <w:r w:rsidRPr="00B13E6C">
        <w:rPr>
          <w:rFonts w:ascii="Arial" w:hAnsi="Arial" w:cs="Arial"/>
          <w:kern w:val="1"/>
          <w:lang w:bidi="hi-IN"/>
        </w:rPr>
        <w:t xml:space="preserve"> de a </w:t>
      </w:r>
      <w:proofErr w:type="spellStart"/>
      <w:r w:rsidRPr="00B13E6C">
        <w:rPr>
          <w:rFonts w:ascii="Arial" w:hAnsi="Arial" w:cs="Arial"/>
          <w:kern w:val="1"/>
          <w:lang w:bidi="hi-IN"/>
        </w:rPr>
        <w:t>asigura</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necesarul</w:t>
      </w:r>
      <w:proofErr w:type="spellEnd"/>
      <w:r w:rsidRPr="00B13E6C">
        <w:rPr>
          <w:rFonts w:ascii="Arial" w:hAnsi="Arial" w:cs="Arial"/>
          <w:kern w:val="1"/>
          <w:lang w:bidi="hi-IN"/>
        </w:rPr>
        <w:t xml:space="preserve"> de </w:t>
      </w:r>
      <w:proofErr w:type="spellStart"/>
      <w:r w:rsidRPr="00B13E6C">
        <w:rPr>
          <w:rFonts w:ascii="Arial" w:hAnsi="Arial" w:cs="Arial"/>
          <w:kern w:val="1"/>
          <w:lang w:bidi="hi-IN"/>
        </w:rPr>
        <w:t>informa</w:t>
      </w:r>
      <w:r w:rsidRPr="00B13E6C">
        <w:rPr>
          <w:rFonts w:ascii="Arial" w:eastAsia="Arial" w:hAnsi="Arial" w:cs="Arial"/>
          <w:color w:val="000000"/>
          <w:kern w:val="1"/>
          <w:lang w:eastAsia="zh-CN" w:bidi="hi-IN"/>
        </w:rPr>
        <w:t>ţ</w:t>
      </w:r>
      <w:r w:rsidRPr="00B13E6C">
        <w:rPr>
          <w:rFonts w:ascii="Arial" w:hAnsi="Arial" w:cs="Arial"/>
          <w:kern w:val="1"/>
          <w:lang w:bidi="hi-IN"/>
        </w:rPr>
        <w:t>ii</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Comitetului</w:t>
      </w:r>
      <w:proofErr w:type="spellEnd"/>
      <w:r w:rsidRPr="00B13E6C">
        <w:rPr>
          <w:rFonts w:ascii="Arial" w:hAnsi="Arial" w:cs="Arial"/>
          <w:kern w:val="1"/>
          <w:lang w:bidi="hi-IN"/>
        </w:rPr>
        <w:t xml:space="preserve"> de </w:t>
      </w:r>
      <w:proofErr w:type="spellStart"/>
      <w:r w:rsidRPr="00B13E6C">
        <w:rPr>
          <w:rFonts w:ascii="Arial" w:hAnsi="Arial" w:cs="Arial"/>
          <w:kern w:val="1"/>
          <w:lang w:bidi="hi-IN"/>
        </w:rPr>
        <w:t>monitorizare</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pentru</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luarea</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deciziilor</w:t>
      </w:r>
      <w:proofErr w:type="spellEnd"/>
      <w:r w:rsidRPr="00B13E6C">
        <w:rPr>
          <w:rFonts w:ascii="Arial" w:hAnsi="Arial" w:cs="Arial"/>
          <w:kern w:val="1"/>
          <w:lang w:bidi="hi-IN"/>
        </w:rPr>
        <w:t xml:space="preserve"> </w:t>
      </w:r>
      <w:proofErr w:type="spellStart"/>
      <w:r w:rsidRPr="00B13E6C">
        <w:rPr>
          <w:rFonts w:ascii="Arial" w:hAnsi="Arial" w:cs="Arial"/>
          <w:kern w:val="1"/>
          <w:lang w:bidi="hi-IN"/>
        </w:rPr>
        <w:t>necesare</w:t>
      </w:r>
      <w:proofErr w:type="spellEnd"/>
      <w:r w:rsidRPr="00B13E6C">
        <w:rPr>
          <w:rFonts w:ascii="Arial" w:hAnsi="Arial" w:cs="Arial"/>
          <w:kern w:val="1"/>
          <w:lang w:bidi="hi-IN"/>
        </w:rPr>
        <w:t>.</w:t>
      </w:r>
    </w:p>
    <w:p w14:paraId="621FFEB6" w14:textId="2C9AAD28" w:rsidR="00BB5673" w:rsidRPr="00BB5673" w:rsidRDefault="00BB5673" w:rsidP="00BB5673">
      <w:pPr>
        <w:spacing w:after="0" w:line="240" w:lineRule="auto"/>
        <w:rPr>
          <w:rFonts w:ascii="Arial" w:eastAsia="Arial" w:hAnsi="Arial" w:cs="Arial"/>
          <w:kern w:val="1"/>
          <w:sz w:val="24"/>
          <w:szCs w:val="24"/>
          <w:lang w:eastAsia="zh-CN" w:bidi="hi-IN"/>
        </w:rPr>
      </w:pPr>
    </w:p>
    <w:p w14:paraId="1B507F2B" w14:textId="6C84981E" w:rsidR="00BB5673" w:rsidRPr="000700D3" w:rsidRDefault="000700D3" w:rsidP="000700D3">
      <w:pPr>
        <w:pStyle w:val="Legend"/>
        <w:jc w:val="center"/>
        <w:rPr>
          <w:rFonts w:ascii="Arial" w:eastAsia="Arial" w:hAnsi="Arial" w:cs="Arial"/>
          <w:color w:val="000000"/>
          <w:kern w:val="1"/>
          <w:sz w:val="22"/>
          <w:szCs w:val="22"/>
          <w:lang w:eastAsia="zh-CN" w:bidi="hi-IN"/>
        </w:rPr>
      </w:pPr>
      <w:bookmarkStart w:id="33" w:name="_Toc94864678"/>
      <w:r w:rsidRPr="000700D3">
        <w:rPr>
          <w:rFonts w:ascii="Arial" w:hAnsi="Arial" w:cs="Arial"/>
          <w:sz w:val="22"/>
          <w:szCs w:val="22"/>
        </w:rPr>
        <w:t xml:space="preserve">Tabel III.1. </w:t>
      </w:r>
      <w:r w:rsidRPr="000700D3">
        <w:rPr>
          <w:rFonts w:ascii="Arial" w:hAnsi="Arial" w:cs="Arial"/>
          <w:sz w:val="22"/>
          <w:szCs w:val="22"/>
        </w:rPr>
        <w:fldChar w:fldCharType="begin"/>
      </w:r>
      <w:r w:rsidRPr="000700D3">
        <w:rPr>
          <w:rFonts w:ascii="Arial" w:hAnsi="Arial" w:cs="Arial"/>
          <w:sz w:val="22"/>
          <w:szCs w:val="22"/>
        </w:rPr>
        <w:instrText xml:space="preserve"> SEQ Tabel_III.1. \* ARABIC </w:instrText>
      </w:r>
      <w:r w:rsidRPr="000700D3">
        <w:rPr>
          <w:rFonts w:ascii="Arial" w:hAnsi="Arial" w:cs="Arial"/>
          <w:sz w:val="22"/>
          <w:szCs w:val="22"/>
        </w:rPr>
        <w:fldChar w:fldCharType="separate"/>
      </w:r>
      <w:r w:rsidR="009C2769">
        <w:rPr>
          <w:rFonts w:ascii="Arial" w:hAnsi="Arial" w:cs="Arial"/>
          <w:noProof/>
          <w:sz w:val="22"/>
          <w:szCs w:val="22"/>
        </w:rPr>
        <w:t>5</w:t>
      </w:r>
      <w:r w:rsidRPr="000700D3">
        <w:rPr>
          <w:rFonts w:ascii="Arial" w:hAnsi="Arial" w:cs="Arial"/>
          <w:sz w:val="22"/>
          <w:szCs w:val="22"/>
        </w:rPr>
        <w:fldChar w:fldCharType="end"/>
      </w:r>
      <w:r w:rsidRPr="000700D3">
        <w:rPr>
          <w:rFonts w:ascii="Arial" w:hAnsi="Arial" w:cs="Arial"/>
          <w:sz w:val="22"/>
          <w:szCs w:val="22"/>
        </w:rPr>
        <w:t xml:space="preserve"> </w:t>
      </w:r>
      <w:proofErr w:type="gramStart"/>
      <w:r w:rsidR="00B13E6C" w:rsidRPr="000700D3">
        <w:rPr>
          <w:rFonts w:ascii="Arial" w:hAnsi="Arial" w:cs="Arial"/>
          <w:sz w:val="22"/>
          <w:szCs w:val="22"/>
        </w:rPr>
        <w:t xml:space="preserve">-  </w:t>
      </w:r>
      <w:proofErr w:type="spellStart"/>
      <w:r w:rsidR="00B13E6C" w:rsidRPr="000700D3">
        <w:rPr>
          <w:rFonts w:ascii="Arial" w:hAnsi="Arial" w:cs="Arial"/>
          <w:i w:val="0"/>
          <w:iCs w:val="0"/>
          <w:sz w:val="22"/>
          <w:szCs w:val="22"/>
        </w:rPr>
        <w:t>Actori</w:t>
      </w:r>
      <w:proofErr w:type="spellEnd"/>
      <w:proofErr w:type="gramEnd"/>
      <w:r w:rsidR="00B13E6C" w:rsidRPr="000700D3">
        <w:rPr>
          <w:rFonts w:ascii="Arial" w:hAnsi="Arial" w:cs="Arial"/>
          <w:i w:val="0"/>
          <w:iCs w:val="0"/>
          <w:sz w:val="22"/>
          <w:szCs w:val="22"/>
        </w:rPr>
        <w:t xml:space="preserve"> </w:t>
      </w:r>
      <w:proofErr w:type="spellStart"/>
      <w:r w:rsidR="00B13E6C" w:rsidRPr="000700D3">
        <w:rPr>
          <w:rFonts w:ascii="Arial" w:hAnsi="Arial" w:cs="Arial"/>
          <w:i w:val="0"/>
          <w:iCs w:val="0"/>
          <w:sz w:val="22"/>
          <w:szCs w:val="22"/>
        </w:rPr>
        <w:t>responsabili</w:t>
      </w:r>
      <w:proofErr w:type="spellEnd"/>
      <w:r w:rsidR="00B13E6C" w:rsidRPr="000700D3">
        <w:rPr>
          <w:rFonts w:ascii="Arial" w:hAnsi="Arial" w:cs="Arial"/>
          <w:i w:val="0"/>
          <w:iCs w:val="0"/>
          <w:sz w:val="22"/>
          <w:szCs w:val="22"/>
        </w:rPr>
        <w:t xml:space="preserve"> cu </w:t>
      </w:r>
      <w:proofErr w:type="spellStart"/>
      <w:r w:rsidR="00B13E6C" w:rsidRPr="000700D3">
        <w:rPr>
          <w:rFonts w:ascii="Arial" w:hAnsi="Arial" w:cs="Arial"/>
          <w:i w:val="0"/>
          <w:iCs w:val="0"/>
          <w:sz w:val="22"/>
          <w:szCs w:val="22"/>
        </w:rPr>
        <w:t>urmărirea</w:t>
      </w:r>
      <w:proofErr w:type="spellEnd"/>
      <w:r w:rsidR="00B13E6C" w:rsidRPr="000700D3">
        <w:rPr>
          <w:rFonts w:ascii="Arial" w:hAnsi="Arial" w:cs="Arial"/>
          <w:i w:val="0"/>
          <w:iCs w:val="0"/>
          <w:sz w:val="22"/>
          <w:szCs w:val="22"/>
        </w:rPr>
        <w:t xml:space="preserve"> </w:t>
      </w:r>
      <w:proofErr w:type="spellStart"/>
      <w:r w:rsidR="00B13E6C" w:rsidRPr="000700D3">
        <w:rPr>
          <w:rFonts w:ascii="Arial" w:hAnsi="Arial" w:cs="Arial"/>
          <w:i w:val="0"/>
          <w:iCs w:val="0"/>
          <w:sz w:val="22"/>
          <w:szCs w:val="22"/>
        </w:rPr>
        <w:t>indicatorilor</w:t>
      </w:r>
      <w:proofErr w:type="spellEnd"/>
      <w:r w:rsidR="00B13E6C" w:rsidRPr="000700D3">
        <w:rPr>
          <w:rFonts w:ascii="Arial" w:hAnsi="Arial" w:cs="Arial"/>
          <w:i w:val="0"/>
          <w:iCs w:val="0"/>
          <w:sz w:val="22"/>
          <w:szCs w:val="22"/>
        </w:rPr>
        <w:t xml:space="preserve"> </w:t>
      </w:r>
      <w:proofErr w:type="spellStart"/>
      <w:r w:rsidR="00B13E6C" w:rsidRPr="000700D3">
        <w:rPr>
          <w:rFonts w:ascii="Arial" w:hAnsi="Arial" w:cs="Arial"/>
          <w:i w:val="0"/>
          <w:iCs w:val="0"/>
          <w:sz w:val="22"/>
          <w:szCs w:val="22"/>
        </w:rPr>
        <w:t>pentru</w:t>
      </w:r>
      <w:proofErr w:type="spellEnd"/>
      <w:r w:rsidR="00B13E6C" w:rsidRPr="000700D3">
        <w:rPr>
          <w:rFonts w:ascii="Arial" w:hAnsi="Arial" w:cs="Arial"/>
          <w:i w:val="0"/>
          <w:iCs w:val="0"/>
          <w:sz w:val="22"/>
          <w:szCs w:val="22"/>
        </w:rPr>
        <w:t xml:space="preserve"> </w:t>
      </w:r>
      <w:proofErr w:type="spellStart"/>
      <w:r w:rsidR="00B13E6C" w:rsidRPr="000700D3">
        <w:rPr>
          <w:rFonts w:ascii="Arial" w:hAnsi="Arial" w:cs="Arial"/>
          <w:i w:val="0"/>
          <w:iCs w:val="0"/>
          <w:sz w:val="22"/>
          <w:szCs w:val="22"/>
        </w:rPr>
        <w:t>monitorizarea</w:t>
      </w:r>
      <w:proofErr w:type="spellEnd"/>
      <w:r w:rsidR="00B13E6C" w:rsidRPr="000700D3">
        <w:rPr>
          <w:rFonts w:ascii="Arial" w:hAnsi="Arial" w:cs="Arial"/>
          <w:i w:val="0"/>
          <w:iCs w:val="0"/>
          <w:sz w:val="22"/>
          <w:szCs w:val="22"/>
        </w:rPr>
        <w:t xml:space="preserve"> </w:t>
      </w:r>
      <w:proofErr w:type="spellStart"/>
      <w:r w:rsidR="00B13E6C" w:rsidRPr="000700D3">
        <w:rPr>
          <w:rFonts w:ascii="Arial" w:hAnsi="Arial" w:cs="Arial"/>
          <w:i w:val="0"/>
          <w:iCs w:val="0"/>
          <w:sz w:val="22"/>
          <w:szCs w:val="22"/>
        </w:rPr>
        <w:t>şi</w:t>
      </w:r>
      <w:proofErr w:type="spellEnd"/>
      <w:r w:rsidR="00B13E6C" w:rsidRPr="000700D3">
        <w:rPr>
          <w:rFonts w:ascii="Arial" w:hAnsi="Arial" w:cs="Arial"/>
          <w:i w:val="0"/>
          <w:iCs w:val="0"/>
          <w:sz w:val="22"/>
          <w:szCs w:val="22"/>
        </w:rPr>
        <w:t xml:space="preserve"> </w:t>
      </w:r>
      <w:proofErr w:type="spellStart"/>
      <w:r w:rsidR="00B13E6C" w:rsidRPr="000700D3">
        <w:rPr>
          <w:rFonts w:ascii="Arial" w:hAnsi="Arial" w:cs="Arial"/>
          <w:i w:val="0"/>
          <w:iCs w:val="0"/>
          <w:sz w:val="22"/>
          <w:szCs w:val="22"/>
        </w:rPr>
        <w:t>evaluarea</w:t>
      </w:r>
      <w:proofErr w:type="spellEnd"/>
      <w:r w:rsidR="00B13E6C" w:rsidRPr="000700D3">
        <w:rPr>
          <w:rFonts w:ascii="Arial" w:hAnsi="Arial" w:cs="Arial"/>
          <w:i w:val="0"/>
          <w:iCs w:val="0"/>
          <w:sz w:val="22"/>
          <w:szCs w:val="22"/>
        </w:rPr>
        <w:t xml:space="preserve"> </w:t>
      </w:r>
      <w:proofErr w:type="spellStart"/>
      <w:r w:rsidR="00B13E6C" w:rsidRPr="000700D3">
        <w:rPr>
          <w:rFonts w:ascii="Arial" w:hAnsi="Arial" w:cs="Arial"/>
          <w:i w:val="0"/>
          <w:iCs w:val="0"/>
          <w:sz w:val="22"/>
          <w:szCs w:val="22"/>
        </w:rPr>
        <w:t>rezultatelor</w:t>
      </w:r>
      <w:proofErr w:type="spellEnd"/>
      <w:r w:rsidR="00B13E6C" w:rsidRPr="000700D3">
        <w:rPr>
          <w:rFonts w:ascii="Arial" w:hAnsi="Arial" w:cs="Arial"/>
          <w:i w:val="0"/>
          <w:iCs w:val="0"/>
          <w:sz w:val="22"/>
          <w:szCs w:val="22"/>
        </w:rPr>
        <w:t xml:space="preserve"> </w:t>
      </w:r>
      <w:proofErr w:type="spellStart"/>
      <w:r w:rsidR="00B13E6C" w:rsidRPr="000700D3">
        <w:rPr>
          <w:rFonts w:ascii="Arial" w:hAnsi="Arial" w:cs="Arial"/>
          <w:i w:val="0"/>
          <w:iCs w:val="0"/>
          <w:sz w:val="22"/>
          <w:szCs w:val="22"/>
        </w:rPr>
        <w:t>implementǎrii</w:t>
      </w:r>
      <w:proofErr w:type="spellEnd"/>
      <w:r w:rsidR="00B13E6C" w:rsidRPr="000700D3">
        <w:rPr>
          <w:rFonts w:ascii="Arial" w:hAnsi="Arial" w:cs="Arial"/>
          <w:i w:val="0"/>
          <w:iCs w:val="0"/>
          <w:sz w:val="22"/>
          <w:szCs w:val="22"/>
        </w:rPr>
        <w:t xml:space="preserve"> </w:t>
      </w:r>
      <w:proofErr w:type="spellStart"/>
      <w:r w:rsidR="00B13E6C" w:rsidRPr="000700D3">
        <w:rPr>
          <w:rFonts w:ascii="Arial" w:hAnsi="Arial" w:cs="Arial"/>
          <w:i w:val="0"/>
          <w:iCs w:val="0"/>
          <w:sz w:val="22"/>
          <w:szCs w:val="22"/>
        </w:rPr>
        <w:t>investiţiilor</w:t>
      </w:r>
      <w:proofErr w:type="spellEnd"/>
      <w:r w:rsidR="00B13E6C" w:rsidRPr="000700D3">
        <w:rPr>
          <w:rFonts w:ascii="Arial" w:hAnsi="Arial" w:cs="Arial"/>
          <w:i w:val="0"/>
          <w:iCs w:val="0"/>
          <w:sz w:val="22"/>
          <w:szCs w:val="22"/>
        </w:rPr>
        <w:t xml:space="preserve"> </w:t>
      </w:r>
      <w:proofErr w:type="spellStart"/>
      <w:r w:rsidR="00B13E6C" w:rsidRPr="000700D3">
        <w:rPr>
          <w:rFonts w:ascii="Arial" w:hAnsi="Arial" w:cs="Arial"/>
          <w:i w:val="0"/>
          <w:iCs w:val="0"/>
          <w:sz w:val="22"/>
          <w:szCs w:val="22"/>
        </w:rPr>
        <w:t>aferente</w:t>
      </w:r>
      <w:proofErr w:type="spellEnd"/>
      <w:r w:rsidR="00B13E6C" w:rsidRPr="000700D3">
        <w:rPr>
          <w:rFonts w:ascii="Arial" w:hAnsi="Arial" w:cs="Arial"/>
          <w:i w:val="0"/>
          <w:iCs w:val="0"/>
          <w:sz w:val="22"/>
          <w:szCs w:val="22"/>
        </w:rPr>
        <w:t xml:space="preserve"> PMUD</w:t>
      </w:r>
      <w:bookmarkEnd w:id="33"/>
    </w:p>
    <w:tbl>
      <w:tblPr>
        <w:tblStyle w:val="Tabelgril4-Accentuare61"/>
        <w:tblW w:w="0" w:type="auto"/>
        <w:jc w:val="center"/>
        <w:tblLayout w:type="fixed"/>
        <w:tblLook w:val="04A0" w:firstRow="1" w:lastRow="0" w:firstColumn="1" w:lastColumn="0" w:noHBand="0" w:noVBand="1"/>
      </w:tblPr>
      <w:tblGrid>
        <w:gridCol w:w="1080"/>
        <w:gridCol w:w="2430"/>
        <w:gridCol w:w="1260"/>
        <w:gridCol w:w="1615"/>
        <w:gridCol w:w="1716"/>
      </w:tblGrid>
      <w:tr w:rsidR="00BB5673" w:rsidRPr="00BB5673" w14:paraId="09F73A30" w14:textId="77777777" w:rsidTr="006370D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0" w:type="dxa"/>
          </w:tcPr>
          <w:p w14:paraId="7A2B46D2" w14:textId="77777777" w:rsidR="00BB5673" w:rsidRPr="00B13E6C" w:rsidRDefault="00BB5673" w:rsidP="00BB5673">
            <w:pPr>
              <w:widowControl w:val="0"/>
              <w:suppressAutoHyphens/>
              <w:jc w:val="center"/>
              <w:rPr>
                <w:rFonts w:ascii="Arial" w:eastAsia="Arial" w:hAnsi="Arial" w:cs="Arial"/>
                <w:b w:val="0"/>
                <w:bCs w:val="0"/>
                <w:kern w:val="1"/>
                <w:sz w:val="20"/>
                <w:szCs w:val="20"/>
                <w:lang w:eastAsia="zh-CN" w:bidi="hi-IN"/>
              </w:rPr>
            </w:pPr>
            <w:r w:rsidRPr="00B13E6C">
              <w:rPr>
                <w:rFonts w:ascii="Arial" w:eastAsia="Arial" w:hAnsi="Arial" w:cs="Arial"/>
                <w:b w:val="0"/>
                <w:bCs w:val="0"/>
                <w:kern w:val="1"/>
                <w:sz w:val="20"/>
                <w:szCs w:val="20"/>
                <w:lang w:eastAsia="zh-CN" w:bidi="hi-IN"/>
              </w:rPr>
              <w:t>Cod indicator</w:t>
            </w:r>
          </w:p>
        </w:tc>
        <w:tc>
          <w:tcPr>
            <w:tcW w:w="2430" w:type="dxa"/>
          </w:tcPr>
          <w:p w14:paraId="6948E674" w14:textId="77777777" w:rsidR="00BB5673" w:rsidRPr="00B13E6C" w:rsidRDefault="00BB5673" w:rsidP="00BB5673">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kern w:val="1"/>
                <w:sz w:val="20"/>
                <w:szCs w:val="20"/>
                <w:lang w:eastAsia="zh-CN" w:bidi="hi-IN"/>
              </w:rPr>
            </w:pPr>
            <w:r w:rsidRPr="00B13E6C">
              <w:rPr>
                <w:rFonts w:ascii="Arial" w:eastAsia="Arial" w:hAnsi="Arial" w:cs="Arial"/>
                <w:b w:val="0"/>
                <w:bCs w:val="0"/>
                <w:kern w:val="1"/>
                <w:sz w:val="20"/>
                <w:szCs w:val="20"/>
                <w:lang w:eastAsia="zh-CN" w:bidi="hi-IN"/>
              </w:rPr>
              <w:t>Indicator</w:t>
            </w:r>
          </w:p>
        </w:tc>
        <w:tc>
          <w:tcPr>
            <w:tcW w:w="1260" w:type="dxa"/>
          </w:tcPr>
          <w:p w14:paraId="2CBDD1A0" w14:textId="77777777" w:rsidR="00BB5673" w:rsidRPr="00B13E6C" w:rsidRDefault="00BB5673" w:rsidP="00BB5673">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kern w:val="1"/>
                <w:sz w:val="20"/>
                <w:szCs w:val="20"/>
                <w:lang w:eastAsia="zh-CN" w:bidi="hi-IN"/>
              </w:rPr>
            </w:pPr>
            <w:r w:rsidRPr="00B13E6C">
              <w:rPr>
                <w:rFonts w:ascii="Arial" w:eastAsia="Arial" w:hAnsi="Arial" w:cs="Arial"/>
                <w:b w:val="0"/>
                <w:bCs w:val="0"/>
                <w:kern w:val="1"/>
                <w:sz w:val="20"/>
                <w:szCs w:val="20"/>
                <w:lang w:eastAsia="zh-CN" w:bidi="hi-IN"/>
              </w:rPr>
              <w:t xml:space="preserve">Sursa </w:t>
            </w:r>
            <w:proofErr w:type="spellStart"/>
            <w:r w:rsidRPr="00B13E6C">
              <w:rPr>
                <w:rFonts w:ascii="Arial" w:eastAsia="Arial" w:hAnsi="Arial" w:cs="Arial"/>
                <w:b w:val="0"/>
                <w:bCs w:val="0"/>
                <w:kern w:val="1"/>
                <w:sz w:val="20"/>
                <w:szCs w:val="20"/>
                <w:lang w:eastAsia="zh-CN" w:bidi="hi-IN"/>
              </w:rPr>
              <w:t>datelor</w:t>
            </w:r>
            <w:proofErr w:type="spellEnd"/>
          </w:p>
        </w:tc>
        <w:tc>
          <w:tcPr>
            <w:tcW w:w="1615" w:type="dxa"/>
          </w:tcPr>
          <w:p w14:paraId="091FA6AB" w14:textId="04D2A572" w:rsidR="00BB5673" w:rsidRPr="00B13E6C" w:rsidRDefault="00BB5673" w:rsidP="00BB5673">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kern w:val="1"/>
                <w:sz w:val="20"/>
                <w:szCs w:val="20"/>
                <w:lang w:eastAsia="zh-CN" w:bidi="hi-IN"/>
              </w:rPr>
            </w:pPr>
            <w:proofErr w:type="spellStart"/>
            <w:r w:rsidRPr="00B13E6C">
              <w:rPr>
                <w:rFonts w:ascii="Arial" w:eastAsia="Arial" w:hAnsi="Arial" w:cs="Arial"/>
                <w:b w:val="0"/>
                <w:bCs w:val="0"/>
                <w:kern w:val="1"/>
                <w:sz w:val="20"/>
                <w:szCs w:val="20"/>
                <w:lang w:eastAsia="zh-CN" w:bidi="hi-IN"/>
              </w:rPr>
              <w:t>Frecven</w:t>
            </w:r>
            <w:r w:rsidR="00B13E6C" w:rsidRPr="00B13E6C">
              <w:rPr>
                <w:rFonts w:ascii="Arial" w:eastAsia="Arial" w:hAnsi="Arial" w:cs="Arial"/>
                <w:b w:val="0"/>
                <w:bCs w:val="0"/>
                <w:kern w:val="1"/>
                <w:sz w:val="20"/>
                <w:szCs w:val="20"/>
                <w:lang w:eastAsia="zh-CN" w:bidi="hi-IN"/>
              </w:rPr>
              <w:t>ț</w:t>
            </w:r>
            <w:r w:rsidRPr="00B13E6C">
              <w:rPr>
                <w:rFonts w:ascii="Arial" w:eastAsia="Arial" w:hAnsi="Arial" w:cs="Arial"/>
                <w:b w:val="0"/>
                <w:bCs w:val="0"/>
                <w:kern w:val="1"/>
                <w:sz w:val="20"/>
                <w:szCs w:val="20"/>
                <w:lang w:eastAsia="zh-CN" w:bidi="hi-IN"/>
              </w:rPr>
              <w:t>a</w:t>
            </w:r>
            <w:proofErr w:type="spellEnd"/>
            <w:r w:rsidRPr="00B13E6C">
              <w:rPr>
                <w:rFonts w:ascii="Arial" w:eastAsia="Arial" w:hAnsi="Arial" w:cs="Arial"/>
                <w:b w:val="0"/>
                <w:bCs w:val="0"/>
                <w:kern w:val="1"/>
                <w:sz w:val="20"/>
                <w:szCs w:val="20"/>
                <w:lang w:eastAsia="zh-CN" w:bidi="hi-IN"/>
              </w:rPr>
              <w:t xml:space="preserve"> </w:t>
            </w:r>
            <w:proofErr w:type="spellStart"/>
            <w:r w:rsidRPr="00B13E6C">
              <w:rPr>
                <w:rFonts w:ascii="Arial" w:eastAsia="Arial" w:hAnsi="Arial" w:cs="Arial"/>
                <w:b w:val="0"/>
                <w:bCs w:val="0"/>
                <w:kern w:val="1"/>
                <w:sz w:val="20"/>
                <w:szCs w:val="20"/>
                <w:lang w:eastAsia="zh-CN" w:bidi="hi-IN"/>
              </w:rPr>
              <w:t>monitorizǎrii</w:t>
            </w:r>
            <w:proofErr w:type="spellEnd"/>
          </w:p>
        </w:tc>
        <w:tc>
          <w:tcPr>
            <w:tcW w:w="1716" w:type="dxa"/>
          </w:tcPr>
          <w:p w14:paraId="1E49A2CC" w14:textId="77777777" w:rsidR="00BB5673" w:rsidRPr="00B13E6C" w:rsidRDefault="00BB5673" w:rsidP="00BB5673">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kern w:val="1"/>
                <w:sz w:val="20"/>
                <w:szCs w:val="20"/>
                <w:lang w:eastAsia="zh-CN" w:bidi="hi-IN"/>
              </w:rPr>
            </w:pPr>
            <w:r w:rsidRPr="00B13E6C">
              <w:rPr>
                <w:rFonts w:ascii="Arial" w:eastAsia="Arial" w:hAnsi="Arial" w:cs="Arial"/>
                <w:b w:val="0"/>
                <w:bCs w:val="0"/>
                <w:kern w:val="1"/>
                <w:sz w:val="20"/>
                <w:szCs w:val="20"/>
                <w:lang w:eastAsia="zh-CN" w:bidi="hi-IN"/>
              </w:rPr>
              <w:t xml:space="preserve">Actor </w:t>
            </w:r>
            <w:proofErr w:type="spellStart"/>
            <w:r w:rsidRPr="00B13E6C">
              <w:rPr>
                <w:rFonts w:ascii="Arial" w:eastAsia="Arial" w:hAnsi="Arial" w:cs="Arial"/>
                <w:b w:val="0"/>
                <w:bCs w:val="0"/>
                <w:kern w:val="1"/>
                <w:sz w:val="20"/>
                <w:szCs w:val="20"/>
                <w:lang w:eastAsia="zh-CN" w:bidi="hi-IN"/>
              </w:rPr>
              <w:t>responsabil</w:t>
            </w:r>
            <w:proofErr w:type="spellEnd"/>
          </w:p>
        </w:tc>
      </w:tr>
      <w:tr w:rsidR="00083AC4" w:rsidRPr="00BB5673" w14:paraId="0D5374BB" w14:textId="77777777" w:rsidTr="006370D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0" w:type="dxa"/>
          </w:tcPr>
          <w:p w14:paraId="6C800140" w14:textId="77777777" w:rsidR="00083AC4" w:rsidRPr="00BB5673" w:rsidRDefault="00083AC4" w:rsidP="00BB5673">
            <w:pPr>
              <w:widowControl w:val="0"/>
              <w:suppressAutoHyphens/>
              <w:jc w:val="center"/>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Indice</w:t>
            </w:r>
            <w:proofErr w:type="spellEnd"/>
            <w:r w:rsidRPr="00BB5673">
              <w:rPr>
                <w:rFonts w:ascii="Arial" w:eastAsia="Arial" w:hAnsi="Arial" w:cs="Arial"/>
                <w:kern w:val="1"/>
                <w:sz w:val="20"/>
                <w:szCs w:val="20"/>
                <w:lang w:eastAsia="zh-CN" w:bidi="hi-IN"/>
              </w:rPr>
              <w:t xml:space="preserve"> 1</w:t>
            </w:r>
          </w:p>
        </w:tc>
        <w:tc>
          <w:tcPr>
            <w:tcW w:w="2430" w:type="dxa"/>
          </w:tcPr>
          <w:p w14:paraId="05BCEED6" w14:textId="77777777" w:rsidR="00083AC4" w:rsidRPr="00BB5673" w:rsidRDefault="00083AC4" w:rsidP="00BB5673">
            <w:pPr>
              <w:widowControl w:val="0"/>
              <w:suppressAutoHyphens/>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Evolu</w:t>
            </w:r>
            <w:r w:rsidRPr="00BB5673">
              <w:rPr>
                <w:rFonts w:ascii="Arial" w:eastAsia="Arial" w:hAnsi="Arial" w:cs="Arial"/>
                <w:color w:val="000000"/>
                <w:kern w:val="1"/>
                <w:sz w:val="20"/>
                <w:szCs w:val="20"/>
                <w:lang w:eastAsia="zh-CN" w:bidi="hi-IN"/>
              </w:rPr>
              <w:t>ţ</w:t>
            </w:r>
            <w:r w:rsidRPr="00BB5673">
              <w:rPr>
                <w:rFonts w:ascii="Arial" w:eastAsia="Arial" w:hAnsi="Arial" w:cs="Arial"/>
                <w:kern w:val="1"/>
                <w:sz w:val="20"/>
                <w:szCs w:val="20"/>
                <w:lang w:eastAsia="zh-CN" w:bidi="hi-IN"/>
              </w:rPr>
              <w:t>ia</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color w:val="000000"/>
                <w:kern w:val="1"/>
                <w:sz w:val="20"/>
                <w:szCs w:val="20"/>
                <w:lang w:eastAsia="zh-CN" w:bidi="hi-IN"/>
              </w:rPr>
              <w:t>î</w:t>
            </w:r>
            <w:r w:rsidRPr="00BB5673">
              <w:rPr>
                <w:rFonts w:ascii="Arial" w:eastAsia="Arial" w:hAnsi="Arial" w:cs="Arial"/>
                <w:kern w:val="1"/>
                <w:sz w:val="20"/>
                <w:szCs w:val="20"/>
                <w:lang w:eastAsia="zh-CN" w:bidi="hi-IN"/>
              </w:rPr>
              <w:t>ncas</w:t>
            </w:r>
            <w:r w:rsidRPr="00BB5673">
              <w:rPr>
                <w:rFonts w:ascii="Arial" w:eastAsia="Arial" w:hAnsi="Arial" w:cs="Arial"/>
                <w:color w:val="000000"/>
                <w:kern w:val="1"/>
                <w:sz w:val="20"/>
                <w:szCs w:val="20"/>
                <w:lang w:eastAsia="zh-CN" w:bidi="hi-IN"/>
              </w:rPr>
              <w:t>ǎ</w:t>
            </w:r>
            <w:r w:rsidRPr="00BB5673">
              <w:rPr>
                <w:rFonts w:ascii="Arial" w:eastAsia="Arial" w:hAnsi="Arial" w:cs="Arial"/>
                <w:kern w:val="1"/>
                <w:sz w:val="20"/>
                <w:szCs w:val="20"/>
                <w:lang w:eastAsia="zh-CN" w:bidi="hi-IN"/>
              </w:rPr>
              <w:t>rilor</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operatorului</w:t>
            </w:r>
            <w:proofErr w:type="spellEnd"/>
            <w:r w:rsidRPr="00BB5673">
              <w:rPr>
                <w:rFonts w:ascii="Arial" w:eastAsia="Arial" w:hAnsi="Arial" w:cs="Arial"/>
                <w:kern w:val="1"/>
                <w:sz w:val="20"/>
                <w:szCs w:val="20"/>
                <w:lang w:eastAsia="zh-CN" w:bidi="hi-IN"/>
              </w:rPr>
              <w:t xml:space="preserve"> de transport public</w:t>
            </w:r>
          </w:p>
        </w:tc>
        <w:tc>
          <w:tcPr>
            <w:tcW w:w="1260" w:type="dxa"/>
          </w:tcPr>
          <w:p w14:paraId="3C234183" w14:textId="7A5A2894" w:rsidR="00083AC4" w:rsidRPr="00BB5673" w:rsidRDefault="00083AC4"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Operator de transport</w:t>
            </w:r>
          </w:p>
        </w:tc>
        <w:tc>
          <w:tcPr>
            <w:tcW w:w="1615" w:type="dxa"/>
          </w:tcPr>
          <w:p w14:paraId="2F951A27" w14:textId="77777777" w:rsidR="00083AC4" w:rsidRPr="00BB5673" w:rsidRDefault="00083AC4"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Anual</w:t>
            </w:r>
            <w:proofErr w:type="spellEnd"/>
          </w:p>
        </w:tc>
        <w:tc>
          <w:tcPr>
            <w:tcW w:w="1716" w:type="dxa"/>
          </w:tcPr>
          <w:p w14:paraId="061922AA" w14:textId="073B623A" w:rsidR="00083AC4" w:rsidRPr="00BB5673" w:rsidRDefault="00083AC4"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Operator de transport</w:t>
            </w:r>
          </w:p>
        </w:tc>
      </w:tr>
      <w:tr w:rsidR="00BB5673" w:rsidRPr="00BB5673" w14:paraId="280296F5" w14:textId="77777777" w:rsidTr="006370DD">
        <w:trPr>
          <w:jc w:val="center"/>
        </w:trPr>
        <w:tc>
          <w:tcPr>
            <w:cnfStyle w:val="001000000000" w:firstRow="0" w:lastRow="0" w:firstColumn="1" w:lastColumn="0" w:oddVBand="0" w:evenVBand="0" w:oddHBand="0" w:evenHBand="0" w:firstRowFirstColumn="0" w:firstRowLastColumn="0" w:lastRowFirstColumn="0" w:lastRowLastColumn="0"/>
            <w:tcW w:w="1080" w:type="dxa"/>
          </w:tcPr>
          <w:p w14:paraId="55B1DA69" w14:textId="77777777" w:rsidR="00BB5673" w:rsidRPr="00BB5673" w:rsidRDefault="00BB5673" w:rsidP="00BB5673">
            <w:pPr>
              <w:widowControl w:val="0"/>
              <w:suppressAutoHyphens/>
              <w:jc w:val="center"/>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Indice</w:t>
            </w:r>
            <w:proofErr w:type="spellEnd"/>
            <w:r w:rsidRPr="00BB5673">
              <w:rPr>
                <w:rFonts w:ascii="Arial" w:eastAsia="Arial" w:hAnsi="Arial" w:cs="Arial"/>
                <w:kern w:val="1"/>
                <w:sz w:val="20"/>
                <w:szCs w:val="20"/>
                <w:lang w:eastAsia="zh-CN" w:bidi="hi-IN"/>
              </w:rPr>
              <w:t xml:space="preserve"> 2</w:t>
            </w:r>
          </w:p>
        </w:tc>
        <w:tc>
          <w:tcPr>
            <w:tcW w:w="2430" w:type="dxa"/>
          </w:tcPr>
          <w:p w14:paraId="2314DBFE" w14:textId="36D7BBC2" w:rsidR="00BB5673" w:rsidRPr="00BB5673" w:rsidRDefault="00BB5673" w:rsidP="00BB5673">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Evolu</w:t>
            </w:r>
            <w:r w:rsidRPr="00BB5673">
              <w:rPr>
                <w:rFonts w:ascii="Arial" w:eastAsia="Arial" w:hAnsi="Arial" w:cs="Arial"/>
                <w:color w:val="000000"/>
                <w:kern w:val="1"/>
                <w:sz w:val="20"/>
                <w:szCs w:val="20"/>
                <w:lang w:eastAsia="zh-CN" w:bidi="hi-IN"/>
              </w:rPr>
              <w:t>ţ</w:t>
            </w:r>
            <w:r w:rsidRPr="00BB5673">
              <w:rPr>
                <w:rFonts w:ascii="Arial" w:eastAsia="Arial" w:hAnsi="Arial" w:cs="Arial"/>
                <w:kern w:val="1"/>
                <w:sz w:val="20"/>
                <w:szCs w:val="20"/>
                <w:lang w:eastAsia="zh-CN" w:bidi="hi-IN"/>
              </w:rPr>
              <w:t>ia</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num</w:t>
            </w:r>
            <w:r w:rsidR="00B13E6C">
              <w:rPr>
                <w:rFonts w:ascii="Arial" w:eastAsia="Arial" w:hAnsi="Arial" w:cs="Arial"/>
                <w:kern w:val="1"/>
                <w:sz w:val="20"/>
                <w:szCs w:val="20"/>
                <w:lang w:eastAsia="zh-CN" w:bidi="hi-IN"/>
              </w:rPr>
              <w:t>ă</w:t>
            </w:r>
            <w:r w:rsidRPr="00BB5673">
              <w:rPr>
                <w:rFonts w:ascii="Arial" w:eastAsia="Arial" w:hAnsi="Arial" w:cs="Arial"/>
                <w:kern w:val="1"/>
                <w:sz w:val="20"/>
                <w:szCs w:val="20"/>
                <w:lang w:eastAsia="zh-CN" w:bidi="hi-IN"/>
              </w:rPr>
              <w:t>rului</w:t>
            </w:r>
            <w:proofErr w:type="spellEnd"/>
            <w:r w:rsidRPr="00BB5673">
              <w:rPr>
                <w:rFonts w:ascii="Arial" w:eastAsia="Arial" w:hAnsi="Arial" w:cs="Arial"/>
                <w:kern w:val="1"/>
                <w:sz w:val="20"/>
                <w:szCs w:val="20"/>
                <w:lang w:eastAsia="zh-CN" w:bidi="hi-IN"/>
              </w:rPr>
              <w:t xml:space="preserve"> de </w:t>
            </w:r>
            <w:proofErr w:type="spellStart"/>
            <w:r w:rsidRPr="00BB5673">
              <w:rPr>
                <w:rFonts w:ascii="Arial" w:eastAsia="Arial" w:hAnsi="Arial" w:cs="Arial"/>
                <w:kern w:val="1"/>
                <w:sz w:val="20"/>
                <w:szCs w:val="20"/>
                <w:lang w:eastAsia="zh-CN" w:bidi="hi-IN"/>
              </w:rPr>
              <w:t>locuri</w:t>
            </w:r>
            <w:proofErr w:type="spellEnd"/>
            <w:r w:rsidRPr="00BB5673">
              <w:rPr>
                <w:rFonts w:ascii="Arial" w:eastAsia="Arial" w:hAnsi="Arial" w:cs="Arial"/>
                <w:kern w:val="1"/>
                <w:sz w:val="20"/>
                <w:szCs w:val="20"/>
                <w:lang w:eastAsia="zh-CN" w:bidi="hi-IN"/>
              </w:rPr>
              <w:t xml:space="preserve"> de </w:t>
            </w:r>
            <w:proofErr w:type="spellStart"/>
            <w:r w:rsidRPr="00BB5673">
              <w:rPr>
                <w:rFonts w:ascii="Arial" w:eastAsia="Arial" w:hAnsi="Arial" w:cs="Arial"/>
                <w:kern w:val="1"/>
                <w:sz w:val="20"/>
                <w:szCs w:val="20"/>
                <w:lang w:eastAsia="zh-CN" w:bidi="hi-IN"/>
              </w:rPr>
              <w:t>parcare</w:t>
            </w:r>
            <w:proofErr w:type="spellEnd"/>
            <w:r w:rsidRPr="00BB5673">
              <w:rPr>
                <w:rFonts w:ascii="Arial" w:eastAsia="Arial" w:hAnsi="Arial" w:cs="Arial"/>
                <w:kern w:val="1"/>
                <w:sz w:val="20"/>
                <w:szCs w:val="20"/>
                <w:lang w:eastAsia="zh-CN" w:bidi="hi-IN"/>
              </w:rPr>
              <w:t xml:space="preserve"> cu </w:t>
            </w:r>
            <w:proofErr w:type="spellStart"/>
            <w:r w:rsidRPr="00BB5673">
              <w:rPr>
                <w:rFonts w:ascii="Arial" w:eastAsia="Arial" w:hAnsi="Arial" w:cs="Arial"/>
                <w:kern w:val="1"/>
                <w:sz w:val="20"/>
                <w:szCs w:val="20"/>
                <w:lang w:eastAsia="zh-CN" w:bidi="hi-IN"/>
              </w:rPr>
              <w:t>plat</w:t>
            </w:r>
            <w:r w:rsidR="00B13E6C">
              <w:rPr>
                <w:rFonts w:ascii="Arial" w:eastAsia="Arial" w:hAnsi="Arial" w:cs="Arial"/>
                <w:kern w:val="1"/>
                <w:sz w:val="20"/>
                <w:szCs w:val="20"/>
                <w:lang w:eastAsia="zh-CN" w:bidi="hi-IN"/>
              </w:rPr>
              <w:t>ă</w:t>
            </w:r>
            <w:proofErr w:type="spellEnd"/>
          </w:p>
        </w:tc>
        <w:tc>
          <w:tcPr>
            <w:tcW w:w="1260" w:type="dxa"/>
          </w:tcPr>
          <w:p w14:paraId="72485DB0" w14:textId="543EAD67" w:rsidR="00BB5673" w:rsidRPr="00BB5673" w:rsidRDefault="00BB5673" w:rsidP="00083AC4">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BB5673">
              <w:rPr>
                <w:rFonts w:ascii="Arial" w:eastAsia="Arial" w:hAnsi="Arial" w:cs="Arial"/>
                <w:kern w:val="1"/>
                <w:sz w:val="20"/>
                <w:szCs w:val="20"/>
                <w:lang w:eastAsia="zh-CN" w:bidi="hi-IN"/>
              </w:rPr>
              <w:t>P</w:t>
            </w:r>
            <w:r w:rsidR="00083AC4">
              <w:rPr>
                <w:rFonts w:ascii="Arial" w:eastAsia="Arial" w:hAnsi="Arial" w:cs="Arial"/>
                <w:kern w:val="1"/>
                <w:sz w:val="20"/>
                <w:szCs w:val="20"/>
                <w:lang w:eastAsia="zh-CN" w:bidi="hi-IN"/>
              </w:rPr>
              <w:t>OH</w:t>
            </w:r>
          </w:p>
        </w:tc>
        <w:tc>
          <w:tcPr>
            <w:tcW w:w="1615" w:type="dxa"/>
          </w:tcPr>
          <w:p w14:paraId="5D3F0E8A" w14:textId="77777777" w:rsidR="00BB5673" w:rsidRPr="00BB5673"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Anual</w:t>
            </w:r>
            <w:proofErr w:type="spellEnd"/>
          </w:p>
        </w:tc>
        <w:tc>
          <w:tcPr>
            <w:tcW w:w="1716" w:type="dxa"/>
          </w:tcPr>
          <w:p w14:paraId="571DA9A9" w14:textId="6DAC01BC" w:rsidR="00BB5673" w:rsidRPr="00BB5673" w:rsidRDefault="00BB5673" w:rsidP="00083AC4">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Prim</w:t>
            </w:r>
            <w:r w:rsidR="00B13E6C">
              <w:rPr>
                <w:rFonts w:ascii="Arial" w:eastAsia="Arial" w:hAnsi="Arial" w:cs="Arial"/>
                <w:kern w:val="1"/>
                <w:sz w:val="20"/>
                <w:szCs w:val="20"/>
                <w:lang w:eastAsia="zh-CN" w:bidi="hi-IN"/>
              </w:rPr>
              <w:t>ă</w:t>
            </w:r>
            <w:r w:rsidRPr="00BB5673">
              <w:rPr>
                <w:rFonts w:ascii="Arial" w:eastAsia="Arial" w:hAnsi="Arial" w:cs="Arial"/>
                <w:kern w:val="1"/>
                <w:sz w:val="20"/>
                <w:szCs w:val="20"/>
                <w:lang w:eastAsia="zh-CN" w:bidi="hi-IN"/>
              </w:rPr>
              <w:t>ria</w:t>
            </w:r>
            <w:proofErr w:type="spellEnd"/>
            <w:r w:rsidRPr="00BB5673">
              <w:rPr>
                <w:rFonts w:ascii="Arial" w:eastAsia="Arial" w:hAnsi="Arial" w:cs="Arial"/>
                <w:kern w:val="1"/>
                <w:sz w:val="20"/>
                <w:szCs w:val="20"/>
                <w:lang w:eastAsia="zh-CN" w:bidi="hi-IN"/>
              </w:rPr>
              <w:t xml:space="preserve"> </w:t>
            </w:r>
            <w:proofErr w:type="spellStart"/>
            <w:r w:rsidR="00083AC4">
              <w:rPr>
                <w:rFonts w:ascii="Arial" w:eastAsia="Arial" w:hAnsi="Arial" w:cs="Arial"/>
                <w:kern w:val="1"/>
                <w:sz w:val="20"/>
                <w:szCs w:val="20"/>
                <w:lang w:eastAsia="zh-CN" w:bidi="hi-IN"/>
              </w:rPr>
              <w:t>Horezu</w:t>
            </w:r>
            <w:proofErr w:type="spellEnd"/>
          </w:p>
        </w:tc>
      </w:tr>
      <w:tr w:rsidR="00BB5673" w:rsidRPr="00BB5673" w14:paraId="3E2B59E9" w14:textId="77777777" w:rsidTr="006370D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0" w:type="dxa"/>
          </w:tcPr>
          <w:p w14:paraId="0665F153" w14:textId="77777777" w:rsidR="00BB5673" w:rsidRPr="00BB5673" w:rsidRDefault="00BB5673" w:rsidP="00BB5673">
            <w:pPr>
              <w:widowControl w:val="0"/>
              <w:suppressAutoHyphens/>
              <w:jc w:val="center"/>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Indice</w:t>
            </w:r>
            <w:proofErr w:type="spellEnd"/>
            <w:r w:rsidRPr="00BB5673">
              <w:rPr>
                <w:rFonts w:ascii="Arial" w:eastAsia="Arial" w:hAnsi="Arial" w:cs="Arial"/>
                <w:kern w:val="1"/>
                <w:sz w:val="20"/>
                <w:szCs w:val="20"/>
                <w:lang w:eastAsia="zh-CN" w:bidi="hi-IN"/>
              </w:rPr>
              <w:t xml:space="preserve"> 3</w:t>
            </w:r>
          </w:p>
        </w:tc>
        <w:tc>
          <w:tcPr>
            <w:tcW w:w="2430" w:type="dxa"/>
          </w:tcPr>
          <w:p w14:paraId="0FE7B919" w14:textId="7A3C6CBA" w:rsidR="00BB5673" w:rsidRPr="00BB5673" w:rsidRDefault="00BB5673" w:rsidP="00BB5673">
            <w:pPr>
              <w:widowControl w:val="0"/>
              <w:suppressAutoHyphens/>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Kilometri</w:t>
            </w:r>
            <w:proofErr w:type="spellEnd"/>
            <w:r w:rsidRPr="00BB5673">
              <w:rPr>
                <w:rFonts w:ascii="Arial" w:eastAsia="Arial" w:hAnsi="Arial" w:cs="Arial"/>
                <w:kern w:val="1"/>
                <w:sz w:val="20"/>
                <w:szCs w:val="20"/>
                <w:lang w:eastAsia="zh-CN" w:bidi="hi-IN"/>
              </w:rPr>
              <w:t xml:space="preserve"> </w:t>
            </w:r>
            <w:proofErr w:type="spellStart"/>
            <w:r w:rsidR="00111E7D">
              <w:rPr>
                <w:rFonts w:ascii="Arial" w:eastAsia="Arial" w:hAnsi="Arial" w:cs="Arial"/>
                <w:kern w:val="1"/>
                <w:sz w:val="20"/>
                <w:szCs w:val="20"/>
                <w:lang w:eastAsia="zh-CN" w:bidi="hi-IN"/>
              </w:rPr>
              <w:t>trasee</w:t>
            </w:r>
            <w:proofErr w:type="spellEnd"/>
            <w:r w:rsidR="00111E7D">
              <w:rPr>
                <w:rFonts w:ascii="Arial" w:eastAsia="Arial" w:hAnsi="Arial" w:cs="Arial"/>
                <w:kern w:val="1"/>
                <w:sz w:val="20"/>
                <w:szCs w:val="20"/>
                <w:lang w:eastAsia="zh-CN" w:bidi="hi-IN"/>
              </w:rPr>
              <w:t xml:space="preserve"> </w:t>
            </w:r>
            <w:proofErr w:type="spellStart"/>
            <w:r w:rsidR="00111E7D">
              <w:rPr>
                <w:rFonts w:ascii="Arial" w:eastAsia="Arial" w:hAnsi="Arial" w:cs="Arial"/>
                <w:kern w:val="1"/>
                <w:sz w:val="20"/>
                <w:szCs w:val="20"/>
                <w:lang w:eastAsia="zh-CN" w:bidi="hi-IN"/>
              </w:rPr>
              <w:t>pentru</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biciclete</w:t>
            </w:r>
            <w:proofErr w:type="spellEnd"/>
          </w:p>
        </w:tc>
        <w:tc>
          <w:tcPr>
            <w:tcW w:w="1260" w:type="dxa"/>
          </w:tcPr>
          <w:p w14:paraId="47B4B38C" w14:textId="2444B99C" w:rsidR="00BB5673" w:rsidRPr="00BB5673" w:rsidRDefault="00BB5673" w:rsidP="00083AC4">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sidRPr="00BB5673">
              <w:rPr>
                <w:rFonts w:ascii="Arial" w:eastAsia="Arial" w:hAnsi="Arial" w:cs="Arial"/>
                <w:kern w:val="1"/>
                <w:sz w:val="20"/>
                <w:szCs w:val="20"/>
                <w:lang w:eastAsia="zh-CN" w:bidi="hi-IN"/>
              </w:rPr>
              <w:t>P</w:t>
            </w:r>
            <w:r w:rsidR="00083AC4">
              <w:rPr>
                <w:rFonts w:ascii="Arial" w:eastAsia="Arial" w:hAnsi="Arial" w:cs="Arial"/>
                <w:kern w:val="1"/>
                <w:sz w:val="20"/>
                <w:szCs w:val="20"/>
                <w:lang w:eastAsia="zh-CN" w:bidi="hi-IN"/>
              </w:rPr>
              <w:t>OH</w:t>
            </w:r>
          </w:p>
        </w:tc>
        <w:tc>
          <w:tcPr>
            <w:tcW w:w="1615" w:type="dxa"/>
          </w:tcPr>
          <w:p w14:paraId="7A58D5ED" w14:textId="77777777" w:rsidR="00BB5673" w:rsidRPr="00BB5673" w:rsidRDefault="00BB5673"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Anual</w:t>
            </w:r>
            <w:proofErr w:type="spellEnd"/>
          </w:p>
        </w:tc>
        <w:tc>
          <w:tcPr>
            <w:tcW w:w="1716" w:type="dxa"/>
          </w:tcPr>
          <w:p w14:paraId="3D13DDA8" w14:textId="1BA5149D" w:rsidR="00BB5673" w:rsidRPr="00BB5673" w:rsidRDefault="00BB5673" w:rsidP="00083AC4">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Prim</w:t>
            </w:r>
            <w:r w:rsidR="00B13E6C">
              <w:rPr>
                <w:rFonts w:ascii="Arial" w:eastAsia="Arial" w:hAnsi="Arial" w:cs="Arial"/>
                <w:kern w:val="1"/>
                <w:sz w:val="20"/>
                <w:szCs w:val="20"/>
                <w:lang w:eastAsia="zh-CN" w:bidi="hi-IN"/>
              </w:rPr>
              <w:t>ă</w:t>
            </w:r>
            <w:r w:rsidRPr="00BB5673">
              <w:rPr>
                <w:rFonts w:ascii="Arial" w:eastAsia="Arial" w:hAnsi="Arial" w:cs="Arial"/>
                <w:kern w:val="1"/>
                <w:sz w:val="20"/>
                <w:szCs w:val="20"/>
                <w:lang w:eastAsia="zh-CN" w:bidi="hi-IN"/>
              </w:rPr>
              <w:t>ria</w:t>
            </w:r>
            <w:proofErr w:type="spellEnd"/>
            <w:r w:rsidRPr="00BB5673">
              <w:rPr>
                <w:rFonts w:ascii="Arial" w:eastAsia="Arial" w:hAnsi="Arial" w:cs="Arial"/>
                <w:kern w:val="1"/>
                <w:sz w:val="20"/>
                <w:szCs w:val="20"/>
                <w:lang w:eastAsia="zh-CN" w:bidi="hi-IN"/>
              </w:rPr>
              <w:t xml:space="preserve"> </w:t>
            </w:r>
            <w:proofErr w:type="spellStart"/>
            <w:r w:rsidR="00083AC4">
              <w:rPr>
                <w:rFonts w:ascii="Arial" w:eastAsia="Arial" w:hAnsi="Arial" w:cs="Arial"/>
                <w:kern w:val="1"/>
                <w:sz w:val="20"/>
                <w:szCs w:val="20"/>
                <w:lang w:eastAsia="zh-CN" w:bidi="hi-IN"/>
              </w:rPr>
              <w:t>Horezu</w:t>
            </w:r>
            <w:proofErr w:type="spellEnd"/>
          </w:p>
        </w:tc>
      </w:tr>
      <w:tr w:rsidR="00BB5673" w:rsidRPr="00BB5673" w14:paraId="0EAA99B9" w14:textId="77777777" w:rsidTr="006370DD">
        <w:trPr>
          <w:jc w:val="center"/>
        </w:trPr>
        <w:tc>
          <w:tcPr>
            <w:cnfStyle w:val="001000000000" w:firstRow="0" w:lastRow="0" w:firstColumn="1" w:lastColumn="0" w:oddVBand="0" w:evenVBand="0" w:oddHBand="0" w:evenHBand="0" w:firstRowFirstColumn="0" w:firstRowLastColumn="0" w:lastRowFirstColumn="0" w:lastRowLastColumn="0"/>
            <w:tcW w:w="1080" w:type="dxa"/>
          </w:tcPr>
          <w:p w14:paraId="20251E5B" w14:textId="77777777" w:rsidR="00BB5673" w:rsidRPr="00BB5673" w:rsidRDefault="00BB5673" w:rsidP="00BB5673">
            <w:pPr>
              <w:widowControl w:val="0"/>
              <w:suppressAutoHyphens/>
              <w:jc w:val="center"/>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Indice</w:t>
            </w:r>
            <w:proofErr w:type="spellEnd"/>
            <w:r w:rsidRPr="00BB5673">
              <w:rPr>
                <w:rFonts w:ascii="Arial" w:eastAsia="Arial" w:hAnsi="Arial" w:cs="Arial"/>
                <w:kern w:val="1"/>
                <w:sz w:val="20"/>
                <w:szCs w:val="20"/>
                <w:lang w:eastAsia="zh-CN" w:bidi="hi-IN"/>
              </w:rPr>
              <w:t xml:space="preserve"> 4</w:t>
            </w:r>
          </w:p>
        </w:tc>
        <w:tc>
          <w:tcPr>
            <w:tcW w:w="2430" w:type="dxa"/>
          </w:tcPr>
          <w:p w14:paraId="4B0A5350" w14:textId="77777777" w:rsidR="00BB5673" w:rsidRPr="00BB5673" w:rsidRDefault="00BB5673" w:rsidP="00BB5673">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Kilometri</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str</w:t>
            </w:r>
            <w:r w:rsidRPr="00BB5673">
              <w:rPr>
                <w:rFonts w:ascii="Arial" w:eastAsia="Arial" w:hAnsi="Arial" w:cs="Arial"/>
                <w:color w:val="000000"/>
                <w:kern w:val="1"/>
                <w:sz w:val="20"/>
                <w:szCs w:val="20"/>
                <w:lang w:eastAsia="zh-CN" w:bidi="hi-IN"/>
              </w:rPr>
              <w:t>ǎ</w:t>
            </w:r>
            <w:r w:rsidRPr="00BB5673">
              <w:rPr>
                <w:rFonts w:ascii="Arial" w:eastAsia="Arial" w:hAnsi="Arial" w:cs="Arial"/>
                <w:kern w:val="1"/>
                <w:sz w:val="20"/>
                <w:szCs w:val="20"/>
                <w:lang w:eastAsia="zh-CN" w:bidi="hi-IN"/>
              </w:rPr>
              <w:t>zi</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construite</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sau</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reabilitate</w:t>
            </w:r>
            <w:proofErr w:type="spellEnd"/>
          </w:p>
        </w:tc>
        <w:tc>
          <w:tcPr>
            <w:tcW w:w="1260" w:type="dxa"/>
          </w:tcPr>
          <w:p w14:paraId="662AFE20" w14:textId="112E5748" w:rsidR="00BB5673" w:rsidRPr="00BB5673" w:rsidRDefault="00BB5673" w:rsidP="00083AC4">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BB5673">
              <w:rPr>
                <w:rFonts w:ascii="Arial" w:eastAsia="Arial" w:hAnsi="Arial" w:cs="Arial"/>
                <w:kern w:val="1"/>
                <w:sz w:val="20"/>
                <w:szCs w:val="20"/>
                <w:lang w:eastAsia="zh-CN" w:bidi="hi-IN"/>
              </w:rPr>
              <w:t>P</w:t>
            </w:r>
            <w:r w:rsidR="00083AC4">
              <w:rPr>
                <w:rFonts w:ascii="Arial" w:eastAsia="Arial" w:hAnsi="Arial" w:cs="Arial"/>
                <w:kern w:val="1"/>
                <w:sz w:val="20"/>
                <w:szCs w:val="20"/>
                <w:lang w:eastAsia="zh-CN" w:bidi="hi-IN"/>
              </w:rPr>
              <w:t>OH</w:t>
            </w:r>
          </w:p>
        </w:tc>
        <w:tc>
          <w:tcPr>
            <w:tcW w:w="1615" w:type="dxa"/>
          </w:tcPr>
          <w:p w14:paraId="1A63F834" w14:textId="77777777" w:rsidR="00BB5673" w:rsidRPr="00BB5673"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Anual</w:t>
            </w:r>
            <w:proofErr w:type="spellEnd"/>
          </w:p>
        </w:tc>
        <w:tc>
          <w:tcPr>
            <w:tcW w:w="1716" w:type="dxa"/>
          </w:tcPr>
          <w:p w14:paraId="0835AFEC" w14:textId="0637D380" w:rsidR="00BB5673" w:rsidRPr="00BB5673" w:rsidRDefault="00BB5673" w:rsidP="00083AC4">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Prim</w:t>
            </w:r>
            <w:r w:rsidR="00B13E6C">
              <w:rPr>
                <w:rFonts w:ascii="Arial" w:eastAsia="Arial" w:hAnsi="Arial" w:cs="Arial"/>
                <w:kern w:val="1"/>
                <w:sz w:val="20"/>
                <w:szCs w:val="20"/>
                <w:lang w:eastAsia="zh-CN" w:bidi="hi-IN"/>
              </w:rPr>
              <w:t>ă</w:t>
            </w:r>
            <w:r w:rsidRPr="00BB5673">
              <w:rPr>
                <w:rFonts w:ascii="Arial" w:eastAsia="Arial" w:hAnsi="Arial" w:cs="Arial"/>
                <w:kern w:val="1"/>
                <w:sz w:val="20"/>
                <w:szCs w:val="20"/>
                <w:lang w:eastAsia="zh-CN" w:bidi="hi-IN"/>
              </w:rPr>
              <w:t>ria</w:t>
            </w:r>
            <w:proofErr w:type="spellEnd"/>
            <w:r w:rsidRPr="00BB5673">
              <w:rPr>
                <w:rFonts w:ascii="Arial" w:eastAsia="Arial" w:hAnsi="Arial" w:cs="Arial"/>
                <w:kern w:val="1"/>
                <w:sz w:val="20"/>
                <w:szCs w:val="20"/>
                <w:lang w:eastAsia="zh-CN" w:bidi="hi-IN"/>
              </w:rPr>
              <w:t xml:space="preserve"> </w:t>
            </w:r>
            <w:proofErr w:type="spellStart"/>
            <w:r w:rsidR="00083AC4">
              <w:rPr>
                <w:rFonts w:ascii="Arial" w:eastAsia="Arial" w:hAnsi="Arial" w:cs="Arial"/>
                <w:kern w:val="1"/>
                <w:sz w:val="20"/>
                <w:szCs w:val="20"/>
                <w:lang w:eastAsia="zh-CN" w:bidi="hi-IN"/>
              </w:rPr>
              <w:t>Horezu</w:t>
            </w:r>
            <w:proofErr w:type="spellEnd"/>
          </w:p>
        </w:tc>
      </w:tr>
      <w:tr w:rsidR="00BB5673" w:rsidRPr="00BB5673" w14:paraId="6E7C36E5" w14:textId="77777777" w:rsidTr="006370D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0" w:type="dxa"/>
          </w:tcPr>
          <w:p w14:paraId="41D80F65" w14:textId="77777777" w:rsidR="00BB5673" w:rsidRPr="00BB5673" w:rsidRDefault="00BB5673" w:rsidP="00BB5673">
            <w:pPr>
              <w:widowControl w:val="0"/>
              <w:suppressAutoHyphens/>
              <w:jc w:val="center"/>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Indice</w:t>
            </w:r>
            <w:proofErr w:type="spellEnd"/>
            <w:r w:rsidRPr="00BB5673">
              <w:rPr>
                <w:rFonts w:ascii="Arial" w:eastAsia="Arial" w:hAnsi="Arial" w:cs="Arial"/>
                <w:kern w:val="1"/>
                <w:sz w:val="20"/>
                <w:szCs w:val="20"/>
                <w:lang w:eastAsia="zh-CN" w:bidi="hi-IN"/>
              </w:rPr>
              <w:t xml:space="preserve"> 5</w:t>
            </w:r>
          </w:p>
        </w:tc>
        <w:tc>
          <w:tcPr>
            <w:tcW w:w="2430" w:type="dxa"/>
          </w:tcPr>
          <w:p w14:paraId="18D37095" w14:textId="77777777" w:rsidR="00BB5673" w:rsidRPr="00BB5673" w:rsidRDefault="00BB5673" w:rsidP="00BB5673">
            <w:pPr>
              <w:widowControl w:val="0"/>
              <w:suppressAutoHyphens/>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Consum</w:t>
            </w:r>
            <w:proofErr w:type="spellEnd"/>
            <w:r w:rsidRPr="00BB5673">
              <w:rPr>
                <w:rFonts w:ascii="Arial" w:eastAsia="Arial" w:hAnsi="Arial" w:cs="Arial"/>
                <w:kern w:val="1"/>
                <w:sz w:val="20"/>
                <w:szCs w:val="20"/>
                <w:lang w:eastAsia="zh-CN" w:bidi="hi-IN"/>
              </w:rPr>
              <w:t xml:space="preserve"> de </w:t>
            </w:r>
            <w:proofErr w:type="spellStart"/>
            <w:r w:rsidRPr="00BB5673">
              <w:rPr>
                <w:rFonts w:ascii="Arial" w:eastAsia="Arial" w:hAnsi="Arial" w:cs="Arial"/>
                <w:kern w:val="1"/>
                <w:sz w:val="20"/>
                <w:szCs w:val="20"/>
                <w:lang w:eastAsia="zh-CN" w:bidi="hi-IN"/>
              </w:rPr>
              <w:t>combustibili</w:t>
            </w:r>
            <w:proofErr w:type="spellEnd"/>
          </w:p>
        </w:tc>
        <w:tc>
          <w:tcPr>
            <w:tcW w:w="1260" w:type="dxa"/>
          </w:tcPr>
          <w:p w14:paraId="0292C446" w14:textId="0A23E42F" w:rsidR="00BB5673" w:rsidRPr="00BB5673" w:rsidRDefault="00BB5673"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sidRPr="00BB5673">
              <w:rPr>
                <w:rFonts w:ascii="Arial" w:eastAsia="Arial" w:hAnsi="Arial" w:cs="Arial"/>
                <w:kern w:val="1"/>
                <w:sz w:val="20"/>
                <w:szCs w:val="20"/>
                <w:lang w:eastAsia="zh-CN" w:bidi="hi-IN"/>
              </w:rPr>
              <w:t>P</w:t>
            </w:r>
            <w:r w:rsidR="00083AC4">
              <w:rPr>
                <w:rFonts w:ascii="Arial" w:eastAsia="Arial" w:hAnsi="Arial" w:cs="Arial"/>
                <w:kern w:val="1"/>
                <w:sz w:val="20"/>
                <w:szCs w:val="20"/>
                <w:lang w:eastAsia="zh-CN" w:bidi="hi-IN"/>
              </w:rPr>
              <w:t>OH</w:t>
            </w:r>
            <w:r w:rsidRPr="00BB5673">
              <w:rPr>
                <w:rFonts w:ascii="Arial" w:eastAsia="Arial" w:hAnsi="Arial" w:cs="Arial"/>
                <w:kern w:val="1"/>
                <w:sz w:val="20"/>
                <w:szCs w:val="20"/>
                <w:lang w:eastAsia="zh-CN" w:bidi="hi-IN"/>
              </w:rPr>
              <w:t>/</w:t>
            </w:r>
          </w:p>
          <w:p w14:paraId="53805120" w14:textId="77777777" w:rsidR="00BB5673" w:rsidRPr="00BB5673" w:rsidRDefault="00BB5673"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sidRPr="00BB5673">
              <w:rPr>
                <w:rFonts w:ascii="Arial" w:eastAsia="Arial" w:hAnsi="Arial" w:cs="Arial"/>
                <w:kern w:val="1"/>
                <w:sz w:val="20"/>
                <w:szCs w:val="20"/>
                <w:lang w:eastAsia="zh-CN" w:bidi="hi-IN"/>
              </w:rPr>
              <w:t>Model de transport</w:t>
            </w:r>
          </w:p>
        </w:tc>
        <w:tc>
          <w:tcPr>
            <w:tcW w:w="1615" w:type="dxa"/>
          </w:tcPr>
          <w:p w14:paraId="7CB50C18" w14:textId="77777777" w:rsidR="00BB5673" w:rsidRPr="00BB5673" w:rsidRDefault="00BB5673"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Anual</w:t>
            </w:r>
            <w:proofErr w:type="spellEnd"/>
          </w:p>
        </w:tc>
        <w:tc>
          <w:tcPr>
            <w:tcW w:w="1716" w:type="dxa"/>
          </w:tcPr>
          <w:p w14:paraId="489DF2E6" w14:textId="000A063D" w:rsidR="00BB5673" w:rsidRPr="00BB5673" w:rsidRDefault="00BB5673" w:rsidP="00083AC4">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Prim</w:t>
            </w:r>
            <w:r w:rsidR="00B13E6C">
              <w:rPr>
                <w:rFonts w:ascii="Arial" w:eastAsia="Arial" w:hAnsi="Arial" w:cs="Arial"/>
                <w:kern w:val="1"/>
                <w:sz w:val="20"/>
                <w:szCs w:val="20"/>
                <w:lang w:eastAsia="zh-CN" w:bidi="hi-IN"/>
              </w:rPr>
              <w:t>ă</w:t>
            </w:r>
            <w:r w:rsidRPr="00BB5673">
              <w:rPr>
                <w:rFonts w:ascii="Arial" w:eastAsia="Arial" w:hAnsi="Arial" w:cs="Arial"/>
                <w:kern w:val="1"/>
                <w:sz w:val="20"/>
                <w:szCs w:val="20"/>
                <w:lang w:eastAsia="zh-CN" w:bidi="hi-IN"/>
              </w:rPr>
              <w:t>ria</w:t>
            </w:r>
            <w:proofErr w:type="spellEnd"/>
            <w:r w:rsidRPr="00BB5673">
              <w:rPr>
                <w:rFonts w:ascii="Arial" w:eastAsia="Arial" w:hAnsi="Arial" w:cs="Arial"/>
                <w:kern w:val="1"/>
                <w:sz w:val="20"/>
                <w:szCs w:val="20"/>
                <w:lang w:eastAsia="zh-CN" w:bidi="hi-IN"/>
              </w:rPr>
              <w:t xml:space="preserve"> </w:t>
            </w:r>
            <w:proofErr w:type="spellStart"/>
            <w:r w:rsidR="00083AC4">
              <w:rPr>
                <w:rFonts w:ascii="Arial" w:eastAsia="Arial" w:hAnsi="Arial" w:cs="Arial"/>
                <w:kern w:val="1"/>
                <w:sz w:val="20"/>
                <w:szCs w:val="20"/>
                <w:lang w:eastAsia="zh-CN" w:bidi="hi-IN"/>
              </w:rPr>
              <w:t>Horezu</w:t>
            </w:r>
            <w:proofErr w:type="spellEnd"/>
          </w:p>
        </w:tc>
      </w:tr>
      <w:tr w:rsidR="00BB5673" w:rsidRPr="00BB5673" w14:paraId="2F61718E" w14:textId="77777777" w:rsidTr="006370DD">
        <w:trPr>
          <w:jc w:val="center"/>
        </w:trPr>
        <w:tc>
          <w:tcPr>
            <w:cnfStyle w:val="001000000000" w:firstRow="0" w:lastRow="0" w:firstColumn="1" w:lastColumn="0" w:oddVBand="0" w:evenVBand="0" w:oddHBand="0" w:evenHBand="0" w:firstRowFirstColumn="0" w:firstRowLastColumn="0" w:lastRowFirstColumn="0" w:lastRowLastColumn="0"/>
            <w:tcW w:w="1080" w:type="dxa"/>
          </w:tcPr>
          <w:p w14:paraId="2E52EB20" w14:textId="77777777" w:rsidR="00BB5673" w:rsidRPr="00BB5673" w:rsidRDefault="00BB5673" w:rsidP="00BB5673">
            <w:pPr>
              <w:widowControl w:val="0"/>
              <w:suppressAutoHyphens/>
              <w:jc w:val="center"/>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Indice</w:t>
            </w:r>
            <w:proofErr w:type="spellEnd"/>
            <w:r w:rsidRPr="00BB5673">
              <w:rPr>
                <w:rFonts w:ascii="Arial" w:eastAsia="Arial" w:hAnsi="Arial" w:cs="Arial"/>
                <w:kern w:val="1"/>
                <w:sz w:val="20"/>
                <w:szCs w:val="20"/>
                <w:lang w:eastAsia="zh-CN" w:bidi="hi-IN"/>
              </w:rPr>
              <w:t xml:space="preserve"> 6</w:t>
            </w:r>
          </w:p>
        </w:tc>
        <w:tc>
          <w:tcPr>
            <w:tcW w:w="2430" w:type="dxa"/>
          </w:tcPr>
          <w:p w14:paraId="3E12EEE3" w14:textId="77777777" w:rsidR="00BB5673" w:rsidRPr="00BB5673" w:rsidRDefault="00BB5673" w:rsidP="00BB5673">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Reducerea</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emisiilor</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color w:val="000000"/>
                <w:kern w:val="1"/>
                <w:sz w:val="20"/>
                <w:szCs w:val="20"/>
                <w:lang w:eastAsia="zh-CN" w:bidi="hi-IN"/>
              </w:rPr>
              <w:t>î</w:t>
            </w:r>
            <w:r w:rsidRPr="00BB5673">
              <w:rPr>
                <w:rFonts w:ascii="Arial" w:eastAsia="Arial" w:hAnsi="Arial" w:cs="Arial"/>
                <w:kern w:val="1"/>
                <w:sz w:val="20"/>
                <w:szCs w:val="20"/>
                <w:lang w:eastAsia="zh-CN" w:bidi="hi-IN"/>
              </w:rPr>
              <w:t>ndeosebi</w:t>
            </w:r>
            <w:proofErr w:type="spellEnd"/>
            <w:r w:rsidRPr="00BB5673">
              <w:rPr>
                <w:rFonts w:ascii="Arial" w:eastAsia="Arial" w:hAnsi="Arial" w:cs="Arial"/>
                <w:kern w:val="1"/>
                <w:sz w:val="20"/>
                <w:szCs w:val="20"/>
                <w:lang w:eastAsia="zh-CN" w:bidi="hi-IN"/>
              </w:rPr>
              <w:t xml:space="preserve"> a </w:t>
            </w:r>
            <w:proofErr w:type="spellStart"/>
            <w:r w:rsidRPr="00BB5673">
              <w:rPr>
                <w:rFonts w:ascii="Arial" w:eastAsia="Arial" w:hAnsi="Arial" w:cs="Arial"/>
                <w:kern w:val="1"/>
                <w:sz w:val="20"/>
                <w:szCs w:val="20"/>
                <w:lang w:eastAsia="zh-CN" w:bidi="hi-IN"/>
              </w:rPr>
              <w:t>gazelor</w:t>
            </w:r>
            <w:proofErr w:type="spellEnd"/>
            <w:r w:rsidRPr="00BB5673">
              <w:rPr>
                <w:rFonts w:ascii="Arial" w:eastAsia="Arial" w:hAnsi="Arial" w:cs="Arial"/>
                <w:kern w:val="1"/>
                <w:sz w:val="20"/>
                <w:szCs w:val="20"/>
                <w:lang w:eastAsia="zh-CN" w:bidi="hi-IN"/>
              </w:rPr>
              <w:t xml:space="preserve"> cu </w:t>
            </w:r>
            <w:proofErr w:type="spellStart"/>
            <w:r w:rsidRPr="00BB5673">
              <w:rPr>
                <w:rFonts w:ascii="Arial" w:eastAsia="Arial" w:hAnsi="Arial" w:cs="Arial"/>
                <w:kern w:val="1"/>
                <w:sz w:val="20"/>
                <w:szCs w:val="20"/>
                <w:lang w:eastAsia="zh-CN" w:bidi="hi-IN"/>
              </w:rPr>
              <w:t>efect</w:t>
            </w:r>
            <w:proofErr w:type="spellEnd"/>
            <w:r w:rsidRPr="00BB5673">
              <w:rPr>
                <w:rFonts w:ascii="Arial" w:eastAsia="Arial" w:hAnsi="Arial" w:cs="Arial"/>
                <w:kern w:val="1"/>
                <w:sz w:val="20"/>
                <w:szCs w:val="20"/>
                <w:lang w:eastAsia="zh-CN" w:bidi="hi-IN"/>
              </w:rPr>
              <w:t xml:space="preserve"> de </w:t>
            </w:r>
            <w:proofErr w:type="spellStart"/>
            <w:r w:rsidRPr="00BB5673">
              <w:rPr>
                <w:rFonts w:ascii="Arial" w:eastAsia="Arial" w:hAnsi="Arial" w:cs="Arial"/>
                <w:kern w:val="1"/>
                <w:sz w:val="20"/>
                <w:szCs w:val="20"/>
                <w:lang w:eastAsia="zh-CN" w:bidi="hi-IN"/>
              </w:rPr>
              <w:t>ser</w:t>
            </w:r>
            <w:r w:rsidRPr="00BB5673">
              <w:rPr>
                <w:rFonts w:ascii="Arial" w:eastAsia="Arial" w:hAnsi="Arial" w:cs="Arial"/>
                <w:color w:val="000000"/>
                <w:kern w:val="1"/>
                <w:sz w:val="20"/>
                <w:szCs w:val="20"/>
                <w:lang w:eastAsia="zh-CN" w:bidi="hi-IN"/>
              </w:rPr>
              <w:t>ǎ</w:t>
            </w:r>
            <w:proofErr w:type="spellEnd"/>
          </w:p>
        </w:tc>
        <w:tc>
          <w:tcPr>
            <w:tcW w:w="1260" w:type="dxa"/>
          </w:tcPr>
          <w:p w14:paraId="77634025" w14:textId="72D5A7F1" w:rsidR="00BB5673" w:rsidRPr="00BB5673"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BB5673">
              <w:rPr>
                <w:rFonts w:ascii="Arial" w:eastAsia="Arial" w:hAnsi="Arial" w:cs="Arial"/>
                <w:kern w:val="1"/>
                <w:sz w:val="20"/>
                <w:szCs w:val="20"/>
                <w:lang w:eastAsia="zh-CN" w:bidi="hi-IN"/>
              </w:rPr>
              <w:t>P</w:t>
            </w:r>
            <w:r w:rsidR="00083AC4">
              <w:rPr>
                <w:rFonts w:ascii="Arial" w:eastAsia="Arial" w:hAnsi="Arial" w:cs="Arial"/>
                <w:kern w:val="1"/>
                <w:sz w:val="20"/>
                <w:szCs w:val="20"/>
                <w:lang w:eastAsia="zh-CN" w:bidi="hi-IN"/>
              </w:rPr>
              <w:t>OH</w:t>
            </w:r>
            <w:r w:rsidRPr="00BB5673">
              <w:rPr>
                <w:rFonts w:ascii="Arial" w:eastAsia="Arial" w:hAnsi="Arial" w:cs="Arial"/>
                <w:kern w:val="1"/>
                <w:sz w:val="20"/>
                <w:szCs w:val="20"/>
                <w:lang w:eastAsia="zh-CN" w:bidi="hi-IN"/>
              </w:rPr>
              <w:t>/</w:t>
            </w:r>
          </w:p>
          <w:p w14:paraId="35A0C8CC" w14:textId="77777777" w:rsidR="00BB5673" w:rsidRPr="00BB5673"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BB5673">
              <w:rPr>
                <w:rFonts w:ascii="Arial" w:eastAsia="Arial" w:hAnsi="Arial" w:cs="Arial"/>
                <w:kern w:val="1"/>
                <w:sz w:val="20"/>
                <w:szCs w:val="20"/>
                <w:lang w:eastAsia="zh-CN" w:bidi="hi-IN"/>
              </w:rPr>
              <w:t>Model de transport</w:t>
            </w:r>
          </w:p>
        </w:tc>
        <w:tc>
          <w:tcPr>
            <w:tcW w:w="1615" w:type="dxa"/>
          </w:tcPr>
          <w:p w14:paraId="74440F9A" w14:textId="77777777" w:rsidR="00BB5673" w:rsidRPr="00BB5673"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Anual</w:t>
            </w:r>
            <w:proofErr w:type="spellEnd"/>
          </w:p>
        </w:tc>
        <w:tc>
          <w:tcPr>
            <w:tcW w:w="1716" w:type="dxa"/>
          </w:tcPr>
          <w:p w14:paraId="72176A73" w14:textId="6DF5ED4B" w:rsidR="00BB5673" w:rsidRPr="00BB5673"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Prim</w:t>
            </w:r>
            <w:r w:rsidR="00B13E6C">
              <w:rPr>
                <w:rFonts w:ascii="Arial" w:eastAsia="Arial" w:hAnsi="Arial" w:cs="Arial"/>
                <w:kern w:val="1"/>
                <w:sz w:val="20"/>
                <w:szCs w:val="20"/>
                <w:lang w:eastAsia="zh-CN" w:bidi="hi-IN"/>
              </w:rPr>
              <w:t>ă</w:t>
            </w:r>
            <w:r w:rsidRPr="00BB5673">
              <w:rPr>
                <w:rFonts w:ascii="Arial" w:eastAsia="Arial" w:hAnsi="Arial" w:cs="Arial"/>
                <w:kern w:val="1"/>
                <w:sz w:val="20"/>
                <w:szCs w:val="20"/>
                <w:lang w:eastAsia="zh-CN" w:bidi="hi-IN"/>
              </w:rPr>
              <w:t>ria</w:t>
            </w:r>
            <w:proofErr w:type="spellEnd"/>
            <w:r w:rsidRPr="00BB5673">
              <w:rPr>
                <w:rFonts w:ascii="Arial" w:eastAsia="Arial" w:hAnsi="Arial" w:cs="Arial"/>
                <w:kern w:val="1"/>
                <w:sz w:val="20"/>
                <w:szCs w:val="20"/>
                <w:lang w:eastAsia="zh-CN" w:bidi="hi-IN"/>
              </w:rPr>
              <w:t xml:space="preserve"> </w:t>
            </w:r>
            <w:proofErr w:type="spellStart"/>
            <w:r w:rsidR="00083AC4">
              <w:rPr>
                <w:rFonts w:ascii="Arial" w:eastAsia="Arial" w:hAnsi="Arial" w:cs="Arial"/>
                <w:kern w:val="1"/>
                <w:sz w:val="20"/>
                <w:szCs w:val="20"/>
                <w:lang w:eastAsia="zh-CN" w:bidi="hi-IN"/>
              </w:rPr>
              <w:t>Horezu</w:t>
            </w:r>
            <w:proofErr w:type="spellEnd"/>
          </w:p>
          <w:p w14:paraId="075BA003" w14:textId="4543C8F0" w:rsidR="00BB5673" w:rsidRPr="00BB5673"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BB5673">
              <w:rPr>
                <w:rFonts w:ascii="Arial" w:eastAsia="Arial" w:hAnsi="Arial" w:cs="Arial"/>
                <w:kern w:val="1"/>
                <w:sz w:val="20"/>
                <w:szCs w:val="20"/>
                <w:lang w:eastAsia="zh-CN" w:bidi="hi-IN"/>
              </w:rPr>
              <w:t xml:space="preserve">APM </w:t>
            </w:r>
            <w:proofErr w:type="spellStart"/>
            <w:r w:rsidR="00083AC4">
              <w:rPr>
                <w:rFonts w:ascii="Arial" w:eastAsia="Arial" w:hAnsi="Arial" w:cs="Arial"/>
                <w:kern w:val="1"/>
                <w:sz w:val="20"/>
                <w:szCs w:val="20"/>
                <w:lang w:eastAsia="zh-CN" w:bidi="hi-IN"/>
              </w:rPr>
              <w:t>Valcea</w:t>
            </w:r>
            <w:proofErr w:type="spellEnd"/>
          </w:p>
          <w:p w14:paraId="61164BA9" w14:textId="5FCF71CA" w:rsidR="00BB5673" w:rsidRPr="00BB5673" w:rsidRDefault="00BB5673" w:rsidP="00083AC4">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BB5673">
              <w:rPr>
                <w:rFonts w:ascii="Arial" w:eastAsia="Arial" w:hAnsi="Arial" w:cs="Arial"/>
                <w:kern w:val="1"/>
                <w:sz w:val="20"/>
                <w:szCs w:val="20"/>
                <w:lang w:eastAsia="zh-CN" w:bidi="hi-IN"/>
              </w:rPr>
              <w:t xml:space="preserve">DSP </w:t>
            </w:r>
            <w:proofErr w:type="spellStart"/>
            <w:r w:rsidR="00083AC4">
              <w:rPr>
                <w:rFonts w:ascii="Arial" w:eastAsia="Arial" w:hAnsi="Arial" w:cs="Arial"/>
                <w:kern w:val="1"/>
                <w:sz w:val="20"/>
                <w:szCs w:val="20"/>
                <w:lang w:eastAsia="zh-CN" w:bidi="hi-IN"/>
              </w:rPr>
              <w:t>Valcea</w:t>
            </w:r>
            <w:proofErr w:type="spellEnd"/>
          </w:p>
        </w:tc>
      </w:tr>
      <w:tr w:rsidR="00083AC4" w:rsidRPr="00BB5673" w14:paraId="1AE3092D" w14:textId="77777777" w:rsidTr="006370D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0" w:type="dxa"/>
          </w:tcPr>
          <w:p w14:paraId="484E2249" w14:textId="77777777" w:rsidR="00083AC4" w:rsidRPr="00BB5673" w:rsidRDefault="00083AC4" w:rsidP="00BB5673">
            <w:pPr>
              <w:widowControl w:val="0"/>
              <w:suppressAutoHyphens/>
              <w:jc w:val="center"/>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Indice</w:t>
            </w:r>
            <w:proofErr w:type="spellEnd"/>
            <w:r w:rsidRPr="00BB5673">
              <w:rPr>
                <w:rFonts w:ascii="Arial" w:eastAsia="Arial" w:hAnsi="Arial" w:cs="Arial"/>
                <w:kern w:val="1"/>
                <w:sz w:val="20"/>
                <w:szCs w:val="20"/>
                <w:lang w:eastAsia="zh-CN" w:bidi="hi-IN"/>
              </w:rPr>
              <w:t xml:space="preserve"> 7</w:t>
            </w:r>
          </w:p>
        </w:tc>
        <w:tc>
          <w:tcPr>
            <w:tcW w:w="2430" w:type="dxa"/>
          </w:tcPr>
          <w:p w14:paraId="78863238" w14:textId="77777777" w:rsidR="00083AC4" w:rsidRPr="00BB5673" w:rsidRDefault="00083AC4" w:rsidP="00BB5673">
            <w:pPr>
              <w:widowControl w:val="0"/>
              <w:suppressAutoHyphens/>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Costul</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unei</w:t>
            </w:r>
            <w:proofErr w:type="spellEnd"/>
            <w:r w:rsidRPr="00BB5673">
              <w:rPr>
                <w:rFonts w:ascii="Arial" w:eastAsia="Arial" w:hAnsi="Arial" w:cs="Arial"/>
                <w:kern w:val="1"/>
                <w:sz w:val="20"/>
                <w:szCs w:val="20"/>
                <w:lang w:eastAsia="zh-CN" w:bidi="hi-IN"/>
              </w:rPr>
              <w:t xml:space="preserve"> ore de </w:t>
            </w:r>
            <w:proofErr w:type="spellStart"/>
            <w:r w:rsidRPr="00BB5673">
              <w:rPr>
                <w:rFonts w:ascii="Arial" w:eastAsia="Arial" w:hAnsi="Arial" w:cs="Arial"/>
                <w:kern w:val="1"/>
                <w:sz w:val="20"/>
                <w:szCs w:val="20"/>
                <w:lang w:eastAsia="zh-CN" w:bidi="hi-IN"/>
              </w:rPr>
              <w:t>parcare</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raportat</w:t>
            </w:r>
            <w:proofErr w:type="spellEnd"/>
            <w:r w:rsidRPr="00BB5673">
              <w:rPr>
                <w:rFonts w:ascii="Arial" w:eastAsia="Arial" w:hAnsi="Arial" w:cs="Arial"/>
                <w:kern w:val="1"/>
                <w:sz w:val="20"/>
                <w:szCs w:val="20"/>
                <w:lang w:eastAsia="zh-CN" w:bidi="hi-IN"/>
              </w:rPr>
              <w:t xml:space="preserve"> la </w:t>
            </w:r>
            <w:proofErr w:type="spellStart"/>
            <w:r w:rsidRPr="00BB5673">
              <w:rPr>
                <w:rFonts w:ascii="Arial" w:eastAsia="Arial" w:hAnsi="Arial" w:cs="Arial"/>
                <w:kern w:val="1"/>
                <w:sz w:val="20"/>
                <w:szCs w:val="20"/>
                <w:lang w:eastAsia="zh-CN" w:bidi="hi-IN"/>
              </w:rPr>
              <w:t>costul</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unei</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c</w:t>
            </w:r>
            <w:r w:rsidRPr="00BB5673">
              <w:rPr>
                <w:rFonts w:ascii="Arial" w:eastAsia="Arial" w:hAnsi="Arial" w:cs="Arial"/>
                <w:color w:val="000000"/>
                <w:kern w:val="1"/>
                <w:sz w:val="20"/>
                <w:szCs w:val="20"/>
                <w:lang w:eastAsia="zh-CN" w:bidi="hi-IN"/>
              </w:rPr>
              <w:t>ǎ</w:t>
            </w:r>
            <w:r w:rsidRPr="00BB5673">
              <w:rPr>
                <w:rFonts w:ascii="Arial" w:eastAsia="Arial" w:hAnsi="Arial" w:cs="Arial"/>
                <w:kern w:val="1"/>
                <w:sz w:val="20"/>
                <w:szCs w:val="20"/>
                <w:lang w:eastAsia="zh-CN" w:bidi="hi-IN"/>
              </w:rPr>
              <w:t>l</w:t>
            </w:r>
            <w:r w:rsidRPr="00BB5673">
              <w:rPr>
                <w:rFonts w:ascii="Arial" w:eastAsia="Arial" w:hAnsi="Arial" w:cs="Arial"/>
                <w:color w:val="000000"/>
                <w:kern w:val="1"/>
                <w:sz w:val="20"/>
                <w:szCs w:val="20"/>
                <w:lang w:eastAsia="zh-CN" w:bidi="hi-IN"/>
              </w:rPr>
              <w:t>ǎ</w:t>
            </w:r>
            <w:r w:rsidRPr="00BB5673">
              <w:rPr>
                <w:rFonts w:ascii="Arial" w:eastAsia="Arial" w:hAnsi="Arial" w:cs="Arial"/>
                <w:kern w:val="1"/>
                <w:sz w:val="20"/>
                <w:szCs w:val="20"/>
                <w:lang w:eastAsia="zh-CN" w:bidi="hi-IN"/>
              </w:rPr>
              <w:t>torii</w:t>
            </w:r>
            <w:proofErr w:type="spellEnd"/>
            <w:r w:rsidRPr="00BB5673">
              <w:rPr>
                <w:rFonts w:ascii="Arial" w:eastAsia="Arial" w:hAnsi="Arial" w:cs="Arial"/>
                <w:kern w:val="1"/>
                <w:sz w:val="20"/>
                <w:szCs w:val="20"/>
                <w:lang w:eastAsia="zh-CN" w:bidi="hi-IN"/>
              </w:rPr>
              <w:t xml:space="preserve"> de 5 km cu </w:t>
            </w:r>
            <w:proofErr w:type="spellStart"/>
            <w:r w:rsidRPr="00BB5673">
              <w:rPr>
                <w:rFonts w:ascii="Arial" w:eastAsia="Arial" w:hAnsi="Arial" w:cs="Arial"/>
                <w:kern w:val="1"/>
                <w:sz w:val="20"/>
                <w:szCs w:val="20"/>
                <w:lang w:eastAsia="zh-CN" w:bidi="hi-IN"/>
              </w:rPr>
              <w:t>transportul</w:t>
            </w:r>
            <w:proofErr w:type="spellEnd"/>
            <w:r w:rsidRPr="00BB5673">
              <w:rPr>
                <w:rFonts w:ascii="Arial" w:eastAsia="Arial" w:hAnsi="Arial" w:cs="Arial"/>
                <w:kern w:val="1"/>
                <w:sz w:val="20"/>
                <w:szCs w:val="20"/>
                <w:lang w:eastAsia="zh-CN" w:bidi="hi-IN"/>
              </w:rPr>
              <w:t xml:space="preserve"> public</w:t>
            </w:r>
          </w:p>
        </w:tc>
        <w:tc>
          <w:tcPr>
            <w:tcW w:w="1260" w:type="dxa"/>
          </w:tcPr>
          <w:p w14:paraId="4F41772B" w14:textId="42F90147" w:rsidR="00083AC4" w:rsidRPr="00BB5673" w:rsidRDefault="00083AC4"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sidRPr="00BB5673">
              <w:rPr>
                <w:rFonts w:ascii="Arial" w:eastAsia="Arial" w:hAnsi="Arial" w:cs="Arial"/>
                <w:kern w:val="1"/>
                <w:sz w:val="20"/>
                <w:szCs w:val="20"/>
                <w:lang w:eastAsia="zh-CN" w:bidi="hi-IN"/>
              </w:rPr>
              <w:t>P</w:t>
            </w:r>
            <w:r>
              <w:rPr>
                <w:rFonts w:ascii="Arial" w:eastAsia="Arial" w:hAnsi="Arial" w:cs="Arial"/>
                <w:kern w:val="1"/>
                <w:sz w:val="20"/>
                <w:szCs w:val="20"/>
                <w:lang w:eastAsia="zh-CN" w:bidi="hi-IN"/>
              </w:rPr>
              <w:t>OH</w:t>
            </w:r>
          </w:p>
          <w:p w14:paraId="1D858AF5" w14:textId="7C014890" w:rsidR="00083AC4" w:rsidRPr="00BB5673" w:rsidRDefault="00083AC4"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Operator de transport</w:t>
            </w:r>
          </w:p>
        </w:tc>
        <w:tc>
          <w:tcPr>
            <w:tcW w:w="1615" w:type="dxa"/>
          </w:tcPr>
          <w:p w14:paraId="2730A6C8" w14:textId="77777777" w:rsidR="00083AC4" w:rsidRPr="00BB5673" w:rsidRDefault="00083AC4"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Anual</w:t>
            </w:r>
            <w:proofErr w:type="spellEnd"/>
          </w:p>
        </w:tc>
        <w:tc>
          <w:tcPr>
            <w:tcW w:w="1716" w:type="dxa"/>
          </w:tcPr>
          <w:p w14:paraId="4AAF4E13" w14:textId="058FD13E" w:rsidR="00083AC4" w:rsidRPr="00BB5673" w:rsidRDefault="00083AC4" w:rsidP="001F2A70">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P</w:t>
            </w:r>
            <w:r>
              <w:rPr>
                <w:rFonts w:ascii="Arial" w:eastAsia="Arial" w:hAnsi="Arial" w:cs="Arial"/>
                <w:kern w:val="1"/>
                <w:sz w:val="20"/>
                <w:szCs w:val="20"/>
                <w:lang w:eastAsia="zh-CN" w:bidi="hi-IN"/>
              </w:rPr>
              <w:t>rimari</w:t>
            </w:r>
            <w:proofErr w:type="spellEnd"/>
            <w:r>
              <w:rPr>
                <w:rFonts w:ascii="Arial" w:eastAsia="Arial" w:hAnsi="Arial" w:cs="Arial"/>
                <w:kern w:val="1"/>
                <w:sz w:val="20"/>
                <w:szCs w:val="20"/>
                <w:lang w:eastAsia="zh-CN" w:bidi="hi-IN"/>
              </w:rPr>
              <w:t xml:space="preserve"> </w:t>
            </w:r>
            <w:proofErr w:type="spellStart"/>
            <w:r>
              <w:rPr>
                <w:rFonts w:ascii="Arial" w:eastAsia="Arial" w:hAnsi="Arial" w:cs="Arial"/>
                <w:kern w:val="1"/>
                <w:sz w:val="20"/>
                <w:szCs w:val="20"/>
                <w:lang w:eastAsia="zh-CN" w:bidi="hi-IN"/>
              </w:rPr>
              <w:t>Horezu</w:t>
            </w:r>
            <w:proofErr w:type="spellEnd"/>
          </w:p>
          <w:p w14:paraId="5BF9D812" w14:textId="42530A2A" w:rsidR="00083AC4" w:rsidRPr="00BB5673" w:rsidRDefault="00083AC4"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Pr>
                <w:rFonts w:ascii="Arial" w:eastAsia="Arial" w:hAnsi="Arial" w:cs="Arial"/>
                <w:kern w:val="1"/>
                <w:sz w:val="20"/>
                <w:szCs w:val="20"/>
                <w:lang w:eastAsia="zh-CN" w:bidi="hi-IN"/>
              </w:rPr>
              <w:t>Operator de transport</w:t>
            </w:r>
          </w:p>
        </w:tc>
      </w:tr>
      <w:tr w:rsidR="00BB5673" w:rsidRPr="00BB5673" w14:paraId="1A54B372" w14:textId="77777777" w:rsidTr="006370DD">
        <w:trPr>
          <w:jc w:val="center"/>
        </w:trPr>
        <w:tc>
          <w:tcPr>
            <w:cnfStyle w:val="001000000000" w:firstRow="0" w:lastRow="0" w:firstColumn="1" w:lastColumn="0" w:oddVBand="0" w:evenVBand="0" w:oddHBand="0" w:evenHBand="0" w:firstRowFirstColumn="0" w:firstRowLastColumn="0" w:lastRowFirstColumn="0" w:lastRowLastColumn="0"/>
            <w:tcW w:w="1080" w:type="dxa"/>
          </w:tcPr>
          <w:p w14:paraId="12E3C6A3" w14:textId="77777777" w:rsidR="00BB5673" w:rsidRPr="00BB5673" w:rsidRDefault="00BB5673" w:rsidP="00BB5673">
            <w:pPr>
              <w:widowControl w:val="0"/>
              <w:suppressAutoHyphens/>
              <w:jc w:val="center"/>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Indice</w:t>
            </w:r>
            <w:proofErr w:type="spellEnd"/>
            <w:r w:rsidRPr="00BB5673">
              <w:rPr>
                <w:rFonts w:ascii="Arial" w:eastAsia="Arial" w:hAnsi="Arial" w:cs="Arial"/>
                <w:kern w:val="1"/>
                <w:sz w:val="20"/>
                <w:szCs w:val="20"/>
                <w:lang w:eastAsia="zh-CN" w:bidi="hi-IN"/>
              </w:rPr>
              <w:t xml:space="preserve"> 8</w:t>
            </w:r>
          </w:p>
        </w:tc>
        <w:tc>
          <w:tcPr>
            <w:tcW w:w="2430" w:type="dxa"/>
          </w:tcPr>
          <w:p w14:paraId="47481309" w14:textId="77777777" w:rsidR="00BB5673" w:rsidRPr="00BB5673" w:rsidRDefault="00BB5673" w:rsidP="00BB5673">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Reducerea</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num</w:t>
            </w:r>
            <w:r w:rsidRPr="00BB5673">
              <w:rPr>
                <w:rFonts w:ascii="Arial" w:eastAsia="Arial" w:hAnsi="Arial" w:cs="Arial"/>
                <w:color w:val="000000"/>
                <w:kern w:val="1"/>
                <w:sz w:val="20"/>
                <w:szCs w:val="20"/>
                <w:lang w:eastAsia="zh-CN" w:bidi="hi-IN"/>
              </w:rPr>
              <w:t>ǎ</w:t>
            </w:r>
            <w:r w:rsidRPr="00BB5673">
              <w:rPr>
                <w:rFonts w:ascii="Arial" w:eastAsia="Arial" w:hAnsi="Arial" w:cs="Arial"/>
                <w:kern w:val="1"/>
                <w:sz w:val="20"/>
                <w:szCs w:val="20"/>
                <w:lang w:eastAsia="zh-CN" w:bidi="hi-IN"/>
              </w:rPr>
              <w:t>rului</w:t>
            </w:r>
            <w:proofErr w:type="spellEnd"/>
            <w:r w:rsidRPr="00BB5673">
              <w:rPr>
                <w:rFonts w:ascii="Arial" w:eastAsia="Arial" w:hAnsi="Arial" w:cs="Arial"/>
                <w:kern w:val="1"/>
                <w:sz w:val="20"/>
                <w:szCs w:val="20"/>
                <w:lang w:eastAsia="zh-CN" w:bidi="hi-IN"/>
              </w:rPr>
              <w:t xml:space="preserve"> de </w:t>
            </w:r>
            <w:proofErr w:type="spellStart"/>
            <w:r w:rsidRPr="00BB5673">
              <w:rPr>
                <w:rFonts w:ascii="Arial" w:eastAsia="Arial" w:hAnsi="Arial" w:cs="Arial"/>
                <w:kern w:val="1"/>
                <w:sz w:val="20"/>
                <w:szCs w:val="20"/>
                <w:lang w:eastAsia="zh-CN" w:bidi="hi-IN"/>
              </w:rPr>
              <w:t>decese</w:t>
            </w:r>
            <w:proofErr w:type="spellEnd"/>
            <w:r w:rsidRPr="00BB5673">
              <w:rPr>
                <w:rFonts w:ascii="Arial" w:eastAsia="Arial" w:hAnsi="Arial" w:cs="Arial"/>
                <w:kern w:val="1"/>
                <w:sz w:val="20"/>
                <w:szCs w:val="20"/>
                <w:lang w:eastAsia="zh-CN" w:bidi="hi-IN"/>
              </w:rPr>
              <w:t xml:space="preserve"> din </w:t>
            </w:r>
            <w:proofErr w:type="spellStart"/>
            <w:r w:rsidRPr="00BB5673">
              <w:rPr>
                <w:rFonts w:ascii="Arial" w:eastAsia="Arial" w:hAnsi="Arial" w:cs="Arial"/>
                <w:kern w:val="1"/>
                <w:sz w:val="20"/>
                <w:szCs w:val="20"/>
                <w:lang w:eastAsia="zh-CN" w:bidi="hi-IN"/>
              </w:rPr>
              <w:t>accidente</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rutiere</w:t>
            </w:r>
            <w:proofErr w:type="spellEnd"/>
            <w:r w:rsidRPr="00BB5673">
              <w:rPr>
                <w:rFonts w:ascii="Arial" w:eastAsia="Arial" w:hAnsi="Arial" w:cs="Arial"/>
                <w:kern w:val="1"/>
                <w:sz w:val="20"/>
                <w:szCs w:val="20"/>
                <w:lang w:eastAsia="zh-CN" w:bidi="hi-IN"/>
              </w:rPr>
              <w:t xml:space="preserve"> </w:t>
            </w:r>
          </w:p>
        </w:tc>
        <w:tc>
          <w:tcPr>
            <w:tcW w:w="1260" w:type="dxa"/>
          </w:tcPr>
          <w:p w14:paraId="330F2679" w14:textId="77777777" w:rsidR="00BB5673" w:rsidRPr="00BB5673"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Poli</w:t>
            </w:r>
            <w:r w:rsidRPr="00BB5673">
              <w:rPr>
                <w:rFonts w:ascii="Arial" w:eastAsia="Arial" w:hAnsi="Arial" w:cs="Arial"/>
                <w:color w:val="000000"/>
                <w:kern w:val="1"/>
                <w:sz w:val="20"/>
                <w:szCs w:val="20"/>
                <w:lang w:eastAsia="zh-CN" w:bidi="hi-IN"/>
              </w:rPr>
              <w:t>ţ</w:t>
            </w:r>
            <w:r w:rsidRPr="00BB5673">
              <w:rPr>
                <w:rFonts w:ascii="Arial" w:eastAsia="Arial" w:hAnsi="Arial" w:cs="Arial"/>
                <w:kern w:val="1"/>
                <w:sz w:val="20"/>
                <w:szCs w:val="20"/>
                <w:lang w:eastAsia="zh-CN" w:bidi="hi-IN"/>
              </w:rPr>
              <w:t>ia</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Rutier</w:t>
            </w:r>
            <w:r w:rsidRPr="00BB5673">
              <w:rPr>
                <w:rFonts w:ascii="Arial" w:eastAsia="Arial" w:hAnsi="Arial" w:cs="Arial"/>
                <w:color w:val="000000"/>
                <w:kern w:val="1"/>
                <w:sz w:val="20"/>
                <w:szCs w:val="20"/>
                <w:lang w:eastAsia="zh-CN" w:bidi="hi-IN"/>
              </w:rPr>
              <w:t>ǎ</w:t>
            </w:r>
            <w:proofErr w:type="spellEnd"/>
          </w:p>
        </w:tc>
        <w:tc>
          <w:tcPr>
            <w:tcW w:w="1615" w:type="dxa"/>
          </w:tcPr>
          <w:p w14:paraId="6743C081" w14:textId="77777777" w:rsidR="00BB5673" w:rsidRPr="00BB5673"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Anual</w:t>
            </w:r>
            <w:proofErr w:type="spellEnd"/>
          </w:p>
        </w:tc>
        <w:tc>
          <w:tcPr>
            <w:tcW w:w="1716" w:type="dxa"/>
          </w:tcPr>
          <w:p w14:paraId="2D3CF8D2" w14:textId="32579542" w:rsidR="00BB5673" w:rsidRPr="00BB5673"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Prim</w:t>
            </w:r>
            <w:r w:rsidR="00B13E6C">
              <w:rPr>
                <w:rFonts w:ascii="Arial" w:eastAsia="Arial" w:hAnsi="Arial" w:cs="Arial"/>
                <w:kern w:val="1"/>
                <w:sz w:val="20"/>
                <w:szCs w:val="20"/>
                <w:lang w:eastAsia="zh-CN" w:bidi="hi-IN"/>
              </w:rPr>
              <w:t>ă</w:t>
            </w:r>
            <w:r w:rsidRPr="00BB5673">
              <w:rPr>
                <w:rFonts w:ascii="Arial" w:eastAsia="Arial" w:hAnsi="Arial" w:cs="Arial"/>
                <w:kern w:val="1"/>
                <w:sz w:val="20"/>
                <w:szCs w:val="20"/>
                <w:lang w:eastAsia="zh-CN" w:bidi="hi-IN"/>
              </w:rPr>
              <w:t>ria</w:t>
            </w:r>
            <w:proofErr w:type="spellEnd"/>
            <w:r w:rsidRPr="00BB5673">
              <w:rPr>
                <w:rFonts w:ascii="Arial" w:eastAsia="Arial" w:hAnsi="Arial" w:cs="Arial"/>
                <w:kern w:val="1"/>
                <w:sz w:val="20"/>
                <w:szCs w:val="20"/>
                <w:lang w:eastAsia="zh-CN" w:bidi="hi-IN"/>
              </w:rPr>
              <w:t xml:space="preserve"> </w:t>
            </w:r>
            <w:proofErr w:type="spellStart"/>
            <w:r w:rsidR="00083AC4">
              <w:rPr>
                <w:rFonts w:ascii="Arial" w:eastAsia="Arial" w:hAnsi="Arial" w:cs="Arial"/>
                <w:kern w:val="1"/>
                <w:sz w:val="20"/>
                <w:szCs w:val="20"/>
                <w:lang w:eastAsia="zh-CN" w:bidi="hi-IN"/>
              </w:rPr>
              <w:t>Horezu</w:t>
            </w:r>
            <w:proofErr w:type="spellEnd"/>
          </w:p>
          <w:p w14:paraId="17224F9B" w14:textId="4EB7F625" w:rsidR="00BB5673" w:rsidRPr="00BB5673"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Politia</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Rutier</w:t>
            </w:r>
            <w:r w:rsidR="00B13E6C">
              <w:rPr>
                <w:rFonts w:ascii="Arial" w:eastAsia="Arial" w:hAnsi="Arial" w:cs="Arial"/>
                <w:kern w:val="1"/>
                <w:sz w:val="20"/>
                <w:szCs w:val="20"/>
                <w:lang w:eastAsia="zh-CN" w:bidi="hi-IN"/>
              </w:rPr>
              <w:t>ă</w:t>
            </w:r>
            <w:proofErr w:type="spellEnd"/>
          </w:p>
        </w:tc>
      </w:tr>
      <w:tr w:rsidR="00083AC4" w:rsidRPr="00BB5673" w14:paraId="6C55F268" w14:textId="77777777" w:rsidTr="006370D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0" w:type="dxa"/>
          </w:tcPr>
          <w:p w14:paraId="3E74D07D" w14:textId="77777777" w:rsidR="00083AC4" w:rsidRPr="00BB5673" w:rsidRDefault="00083AC4" w:rsidP="00BB5673">
            <w:pPr>
              <w:widowControl w:val="0"/>
              <w:suppressAutoHyphens/>
              <w:jc w:val="center"/>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Indice</w:t>
            </w:r>
            <w:proofErr w:type="spellEnd"/>
            <w:r w:rsidRPr="00BB5673">
              <w:rPr>
                <w:rFonts w:ascii="Arial" w:eastAsia="Arial" w:hAnsi="Arial" w:cs="Arial"/>
                <w:kern w:val="1"/>
                <w:sz w:val="20"/>
                <w:szCs w:val="20"/>
                <w:lang w:eastAsia="zh-CN" w:bidi="hi-IN"/>
              </w:rPr>
              <w:t xml:space="preserve"> 9</w:t>
            </w:r>
          </w:p>
        </w:tc>
        <w:tc>
          <w:tcPr>
            <w:tcW w:w="2430" w:type="dxa"/>
          </w:tcPr>
          <w:p w14:paraId="226F2E78" w14:textId="77777777" w:rsidR="00083AC4" w:rsidRPr="00BB5673" w:rsidRDefault="00083AC4" w:rsidP="00BB5673">
            <w:pPr>
              <w:widowControl w:val="0"/>
              <w:suppressAutoHyphens/>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sidRPr="00BB5673">
              <w:rPr>
                <w:rFonts w:ascii="Arial" w:eastAsia="Arial" w:hAnsi="Arial" w:cs="Arial"/>
                <w:kern w:val="1"/>
                <w:sz w:val="20"/>
                <w:szCs w:val="20"/>
                <w:lang w:eastAsia="zh-CN" w:bidi="hi-IN"/>
              </w:rPr>
              <w:t xml:space="preserve">Tone*km </w:t>
            </w:r>
            <w:proofErr w:type="spellStart"/>
            <w:r w:rsidRPr="00BB5673">
              <w:rPr>
                <w:rFonts w:ascii="Arial" w:eastAsia="Arial" w:hAnsi="Arial" w:cs="Arial"/>
                <w:kern w:val="1"/>
                <w:sz w:val="20"/>
                <w:szCs w:val="20"/>
                <w:lang w:eastAsia="zh-CN" w:bidi="hi-IN"/>
              </w:rPr>
              <w:t>marf</w:t>
            </w:r>
            <w:r w:rsidRPr="00BB5673">
              <w:rPr>
                <w:rFonts w:ascii="Arial" w:eastAsia="Arial" w:hAnsi="Arial" w:cs="Arial"/>
                <w:color w:val="000000"/>
                <w:kern w:val="1"/>
                <w:sz w:val="20"/>
                <w:szCs w:val="20"/>
                <w:lang w:eastAsia="zh-CN" w:bidi="hi-IN"/>
              </w:rPr>
              <w:t>ǎ</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transportat</w:t>
            </w:r>
            <w:r w:rsidRPr="00BB5673">
              <w:rPr>
                <w:rFonts w:ascii="Arial" w:eastAsia="Arial" w:hAnsi="Arial" w:cs="Arial"/>
                <w:color w:val="000000"/>
                <w:kern w:val="1"/>
                <w:sz w:val="20"/>
                <w:szCs w:val="20"/>
                <w:lang w:eastAsia="zh-CN" w:bidi="hi-IN"/>
              </w:rPr>
              <w:t>ǎ</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color w:val="000000"/>
                <w:kern w:val="1"/>
                <w:sz w:val="20"/>
                <w:szCs w:val="20"/>
                <w:lang w:eastAsia="zh-CN" w:bidi="hi-IN"/>
              </w:rPr>
              <w:t>î</w:t>
            </w:r>
            <w:r w:rsidRPr="00BB5673">
              <w:rPr>
                <w:rFonts w:ascii="Arial" w:eastAsia="Arial" w:hAnsi="Arial" w:cs="Arial"/>
                <w:kern w:val="1"/>
                <w:sz w:val="20"/>
                <w:szCs w:val="20"/>
                <w:lang w:eastAsia="zh-CN" w:bidi="hi-IN"/>
              </w:rPr>
              <w:t>n</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ora</w:t>
            </w:r>
            <w:r w:rsidRPr="00BB5673">
              <w:rPr>
                <w:rFonts w:ascii="Arial" w:eastAsia="Arial" w:hAnsi="Arial" w:cs="Arial"/>
                <w:color w:val="000000"/>
                <w:kern w:val="1"/>
                <w:sz w:val="20"/>
                <w:szCs w:val="20"/>
                <w:lang w:eastAsia="zh-CN" w:bidi="hi-IN"/>
              </w:rPr>
              <w:t>ş</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color w:val="000000"/>
                <w:kern w:val="1"/>
                <w:sz w:val="20"/>
                <w:szCs w:val="20"/>
                <w:lang w:eastAsia="zh-CN" w:bidi="hi-IN"/>
              </w:rPr>
              <w:t>î</w:t>
            </w:r>
            <w:r w:rsidRPr="00BB5673">
              <w:rPr>
                <w:rFonts w:ascii="Arial" w:eastAsia="Arial" w:hAnsi="Arial" w:cs="Arial"/>
                <w:kern w:val="1"/>
                <w:sz w:val="20"/>
                <w:szCs w:val="20"/>
                <w:lang w:eastAsia="zh-CN" w:bidi="hi-IN"/>
              </w:rPr>
              <w:t>n</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intervalul</w:t>
            </w:r>
            <w:proofErr w:type="spellEnd"/>
            <w:r w:rsidRPr="00BB5673">
              <w:rPr>
                <w:rFonts w:ascii="Arial" w:eastAsia="Arial" w:hAnsi="Arial" w:cs="Arial"/>
                <w:kern w:val="1"/>
                <w:sz w:val="20"/>
                <w:szCs w:val="20"/>
                <w:lang w:eastAsia="zh-CN" w:bidi="hi-IN"/>
              </w:rPr>
              <w:t xml:space="preserve"> 6.00-18.00</w:t>
            </w:r>
          </w:p>
        </w:tc>
        <w:tc>
          <w:tcPr>
            <w:tcW w:w="1260" w:type="dxa"/>
          </w:tcPr>
          <w:p w14:paraId="1E566A04" w14:textId="28C3FD54" w:rsidR="00083AC4" w:rsidRPr="00BB5673" w:rsidRDefault="00083AC4" w:rsidP="00083AC4">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sidRPr="00BB5673">
              <w:rPr>
                <w:rFonts w:ascii="Arial" w:eastAsia="Arial" w:hAnsi="Arial" w:cs="Arial"/>
                <w:kern w:val="1"/>
                <w:sz w:val="20"/>
                <w:szCs w:val="20"/>
                <w:lang w:eastAsia="zh-CN" w:bidi="hi-IN"/>
              </w:rPr>
              <w:t>P</w:t>
            </w:r>
            <w:r>
              <w:rPr>
                <w:rFonts w:ascii="Arial" w:eastAsia="Arial" w:hAnsi="Arial" w:cs="Arial"/>
                <w:kern w:val="1"/>
                <w:sz w:val="20"/>
                <w:szCs w:val="20"/>
                <w:lang w:eastAsia="zh-CN" w:bidi="hi-IN"/>
              </w:rPr>
              <w:t>OH</w:t>
            </w:r>
          </w:p>
        </w:tc>
        <w:tc>
          <w:tcPr>
            <w:tcW w:w="1615" w:type="dxa"/>
          </w:tcPr>
          <w:p w14:paraId="742DECAC" w14:textId="77777777" w:rsidR="00083AC4" w:rsidRPr="00BB5673" w:rsidRDefault="00083AC4"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Anual</w:t>
            </w:r>
            <w:proofErr w:type="spellEnd"/>
          </w:p>
        </w:tc>
        <w:tc>
          <w:tcPr>
            <w:tcW w:w="1716" w:type="dxa"/>
          </w:tcPr>
          <w:p w14:paraId="20DD7ECB" w14:textId="2AAC12C1" w:rsidR="00083AC4" w:rsidRPr="00BB5673" w:rsidRDefault="00083AC4"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Prim</w:t>
            </w:r>
            <w:r>
              <w:rPr>
                <w:rFonts w:ascii="Arial" w:eastAsia="Arial" w:hAnsi="Arial" w:cs="Arial"/>
                <w:kern w:val="1"/>
                <w:sz w:val="20"/>
                <w:szCs w:val="20"/>
                <w:lang w:eastAsia="zh-CN" w:bidi="hi-IN"/>
              </w:rPr>
              <w:t>ă</w:t>
            </w:r>
            <w:r w:rsidRPr="00BB5673">
              <w:rPr>
                <w:rFonts w:ascii="Arial" w:eastAsia="Arial" w:hAnsi="Arial" w:cs="Arial"/>
                <w:kern w:val="1"/>
                <w:sz w:val="20"/>
                <w:szCs w:val="20"/>
                <w:lang w:eastAsia="zh-CN" w:bidi="hi-IN"/>
              </w:rPr>
              <w:t>ria</w:t>
            </w:r>
            <w:proofErr w:type="spellEnd"/>
            <w:r w:rsidRPr="00BB5673">
              <w:rPr>
                <w:rFonts w:ascii="Arial" w:eastAsia="Arial" w:hAnsi="Arial" w:cs="Arial"/>
                <w:kern w:val="1"/>
                <w:sz w:val="20"/>
                <w:szCs w:val="20"/>
                <w:lang w:eastAsia="zh-CN" w:bidi="hi-IN"/>
              </w:rPr>
              <w:t xml:space="preserve"> </w:t>
            </w:r>
            <w:proofErr w:type="spellStart"/>
            <w:r>
              <w:rPr>
                <w:rFonts w:ascii="Arial" w:eastAsia="Arial" w:hAnsi="Arial" w:cs="Arial"/>
                <w:kern w:val="1"/>
                <w:sz w:val="20"/>
                <w:szCs w:val="20"/>
                <w:lang w:eastAsia="zh-CN" w:bidi="hi-IN"/>
              </w:rPr>
              <w:t>Horezu</w:t>
            </w:r>
            <w:proofErr w:type="spellEnd"/>
          </w:p>
        </w:tc>
      </w:tr>
      <w:tr w:rsidR="00083AC4" w:rsidRPr="00BB5673" w14:paraId="389A649B" w14:textId="77777777" w:rsidTr="006370DD">
        <w:trPr>
          <w:jc w:val="center"/>
        </w:trPr>
        <w:tc>
          <w:tcPr>
            <w:cnfStyle w:val="001000000000" w:firstRow="0" w:lastRow="0" w:firstColumn="1" w:lastColumn="0" w:oddVBand="0" w:evenVBand="0" w:oddHBand="0" w:evenHBand="0" w:firstRowFirstColumn="0" w:firstRowLastColumn="0" w:lastRowFirstColumn="0" w:lastRowLastColumn="0"/>
            <w:tcW w:w="1080" w:type="dxa"/>
          </w:tcPr>
          <w:p w14:paraId="3841769E" w14:textId="77777777" w:rsidR="00083AC4" w:rsidRPr="00BB5673" w:rsidRDefault="00083AC4" w:rsidP="00BB5673">
            <w:pPr>
              <w:widowControl w:val="0"/>
              <w:suppressAutoHyphens/>
              <w:jc w:val="center"/>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Indice</w:t>
            </w:r>
            <w:proofErr w:type="spellEnd"/>
            <w:r w:rsidRPr="00BB5673">
              <w:rPr>
                <w:rFonts w:ascii="Arial" w:eastAsia="Arial" w:hAnsi="Arial" w:cs="Arial"/>
                <w:kern w:val="1"/>
                <w:sz w:val="20"/>
                <w:szCs w:val="20"/>
                <w:lang w:eastAsia="zh-CN" w:bidi="hi-IN"/>
              </w:rPr>
              <w:t xml:space="preserve"> 10</w:t>
            </w:r>
          </w:p>
        </w:tc>
        <w:tc>
          <w:tcPr>
            <w:tcW w:w="2430" w:type="dxa"/>
          </w:tcPr>
          <w:p w14:paraId="42706889" w14:textId="77777777" w:rsidR="00083AC4" w:rsidRPr="00BB5673" w:rsidRDefault="00083AC4" w:rsidP="00BB5673">
            <w:pPr>
              <w:widowControl w:val="0"/>
              <w:suppressAutoHyphens/>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Resurse</w:t>
            </w:r>
            <w:proofErr w:type="spellEnd"/>
            <w:r w:rsidRPr="00BB5673">
              <w:rPr>
                <w:rFonts w:ascii="Arial" w:eastAsia="Arial" w:hAnsi="Arial" w:cs="Arial"/>
                <w:kern w:val="1"/>
                <w:sz w:val="20"/>
                <w:szCs w:val="20"/>
                <w:lang w:eastAsia="zh-CN" w:bidi="hi-IN"/>
              </w:rPr>
              <w:t xml:space="preserve"> </w:t>
            </w:r>
            <w:proofErr w:type="spellStart"/>
            <w:r w:rsidRPr="00BB5673">
              <w:rPr>
                <w:rFonts w:ascii="Arial" w:eastAsia="Arial" w:hAnsi="Arial" w:cs="Arial"/>
                <w:kern w:val="1"/>
                <w:sz w:val="20"/>
                <w:szCs w:val="20"/>
                <w:lang w:eastAsia="zh-CN" w:bidi="hi-IN"/>
              </w:rPr>
              <w:t>financiare</w:t>
            </w:r>
            <w:proofErr w:type="spellEnd"/>
          </w:p>
        </w:tc>
        <w:tc>
          <w:tcPr>
            <w:tcW w:w="1260" w:type="dxa"/>
          </w:tcPr>
          <w:p w14:paraId="6D672124" w14:textId="2590E2B5" w:rsidR="00083AC4" w:rsidRPr="00BB5673" w:rsidRDefault="00083AC4"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BB5673">
              <w:rPr>
                <w:rFonts w:ascii="Arial" w:eastAsia="Arial" w:hAnsi="Arial" w:cs="Arial"/>
                <w:kern w:val="1"/>
                <w:sz w:val="20"/>
                <w:szCs w:val="20"/>
                <w:lang w:eastAsia="zh-CN" w:bidi="hi-IN"/>
              </w:rPr>
              <w:t>P</w:t>
            </w:r>
            <w:r>
              <w:rPr>
                <w:rFonts w:ascii="Arial" w:eastAsia="Arial" w:hAnsi="Arial" w:cs="Arial"/>
                <w:kern w:val="1"/>
                <w:sz w:val="20"/>
                <w:szCs w:val="20"/>
                <w:lang w:eastAsia="zh-CN" w:bidi="hi-IN"/>
              </w:rPr>
              <w:t>OH</w:t>
            </w:r>
          </w:p>
        </w:tc>
        <w:tc>
          <w:tcPr>
            <w:tcW w:w="1615" w:type="dxa"/>
          </w:tcPr>
          <w:p w14:paraId="286F45F6" w14:textId="77777777" w:rsidR="00083AC4" w:rsidRPr="00BB5673" w:rsidRDefault="00083AC4"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Anual</w:t>
            </w:r>
            <w:proofErr w:type="spellEnd"/>
          </w:p>
        </w:tc>
        <w:tc>
          <w:tcPr>
            <w:tcW w:w="1716" w:type="dxa"/>
          </w:tcPr>
          <w:p w14:paraId="4FDBA6CA" w14:textId="33DF1394" w:rsidR="00083AC4" w:rsidRPr="00BB5673" w:rsidRDefault="00083AC4"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Prim</w:t>
            </w:r>
            <w:r>
              <w:rPr>
                <w:rFonts w:ascii="Arial" w:eastAsia="Arial" w:hAnsi="Arial" w:cs="Arial"/>
                <w:kern w:val="1"/>
                <w:sz w:val="20"/>
                <w:szCs w:val="20"/>
                <w:lang w:eastAsia="zh-CN" w:bidi="hi-IN"/>
              </w:rPr>
              <w:t>ă</w:t>
            </w:r>
            <w:r w:rsidRPr="00BB5673">
              <w:rPr>
                <w:rFonts w:ascii="Arial" w:eastAsia="Arial" w:hAnsi="Arial" w:cs="Arial"/>
                <w:kern w:val="1"/>
                <w:sz w:val="20"/>
                <w:szCs w:val="20"/>
                <w:lang w:eastAsia="zh-CN" w:bidi="hi-IN"/>
              </w:rPr>
              <w:t>ria</w:t>
            </w:r>
            <w:proofErr w:type="spellEnd"/>
            <w:r w:rsidRPr="00BB5673">
              <w:rPr>
                <w:rFonts w:ascii="Arial" w:eastAsia="Arial" w:hAnsi="Arial" w:cs="Arial"/>
                <w:kern w:val="1"/>
                <w:sz w:val="20"/>
                <w:szCs w:val="20"/>
                <w:lang w:eastAsia="zh-CN" w:bidi="hi-IN"/>
              </w:rPr>
              <w:t xml:space="preserve"> </w:t>
            </w:r>
            <w:proofErr w:type="spellStart"/>
            <w:r>
              <w:rPr>
                <w:rFonts w:ascii="Arial" w:eastAsia="Arial" w:hAnsi="Arial" w:cs="Arial"/>
                <w:kern w:val="1"/>
                <w:sz w:val="20"/>
                <w:szCs w:val="20"/>
                <w:lang w:eastAsia="zh-CN" w:bidi="hi-IN"/>
              </w:rPr>
              <w:t>Horezu</w:t>
            </w:r>
            <w:proofErr w:type="spellEnd"/>
          </w:p>
        </w:tc>
      </w:tr>
      <w:tr w:rsidR="00083AC4" w:rsidRPr="00BB5673" w14:paraId="2BC50BED" w14:textId="77777777" w:rsidTr="006370D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80" w:type="dxa"/>
          </w:tcPr>
          <w:p w14:paraId="16126441" w14:textId="77777777" w:rsidR="00083AC4" w:rsidRPr="00BB5673" w:rsidRDefault="00083AC4" w:rsidP="00BB5673">
            <w:pPr>
              <w:widowControl w:val="0"/>
              <w:suppressAutoHyphens/>
              <w:jc w:val="center"/>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Indice</w:t>
            </w:r>
            <w:proofErr w:type="spellEnd"/>
            <w:r w:rsidRPr="00BB5673">
              <w:rPr>
                <w:rFonts w:ascii="Arial" w:eastAsia="Arial" w:hAnsi="Arial" w:cs="Arial"/>
                <w:kern w:val="1"/>
                <w:sz w:val="20"/>
                <w:szCs w:val="20"/>
                <w:lang w:eastAsia="zh-CN" w:bidi="hi-IN"/>
              </w:rPr>
              <w:t xml:space="preserve"> 11</w:t>
            </w:r>
          </w:p>
        </w:tc>
        <w:tc>
          <w:tcPr>
            <w:tcW w:w="2430" w:type="dxa"/>
          </w:tcPr>
          <w:p w14:paraId="5A9CD233" w14:textId="77777777" w:rsidR="00083AC4" w:rsidRPr="00BB5673" w:rsidRDefault="00083AC4" w:rsidP="00BB5673">
            <w:pPr>
              <w:widowControl w:val="0"/>
              <w:suppressAutoHyphens/>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sidRPr="00BB5673">
              <w:rPr>
                <w:rFonts w:ascii="Arial" w:eastAsia="Arial" w:hAnsi="Arial" w:cs="Arial"/>
                <w:kern w:val="1"/>
                <w:sz w:val="20"/>
                <w:szCs w:val="20"/>
                <w:lang w:eastAsia="zh-CN" w:bidi="hi-IN"/>
              </w:rPr>
              <w:t xml:space="preserve">Grad de </w:t>
            </w:r>
            <w:proofErr w:type="spellStart"/>
            <w:r w:rsidRPr="00BB5673">
              <w:rPr>
                <w:rFonts w:ascii="Arial" w:eastAsia="Arial" w:hAnsi="Arial" w:cs="Arial"/>
                <w:kern w:val="1"/>
                <w:sz w:val="20"/>
                <w:szCs w:val="20"/>
                <w:lang w:eastAsia="zh-CN" w:bidi="hi-IN"/>
              </w:rPr>
              <w:t>satisfac</w:t>
            </w:r>
            <w:r w:rsidRPr="00BB5673">
              <w:rPr>
                <w:rFonts w:ascii="Arial" w:eastAsia="Arial" w:hAnsi="Arial" w:cs="Arial"/>
                <w:color w:val="000000"/>
                <w:kern w:val="1"/>
                <w:sz w:val="20"/>
                <w:szCs w:val="20"/>
                <w:lang w:eastAsia="zh-CN" w:bidi="hi-IN"/>
              </w:rPr>
              <w:t>ţ</w:t>
            </w:r>
            <w:r w:rsidRPr="00BB5673">
              <w:rPr>
                <w:rFonts w:ascii="Arial" w:eastAsia="Arial" w:hAnsi="Arial" w:cs="Arial"/>
                <w:kern w:val="1"/>
                <w:sz w:val="20"/>
                <w:szCs w:val="20"/>
                <w:lang w:eastAsia="zh-CN" w:bidi="hi-IN"/>
              </w:rPr>
              <w:t>ie</w:t>
            </w:r>
            <w:proofErr w:type="spellEnd"/>
            <w:r w:rsidRPr="00BB5673">
              <w:rPr>
                <w:rFonts w:ascii="Arial" w:eastAsia="Arial" w:hAnsi="Arial" w:cs="Arial"/>
                <w:kern w:val="1"/>
                <w:sz w:val="20"/>
                <w:szCs w:val="20"/>
                <w:lang w:eastAsia="zh-CN" w:bidi="hi-IN"/>
              </w:rPr>
              <w:t xml:space="preserve"> a </w:t>
            </w:r>
            <w:proofErr w:type="spellStart"/>
            <w:r w:rsidRPr="00BB5673">
              <w:rPr>
                <w:rFonts w:ascii="Arial" w:eastAsia="Arial" w:hAnsi="Arial" w:cs="Arial"/>
                <w:kern w:val="1"/>
                <w:sz w:val="20"/>
                <w:szCs w:val="20"/>
                <w:lang w:eastAsia="zh-CN" w:bidi="hi-IN"/>
              </w:rPr>
              <w:t>cet</w:t>
            </w:r>
            <w:r w:rsidRPr="00BB5673">
              <w:rPr>
                <w:rFonts w:ascii="Arial" w:eastAsia="Arial" w:hAnsi="Arial" w:cs="Arial"/>
                <w:color w:val="000000"/>
                <w:kern w:val="1"/>
                <w:sz w:val="20"/>
                <w:szCs w:val="20"/>
                <w:lang w:eastAsia="zh-CN" w:bidi="hi-IN"/>
              </w:rPr>
              <w:t>ǎţ</w:t>
            </w:r>
            <w:r w:rsidRPr="00BB5673">
              <w:rPr>
                <w:rFonts w:ascii="Arial" w:eastAsia="Arial" w:hAnsi="Arial" w:cs="Arial"/>
                <w:kern w:val="1"/>
                <w:sz w:val="20"/>
                <w:szCs w:val="20"/>
                <w:lang w:eastAsia="zh-CN" w:bidi="hi-IN"/>
              </w:rPr>
              <w:t>enilor</w:t>
            </w:r>
            <w:proofErr w:type="spellEnd"/>
          </w:p>
        </w:tc>
        <w:tc>
          <w:tcPr>
            <w:tcW w:w="1260" w:type="dxa"/>
          </w:tcPr>
          <w:p w14:paraId="4D38DE65" w14:textId="6B3AE1BC" w:rsidR="00083AC4" w:rsidRPr="00BB5673" w:rsidRDefault="00083AC4"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sidRPr="00BB5673">
              <w:rPr>
                <w:rFonts w:ascii="Arial" w:eastAsia="Arial" w:hAnsi="Arial" w:cs="Arial"/>
                <w:kern w:val="1"/>
                <w:sz w:val="20"/>
                <w:szCs w:val="20"/>
                <w:lang w:eastAsia="zh-CN" w:bidi="hi-IN"/>
              </w:rPr>
              <w:t>P</w:t>
            </w:r>
            <w:r>
              <w:rPr>
                <w:rFonts w:ascii="Arial" w:eastAsia="Arial" w:hAnsi="Arial" w:cs="Arial"/>
                <w:kern w:val="1"/>
                <w:sz w:val="20"/>
                <w:szCs w:val="20"/>
                <w:lang w:eastAsia="zh-CN" w:bidi="hi-IN"/>
              </w:rPr>
              <w:t>OH</w:t>
            </w:r>
          </w:p>
        </w:tc>
        <w:tc>
          <w:tcPr>
            <w:tcW w:w="1615" w:type="dxa"/>
          </w:tcPr>
          <w:p w14:paraId="19B8A9CD" w14:textId="77777777" w:rsidR="00083AC4" w:rsidRPr="00BB5673" w:rsidRDefault="00083AC4"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Anual</w:t>
            </w:r>
            <w:proofErr w:type="spellEnd"/>
          </w:p>
        </w:tc>
        <w:tc>
          <w:tcPr>
            <w:tcW w:w="1716" w:type="dxa"/>
          </w:tcPr>
          <w:p w14:paraId="0BF0B10E" w14:textId="5C0E74B6" w:rsidR="00083AC4" w:rsidRPr="00BB5673" w:rsidRDefault="00083AC4"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proofErr w:type="spellStart"/>
            <w:r w:rsidRPr="00BB5673">
              <w:rPr>
                <w:rFonts w:ascii="Arial" w:eastAsia="Arial" w:hAnsi="Arial" w:cs="Arial"/>
                <w:kern w:val="1"/>
                <w:sz w:val="20"/>
                <w:szCs w:val="20"/>
                <w:lang w:eastAsia="zh-CN" w:bidi="hi-IN"/>
              </w:rPr>
              <w:t>Prim</w:t>
            </w:r>
            <w:r>
              <w:rPr>
                <w:rFonts w:ascii="Arial" w:eastAsia="Arial" w:hAnsi="Arial" w:cs="Arial"/>
                <w:kern w:val="1"/>
                <w:sz w:val="20"/>
                <w:szCs w:val="20"/>
                <w:lang w:eastAsia="zh-CN" w:bidi="hi-IN"/>
              </w:rPr>
              <w:t>ă</w:t>
            </w:r>
            <w:r w:rsidRPr="00BB5673">
              <w:rPr>
                <w:rFonts w:ascii="Arial" w:eastAsia="Arial" w:hAnsi="Arial" w:cs="Arial"/>
                <w:kern w:val="1"/>
                <w:sz w:val="20"/>
                <w:szCs w:val="20"/>
                <w:lang w:eastAsia="zh-CN" w:bidi="hi-IN"/>
              </w:rPr>
              <w:t>ria</w:t>
            </w:r>
            <w:proofErr w:type="spellEnd"/>
            <w:r w:rsidRPr="00BB5673">
              <w:rPr>
                <w:rFonts w:ascii="Arial" w:eastAsia="Arial" w:hAnsi="Arial" w:cs="Arial"/>
                <w:kern w:val="1"/>
                <w:sz w:val="20"/>
                <w:szCs w:val="20"/>
                <w:lang w:eastAsia="zh-CN" w:bidi="hi-IN"/>
              </w:rPr>
              <w:t xml:space="preserve"> </w:t>
            </w:r>
            <w:proofErr w:type="spellStart"/>
            <w:r>
              <w:rPr>
                <w:rFonts w:ascii="Arial" w:eastAsia="Arial" w:hAnsi="Arial" w:cs="Arial"/>
                <w:kern w:val="1"/>
                <w:sz w:val="20"/>
                <w:szCs w:val="20"/>
                <w:lang w:eastAsia="zh-CN" w:bidi="hi-IN"/>
              </w:rPr>
              <w:t>Horezu</w:t>
            </w:r>
            <w:proofErr w:type="spellEnd"/>
          </w:p>
        </w:tc>
      </w:tr>
    </w:tbl>
    <w:p w14:paraId="41675286" w14:textId="77777777" w:rsidR="00BB5673" w:rsidRPr="00BB5673" w:rsidRDefault="00BB5673" w:rsidP="00BB5673">
      <w:pPr>
        <w:widowControl w:val="0"/>
        <w:suppressAutoHyphens/>
        <w:spacing w:after="0" w:line="360" w:lineRule="auto"/>
        <w:jc w:val="center"/>
        <w:rPr>
          <w:rFonts w:ascii="Arial" w:eastAsia="Arial" w:hAnsi="Arial" w:cs="Arial"/>
          <w:kern w:val="1"/>
          <w:sz w:val="20"/>
          <w:szCs w:val="24"/>
          <w:lang w:eastAsia="zh-CN" w:bidi="hi-IN"/>
        </w:rPr>
      </w:pPr>
    </w:p>
    <w:p w14:paraId="33D5A6D6" w14:textId="77777777" w:rsidR="00BB5673" w:rsidRPr="00BB5673" w:rsidRDefault="00BB5673" w:rsidP="00BB5673">
      <w:pPr>
        <w:widowControl w:val="0"/>
        <w:suppressAutoHyphens/>
        <w:spacing w:after="0" w:line="360" w:lineRule="auto"/>
        <w:jc w:val="both"/>
        <w:rPr>
          <w:rFonts w:ascii="Arial" w:eastAsia="Arial" w:hAnsi="Arial" w:cs="Arial"/>
          <w:kern w:val="1"/>
          <w:sz w:val="20"/>
          <w:szCs w:val="24"/>
          <w:lang w:eastAsia="zh-CN" w:bidi="hi-IN"/>
        </w:rPr>
      </w:pPr>
      <w:r w:rsidRPr="00BB5673">
        <w:rPr>
          <w:rFonts w:ascii="Arial" w:eastAsia="Arial" w:hAnsi="Arial" w:cs="Arial"/>
          <w:kern w:val="1"/>
          <w:sz w:val="20"/>
          <w:szCs w:val="24"/>
          <w:lang w:eastAsia="zh-CN" w:bidi="hi-IN"/>
        </w:rPr>
        <w:br w:type="page"/>
      </w:r>
    </w:p>
    <w:p w14:paraId="6D2E001A" w14:textId="79CEACD0" w:rsidR="00BB5673" w:rsidRPr="006370DD" w:rsidRDefault="006370DD" w:rsidP="006370DD">
      <w:pPr>
        <w:pStyle w:val="Legend"/>
        <w:rPr>
          <w:rFonts w:ascii="Arial" w:eastAsia="Arial" w:hAnsi="Arial" w:cs="Arial"/>
          <w:i w:val="0"/>
          <w:iCs w:val="0"/>
          <w:color w:val="000000"/>
          <w:kern w:val="1"/>
          <w:sz w:val="22"/>
          <w:szCs w:val="22"/>
          <w:lang w:eastAsia="zh-CN" w:bidi="hi-IN"/>
        </w:rPr>
      </w:pPr>
      <w:bookmarkStart w:id="34" w:name="_Toc94864679"/>
      <w:r w:rsidRPr="006370DD">
        <w:rPr>
          <w:rFonts w:ascii="Arial" w:hAnsi="Arial" w:cs="Arial"/>
          <w:sz w:val="22"/>
          <w:szCs w:val="22"/>
        </w:rPr>
        <w:lastRenderedPageBreak/>
        <w:t xml:space="preserve">Tabel III.1. </w:t>
      </w:r>
      <w:r w:rsidRPr="006370DD">
        <w:rPr>
          <w:rFonts w:ascii="Arial" w:hAnsi="Arial" w:cs="Arial"/>
          <w:sz w:val="22"/>
          <w:szCs w:val="22"/>
        </w:rPr>
        <w:fldChar w:fldCharType="begin"/>
      </w:r>
      <w:r w:rsidRPr="006370DD">
        <w:rPr>
          <w:rFonts w:ascii="Arial" w:hAnsi="Arial" w:cs="Arial"/>
          <w:sz w:val="22"/>
          <w:szCs w:val="22"/>
        </w:rPr>
        <w:instrText xml:space="preserve"> SEQ Tabel_III.1. \* ARABIC </w:instrText>
      </w:r>
      <w:r w:rsidRPr="006370DD">
        <w:rPr>
          <w:rFonts w:ascii="Arial" w:hAnsi="Arial" w:cs="Arial"/>
          <w:sz w:val="22"/>
          <w:szCs w:val="22"/>
        </w:rPr>
        <w:fldChar w:fldCharType="separate"/>
      </w:r>
      <w:r w:rsidR="009C2769">
        <w:rPr>
          <w:rFonts w:ascii="Arial" w:hAnsi="Arial" w:cs="Arial"/>
          <w:noProof/>
          <w:sz w:val="22"/>
          <w:szCs w:val="22"/>
        </w:rPr>
        <w:t>6</w:t>
      </w:r>
      <w:r w:rsidRPr="006370DD">
        <w:rPr>
          <w:rFonts w:ascii="Arial" w:hAnsi="Arial" w:cs="Arial"/>
          <w:sz w:val="22"/>
          <w:szCs w:val="22"/>
        </w:rPr>
        <w:fldChar w:fldCharType="end"/>
      </w:r>
      <w:r w:rsidRPr="006370DD">
        <w:rPr>
          <w:rFonts w:ascii="Arial" w:hAnsi="Arial" w:cs="Arial"/>
          <w:sz w:val="22"/>
          <w:szCs w:val="22"/>
        </w:rPr>
        <w:t xml:space="preserve"> </w:t>
      </w:r>
      <w:r w:rsidR="00B13E6C" w:rsidRPr="006370DD">
        <w:rPr>
          <w:rFonts w:ascii="Arial" w:hAnsi="Arial" w:cs="Arial"/>
          <w:sz w:val="22"/>
          <w:szCs w:val="22"/>
        </w:rPr>
        <w:t xml:space="preserve">- </w:t>
      </w:r>
      <w:proofErr w:type="spellStart"/>
      <w:r w:rsidR="00B13E6C" w:rsidRPr="006370DD">
        <w:rPr>
          <w:rFonts w:ascii="Arial" w:hAnsi="Arial" w:cs="Arial"/>
          <w:i w:val="0"/>
          <w:iCs w:val="0"/>
          <w:sz w:val="22"/>
          <w:szCs w:val="22"/>
        </w:rPr>
        <w:t>Actori</w:t>
      </w:r>
      <w:proofErr w:type="spellEnd"/>
      <w:r w:rsidR="00B13E6C" w:rsidRPr="006370DD">
        <w:rPr>
          <w:rFonts w:ascii="Arial" w:hAnsi="Arial" w:cs="Arial"/>
          <w:i w:val="0"/>
          <w:iCs w:val="0"/>
          <w:sz w:val="22"/>
          <w:szCs w:val="22"/>
        </w:rPr>
        <w:t xml:space="preserve"> </w:t>
      </w:r>
      <w:proofErr w:type="spellStart"/>
      <w:r w:rsidR="00B13E6C" w:rsidRPr="006370DD">
        <w:rPr>
          <w:rFonts w:ascii="Arial" w:hAnsi="Arial" w:cs="Arial"/>
          <w:i w:val="0"/>
          <w:iCs w:val="0"/>
          <w:sz w:val="22"/>
          <w:szCs w:val="22"/>
        </w:rPr>
        <w:t>responsabili</w:t>
      </w:r>
      <w:proofErr w:type="spellEnd"/>
      <w:r w:rsidR="00B13E6C" w:rsidRPr="006370DD">
        <w:rPr>
          <w:rFonts w:ascii="Arial" w:hAnsi="Arial" w:cs="Arial"/>
          <w:i w:val="0"/>
          <w:iCs w:val="0"/>
          <w:sz w:val="22"/>
          <w:szCs w:val="22"/>
        </w:rPr>
        <w:t xml:space="preserve"> cu </w:t>
      </w:r>
      <w:proofErr w:type="spellStart"/>
      <w:r w:rsidR="00B13E6C" w:rsidRPr="006370DD">
        <w:rPr>
          <w:rFonts w:ascii="Arial" w:hAnsi="Arial" w:cs="Arial"/>
          <w:i w:val="0"/>
          <w:iCs w:val="0"/>
          <w:sz w:val="22"/>
          <w:szCs w:val="22"/>
        </w:rPr>
        <w:t>acţiunile</w:t>
      </w:r>
      <w:proofErr w:type="spellEnd"/>
      <w:r w:rsidR="00B13E6C" w:rsidRPr="006370DD">
        <w:rPr>
          <w:rFonts w:ascii="Arial" w:hAnsi="Arial" w:cs="Arial"/>
          <w:i w:val="0"/>
          <w:iCs w:val="0"/>
          <w:sz w:val="22"/>
          <w:szCs w:val="22"/>
        </w:rPr>
        <w:t xml:space="preserve"> de </w:t>
      </w:r>
      <w:proofErr w:type="spellStart"/>
      <w:r w:rsidR="00B13E6C" w:rsidRPr="006370DD">
        <w:rPr>
          <w:rFonts w:ascii="Arial" w:hAnsi="Arial" w:cs="Arial"/>
          <w:i w:val="0"/>
          <w:iCs w:val="0"/>
          <w:sz w:val="22"/>
          <w:szCs w:val="22"/>
        </w:rPr>
        <w:t>monitorizare</w:t>
      </w:r>
      <w:proofErr w:type="spellEnd"/>
      <w:r w:rsidR="00B13E6C" w:rsidRPr="006370DD">
        <w:rPr>
          <w:rFonts w:ascii="Arial" w:hAnsi="Arial" w:cs="Arial"/>
          <w:i w:val="0"/>
          <w:iCs w:val="0"/>
          <w:sz w:val="22"/>
          <w:szCs w:val="22"/>
        </w:rPr>
        <w:t xml:space="preserve"> a </w:t>
      </w:r>
      <w:proofErr w:type="spellStart"/>
      <w:r w:rsidR="00B13E6C" w:rsidRPr="006370DD">
        <w:rPr>
          <w:rFonts w:ascii="Arial" w:hAnsi="Arial" w:cs="Arial"/>
          <w:i w:val="0"/>
          <w:iCs w:val="0"/>
          <w:sz w:val="22"/>
          <w:szCs w:val="22"/>
        </w:rPr>
        <w:t>stadiului</w:t>
      </w:r>
      <w:proofErr w:type="spellEnd"/>
      <w:r w:rsidR="00B13E6C" w:rsidRPr="006370DD">
        <w:rPr>
          <w:rFonts w:ascii="Arial" w:hAnsi="Arial" w:cs="Arial"/>
          <w:i w:val="0"/>
          <w:iCs w:val="0"/>
          <w:sz w:val="22"/>
          <w:szCs w:val="22"/>
        </w:rPr>
        <w:t xml:space="preserve"> </w:t>
      </w:r>
      <w:proofErr w:type="spellStart"/>
      <w:r w:rsidR="00B13E6C" w:rsidRPr="006370DD">
        <w:rPr>
          <w:rFonts w:ascii="Arial" w:hAnsi="Arial" w:cs="Arial"/>
          <w:i w:val="0"/>
          <w:iCs w:val="0"/>
          <w:sz w:val="22"/>
          <w:szCs w:val="22"/>
        </w:rPr>
        <w:t>implementǎrii</w:t>
      </w:r>
      <w:proofErr w:type="spellEnd"/>
      <w:r w:rsidR="00B13E6C" w:rsidRPr="006370DD">
        <w:rPr>
          <w:rFonts w:ascii="Arial" w:hAnsi="Arial" w:cs="Arial"/>
          <w:i w:val="0"/>
          <w:iCs w:val="0"/>
          <w:sz w:val="22"/>
          <w:szCs w:val="22"/>
        </w:rPr>
        <w:t xml:space="preserve"> PMUD</w:t>
      </w:r>
      <w:bookmarkEnd w:id="34"/>
    </w:p>
    <w:tbl>
      <w:tblPr>
        <w:tblStyle w:val="Tabelgril4-Accentuare61"/>
        <w:tblW w:w="0" w:type="auto"/>
        <w:jc w:val="center"/>
        <w:tblLook w:val="04A0" w:firstRow="1" w:lastRow="0" w:firstColumn="1" w:lastColumn="0" w:noHBand="0" w:noVBand="1"/>
      </w:tblPr>
      <w:tblGrid>
        <w:gridCol w:w="1517"/>
        <w:gridCol w:w="1539"/>
        <w:gridCol w:w="1472"/>
        <w:gridCol w:w="1295"/>
        <w:gridCol w:w="1295"/>
      </w:tblGrid>
      <w:tr w:rsidR="00BB5673" w:rsidRPr="00B13E6C" w14:paraId="26BD2FC8" w14:textId="77777777" w:rsidTr="006370D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99" w:type="dxa"/>
          </w:tcPr>
          <w:p w14:paraId="18C6CE59" w14:textId="77777777" w:rsidR="00BB5673" w:rsidRPr="00B13E6C" w:rsidRDefault="00BB5673" w:rsidP="00BB5673">
            <w:pPr>
              <w:widowControl w:val="0"/>
              <w:suppressAutoHyphens/>
              <w:jc w:val="center"/>
              <w:rPr>
                <w:rFonts w:ascii="Arial" w:eastAsia="Arial" w:hAnsi="Arial" w:cs="Arial"/>
                <w:b w:val="0"/>
                <w:bCs w:val="0"/>
                <w:kern w:val="1"/>
                <w:sz w:val="20"/>
                <w:szCs w:val="20"/>
                <w:lang w:eastAsia="zh-CN" w:bidi="hi-IN"/>
              </w:rPr>
            </w:pPr>
            <w:r w:rsidRPr="00B13E6C">
              <w:rPr>
                <w:rFonts w:ascii="Arial" w:eastAsia="Arial" w:hAnsi="Arial" w:cs="Arial"/>
                <w:b w:val="0"/>
                <w:bCs w:val="0"/>
                <w:kern w:val="1"/>
                <w:sz w:val="20"/>
                <w:szCs w:val="20"/>
                <w:lang w:eastAsia="zh-CN" w:bidi="hi-IN"/>
              </w:rPr>
              <w:t>Indicator</w:t>
            </w:r>
          </w:p>
        </w:tc>
        <w:tc>
          <w:tcPr>
            <w:tcW w:w="1539" w:type="dxa"/>
          </w:tcPr>
          <w:p w14:paraId="1DE6EB33" w14:textId="77777777" w:rsidR="00BB5673" w:rsidRPr="00B13E6C" w:rsidRDefault="00BB5673" w:rsidP="00BB5673">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kern w:val="1"/>
                <w:sz w:val="20"/>
                <w:szCs w:val="20"/>
                <w:lang w:eastAsia="zh-CN" w:bidi="hi-IN"/>
              </w:rPr>
            </w:pPr>
            <w:r w:rsidRPr="00B13E6C">
              <w:rPr>
                <w:rFonts w:ascii="Arial" w:eastAsia="Arial" w:hAnsi="Arial" w:cs="Arial"/>
                <w:b w:val="0"/>
                <w:bCs w:val="0"/>
                <w:kern w:val="1"/>
                <w:sz w:val="20"/>
                <w:szCs w:val="20"/>
                <w:lang w:eastAsia="zh-CN" w:bidi="hi-IN"/>
              </w:rPr>
              <w:t xml:space="preserve">Document de </w:t>
            </w:r>
            <w:proofErr w:type="spellStart"/>
            <w:r w:rsidRPr="00B13E6C">
              <w:rPr>
                <w:rFonts w:ascii="Arial" w:eastAsia="Arial" w:hAnsi="Arial" w:cs="Arial"/>
                <w:b w:val="0"/>
                <w:bCs w:val="0"/>
                <w:kern w:val="1"/>
                <w:sz w:val="20"/>
                <w:szCs w:val="20"/>
                <w:lang w:eastAsia="zh-CN" w:bidi="hi-IN"/>
              </w:rPr>
              <w:t>referinţǎ</w:t>
            </w:r>
            <w:proofErr w:type="spellEnd"/>
          </w:p>
        </w:tc>
        <w:tc>
          <w:tcPr>
            <w:tcW w:w="1347" w:type="dxa"/>
          </w:tcPr>
          <w:p w14:paraId="3ED9C637" w14:textId="77777777" w:rsidR="00BB5673" w:rsidRPr="00B13E6C" w:rsidRDefault="00BB5673" w:rsidP="00BB5673">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kern w:val="1"/>
                <w:sz w:val="20"/>
                <w:szCs w:val="20"/>
                <w:lang w:eastAsia="zh-CN" w:bidi="hi-IN"/>
              </w:rPr>
            </w:pPr>
            <w:r w:rsidRPr="00B13E6C">
              <w:rPr>
                <w:rFonts w:ascii="Arial" w:eastAsia="Arial" w:hAnsi="Arial" w:cs="Arial"/>
                <w:b w:val="0"/>
                <w:bCs w:val="0"/>
                <w:kern w:val="1"/>
                <w:sz w:val="20"/>
                <w:szCs w:val="20"/>
                <w:lang w:eastAsia="zh-CN" w:bidi="hi-IN"/>
              </w:rPr>
              <w:t xml:space="preserve">Sursa </w:t>
            </w:r>
            <w:proofErr w:type="spellStart"/>
            <w:r w:rsidRPr="00B13E6C">
              <w:rPr>
                <w:rFonts w:ascii="Arial" w:eastAsia="Arial" w:hAnsi="Arial" w:cs="Arial"/>
                <w:b w:val="0"/>
                <w:bCs w:val="0"/>
                <w:kern w:val="1"/>
                <w:sz w:val="20"/>
                <w:szCs w:val="20"/>
                <w:lang w:eastAsia="zh-CN" w:bidi="hi-IN"/>
              </w:rPr>
              <w:t>datelor</w:t>
            </w:r>
            <w:proofErr w:type="spellEnd"/>
          </w:p>
        </w:tc>
        <w:tc>
          <w:tcPr>
            <w:tcW w:w="1295" w:type="dxa"/>
          </w:tcPr>
          <w:p w14:paraId="4395F8C8" w14:textId="77777777" w:rsidR="00BB5673" w:rsidRPr="00B13E6C" w:rsidRDefault="00BB5673" w:rsidP="00BB5673">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kern w:val="1"/>
                <w:sz w:val="20"/>
                <w:szCs w:val="20"/>
                <w:lang w:eastAsia="zh-CN" w:bidi="hi-IN"/>
              </w:rPr>
            </w:pPr>
            <w:proofErr w:type="spellStart"/>
            <w:r w:rsidRPr="00B13E6C">
              <w:rPr>
                <w:rFonts w:ascii="Arial" w:eastAsia="Arial" w:hAnsi="Arial" w:cs="Arial"/>
                <w:b w:val="0"/>
                <w:bCs w:val="0"/>
                <w:kern w:val="1"/>
                <w:sz w:val="20"/>
                <w:szCs w:val="20"/>
                <w:lang w:eastAsia="zh-CN" w:bidi="hi-IN"/>
              </w:rPr>
              <w:t>Frecvenţa</w:t>
            </w:r>
            <w:proofErr w:type="spellEnd"/>
            <w:r w:rsidRPr="00B13E6C">
              <w:rPr>
                <w:rFonts w:ascii="Arial" w:eastAsia="Arial" w:hAnsi="Arial" w:cs="Arial"/>
                <w:b w:val="0"/>
                <w:bCs w:val="0"/>
                <w:kern w:val="1"/>
                <w:sz w:val="20"/>
                <w:szCs w:val="20"/>
                <w:lang w:eastAsia="zh-CN" w:bidi="hi-IN"/>
              </w:rPr>
              <w:t xml:space="preserve"> </w:t>
            </w:r>
            <w:proofErr w:type="spellStart"/>
            <w:r w:rsidRPr="00B13E6C">
              <w:rPr>
                <w:rFonts w:ascii="Arial" w:eastAsia="Arial" w:hAnsi="Arial" w:cs="Arial"/>
                <w:b w:val="0"/>
                <w:bCs w:val="0"/>
                <w:kern w:val="1"/>
                <w:sz w:val="20"/>
                <w:szCs w:val="20"/>
                <w:lang w:eastAsia="zh-CN" w:bidi="hi-IN"/>
              </w:rPr>
              <w:t>monitorizǎrii</w:t>
            </w:r>
            <w:proofErr w:type="spellEnd"/>
          </w:p>
        </w:tc>
        <w:tc>
          <w:tcPr>
            <w:tcW w:w="1295" w:type="dxa"/>
          </w:tcPr>
          <w:p w14:paraId="6B75F176" w14:textId="77777777" w:rsidR="00BB5673" w:rsidRPr="00B13E6C" w:rsidRDefault="00BB5673" w:rsidP="00BB5673">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kern w:val="1"/>
                <w:sz w:val="20"/>
                <w:szCs w:val="20"/>
                <w:lang w:eastAsia="zh-CN" w:bidi="hi-IN"/>
              </w:rPr>
            </w:pPr>
            <w:r w:rsidRPr="00B13E6C">
              <w:rPr>
                <w:rFonts w:ascii="Arial" w:eastAsia="Arial" w:hAnsi="Arial" w:cs="Arial"/>
                <w:b w:val="0"/>
                <w:bCs w:val="0"/>
                <w:kern w:val="1"/>
                <w:sz w:val="20"/>
                <w:szCs w:val="20"/>
                <w:lang w:eastAsia="zh-CN" w:bidi="hi-IN"/>
              </w:rPr>
              <w:t xml:space="preserve">Actor </w:t>
            </w:r>
            <w:proofErr w:type="spellStart"/>
            <w:r w:rsidRPr="00B13E6C">
              <w:rPr>
                <w:rFonts w:ascii="Arial" w:eastAsia="Arial" w:hAnsi="Arial" w:cs="Arial"/>
                <w:b w:val="0"/>
                <w:bCs w:val="0"/>
                <w:kern w:val="1"/>
                <w:sz w:val="20"/>
                <w:szCs w:val="20"/>
                <w:lang w:eastAsia="zh-CN" w:bidi="hi-IN"/>
              </w:rPr>
              <w:t>responsabil</w:t>
            </w:r>
            <w:proofErr w:type="spellEnd"/>
          </w:p>
        </w:tc>
      </w:tr>
      <w:tr w:rsidR="00BB5673" w:rsidRPr="00B13E6C" w14:paraId="6B018BD7" w14:textId="77777777" w:rsidTr="006370D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99" w:type="dxa"/>
          </w:tcPr>
          <w:p w14:paraId="42DEE57F" w14:textId="77777777" w:rsidR="00BB5673" w:rsidRPr="00D25971" w:rsidRDefault="00BB5673" w:rsidP="00BB5673">
            <w:pPr>
              <w:widowControl w:val="0"/>
              <w:autoSpaceDE w:val="0"/>
              <w:autoSpaceDN w:val="0"/>
              <w:adjustRightInd w:val="0"/>
              <w:jc w:val="center"/>
              <w:rPr>
                <w:rFonts w:ascii="Arial" w:hAnsi="Arial" w:cs="Arial"/>
                <w:kern w:val="1"/>
                <w:sz w:val="20"/>
                <w:szCs w:val="20"/>
                <w:lang w:bidi="hi-IN"/>
              </w:rPr>
            </w:pPr>
            <w:proofErr w:type="spellStart"/>
            <w:r w:rsidRPr="00D25971">
              <w:rPr>
                <w:rFonts w:ascii="Arial" w:hAnsi="Arial" w:cs="Arial"/>
                <w:kern w:val="1"/>
                <w:sz w:val="20"/>
                <w:szCs w:val="20"/>
                <w:lang w:bidi="hi-IN"/>
              </w:rPr>
              <w:t>Gradul</w:t>
            </w:r>
            <w:proofErr w:type="spellEnd"/>
            <w:r w:rsidRPr="00D25971">
              <w:rPr>
                <w:rFonts w:ascii="Arial" w:hAnsi="Arial" w:cs="Arial"/>
                <w:kern w:val="1"/>
                <w:sz w:val="20"/>
                <w:szCs w:val="20"/>
                <w:lang w:bidi="hi-IN"/>
              </w:rPr>
              <w:t xml:space="preserve"> de </w:t>
            </w:r>
            <w:proofErr w:type="spellStart"/>
            <w:r w:rsidRPr="00D25971">
              <w:rPr>
                <w:rFonts w:ascii="Arial" w:hAnsi="Arial" w:cs="Arial"/>
                <w:kern w:val="1"/>
                <w:sz w:val="20"/>
                <w:szCs w:val="20"/>
                <w:lang w:bidi="hi-IN"/>
              </w:rPr>
              <w:t>realizare</w:t>
            </w:r>
            <w:proofErr w:type="spellEnd"/>
            <w:r w:rsidRPr="00D25971">
              <w:rPr>
                <w:rFonts w:ascii="Arial" w:hAnsi="Arial" w:cs="Arial"/>
                <w:kern w:val="1"/>
                <w:sz w:val="20"/>
                <w:szCs w:val="20"/>
                <w:lang w:bidi="hi-IN"/>
              </w:rPr>
              <w:t xml:space="preserve"> a </w:t>
            </w:r>
            <w:proofErr w:type="spellStart"/>
            <w:r w:rsidRPr="00D25971">
              <w:rPr>
                <w:rFonts w:ascii="Arial" w:hAnsi="Arial" w:cs="Arial"/>
                <w:kern w:val="1"/>
                <w:sz w:val="20"/>
                <w:szCs w:val="20"/>
                <w:lang w:bidi="hi-IN"/>
              </w:rPr>
              <w:t>ac</w:t>
            </w:r>
            <w:r w:rsidRPr="00D25971">
              <w:rPr>
                <w:rFonts w:ascii="Arial" w:eastAsia="Arial" w:hAnsi="Arial" w:cs="Arial"/>
                <w:kern w:val="1"/>
                <w:sz w:val="20"/>
                <w:szCs w:val="20"/>
                <w:lang w:eastAsia="zh-CN" w:bidi="hi-IN"/>
              </w:rPr>
              <w:t>ţ</w:t>
            </w:r>
            <w:r w:rsidRPr="00D25971">
              <w:rPr>
                <w:rFonts w:ascii="Arial" w:hAnsi="Arial" w:cs="Arial"/>
                <w:kern w:val="1"/>
                <w:sz w:val="20"/>
                <w:szCs w:val="20"/>
                <w:lang w:bidi="hi-IN"/>
              </w:rPr>
              <w:t>iunilor</w:t>
            </w:r>
            <w:proofErr w:type="spellEnd"/>
          </w:p>
          <w:p w14:paraId="7C170ACE" w14:textId="77777777" w:rsidR="00BB5673" w:rsidRPr="00D25971" w:rsidRDefault="00BB5673" w:rsidP="00BB5673">
            <w:pPr>
              <w:widowControl w:val="0"/>
              <w:suppressAutoHyphens/>
              <w:jc w:val="center"/>
              <w:rPr>
                <w:rFonts w:ascii="Arial" w:eastAsia="Arial" w:hAnsi="Arial" w:cs="Arial"/>
                <w:kern w:val="1"/>
                <w:sz w:val="20"/>
                <w:szCs w:val="20"/>
                <w:lang w:eastAsia="zh-CN" w:bidi="hi-IN"/>
              </w:rPr>
            </w:pPr>
            <w:proofErr w:type="spellStart"/>
            <w:r w:rsidRPr="00D25971">
              <w:rPr>
                <w:rFonts w:ascii="Arial" w:hAnsi="Arial" w:cs="Arial"/>
                <w:kern w:val="1"/>
                <w:sz w:val="20"/>
                <w:szCs w:val="20"/>
                <w:lang w:bidi="hi-IN"/>
              </w:rPr>
              <w:t>planificate</w:t>
            </w:r>
            <w:proofErr w:type="spellEnd"/>
          </w:p>
        </w:tc>
        <w:tc>
          <w:tcPr>
            <w:tcW w:w="1539" w:type="dxa"/>
          </w:tcPr>
          <w:p w14:paraId="1B068097" w14:textId="77777777" w:rsidR="00BB5673" w:rsidRPr="00B13E6C" w:rsidRDefault="00BB5673" w:rsidP="00BB5673">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proofErr w:type="spellStart"/>
            <w:r w:rsidRPr="00B13E6C">
              <w:rPr>
                <w:rFonts w:ascii="Arial" w:hAnsi="Arial" w:cs="Arial"/>
                <w:kern w:val="1"/>
                <w:sz w:val="20"/>
                <w:szCs w:val="20"/>
                <w:lang w:bidi="hi-IN"/>
              </w:rPr>
              <w:t>Planul</w:t>
            </w:r>
            <w:proofErr w:type="spellEnd"/>
            <w:r w:rsidRPr="00B13E6C">
              <w:rPr>
                <w:rFonts w:ascii="Arial" w:hAnsi="Arial" w:cs="Arial"/>
                <w:kern w:val="1"/>
                <w:sz w:val="20"/>
                <w:szCs w:val="20"/>
                <w:lang w:bidi="hi-IN"/>
              </w:rPr>
              <w:t xml:space="preserve"> de</w:t>
            </w:r>
          </w:p>
          <w:p w14:paraId="637FEF27" w14:textId="77777777" w:rsidR="00BB5673" w:rsidRPr="00B13E6C" w:rsidRDefault="00BB5673"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B13E6C">
              <w:rPr>
                <w:rFonts w:ascii="Arial" w:hAnsi="Arial" w:cs="Arial"/>
                <w:kern w:val="1"/>
                <w:sz w:val="20"/>
                <w:szCs w:val="20"/>
                <w:lang w:bidi="hi-IN"/>
              </w:rPr>
              <w:t>ac</w:t>
            </w:r>
            <w:r w:rsidRPr="00B13E6C">
              <w:rPr>
                <w:rFonts w:ascii="Arial" w:eastAsia="Arial" w:hAnsi="Arial" w:cs="Arial"/>
                <w:color w:val="000000"/>
                <w:kern w:val="1"/>
                <w:sz w:val="20"/>
                <w:szCs w:val="20"/>
                <w:lang w:eastAsia="zh-CN" w:bidi="hi-IN"/>
              </w:rPr>
              <w:t>ţ</w:t>
            </w:r>
            <w:r w:rsidRPr="00B13E6C">
              <w:rPr>
                <w:rFonts w:ascii="Arial" w:hAnsi="Arial" w:cs="Arial"/>
                <w:kern w:val="1"/>
                <w:sz w:val="20"/>
                <w:szCs w:val="20"/>
                <w:lang w:bidi="hi-IN"/>
              </w:rPr>
              <w:t>iune</w:t>
            </w:r>
            <w:proofErr w:type="spellEnd"/>
          </w:p>
        </w:tc>
        <w:tc>
          <w:tcPr>
            <w:tcW w:w="1347" w:type="dxa"/>
          </w:tcPr>
          <w:p w14:paraId="3E06A441" w14:textId="77777777" w:rsidR="00BB5673" w:rsidRPr="00B13E6C" w:rsidRDefault="00BB5673" w:rsidP="00BB5673">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proofErr w:type="spellStart"/>
            <w:r w:rsidRPr="00B13E6C">
              <w:rPr>
                <w:rFonts w:ascii="Arial" w:hAnsi="Arial" w:cs="Arial"/>
                <w:kern w:val="1"/>
                <w:sz w:val="20"/>
                <w:szCs w:val="20"/>
                <w:lang w:bidi="hi-IN"/>
              </w:rPr>
              <w:t>Compartiment</w:t>
            </w:r>
            <w:proofErr w:type="spellEnd"/>
          </w:p>
          <w:p w14:paraId="1FD81979" w14:textId="77777777" w:rsidR="00BB5673" w:rsidRPr="00B13E6C" w:rsidRDefault="00BB5673" w:rsidP="00BB5673">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proofErr w:type="spellStart"/>
            <w:r w:rsidRPr="00B13E6C">
              <w:rPr>
                <w:rFonts w:ascii="Arial" w:hAnsi="Arial" w:cs="Arial"/>
                <w:kern w:val="1"/>
                <w:sz w:val="20"/>
                <w:szCs w:val="20"/>
                <w:lang w:bidi="hi-IN"/>
              </w:rPr>
              <w:t>Implementare</w:t>
            </w:r>
            <w:proofErr w:type="spellEnd"/>
          </w:p>
          <w:p w14:paraId="4055F1DA" w14:textId="77777777" w:rsidR="00BB5673" w:rsidRPr="00B13E6C" w:rsidRDefault="00BB5673"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kern w:val="1"/>
                <w:sz w:val="20"/>
                <w:szCs w:val="20"/>
                <w:lang w:eastAsia="zh-CN" w:bidi="hi-IN"/>
              </w:rPr>
            </w:pPr>
            <w:r w:rsidRPr="00B13E6C">
              <w:rPr>
                <w:rFonts w:ascii="Arial" w:hAnsi="Arial" w:cs="Arial"/>
                <w:kern w:val="1"/>
                <w:sz w:val="20"/>
                <w:szCs w:val="20"/>
                <w:lang w:bidi="hi-IN"/>
              </w:rPr>
              <w:t>PMUD</w:t>
            </w:r>
          </w:p>
        </w:tc>
        <w:tc>
          <w:tcPr>
            <w:tcW w:w="1295" w:type="dxa"/>
          </w:tcPr>
          <w:p w14:paraId="3C2C0931" w14:textId="77777777" w:rsidR="00BB5673" w:rsidRPr="00B13E6C" w:rsidRDefault="00BB5673"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B13E6C">
              <w:rPr>
                <w:rFonts w:ascii="Arial" w:hAnsi="Arial" w:cs="Arial"/>
                <w:kern w:val="1"/>
                <w:sz w:val="20"/>
                <w:szCs w:val="20"/>
                <w:lang w:bidi="hi-IN"/>
              </w:rPr>
              <w:t>Trimestrial</w:t>
            </w:r>
            <w:r w:rsidRPr="00B13E6C">
              <w:rPr>
                <w:rFonts w:ascii="Arial" w:eastAsia="Arial" w:hAnsi="Arial" w:cs="Arial"/>
                <w:color w:val="000000"/>
                <w:kern w:val="1"/>
                <w:sz w:val="20"/>
                <w:szCs w:val="20"/>
                <w:lang w:eastAsia="zh-CN" w:bidi="hi-IN"/>
              </w:rPr>
              <w:t>ǎ</w:t>
            </w:r>
            <w:proofErr w:type="spellEnd"/>
          </w:p>
        </w:tc>
        <w:tc>
          <w:tcPr>
            <w:tcW w:w="1295" w:type="dxa"/>
          </w:tcPr>
          <w:p w14:paraId="00698435" w14:textId="1DB8480A" w:rsidR="00BB5673" w:rsidRPr="00B13E6C" w:rsidRDefault="00BB5673" w:rsidP="00083AC4">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sidRPr="00B13E6C">
              <w:rPr>
                <w:rFonts w:ascii="Arial" w:eastAsia="Arial" w:hAnsi="Arial" w:cs="Arial"/>
                <w:kern w:val="1"/>
                <w:sz w:val="20"/>
                <w:szCs w:val="20"/>
                <w:lang w:eastAsia="zh-CN" w:bidi="hi-IN"/>
              </w:rPr>
              <w:t xml:space="preserve">Primaria </w:t>
            </w:r>
            <w:proofErr w:type="spellStart"/>
            <w:r w:rsidR="00083AC4">
              <w:rPr>
                <w:rFonts w:ascii="Arial" w:eastAsia="Arial" w:hAnsi="Arial" w:cs="Arial"/>
                <w:kern w:val="1"/>
                <w:sz w:val="20"/>
                <w:szCs w:val="20"/>
                <w:lang w:eastAsia="zh-CN" w:bidi="hi-IN"/>
              </w:rPr>
              <w:t>Horezu</w:t>
            </w:r>
            <w:proofErr w:type="spellEnd"/>
          </w:p>
        </w:tc>
      </w:tr>
      <w:tr w:rsidR="00BB5673" w:rsidRPr="00B13E6C" w14:paraId="06CC479F" w14:textId="77777777" w:rsidTr="006370DD">
        <w:trPr>
          <w:jc w:val="center"/>
        </w:trPr>
        <w:tc>
          <w:tcPr>
            <w:cnfStyle w:val="001000000000" w:firstRow="0" w:lastRow="0" w:firstColumn="1" w:lastColumn="0" w:oddVBand="0" w:evenVBand="0" w:oddHBand="0" w:evenHBand="0" w:firstRowFirstColumn="0" w:firstRowLastColumn="0" w:lastRowFirstColumn="0" w:lastRowLastColumn="0"/>
            <w:tcW w:w="1299" w:type="dxa"/>
          </w:tcPr>
          <w:p w14:paraId="355EA5DA" w14:textId="77777777" w:rsidR="00BB5673" w:rsidRPr="00D25971" w:rsidRDefault="00BB5673" w:rsidP="00BB5673">
            <w:pPr>
              <w:widowControl w:val="0"/>
              <w:suppressAutoHyphens/>
              <w:jc w:val="center"/>
              <w:rPr>
                <w:rFonts w:ascii="Arial" w:eastAsia="Arial" w:hAnsi="Arial" w:cs="Arial"/>
                <w:kern w:val="1"/>
                <w:sz w:val="20"/>
                <w:szCs w:val="20"/>
                <w:lang w:eastAsia="zh-CN" w:bidi="hi-IN"/>
              </w:rPr>
            </w:pPr>
            <w:proofErr w:type="spellStart"/>
            <w:r w:rsidRPr="00D25971">
              <w:rPr>
                <w:rFonts w:ascii="Arial" w:hAnsi="Arial" w:cs="Arial"/>
                <w:kern w:val="1"/>
                <w:sz w:val="20"/>
                <w:szCs w:val="20"/>
                <w:lang w:bidi="hi-IN"/>
              </w:rPr>
              <w:t>Stadiul</w:t>
            </w:r>
            <w:proofErr w:type="spellEnd"/>
            <w:r w:rsidRPr="00D25971">
              <w:rPr>
                <w:rFonts w:ascii="Arial" w:hAnsi="Arial" w:cs="Arial"/>
                <w:kern w:val="1"/>
                <w:sz w:val="20"/>
                <w:szCs w:val="20"/>
                <w:lang w:bidi="hi-IN"/>
              </w:rPr>
              <w:t xml:space="preserve"> </w:t>
            </w:r>
            <w:proofErr w:type="spellStart"/>
            <w:r w:rsidRPr="00D25971">
              <w:rPr>
                <w:rFonts w:ascii="Arial" w:hAnsi="Arial" w:cs="Arial"/>
                <w:kern w:val="1"/>
                <w:sz w:val="20"/>
                <w:szCs w:val="20"/>
                <w:lang w:bidi="hi-IN"/>
              </w:rPr>
              <w:t>implement</w:t>
            </w:r>
            <w:r w:rsidRPr="00D25971">
              <w:rPr>
                <w:rFonts w:ascii="Arial" w:eastAsia="Arial" w:hAnsi="Arial" w:cs="Arial"/>
                <w:kern w:val="1"/>
                <w:sz w:val="20"/>
                <w:szCs w:val="20"/>
                <w:lang w:eastAsia="zh-CN" w:bidi="hi-IN"/>
              </w:rPr>
              <w:t>ǎ</w:t>
            </w:r>
            <w:r w:rsidRPr="00D25971">
              <w:rPr>
                <w:rFonts w:ascii="Arial" w:hAnsi="Arial" w:cs="Arial"/>
                <w:kern w:val="1"/>
                <w:sz w:val="20"/>
                <w:szCs w:val="20"/>
                <w:lang w:bidi="hi-IN"/>
              </w:rPr>
              <w:t>rii</w:t>
            </w:r>
            <w:proofErr w:type="spellEnd"/>
            <w:r w:rsidRPr="00D25971">
              <w:rPr>
                <w:rFonts w:ascii="Arial" w:hAnsi="Arial" w:cs="Arial"/>
                <w:kern w:val="1"/>
                <w:sz w:val="20"/>
                <w:szCs w:val="20"/>
                <w:lang w:bidi="hi-IN"/>
              </w:rPr>
              <w:t xml:space="preserve"> </w:t>
            </w:r>
            <w:proofErr w:type="spellStart"/>
            <w:r w:rsidRPr="00D25971">
              <w:rPr>
                <w:rFonts w:ascii="Arial" w:hAnsi="Arial" w:cs="Arial"/>
                <w:kern w:val="1"/>
                <w:sz w:val="20"/>
                <w:szCs w:val="20"/>
                <w:lang w:bidi="hi-IN"/>
              </w:rPr>
              <w:t>investi</w:t>
            </w:r>
            <w:r w:rsidRPr="00D25971">
              <w:rPr>
                <w:rFonts w:ascii="Arial" w:eastAsia="Arial" w:hAnsi="Arial" w:cs="Arial"/>
                <w:kern w:val="1"/>
                <w:sz w:val="20"/>
                <w:szCs w:val="20"/>
                <w:lang w:eastAsia="zh-CN" w:bidi="hi-IN"/>
              </w:rPr>
              <w:t>ţ</w:t>
            </w:r>
            <w:r w:rsidRPr="00D25971">
              <w:rPr>
                <w:rFonts w:ascii="Arial" w:hAnsi="Arial" w:cs="Arial"/>
                <w:kern w:val="1"/>
                <w:sz w:val="20"/>
                <w:szCs w:val="20"/>
                <w:lang w:bidi="hi-IN"/>
              </w:rPr>
              <w:t>iilor</w:t>
            </w:r>
            <w:proofErr w:type="spellEnd"/>
          </w:p>
        </w:tc>
        <w:tc>
          <w:tcPr>
            <w:tcW w:w="1539" w:type="dxa"/>
          </w:tcPr>
          <w:p w14:paraId="0B0D6FE5" w14:textId="77777777" w:rsidR="00BB5673" w:rsidRPr="00B13E6C" w:rsidRDefault="00BB5673" w:rsidP="00BB5673">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B13E6C">
              <w:rPr>
                <w:rFonts w:ascii="Arial" w:hAnsi="Arial" w:cs="Arial"/>
                <w:kern w:val="1"/>
                <w:sz w:val="20"/>
                <w:szCs w:val="20"/>
                <w:lang w:bidi="hi-IN"/>
              </w:rPr>
              <w:t>Planul</w:t>
            </w:r>
            <w:proofErr w:type="spellEnd"/>
            <w:r w:rsidRPr="00B13E6C">
              <w:rPr>
                <w:rFonts w:ascii="Arial" w:hAnsi="Arial" w:cs="Arial"/>
                <w:kern w:val="1"/>
                <w:sz w:val="20"/>
                <w:szCs w:val="20"/>
                <w:lang w:bidi="hi-IN"/>
              </w:rPr>
              <w:t xml:space="preserve"> de</w:t>
            </w:r>
          </w:p>
          <w:p w14:paraId="1D8A538C" w14:textId="77777777" w:rsidR="00BB5673" w:rsidRPr="00B13E6C" w:rsidRDefault="00BB5673" w:rsidP="00BB5673">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B13E6C">
              <w:rPr>
                <w:rFonts w:ascii="Arial" w:hAnsi="Arial" w:cs="Arial"/>
                <w:kern w:val="1"/>
                <w:sz w:val="20"/>
                <w:szCs w:val="20"/>
                <w:lang w:bidi="hi-IN"/>
              </w:rPr>
              <w:t>ac</w:t>
            </w:r>
            <w:r w:rsidRPr="00B13E6C">
              <w:rPr>
                <w:rFonts w:ascii="Arial" w:eastAsia="Arial" w:hAnsi="Arial" w:cs="Arial"/>
                <w:color w:val="000000"/>
                <w:kern w:val="1"/>
                <w:sz w:val="20"/>
                <w:szCs w:val="20"/>
                <w:lang w:eastAsia="zh-CN" w:bidi="hi-IN"/>
              </w:rPr>
              <w:t>ţ</w:t>
            </w:r>
            <w:r w:rsidRPr="00B13E6C">
              <w:rPr>
                <w:rFonts w:ascii="Arial" w:hAnsi="Arial" w:cs="Arial"/>
                <w:kern w:val="1"/>
                <w:sz w:val="20"/>
                <w:szCs w:val="20"/>
                <w:lang w:bidi="hi-IN"/>
              </w:rPr>
              <w:t>iune</w:t>
            </w:r>
            <w:proofErr w:type="spellEnd"/>
            <w:r w:rsidRPr="00B13E6C">
              <w:rPr>
                <w:rFonts w:ascii="Arial" w:hAnsi="Arial" w:cs="Arial"/>
                <w:kern w:val="1"/>
                <w:sz w:val="20"/>
                <w:szCs w:val="20"/>
                <w:lang w:bidi="hi-IN"/>
              </w:rPr>
              <w:t>/</w:t>
            </w:r>
          </w:p>
          <w:p w14:paraId="5EB3F3E8" w14:textId="77777777" w:rsidR="00BB5673" w:rsidRPr="00B13E6C" w:rsidRDefault="00BB5673" w:rsidP="00BB5673">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B13E6C">
              <w:rPr>
                <w:rFonts w:ascii="Arial" w:hAnsi="Arial" w:cs="Arial"/>
                <w:kern w:val="1"/>
                <w:sz w:val="20"/>
                <w:szCs w:val="20"/>
                <w:lang w:bidi="hi-IN"/>
              </w:rPr>
              <w:t>Documente</w:t>
            </w:r>
            <w:proofErr w:type="spellEnd"/>
          </w:p>
          <w:p w14:paraId="38A0E126" w14:textId="77777777" w:rsidR="00BB5673" w:rsidRPr="00B13E6C" w:rsidRDefault="00BB5673" w:rsidP="00BB5673">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B13E6C">
              <w:rPr>
                <w:rFonts w:ascii="Arial" w:hAnsi="Arial" w:cs="Arial"/>
                <w:kern w:val="1"/>
                <w:sz w:val="20"/>
                <w:szCs w:val="20"/>
                <w:lang w:bidi="hi-IN"/>
              </w:rPr>
              <w:t>tehnice</w:t>
            </w:r>
            <w:proofErr w:type="spellEnd"/>
            <w:r w:rsidRPr="00B13E6C">
              <w:rPr>
                <w:rFonts w:ascii="Arial" w:hAnsi="Arial" w:cs="Arial"/>
                <w:kern w:val="1"/>
                <w:sz w:val="20"/>
                <w:szCs w:val="20"/>
                <w:lang w:bidi="hi-IN"/>
              </w:rPr>
              <w:t xml:space="preserve"> </w:t>
            </w:r>
            <w:proofErr w:type="spellStart"/>
            <w:r w:rsidRPr="00B13E6C">
              <w:rPr>
                <w:rFonts w:ascii="Arial" w:eastAsia="Arial" w:hAnsi="Arial" w:cs="Arial"/>
                <w:color w:val="000000"/>
                <w:kern w:val="1"/>
                <w:sz w:val="20"/>
                <w:szCs w:val="20"/>
                <w:lang w:eastAsia="zh-CN" w:bidi="hi-IN"/>
              </w:rPr>
              <w:t>ş</w:t>
            </w:r>
            <w:r w:rsidRPr="00B13E6C">
              <w:rPr>
                <w:rFonts w:ascii="Arial" w:hAnsi="Arial" w:cs="Arial"/>
                <w:kern w:val="1"/>
                <w:sz w:val="20"/>
                <w:szCs w:val="20"/>
                <w:lang w:bidi="hi-IN"/>
              </w:rPr>
              <w:t>i</w:t>
            </w:r>
            <w:proofErr w:type="spellEnd"/>
            <w:r w:rsidRPr="00B13E6C">
              <w:rPr>
                <w:rFonts w:ascii="Arial" w:hAnsi="Arial" w:cs="Arial"/>
                <w:kern w:val="1"/>
                <w:sz w:val="20"/>
                <w:szCs w:val="20"/>
                <w:lang w:bidi="hi-IN"/>
              </w:rPr>
              <w:t xml:space="preserve"> de</w:t>
            </w:r>
          </w:p>
          <w:p w14:paraId="0EEA4ECB" w14:textId="77777777" w:rsidR="00BB5673" w:rsidRPr="00B13E6C" w:rsidRDefault="00BB5673" w:rsidP="00BB5673">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B13E6C">
              <w:rPr>
                <w:rFonts w:ascii="Arial" w:hAnsi="Arial" w:cs="Arial"/>
                <w:kern w:val="1"/>
                <w:sz w:val="20"/>
                <w:szCs w:val="20"/>
                <w:lang w:bidi="hi-IN"/>
              </w:rPr>
              <w:t>programare</w:t>
            </w:r>
            <w:proofErr w:type="spellEnd"/>
            <w:r w:rsidRPr="00B13E6C">
              <w:rPr>
                <w:rFonts w:ascii="Arial" w:hAnsi="Arial" w:cs="Arial"/>
                <w:kern w:val="1"/>
                <w:sz w:val="20"/>
                <w:szCs w:val="20"/>
                <w:lang w:bidi="hi-IN"/>
              </w:rPr>
              <w:t xml:space="preserve"> a</w:t>
            </w:r>
          </w:p>
          <w:p w14:paraId="4DDD6902" w14:textId="77777777" w:rsidR="00BB5673" w:rsidRPr="00B13E6C" w:rsidRDefault="00BB5673" w:rsidP="00BB5673">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B13E6C">
              <w:rPr>
                <w:rFonts w:ascii="Arial" w:hAnsi="Arial" w:cs="Arial"/>
                <w:kern w:val="1"/>
                <w:sz w:val="20"/>
                <w:szCs w:val="20"/>
                <w:lang w:bidi="hi-IN"/>
              </w:rPr>
              <w:t>implement</w:t>
            </w:r>
            <w:r w:rsidRPr="00B13E6C">
              <w:rPr>
                <w:rFonts w:ascii="Arial" w:eastAsia="Arial" w:hAnsi="Arial" w:cs="Arial"/>
                <w:color w:val="000000"/>
                <w:kern w:val="1"/>
                <w:sz w:val="20"/>
                <w:szCs w:val="20"/>
                <w:lang w:eastAsia="zh-CN" w:bidi="hi-IN"/>
              </w:rPr>
              <w:t>ǎ</w:t>
            </w:r>
            <w:r w:rsidRPr="00B13E6C">
              <w:rPr>
                <w:rFonts w:ascii="Arial" w:hAnsi="Arial" w:cs="Arial"/>
                <w:kern w:val="1"/>
                <w:sz w:val="20"/>
                <w:szCs w:val="20"/>
                <w:lang w:bidi="hi-IN"/>
              </w:rPr>
              <w:t>rii</w:t>
            </w:r>
            <w:proofErr w:type="spellEnd"/>
          </w:p>
          <w:p w14:paraId="42125276" w14:textId="77777777" w:rsidR="00BB5673" w:rsidRPr="00B13E6C"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B13E6C">
              <w:rPr>
                <w:rFonts w:ascii="Arial" w:hAnsi="Arial" w:cs="Arial"/>
                <w:kern w:val="1"/>
                <w:sz w:val="20"/>
                <w:szCs w:val="20"/>
                <w:lang w:bidi="hi-IN"/>
              </w:rPr>
              <w:t>proiectului</w:t>
            </w:r>
            <w:proofErr w:type="spellEnd"/>
          </w:p>
        </w:tc>
        <w:tc>
          <w:tcPr>
            <w:tcW w:w="1347" w:type="dxa"/>
          </w:tcPr>
          <w:p w14:paraId="53F23F73" w14:textId="77777777" w:rsidR="00BB5673" w:rsidRPr="00B13E6C" w:rsidRDefault="00BB5673" w:rsidP="00BB5673">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B13E6C">
              <w:rPr>
                <w:rFonts w:ascii="Arial" w:hAnsi="Arial" w:cs="Arial"/>
                <w:kern w:val="1"/>
                <w:sz w:val="20"/>
                <w:szCs w:val="20"/>
                <w:lang w:bidi="hi-IN"/>
              </w:rPr>
              <w:t>Compartiment</w:t>
            </w:r>
            <w:proofErr w:type="spellEnd"/>
          </w:p>
          <w:p w14:paraId="0F78FCAA" w14:textId="77777777" w:rsidR="00BB5673" w:rsidRPr="00B13E6C" w:rsidRDefault="00BB5673" w:rsidP="00BB5673">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B13E6C">
              <w:rPr>
                <w:rFonts w:ascii="Arial" w:hAnsi="Arial" w:cs="Arial"/>
                <w:kern w:val="1"/>
                <w:sz w:val="20"/>
                <w:szCs w:val="20"/>
                <w:lang w:bidi="hi-IN"/>
              </w:rPr>
              <w:t>Implementare</w:t>
            </w:r>
            <w:proofErr w:type="spellEnd"/>
          </w:p>
          <w:p w14:paraId="2F81D017" w14:textId="77777777" w:rsidR="00BB5673" w:rsidRPr="00B13E6C"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B13E6C">
              <w:rPr>
                <w:rFonts w:ascii="Arial" w:hAnsi="Arial" w:cs="Arial"/>
                <w:kern w:val="1"/>
                <w:sz w:val="20"/>
                <w:szCs w:val="20"/>
                <w:lang w:bidi="hi-IN"/>
              </w:rPr>
              <w:t>PMUD</w:t>
            </w:r>
          </w:p>
        </w:tc>
        <w:tc>
          <w:tcPr>
            <w:tcW w:w="1295" w:type="dxa"/>
          </w:tcPr>
          <w:p w14:paraId="2218BD07" w14:textId="77777777" w:rsidR="00BB5673" w:rsidRPr="00B13E6C"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B13E6C">
              <w:rPr>
                <w:rFonts w:ascii="Arial" w:hAnsi="Arial" w:cs="Arial"/>
                <w:kern w:val="1"/>
                <w:sz w:val="20"/>
                <w:szCs w:val="20"/>
                <w:lang w:bidi="hi-IN"/>
              </w:rPr>
              <w:t>Trimestrial</w:t>
            </w:r>
            <w:r w:rsidRPr="00B13E6C">
              <w:rPr>
                <w:rFonts w:ascii="Arial" w:eastAsia="Arial" w:hAnsi="Arial" w:cs="Arial"/>
                <w:color w:val="000000"/>
                <w:kern w:val="1"/>
                <w:sz w:val="20"/>
                <w:szCs w:val="20"/>
                <w:lang w:eastAsia="zh-CN" w:bidi="hi-IN"/>
              </w:rPr>
              <w:t>ǎ</w:t>
            </w:r>
            <w:proofErr w:type="spellEnd"/>
          </w:p>
        </w:tc>
        <w:tc>
          <w:tcPr>
            <w:tcW w:w="1295" w:type="dxa"/>
          </w:tcPr>
          <w:p w14:paraId="2A1871A3" w14:textId="2DCC25D5" w:rsidR="00BB5673" w:rsidRPr="00B13E6C" w:rsidRDefault="00BB5673" w:rsidP="00083AC4">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B13E6C">
              <w:rPr>
                <w:rFonts w:ascii="Arial" w:eastAsia="Arial" w:hAnsi="Arial" w:cs="Arial"/>
                <w:kern w:val="1"/>
                <w:sz w:val="20"/>
                <w:szCs w:val="20"/>
                <w:lang w:eastAsia="zh-CN" w:bidi="hi-IN"/>
              </w:rPr>
              <w:t xml:space="preserve">Primaria </w:t>
            </w:r>
            <w:proofErr w:type="spellStart"/>
            <w:r w:rsidR="00083AC4">
              <w:rPr>
                <w:rFonts w:ascii="Arial" w:eastAsia="Arial" w:hAnsi="Arial" w:cs="Arial"/>
                <w:kern w:val="1"/>
                <w:sz w:val="20"/>
                <w:szCs w:val="20"/>
                <w:lang w:eastAsia="zh-CN" w:bidi="hi-IN"/>
              </w:rPr>
              <w:t>Horezu</w:t>
            </w:r>
            <w:proofErr w:type="spellEnd"/>
          </w:p>
        </w:tc>
      </w:tr>
    </w:tbl>
    <w:p w14:paraId="65E44439" w14:textId="77777777" w:rsidR="00BB5673" w:rsidRPr="00BB5673" w:rsidRDefault="00BB5673" w:rsidP="00BB5673">
      <w:pPr>
        <w:widowControl w:val="0"/>
        <w:suppressAutoHyphens/>
        <w:spacing w:after="0" w:line="360" w:lineRule="auto"/>
        <w:jc w:val="center"/>
        <w:rPr>
          <w:rFonts w:ascii="Arial" w:eastAsia="Arial" w:hAnsi="Arial" w:cs="Arial"/>
          <w:color w:val="000000"/>
          <w:kern w:val="1"/>
          <w:sz w:val="20"/>
          <w:szCs w:val="24"/>
          <w:lang w:eastAsia="zh-CN" w:bidi="hi-IN"/>
        </w:rPr>
      </w:pPr>
    </w:p>
    <w:p w14:paraId="65E3CE36" w14:textId="255C8662" w:rsidR="00BB5673" w:rsidRPr="00A61773" w:rsidRDefault="006370DD" w:rsidP="00A61773">
      <w:pPr>
        <w:pStyle w:val="Legend"/>
        <w:jc w:val="center"/>
        <w:rPr>
          <w:rFonts w:ascii="Arial" w:eastAsia="Arial" w:hAnsi="Arial" w:cs="Arial"/>
          <w:i w:val="0"/>
          <w:iCs w:val="0"/>
          <w:color w:val="000000"/>
          <w:kern w:val="1"/>
          <w:sz w:val="22"/>
          <w:szCs w:val="22"/>
          <w:lang w:eastAsia="zh-CN" w:bidi="hi-IN"/>
        </w:rPr>
      </w:pPr>
      <w:bookmarkStart w:id="35" w:name="_Toc94864680"/>
      <w:r w:rsidRPr="00A61773">
        <w:rPr>
          <w:rFonts w:ascii="Arial" w:hAnsi="Arial" w:cs="Arial"/>
          <w:sz w:val="22"/>
          <w:szCs w:val="22"/>
        </w:rPr>
        <w:t xml:space="preserve">Tabel III.1. </w:t>
      </w:r>
      <w:r w:rsidRPr="00A61773">
        <w:rPr>
          <w:rFonts w:ascii="Arial" w:hAnsi="Arial" w:cs="Arial"/>
          <w:sz w:val="22"/>
          <w:szCs w:val="22"/>
        </w:rPr>
        <w:fldChar w:fldCharType="begin"/>
      </w:r>
      <w:r w:rsidRPr="00A61773">
        <w:rPr>
          <w:rFonts w:ascii="Arial" w:hAnsi="Arial" w:cs="Arial"/>
          <w:sz w:val="22"/>
          <w:szCs w:val="22"/>
        </w:rPr>
        <w:instrText xml:space="preserve"> SEQ Tabel_III.1. \* ARABIC </w:instrText>
      </w:r>
      <w:r w:rsidRPr="00A61773">
        <w:rPr>
          <w:rFonts w:ascii="Arial" w:hAnsi="Arial" w:cs="Arial"/>
          <w:sz w:val="22"/>
          <w:szCs w:val="22"/>
        </w:rPr>
        <w:fldChar w:fldCharType="separate"/>
      </w:r>
      <w:r w:rsidR="009C2769">
        <w:rPr>
          <w:rFonts w:ascii="Arial" w:hAnsi="Arial" w:cs="Arial"/>
          <w:noProof/>
          <w:sz w:val="22"/>
          <w:szCs w:val="22"/>
        </w:rPr>
        <w:t>7</w:t>
      </w:r>
      <w:r w:rsidRPr="00A61773">
        <w:rPr>
          <w:rFonts w:ascii="Arial" w:hAnsi="Arial" w:cs="Arial"/>
          <w:sz w:val="22"/>
          <w:szCs w:val="22"/>
        </w:rPr>
        <w:fldChar w:fldCharType="end"/>
      </w:r>
      <w:r w:rsidRPr="00A61773">
        <w:rPr>
          <w:rFonts w:ascii="Arial" w:hAnsi="Arial" w:cs="Arial"/>
          <w:sz w:val="22"/>
          <w:szCs w:val="22"/>
        </w:rPr>
        <w:t xml:space="preserve"> </w:t>
      </w:r>
      <w:r w:rsidR="00B13E6C" w:rsidRPr="00A61773">
        <w:rPr>
          <w:rFonts w:ascii="Arial" w:hAnsi="Arial" w:cs="Arial"/>
          <w:sz w:val="22"/>
          <w:szCs w:val="22"/>
        </w:rPr>
        <w:t xml:space="preserve">- </w:t>
      </w:r>
      <w:proofErr w:type="spellStart"/>
      <w:r w:rsidR="00B13E6C" w:rsidRPr="00A61773">
        <w:rPr>
          <w:rFonts w:ascii="Arial" w:hAnsi="Arial" w:cs="Arial"/>
          <w:i w:val="0"/>
          <w:iCs w:val="0"/>
          <w:sz w:val="22"/>
          <w:szCs w:val="22"/>
        </w:rPr>
        <w:t>Actori</w:t>
      </w:r>
      <w:proofErr w:type="spellEnd"/>
      <w:r w:rsidR="00B13E6C" w:rsidRPr="00A61773">
        <w:rPr>
          <w:rFonts w:ascii="Arial" w:hAnsi="Arial" w:cs="Arial"/>
          <w:i w:val="0"/>
          <w:iCs w:val="0"/>
          <w:sz w:val="22"/>
          <w:szCs w:val="22"/>
        </w:rPr>
        <w:t xml:space="preserve"> </w:t>
      </w:r>
      <w:proofErr w:type="spellStart"/>
      <w:r w:rsidR="00B13E6C" w:rsidRPr="00A61773">
        <w:rPr>
          <w:rFonts w:ascii="Arial" w:hAnsi="Arial" w:cs="Arial"/>
          <w:i w:val="0"/>
          <w:iCs w:val="0"/>
          <w:sz w:val="22"/>
          <w:szCs w:val="22"/>
        </w:rPr>
        <w:t>responsabili</w:t>
      </w:r>
      <w:proofErr w:type="spellEnd"/>
      <w:r w:rsidR="00B13E6C" w:rsidRPr="00A61773">
        <w:rPr>
          <w:rFonts w:ascii="Arial" w:hAnsi="Arial" w:cs="Arial"/>
          <w:i w:val="0"/>
          <w:iCs w:val="0"/>
          <w:sz w:val="22"/>
          <w:szCs w:val="22"/>
        </w:rPr>
        <w:t xml:space="preserve"> cu </w:t>
      </w:r>
      <w:proofErr w:type="spellStart"/>
      <w:r w:rsidR="00B13E6C" w:rsidRPr="00A61773">
        <w:rPr>
          <w:rFonts w:ascii="Arial" w:hAnsi="Arial" w:cs="Arial"/>
          <w:i w:val="0"/>
          <w:iCs w:val="0"/>
          <w:sz w:val="22"/>
          <w:szCs w:val="22"/>
        </w:rPr>
        <w:t>acţiunile</w:t>
      </w:r>
      <w:proofErr w:type="spellEnd"/>
      <w:r w:rsidR="00B13E6C" w:rsidRPr="00A61773">
        <w:rPr>
          <w:rFonts w:ascii="Arial" w:hAnsi="Arial" w:cs="Arial"/>
          <w:i w:val="0"/>
          <w:iCs w:val="0"/>
          <w:sz w:val="22"/>
          <w:szCs w:val="22"/>
        </w:rPr>
        <w:t xml:space="preserve"> </w:t>
      </w:r>
      <w:proofErr w:type="spellStart"/>
      <w:r w:rsidR="00B13E6C" w:rsidRPr="00A61773">
        <w:rPr>
          <w:rFonts w:ascii="Arial" w:hAnsi="Arial" w:cs="Arial"/>
          <w:i w:val="0"/>
          <w:iCs w:val="0"/>
          <w:sz w:val="22"/>
          <w:szCs w:val="22"/>
        </w:rPr>
        <w:t>necesare</w:t>
      </w:r>
      <w:proofErr w:type="spellEnd"/>
      <w:r w:rsidR="00B13E6C" w:rsidRPr="00A61773">
        <w:rPr>
          <w:rFonts w:ascii="Arial" w:hAnsi="Arial" w:cs="Arial"/>
          <w:i w:val="0"/>
          <w:iCs w:val="0"/>
          <w:sz w:val="22"/>
          <w:szCs w:val="22"/>
        </w:rPr>
        <w:t xml:space="preserve"> </w:t>
      </w:r>
      <w:proofErr w:type="spellStart"/>
      <w:r w:rsidR="00B13E6C" w:rsidRPr="00A61773">
        <w:rPr>
          <w:rFonts w:ascii="Arial" w:hAnsi="Arial" w:cs="Arial"/>
          <w:i w:val="0"/>
          <w:iCs w:val="0"/>
          <w:sz w:val="22"/>
          <w:szCs w:val="22"/>
        </w:rPr>
        <w:t>pentru</w:t>
      </w:r>
      <w:proofErr w:type="spellEnd"/>
      <w:r w:rsidR="00B13E6C" w:rsidRPr="00A61773">
        <w:rPr>
          <w:rFonts w:ascii="Arial" w:hAnsi="Arial" w:cs="Arial"/>
          <w:i w:val="0"/>
          <w:iCs w:val="0"/>
          <w:sz w:val="22"/>
          <w:szCs w:val="22"/>
        </w:rPr>
        <w:t xml:space="preserve"> </w:t>
      </w:r>
      <w:proofErr w:type="spellStart"/>
      <w:r w:rsidR="00B13E6C" w:rsidRPr="00A61773">
        <w:rPr>
          <w:rFonts w:ascii="Arial" w:hAnsi="Arial" w:cs="Arial"/>
          <w:i w:val="0"/>
          <w:iCs w:val="0"/>
          <w:sz w:val="22"/>
          <w:szCs w:val="22"/>
        </w:rPr>
        <w:t>etapa</w:t>
      </w:r>
      <w:proofErr w:type="spellEnd"/>
      <w:r w:rsidR="00B13E6C" w:rsidRPr="00A61773">
        <w:rPr>
          <w:rFonts w:ascii="Arial" w:hAnsi="Arial" w:cs="Arial"/>
          <w:i w:val="0"/>
          <w:iCs w:val="0"/>
          <w:sz w:val="22"/>
          <w:szCs w:val="22"/>
        </w:rPr>
        <w:t xml:space="preserve"> de </w:t>
      </w:r>
      <w:proofErr w:type="spellStart"/>
      <w:r w:rsidR="00B13E6C" w:rsidRPr="00A61773">
        <w:rPr>
          <w:rFonts w:ascii="Arial" w:hAnsi="Arial" w:cs="Arial"/>
          <w:i w:val="0"/>
          <w:iCs w:val="0"/>
          <w:sz w:val="22"/>
          <w:szCs w:val="22"/>
        </w:rPr>
        <w:t>monitorizare</w:t>
      </w:r>
      <w:bookmarkEnd w:id="35"/>
      <w:proofErr w:type="spellEnd"/>
    </w:p>
    <w:tbl>
      <w:tblPr>
        <w:tblStyle w:val="Tabelgril4-Accentuare61"/>
        <w:tblW w:w="8890" w:type="dxa"/>
        <w:jc w:val="center"/>
        <w:tblLayout w:type="fixed"/>
        <w:tblLook w:val="04A0" w:firstRow="1" w:lastRow="0" w:firstColumn="1" w:lastColumn="0" w:noHBand="0" w:noVBand="1"/>
      </w:tblPr>
      <w:tblGrid>
        <w:gridCol w:w="2538"/>
        <w:gridCol w:w="1777"/>
        <w:gridCol w:w="1530"/>
        <w:gridCol w:w="1510"/>
        <w:gridCol w:w="1535"/>
      </w:tblGrid>
      <w:tr w:rsidR="00A31042" w:rsidRPr="00A31042" w14:paraId="3E128A25" w14:textId="77777777" w:rsidTr="002131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38" w:type="dxa"/>
          </w:tcPr>
          <w:p w14:paraId="6F6AE8DF" w14:textId="77777777" w:rsidR="00BB5673" w:rsidRPr="00A31042" w:rsidRDefault="00BB5673" w:rsidP="00BB5673">
            <w:pPr>
              <w:widowControl w:val="0"/>
              <w:suppressAutoHyphens/>
              <w:jc w:val="center"/>
              <w:rPr>
                <w:rFonts w:ascii="Arial" w:eastAsia="Arial" w:hAnsi="Arial" w:cs="Arial"/>
                <w:kern w:val="1"/>
                <w:sz w:val="20"/>
                <w:szCs w:val="20"/>
                <w:lang w:eastAsia="zh-CN" w:bidi="hi-IN"/>
              </w:rPr>
            </w:pPr>
            <w:r w:rsidRPr="00A31042">
              <w:rPr>
                <w:rFonts w:ascii="Arial" w:eastAsia="Arial" w:hAnsi="Arial" w:cs="Arial"/>
                <w:kern w:val="1"/>
                <w:sz w:val="20"/>
                <w:szCs w:val="20"/>
                <w:lang w:eastAsia="zh-CN" w:bidi="hi-IN"/>
              </w:rPr>
              <w:t>Instrument/</w:t>
            </w:r>
            <w:proofErr w:type="spellStart"/>
            <w:r w:rsidRPr="00A31042">
              <w:rPr>
                <w:rFonts w:ascii="Arial" w:eastAsia="Arial" w:hAnsi="Arial" w:cs="Arial"/>
                <w:kern w:val="1"/>
                <w:sz w:val="20"/>
                <w:szCs w:val="20"/>
                <w:lang w:eastAsia="zh-CN" w:bidi="hi-IN"/>
              </w:rPr>
              <w:t>acţiune</w:t>
            </w:r>
            <w:proofErr w:type="spellEnd"/>
            <w:r w:rsidRPr="00A31042">
              <w:rPr>
                <w:rFonts w:ascii="Arial" w:eastAsia="Arial" w:hAnsi="Arial" w:cs="Arial"/>
                <w:kern w:val="1"/>
                <w:sz w:val="20"/>
                <w:szCs w:val="20"/>
                <w:lang w:eastAsia="zh-CN" w:bidi="hi-IN"/>
              </w:rPr>
              <w:t xml:space="preserve"> de </w:t>
            </w:r>
            <w:proofErr w:type="spellStart"/>
            <w:r w:rsidRPr="00A31042">
              <w:rPr>
                <w:rFonts w:ascii="Arial" w:eastAsia="Arial" w:hAnsi="Arial" w:cs="Arial"/>
                <w:kern w:val="1"/>
                <w:sz w:val="20"/>
                <w:szCs w:val="20"/>
                <w:lang w:eastAsia="zh-CN" w:bidi="hi-IN"/>
              </w:rPr>
              <w:t>monitorizare</w:t>
            </w:r>
            <w:proofErr w:type="spellEnd"/>
            <w:r w:rsidRPr="00A31042">
              <w:rPr>
                <w:rFonts w:ascii="Arial" w:eastAsia="Arial" w:hAnsi="Arial" w:cs="Arial"/>
                <w:kern w:val="1"/>
                <w:sz w:val="20"/>
                <w:szCs w:val="20"/>
                <w:lang w:eastAsia="zh-CN" w:bidi="hi-IN"/>
              </w:rPr>
              <w:t xml:space="preserve"> PMUD</w:t>
            </w:r>
          </w:p>
        </w:tc>
        <w:tc>
          <w:tcPr>
            <w:tcW w:w="1777" w:type="dxa"/>
          </w:tcPr>
          <w:p w14:paraId="7374B6F5" w14:textId="77777777" w:rsidR="00BB5673" w:rsidRPr="00A31042" w:rsidRDefault="00BB5673" w:rsidP="00BB5673">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A31042">
              <w:rPr>
                <w:rFonts w:ascii="Arial" w:eastAsia="Arial" w:hAnsi="Arial" w:cs="Arial"/>
                <w:kern w:val="1"/>
                <w:sz w:val="20"/>
                <w:szCs w:val="20"/>
                <w:lang w:eastAsia="zh-CN" w:bidi="hi-IN"/>
              </w:rPr>
              <w:t xml:space="preserve">Document de </w:t>
            </w:r>
            <w:proofErr w:type="spellStart"/>
            <w:r w:rsidRPr="00A31042">
              <w:rPr>
                <w:rFonts w:ascii="Arial" w:eastAsia="Arial" w:hAnsi="Arial" w:cs="Arial"/>
                <w:kern w:val="1"/>
                <w:sz w:val="20"/>
                <w:szCs w:val="20"/>
                <w:lang w:eastAsia="zh-CN" w:bidi="hi-IN"/>
              </w:rPr>
              <w:t>referinţǎ</w:t>
            </w:r>
            <w:proofErr w:type="spellEnd"/>
          </w:p>
        </w:tc>
        <w:tc>
          <w:tcPr>
            <w:tcW w:w="1530" w:type="dxa"/>
          </w:tcPr>
          <w:p w14:paraId="5F9BD042" w14:textId="77777777" w:rsidR="00BB5673" w:rsidRPr="00A31042" w:rsidRDefault="00BB5673" w:rsidP="00BB5673">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A31042">
              <w:rPr>
                <w:rFonts w:ascii="Arial" w:eastAsia="Arial" w:hAnsi="Arial" w:cs="Arial"/>
                <w:kern w:val="1"/>
                <w:sz w:val="20"/>
                <w:szCs w:val="20"/>
                <w:lang w:eastAsia="zh-CN" w:bidi="hi-IN"/>
              </w:rPr>
              <w:t xml:space="preserve">Sursa </w:t>
            </w:r>
            <w:proofErr w:type="spellStart"/>
            <w:r w:rsidRPr="00A31042">
              <w:rPr>
                <w:rFonts w:ascii="Arial" w:eastAsia="Arial" w:hAnsi="Arial" w:cs="Arial"/>
                <w:kern w:val="1"/>
                <w:sz w:val="20"/>
                <w:szCs w:val="20"/>
                <w:lang w:eastAsia="zh-CN" w:bidi="hi-IN"/>
              </w:rPr>
              <w:t>datelor</w:t>
            </w:r>
            <w:proofErr w:type="spellEnd"/>
          </w:p>
        </w:tc>
        <w:tc>
          <w:tcPr>
            <w:tcW w:w="1510" w:type="dxa"/>
          </w:tcPr>
          <w:p w14:paraId="77916C88" w14:textId="77777777" w:rsidR="00BB5673" w:rsidRPr="00A31042" w:rsidRDefault="00BB5673" w:rsidP="00BB5673">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proofErr w:type="spellStart"/>
            <w:r w:rsidRPr="00A31042">
              <w:rPr>
                <w:rFonts w:ascii="Arial" w:eastAsia="Arial" w:hAnsi="Arial" w:cs="Arial"/>
                <w:kern w:val="1"/>
                <w:sz w:val="20"/>
                <w:szCs w:val="20"/>
                <w:lang w:eastAsia="zh-CN" w:bidi="hi-IN"/>
              </w:rPr>
              <w:t>Frecvenţa</w:t>
            </w:r>
            <w:proofErr w:type="spellEnd"/>
            <w:r w:rsidRPr="00A31042">
              <w:rPr>
                <w:rFonts w:ascii="Arial" w:eastAsia="Arial" w:hAnsi="Arial" w:cs="Arial"/>
                <w:kern w:val="1"/>
                <w:sz w:val="20"/>
                <w:szCs w:val="20"/>
                <w:lang w:eastAsia="zh-CN" w:bidi="hi-IN"/>
              </w:rPr>
              <w:t xml:space="preserve"> </w:t>
            </w:r>
            <w:proofErr w:type="spellStart"/>
            <w:r w:rsidRPr="00A31042">
              <w:rPr>
                <w:rFonts w:ascii="Arial" w:eastAsia="Arial" w:hAnsi="Arial" w:cs="Arial"/>
                <w:kern w:val="1"/>
                <w:sz w:val="20"/>
                <w:szCs w:val="20"/>
                <w:lang w:eastAsia="zh-CN" w:bidi="hi-IN"/>
              </w:rPr>
              <w:t>monitorizǎrii</w:t>
            </w:r>
            <w:proofErr w:type="spellEnd"/>
          </w:p>
        </w:tc>
        <w:tc>
          <w:tcPr>
            <w:tcW w:w="1535" w:type="dxa"/>
          </w:tcPr>
          <w:p w14:paraId="20FDA794" w14:textId="77777777" w:rsidR="00BB5673" w:rsidRPr="00A31042" w:rsidRDefault="00BB5673" w:rsidP="00BB5673">
            <w:pPr>
              <w:widowControl w:val="0"/>
              <w:suppressAutoHyphens/>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kern w:val="1"/>
                <w:sz w:val="20"/>
                <w:szCs w:val="20"/>
                <w:lang w:eastAsia="zh-CN" w:bidi="hi-IN"/>
              </w:rPr>
            </w:pPr>
            <w:r w:rsidRPr="00A31042">
              <w:rPr>
                <w:rFonts w:ascii="Arial" w:eastAsia="Arial" w:hAnsi="Arial" w:cs="Arial"/>
                <w:kern w:val="1"/>
                <w:sz w:val="20"/>
                <w:szCs w:val="20"/>
                <w:lang w:eastAsia="zh-CN" w:bidi="hi-IN"/>
              </w:rPr>
              <w:t xml:space="preserve">Actor </w:t>
            </w:r>
            <w:proofErr w:type="spellStart"/>
            <w:r w:rsidRPr="00A31042">
              <w:rPr>
                <w:rFonts w:ascii="Arial" w:eastAsia="Arial" w:hAnsi="Arial" w:cs="Arial"/>
                <w:kern w:val="1"/>
                <w:sz w:val="20"/>
                <w:szCs w:val="20"/>
                <w:lang w:eastAsia="zh-CN" w:bidi="hi-IN"/>
              </w:rPr>
              <w:t>responsabil</w:t>
            </w:r>
            <w:proofErr w:type="spellEnd"/>
          </w:p>
        </w:tc>
      </w:tr>
      <w:tr w:rsidR="00BB5673" w:rsidRPr="00A31042" w14:paraId="74D21C2E" w14:textId="77777777" w:rsidTr="002131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38" w:type="dxa"/>
          </w:tcPr>
          <w:p w14:paraId="0C7CDA9E" w14:textId="51A76240" w:rsidR="00BB5673" w:rsidRPr="00D25971" w:rsidRDefault="00BB5673" w:rsidP="007A541A">
            <w:pPr>
              <w:widowControl w:val="0"/>
              <w:autoSpaceDE w:val="0"/>
              <w:autoSpaceDN w:val="0"/>
              <w:adjustRightInd w:val="0"/>
              <w:rPr>
                <w:rFonts w:ascii="Arial" w:eastAsia="Arial" w:hAnsi="Arial" w:cs="Arial"/>
                <w:kern w:val="1"/>
                <w:sz w:val="20"/>
                <w:szCs w:val="20"/>
                <w:lang w:eastAsia="zh-CN" w:bidi="hi-IN"/>
              </w:rPr>
            </w:pPr>
            <w:proofErr w:type="spellStart"/>
            <w:r w:rsidRPr="00D25971">
              <w:rPr>
                <w:rFonts w:ascii="Arial" w:hAnsi="Arial" w:cs="Arial"/>
                <w:kern w:val="1"/>
                <w:sz w:val="20"/>
                <w:szCs w:val="20"/>
                <w:lang w:bidi="hi-IN"/>
              </w:rPr>
              <w:t>Realizare</w:t>
            </w:r>
            <w:proofErr w:type="spellEnd"/>
            <w:r w:rsidRPr="00D25971">
              <w:rPr>
                <w:rFonts w:ascii="Arial" w:hAnsi="Arial" w:cs="Arial"/>
                <w:kern w:val="1"/>
                <w:sz w:val="20"/>
                <w:szCs w:val="20"/>
                <w:lang w:bidi="hi-IN"/>
              </w:rPr>
              <w:t xml:space="preserve"> plan de </w:t>
            </w:r>
            <w:proofErr w:type="spellStart"/>
            <w:r w:rsidRPr="00D25971">
              <w:rPr>
                <w:rFonts w:ascii="Arial" w:hAnsi="Arial" w:cs="Arial"/>
                <w:kern w:val="1"/>
                <w:sz w:val="20"/>
                <w:szCs w:val="20"/>
                <w:lang w:bidi="hi-IN"/>
              </w:rPr>
              <w:t>ac</w:t>
            </w:r>
            <w:r w:rsidRPr="00D25971">
              <w:rPr>
                <w:rFonts w:ascii="Arial" w:eastAsia="Arial" w:hAnsi="Arial" w:cs="Arial"/>
                <w:kern w:val="1"/>
                <w:sz w:val="20"/>
                <w:szCs w:val="20"/>
                <w:lang w:eastAsia="zh-CN" w:bidi="hi-IN"/>
              </w:rPr>
              <w:t>ţ</w:t>
            </w:r>
            <w:r w:rsidRPr="00D25971">
              <w:rPr>
                <w:rFonts w:ascii="Arial" w:hAnsi="Arial" w:cs="Arial"/>
                <w:kern w:val="1"/>
                <w:sz w:val="20"/>
                <w:szCs w:val="20"/>
                <w:lang w:bidi="hi-IN"/>
              </w:rPr>
              <w:t>iune</w:t>
            </w:r>
            <w:proofErr w:type="spellEnd"/>
            <w:r w:rsidR="007A541A">
              <w:rPr>
                <w:rFonts w:ascii="Arial" w:hAnsi="Arial" w:cs="Arial"/>
                <w:kern w:val="1"/>
                <w:sz w:val="20"/>
                <w:szCs w:val="20"/>
                <w:lang w:bidi="hi-IN"/>
              </w:rPr>
              <w:t xml:space="preserve"> </w:t>
            </w:r>
            <w:proofErr w:type="spellStart"/>
            <w:r w:rsidRPr="00D25971">
              <w:rPr>
                <w:rFonts w:ascii="Arial" w:hAnsi="Arial" w:cs="Arial"/>
                <w:kern w:val="1"/>
                <w:sz w:val="20"/>
                <w:szCs w:val="20"/>
                <w:lang w:bidi="hi-IN"/>
              </w:rPr>
              <w:t>detaliat</w:t>
            </w:r>
            <w:proofErr w:type="spellEnd"/>
            <w:r w:rsidRPr="00D25971">
              <w:rPr>
                <w:rFonts w:ascii="Arial" w:hAnsi="Arial" w:cs="Arial"/>
                <w:kern w:val="1"/>
                <w:sz w:val="20"/>
                <w:szCs w:val="20"/>
                <w:lang w:bidi="hi-IN"/>
              </w:rPr>
              <w:t xml:space="preserve"> </w:t>
            </w:r>
            <w:proofErr w:type="spellStart"/>
            <w:r w:rsidRPr="00D25971">
              <w:rPr>
                <w:rFonts w:ascii="Arial" w:hAnsi="Arial" w:cs="Arial"/>
                <w:kern w:val="1"/>
                <w:sz w:val="20"/>
                <w:szCs w:val="20"/>
                <w:lang w:bidi="hi-IN"/>
              </w:rPr>
              <w:t>privind</w:t>
            </w:r>
            <w:proofErr w:type="spellEnd"/>
            <w:r w:rsidRPr="00D25971">
              <w:rPr>
                <w:rFonts w:ascii="Arial" w:hAnsi="Arial" w:cs="Arial"/>
                <w:kern w:val="1"/>
                <w:sz w:val="20"/>
                <w:szCs w:val="20"/>
                <w:lang w:bidi="hi-IN"/>
              </w:rPr>
              <w:t xml:space="preserve"> </w:t>
            </w:r>
            <w:proofErr w:type="spellStart"/>
            <w:r w:rsidRPr="00D25971">
              <w:rPr>
                <w:rFonts w:ascii="Arial" w:hAnsi="Arial" w:cs="Arial"/>
                <w:kern w:val="1"/>
                <w:sz w:val="20"/>
                <w:szCs w:val="20"/>
                <w:lang w:bidi="hi-IN"/>
              </w:rPr>
              <w:t>monitorizarea</w:t>
            </w:r>
            <w:proofErr w:type="spellEnd"/>
            <w:r w:rsidRPr="00D25971">
              <w:rPr>
                <w:rFonts w:ascii="Arial" w:hAnsi="Arial" w:cs="Arial"/>
                <w:kern w:val="1"/>
                <w:sz w:val="20"/>
                <w:szCs w:val="20"/>
                <w:lang w:bidi="hi-IN"/>
              </w:rPr>
              <w:t xml:space="preserve"> </w:t>
            </w:r>
            <w:proofErr w:type="spellStart"/>
            <w:r w:rsidRPr="00D25971">
              <w:rPr>
                <w:rFonts w:ascii="Arial" w:eastAsia="Arial" w:hAnsi="Arial" w:cs="Arial"/>
                <w:kern w:val="1"/>
                <w:sz w:val="20"/>
                <w:szCs w:val="20"/>
                <w:lang w:eastAsia="zh-CN" w:bidi="hi-IN"/>
              </w:rPr>
              <w:t>ş</w:t>
            </w:r>
            <w:r w:rsidRPr="00D25971">
              <w:rPr>
                <w:rFonts w:ascii="Arial" w:hAnsi="Arial" w:cs="Arial"/>
                <w:kern w:val="1"/>
                <w:sz w:val="20"/>
                <w:szCs w:val="20"/>
                <w:lang w:bidi="hi-IN"/>
              </w:rPr>
              <w:t>i</w:t>
            </w:r>
            <w:proofErr w:type="spellEnd"/>
            <w:r w:rsidRPr="00D25971">
              <w:rPr>
                <w:rFonts w:ascii="Arial" w:hAnsi="Arial" w:cs="Arial"/>
                <w:kern w:val="1"/>
                <w:sz w:val="20"/>
                <w:szCs w:val="20"/>
                <w:lang w:bidi="hi-IN"/>
              </w:rPr>
              <w:t xml:space="preserve"> </w:t>
            </w:r>
            <w:proofErr w:type="spellStart"/>
            <w:r w:rsidRPr="00D25971">
              <w:rPr>
                <w:rFonts w:ascii="Arial" w:hAnsi="Arial" w:cs="Arial"/>
                <w:kern w:val="1"/>
                <w:sz w:val="20"/>
                <w:szCs w:val="20"/>
                <w:lang w:bidi="hi-IN"/>
              </w:rPr>
              <w:t>implementarea</w:t>
            </w:r>
            <w:proofErr w:type="spellEnd"/>
            <w:r w:rsidRPr="00D25971">
              <w:rPr>
                <w:rFonts w:ascii="Arial" w:hAnsi="Arial" w:cs="Arial"/>
                <w:kern w:val="1"/>
                <w:sz w:val="20"/>
                <w:szCs w:val="20"/>
                <w:lang w:bidi="hi-IN"/>
              </w:rPr>
              <w:t xml:space="preserve"> PMUD</w:t>
            </w:r>
          </w:p>
        </w:tc>
        <w:tc>
          <w:tcPr>
            <w:tcW w:w="1777" w:type="dxa"/>
          </w:tcPr>
          <w:p w14:paraId="2CDBA323" w14:textId="77777777" w:rsidR="00BB5673" w:rsidRPr="00A31042" w:rsidRDefault="00BB5673" w:rsidP="00BB5673">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Planul</w:t>
            </w:r>
            <w:proofErr w:type="spellEnd"/>
            <w:r w:rsidRPr="00A31042">
              <w:rPr>
                <w:rFonts w:ascii="Arial" w:hAnsi="Arial" w:cs="Arial"/>
                <w:kern w:val="1"/>
                <w:sz w:val="20"/>
                <w:szCs w:val="20"/>
                <w:lang w:bidi="hi-IN"/>
              </w:rPr>
              <w:t xml:space="preserve"> de</w:t>
            </w:r>
          </w:p>
          <w:p w14:paraId="010E30FD" w14:textId="77777777" w:rsidR="00BB5673" w:rsidRPr="00A31042" w:rsidRDefault="00BB5673"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A31042">
              <w:rPr>
                <w:rFonts w:ascii="Arial" w:hAnsi="Arial" w:cs="Arial"/>
                <w:kern w:val="1"/>
                <w:sz w:val="20"/>
                <w:szCs w:val="20"/>
                <w:lang w:bidi="hi-IN"/>
              </w:rPr>
              <w:t>ac</w:t>
            </w:r>
            <w:r w:rsidRPr="00A31042">
              <w:rPr>
                <w:rFonts w:ascii="Arial" w:eastAsia="Arial" w:hAnsi="Arial" w:cs="Arial"/>
                <w:color w:val="000000"/>
                <w:kern w:val="1"/>
                <w:sz w:val="20"/>
                <w:szCs w:val="20"/>
                <w:lang w:eastAsia="zh-CN" w:bidi="hi-IN"/>
              </w:rPr>
              <w:t>ţ</w:t>
            </w:r>
            <w:r w:rsidRPr="00A31042">
              <w:rPr>
                <w:rFonts w:ascii="Arial" w:hAnsi="Arial" w:cs="Arial"/>
                <w:kern w:val="1"/>
                <w:sz w:val="20"/>
                <w:szCs w:val="20"/>
                <w:lang w:bidi="hi-IN"/>
              </w:rPr>
              <w:t>iune</w:t>
            </w:r>
            <w:proofErr w:type="spellEnd"/>
          </w:p>
        </w:tc>
        <w:tc>
          <w:tcPr>
            <w:tcW w:w="1530" w:type="dxa"/>
          </w:tcPr>
          <w:p w14:paraId="187A0107" w14:textId="77777777" w:rsidR="00BB5673" w:rsidRPr="00A31042" w:rsidRDefault="00BB5673" w:rsidP="00BB5673">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Compartiment</w:t>
            </w:r>
            <w:proofErr w:type="spellEnd"/>
          </w:p>
          <w:p w14:paraId="1B8615FB" w14:textId="77777777" w:rsidR="00BB5673" w:rsidRPr="00A31042" w:rsidRDefault="00BB5673" w:rsidP="00BB5673">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Implementare</w:t>
            </w:r>
            <w:proofErr w:type="spellEnd"/>
          </w:p>
          <w:p w14:paraId="0205F227" w14:textId="77777777" w:rsidR="00BB5673" w:rsidRPr="00A31042" w:rsidRDefault="00BB5673"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kern w:val="1"/>
                <w:sz w:val="20"/>
                <w:szCs w:val="20"/>
                <w:lang w:eastAsia="zh-CN" w:bidi="hi-IN"/>
              </w:rPr>
            </w:pPr>
            <w:r w:rsidRPr="00A31042">
              <w:rPr>
                <w:rFonts w:ascii="Arial" w:hAnsi="Arial" w:cs="Arial"/>
                <w:kern w:val="1"/>
                <w:sz w:val="20"/>
                <w:szCs w:val="20"/>
                <w:lang w:bidi="hi-IN"/>
              </w:rPr>
              <w:t>PMUD</w:t>
            </w:r>
          </w:p>
        </w:tc>
        <w:tc>
          <w:tcPr>
            <w:tcW w:w="1510" w:type="dxa"/>
          </w:tcPr>
          <w:p w14:paraId="3927613A" w14:textId="77777777" w:rsidR="00BB5673" w:rsidRPr="00A31042" w:rsidRDefault="00BB5673"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kern w:val="1"/>
                <w:sz w:val="20"/>
                <w:szCs w:val="20"/>
                <w:lang w:eastAsia="zh-CN" w:bidi="hi-IN"/>
              </w:rPr>
            </w:pPr>
            <w:r w:rsidRPr="00A31042">
              <w:rPr>
                <w:rFonts w:ascii="Arial" w:hAnsi="Arial" w:cs="Arial"/>
                <w:kern w:val="1"/>
                <w:sz w:val="20"/>
                <w:szCs w:val="20"/>
                <w:lang w:bidi="hi-IN"/>
              </w:rPr>
              <w:t xml:space="preserve">3 </w:t>
            </w:r>
            <w:proofErr w:type="spellStart"/>
            <w:r w:rsidRPr="00A31042">
              <w:rPr>
                <w:rFonts w:ascii="Arial" w:hAnsi="Arial" w:cs="Arial"/>
                <w:kern w:val="1"/>
                <w:sz w:val="20"/>
                <w:szCs w:val="20"/>
                <w:lang w:bidi="hi-IN"/>
              </w:rPr>
              <w:t>luni</w:t>
            </w:r>
            <w:proofErr w:type="spellEnd"/>
            <w:r w:rsidRPr="00A31042">
              <w:rPr>
                <w:rFonts w:ascii="Arial" w:hAnsi="Arial" w:cs="Arial"/>
                <w:kern w:val="1"/>
                <w:sz w:val="20"/>
                <w:szCs w:val="20"/>
                <w:lang w:bidi="hi-IN"/>
              </w:rPr>
              <w:t xml:space="preserve"> de la </w:t>
            </w:r>
            <w:proofErr w:type="spellStart"/>
            <w:r w:rsidRPr="00A31042">
              <w:rPr>
                <w:rFonts w:ascii="Arial" w:hAnsi="Arial" w:cs="Arial"/>
                <w:kern w:val="1"/>
                <w:sz w:val="20"/>
                <w:szCs w:val="20"/>
                <w:lang w:bidi="hi-IN"/>
              </w:rPr>
              <w:t>aprobare</w:t>
            </w:r>
            <w:proofErr w:type="spellEnd"/>
          </w:p>
        </w:tc>
        <w:tc>
          <w:tcPr>
            <w:tcW w:w="1535" w:type="dxa"/>
          </w:tcPr>
          <w:p w14:paraId="36C9BFDC" w14:textId="63905DC9" w:rsidR="00BB5673" w:rsidRPr="00A31042" w:rsidRDefault="00BB5673" w:rsidP="00083AC4">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sidRPr="00A31042">
              <w:rPr>
                <w:rFonts w:ascii="Arial" w:eastAsia="Arial" w:hAnsi="Arial" w:cs="Arial"/>
                <w:kern w:val="1"/>
                <w:sz w:val="20"/>
                <w:szCs w:val="20"/>
                <w:lang w:eastAsia="zh-CN" w:bidi="hi-IN"/>
              </w:rPr>
              <w:t xml:space="preserve">Primaria </w:t>
            </w:r>
            <w:proofErr w:type="spellStart"/>
            <w:r w:rsidR="00083AC4">
              <w:rPr>
                <w:rFonts w:ascii="Arial" w:eastAsia="Arial" w:hAnsi="Arial" w:cs="Arial"/>
                <w:kern w:val="1"/>
                <w:sz w:val="20"/>
                <w:szCs w:val="20"/>
                <w:lang w:eastAsia="zh-CN" w:bidi="hi-IN"/>
              </w:rPr>
              <w:t>Horezu</w:t>
            </w:r>
            <w:proofErr w:type="spellEnd"/>
          </w:p>
        </w:tc>
      </w:tr>
      <w:tr w:rsidR="00BB5673" w:rsidRPr="00A31042" w14:paraId="6E383DCD" w14:textId="77777777" w:rsidTr="00213164">
        <w:trPr>
          <w:jc w:val="center"/>
        </w:trPr>
        <w:tc>
          <w:tcPr>
            <w:cnfStyle w:val="001000000000" w:firstRow="0" w:lastRow="0" w:firstColumn="1" w:lastColumn="0" w:oddVBand="0" w:evenVBand="0" w:oddHBand="0" w:evenHBand="0" w:firstRowFirstColumn="0" w:firstRowLastColumn="0" w:lastRowFirstColumn="0" w:lastRowLastColumn="0"/>
            <w:tcW w:w="2538" w:type="dxa"/>
          </w:tcPr>
          <w:p w14:paraId="221944FE" w14:textId="61ACDC12" w:rsidR="00BB5673" w:rsidRPr="00D25971" w:rsidRDefault="00BB5673" w:rsidP="00083AC4">
            <w:pPr>
              <w:widowControl w:val="0"/>
              <w:autoSpaceDE w:val="0"/>
              <w:autoSpaceDN w:val="0"/>
              <w:adjustRightInd w:val="0"/>
              <w:rPr>
                <w:rFonts w:ascii="Arial" w:eastAsia="Arial" w:hAnsi="Arial" w:cs="Arial"/>
                <w:kern w:val="1"/>
                <w:sz w:val="20"/>
                <w:szCs w:val="20"/>
                <w:lang w:eastAsia="zh-CN" w:bidi="hi-IN"/>
              </w:rPr>
            </w:pPr>
            <w:proofErr w:type="spellStart"/>
            <w:r w:rsidRPr="00D25971">
              <w:rPr>
                <w:rFonts w:ascii="Arial" w:hAnsi="Arial" w:cs="Arial"/>
                <w:kern w:val="1"/>
                <w:sz w:val="20"/>
                <w:szCs w:val="20"/>
                <w:lang w:bidi="hi-IN"/>
              </w:rPr>
              <w:t>Actualizarea</w:t>
            </w:r>
            <w:proofErr w:type="spellEnd"/>
            <w:r w:rsidRPr="00D25971">
              <w:rPr>
                <w:rFonts w:ascii="Arial" w:hAnsi="Arial" w:cs="Arial"/>
                <w:kern w:val="1"/>
                <w:sz w:val="20"/>
                <w:szCs w:val="20"/>
                <w:lang w:bidi="hi-IN"/>
              </w:rPr>
              <w:t xml:space="preserve"> </w:t>
            </w:r>
            <w:proofErr w:type="spellStart"/>
            <w:r w:rsidRPr="00D25971">
              <w:rPr>
                <w:rFonts w:ascii="Arial" w:hAnsi="Arial" w:cs="Arial"/>
                <w:kern w:val="1"/>
                <w:sz w:val="20"/>
                <w:szCs w:val="20"/>
                <w:lang w:bidi="hi-IN"/>
              </w:rPr>
              <w:t>modelului</w:t>
            </w:r>
            <w:proofErr w:type="spellEnd"/>
            <w:r w:rsidRPr="00D25971">
              <w:rPr>
                <w:rFonts w:ascii="Arial" w:hAnsi="Arial" w:cs="Arial"/>
                <w:kern w:val="1"/>
                <w:sz w:val="20"/>
                <w:szCs w:val="20"/>
                <w:lang w:bidi="hi-IN"/>
              </w:rPr>
              <w:t xml:space="preserve"> de</w:t>
            </w:r>
            <w:r w:rsidR="00083AC4">
              <w:rPr>
                <w:rFonts w:ascii="Arial" w:hAnsi="Arial" w:cs="Arial"/>
                <w:kern w:val="1"/>
                <w:sz w:val="20"/>
                <w:szCs w:val="20"/>
                <w:lang w:bidi="hi-IN"/>
              </w:rPr>
              <w:t xml:space="preserve"> </w:t>
            </w:r>
            <w:r w:rsidRPr="00D25971">
              <w:rPr>
                <w:rFonts w:ascii="Arial" w:hAnsi="Arial" w:cs="Arial"/>
                <w:kern w:val="1"/>
                <w:sz w:val="20"/>
                <w:szCs w:val="20"/>
                <w:lang w:bidi="hi-IN"/>
              </w:rPr>
              <w:t>transport</w:t>
            </w:r>
          </w:p>
        </w:tc>
        <w:tc>
          <w:tcPr>
            <w:tcW w:w="1777" w:type="dxa"/>
          </w:tcPr>
          <w:p w14:paraId="3E7898A5" w14:textId="77777777" w:rsidR="00BB5673" w:rsidRPr="00A31042"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A31042">
              <w:rPr>
                <w:rFonts w:ascii="Arial" w:hAnsi="Arial" w:cs="Arial"/>
                <w:kern w:val="1"/>
                <w:sz w:val="20"/>
                <w:szCs w:val="20"/>
                <w:lang w:bidi="hi-IN"/>
              </w:rPr>
              <w:t>Model de transport</w:t>
            </w:r>
          </w:p>
        </w:tc>
        <w:tc>
          <w:tcPr>
            <w:tcW w:w="1530" w:type="dxa"/>
          </w:tcPr>
          <w:p w14:paraId="3384B9A6" w14:textId="77777777" w:rsidR="00BB5673" w:rsidRPr="00A31042" w:rsidRDefault="00BB5673" w:rsidP="00BB5673">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Compartiment</w:t>
            </w:r>
            <w:proofErr w:type="spellEnd"/>
          </w:p>
          <w:p w14:paraId="05D2E8A1" w14:textId="77777777" w:rsidR="00BB5673" w:rsidRPr="00A31042" w:rsidRDefault="00BB5673" w:rsidP="00BB5673">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Implementare</w:t>
            </w:r>
            <w:proofErr w:type="spellEnd"/>
          </w:p>
          <w:p w14:paraId="07331B5E" w14:textId="77777777" w:rsidR="00BB5673" w:rsidRPr="00A31042"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A31042">
              <w:rPr>
                <w:rFonts w:ascii="Arial" w:hAnsi="Arial" w:cs="Arial"/>
                <w:kern w:val="1"/>
                <w:sz w:val="20"/>
                <w:szCs w:val="20"/>
                <w:lang w:bidi="hi-IN"/>
              </w:rPr>
              <w:t>PMUD</w:t>
            </w:r>
          </w:p>
        </w:tc>
        <w:tc>
          <w:tcPr>
            <w:tcW w:w="1510" w:type="dxa"/>
          </w:tcPr>
          <w:p w14:paraId="4EADA570" w14:textId="77777777" w:rsidR="00BB5673" w:rsidRPr="00A31042"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A31042">
              <w:rPr>
                <w:rFonts w:ascii="Arial" w:hAnsi="Arial" w:cs="Arial"/>
                <w:kern w:val="1"/>
                <w:sz w:val="20"/>
                <w:szCs w:val="20"/>
                <w:lang w:bidi="hi-IN"/>
              </w:rPr>
              <w:t>Semestrial</w:t>
            </w:r>
            <w:r w:rsidRPr="00A31042">
              <w:rPr>
                <w:rFonts w:ascii="Arial" w:eastAsia="Arial" w:hAnsi="Arial" w:cs="Arial"/>
                <w:color w:val="000000"/>
                <w:kern w:val="1"/>
                <w:sz w:val="20"/>
                <w:szCs w:val="20"/>
                <w:lang w:eastAsia="zh-CN" w:bidi="hi-IN"/>
              </w:rPr>
              <w:t>ǎ</w:t>
            </w:r>
            <w:proofErr w:type="spellEnd"/>
          </w:p>
        </w:tc>
        <w:tc>
          <w:tcPr>
            <w:tcW w:w="1535" w:type="dxa"/>
          </w:tcPr>
          <w:p w14:paraId="76B08DAE" w14:textId="028CD934" w:rsidR="00BB5673" w:rsidRPr="00A31042" w:rsidRDefault="00BB5673" w:rsidP="00083AC4">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hAnsi="Arial" w:cs="Mangal"/>
                <w:kern w:val="1"/>
                <w:sz w:val="20"/>
                <w:szCs w:val="20"/>
                <w:lang w:eastAsia="zh-CN" w:bidi="hi-IN"/>
              </w:rPr>
            </w:pPr>
            <w:r w:rsidRPr="00A31042">
              <w:rPr>
                <w:rFonts w:ascii="Arial" w:eastAsia="Arial" w:hAnsi="Arial" w:cs="Arial"/>
                <w:kern w:val="1"/>
                <w:sz w:val="20"/>
                <w:szCs w:val="20"/>
                <w:lang w:eastAsia="zh-CN" w:bidi="hi-IN"/>
              </w:rPr>
              <w:t xml:space="preserve">Primaria </w:t>
            </w:r>
            <w:proofErr w:type="spellStart"/>
            <w:r w:rsidR="00083AC4">
              <w:rPr>
                <w:rFonts w:ascii="Arial" w:eastAsia="Arial" w:hAnsi="Arial" w:cs="Arial"/>
                <w:kern w:val="1"/>
                <w:sz w:val="20"/>
                <w:szCs w:val="20"/>
                <w:lang w:eastAsia="zh-CN" w:bidi="hi-IN"/>
              </w:rPr>
              <w:t>Horezu</w:t>
            </w:r>
            <w:proofErr w:type="spellEnd"/>
          </w:p>
        </w:tc>
      </w:tr>
      <w:tr w:rsidR="007A541A" w:rsidRPr="00A31042" w14:paraId="12F17574" w14:textId="77777777" w:rsidTr="002131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38" w:type="dxa"/>
          </w:tcPr>
          <w:p w14:paraId="7EA7C965" w14:textId="77777777" w:rsidR="007A541A" w:rsidRPr="00D25971" w:rsidRDefault="007A541A" w:rsidP="00BB5673">
            <w:pPr>
              <w:widowControl w:val="0"/>
              <w:autoSpaceDE w:val="0"/>
              <w:autoSpaceDN w:val="0"/>
              <w:adjustRightInd w:val="0"/>
              <w:rPr>
                <w:rFonts w:ascii="Arial" w:hAnsi="Arial" w:cs="Arial"/>
                <w:kern w:val="1"/>
                <w:sz w:val="20"/>
                <w:szCs w:val="20"/>
                <w:lang w:bidi="hi-IN"/>
              </w:rPr>
            </w:pPr>
            <w:proofErr w:type="spellStart"/>
            <w:r w:rsidRPr="00D25971">
              <w:rPr>
                <w:rFonts w:ascii="Arial" w:hAnsi="Arial" w:cs="Arial"/>
                <w:kern w:val="1"/>
                <w:sz w:val="20"/>
                <w:szCs w:val="20"/>
                <w:lang w:bidi="hi-IN"/>
              </w:rPr>
              <w:t>Monitorizare</w:t>
            </w:r>
            <w:proofErr w:type="spellEnd"/>
            <w:r w:rsidRPr="00D25971">
              <w:rPr>
                <w:rFonts w:ascii="Arial" w:hAnsi="Arial" w:cs="Arial"/>
                <w:kern w:val="1"/>
                <w:sz w:val="20"/>
                <w:szCs w:val="20"/>
                <w:lang w:bidi="hi-IN"/>
              </w:rPr>
              <w:t xml:space="preserve"> </w:t>
            </w:r>
            <w:proofErr w:type="spellStart"/>
            <w:r w:rsidRPr="00D25971">
              <w:rPr>
                <w:rFonts w:ascii="Arial" w:hAnsi="Arial" w:cs="Arial"/>
                <w:kern w:val="1"/>
                <w:sz w:val="20"/>
                <w:szCs w:val="20"/>
                <w:lang w:bidi="hi-IN"/>
              </w:rPr>
              <w:t>implementare</w:t>
            </w:r>
            <w:proofErr w:type="spellEnd"/>
          </w:p>
          <w:p w14:paraId="05E62580" w14:textId="77777777" w:rsidR="007A541A" w:rsidRPr="00D25971" w:rsidRDefault="007A541A" w:rsidP="00BB5673">
            <w:pPr>
              <w:widowControl w:val="0"/>
              <w:autoSpaceDE w:val="0"/>
              <w:autoSpaceDN w:val="0"/>
              <w:adjustRightInd w:val="0"/>
              <w:rPr>
                <w:rFonts w:ascii="Arial" w:hAnsi="Arial" w:cs="Arial"/>
                <w:kern w:val="1"/>
                <w:sz w:val="20"/>
                <w:szCs w:val="20"/>
                <w:lang w:bidi="hi-IN"/>
              </w:rPr>
            </w:pPr>
            <w:proofErr w:type="spellStart"/>
            <w:r w:rsidRPr="00D25971">
              <w:rPr>
                <w:rFonts w:ascii="Arial" w:hAnsi="Arial" w:cs="Arial"/>
                <w:kern w:val="1"/>
                <w:sz w:val="20"/>
                <w:szCs w:val="20"/>
                <w:lang w:bidi="hi-IN"/>
              </w:rPr>
              <w:t>proiect</w:t>
            </w:r>
            <w:proofErr w:type="spellEnd"/>
            <w:r w:rsidRPr="00D25971">
              <w:rPr>
                <w:rFonts w:ascii="Arial" w:hAnsi="Arial" w:cs="Arial"/>
                <w:kern w:val="1"/>
                <w:sz w:val="20"/>
                <w:szCs w:val="20"/>
                <w:lang w:bidi="hi-IN"/>
              </w:rPr>
              <w:t xml:space="preserve"> individual din PMUD</w:t>
            </w:r>
          </w:p>
        </w:tc>
        <w:tc>
          <w:tcPr>
            <w:tcW w:w="1777" w:type="dxa"/>
          </w:tcPr>
          <w:p w14:paraId="69395213" w14:textId="77777777" w:rsidR="007A541A" w:rsidRPr="00A31042" w:rsidRDefault="007A541A" w:rsidP="00BB5673">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r w:rsidRPr="00A31042">
              <w:rPr>
                <w:rFonts w:ascii="Arial" w:hAnsi="Arial" w:cs="Arial"/>
                <w:kern w:val="1"/>
                <w:sz w:val="20"/>
                <w:szCs w:val="20"/>
                <w:lang w:bidi="hi-IN"/>
              </w:rPr>
              <w:t xml:space="preserve">Plan de </w:t>
            </w:r>
            <w:proofErr w:type="spellStart"/>
            <w:r w:rsidRPr="00A31042">
              <w:rPr>
                <w:rFonts w:ascii="Arial" w:hAnsi="Arial" w:cs="Arial"/>
                <w:kern w:val="1"/>
                <w:sz w:val="20"/>
                <w:szCs w:val="20"/>
                <w:lang w:bidi="hi-IN"/>
              </w:rPr>
              <w:t>ac</w:t>
            </w:r>
            <w:r w:rsidRPr="00A31042">
              <w:rPr>
                <w:rFonts w:ascii="Arial" w:eastAsia="Arial" w:hAnsi="Arial" w:cs="Arial"/>
                <w:color w:val="000000"/>
                <w:kern w:val="1"/>
                <w:sz w:val="20"/>
                <w:szCs w:val="20"/>
                <w:lang w:eastAsia="zh-CN" w:bidi="hi-IN"/>
              </w:rPr>
              <w:t>ţ</w:t>
            </w:r>
            <w:r w:rsidRPr="00A31042">
              <w:rPr>
                <w:rFonts w:ascii="Arial" w:hAnsi="Arial" w:cs="Arial"/>
                <w:kern w:val="1"/>
                <w:sz w:val="20"/>
                <w:szCs w:val="20"/>
                <w:lang w:bidi="hi-IN"/>
              </w:rPr>
              <w:t>iune</w:t>
            </w:r>
            <w:proofErr w:type="spellEnd"/>
            <w:r w:rsidRPr="00A31042">
              <w:rPr>
                <w:rFonts w:ascii="Arial" w:hAnsi="Arial" w:cs="Arial"/>
                <w:kern w:val="1"/>
                <w:sz w:val="20"/>
                <w:szCs w:val="20"/>
                <w:lang w:bidi="hi-IN"/>
              </w:rPr>
              <w:t>/</w:t>
            </w:r>
          </w:p>
          <w:p w14:paraId="570E940B" w14:textId="77777777" w:rsidR="007A541A" w:rsidRPr="00A31042" w:rsidRDefault="007A541A" w:rsidP="00BB5673">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Documente</w:t>
            </w:r>
            <w:proofErr w:type="spellEnd"/>
            <w:r w:rsidRPr="00A31042">
              <w:rPr>
                <w:rFonts w:ascii="Arial" w:hAnsi="Arial" w:cs="Arial"/>
                <w:kern w:val="1"/>
                <w:sz w:val="20"/>
                <w:szCs w:val="20"/>
                <w:lang w:bidi="hi-IN"/>
              </w:rPr>
              <w:t xml:space="preserve"> </w:t>
            </w:r>
            <w:proofErr w:type="spellStart"/>
            <w:r w:rsidRPr="00A31042">
              <w:rPr>
                <w:rFonts w:ascii="Arial" w:hAnsi="Arial" w:cs="Arial"/>
                <w:kern w:val="1"/>
                <w:sz w:val="20"/>
                <w:szCs w:val="20"/>
                <w:lang w:bidi="hi-IN"/>
              </w:rPr>
              <w:t>tehnice</w:t>
            </w:r>
            <w:proofErr w:type="spellEnd"/>
            <w:r w:rsidRPr="00A31042">
              <w:rPr>
                <w:rFonts w:ascii="Arial" w:hAnsi="Arial" w:cs="Arial"/>
                <w:kern w:val="1"/>
                <w:sz w:val="20"/>
                <w:szCs w:val="20"/>
                <w:lang w:bidi="hi-IN"/>
              </w:rPr>
              <w:t xml:space="preserve"> </w:t>
            </w:r>
            <w:proofErr w:type="spellStart"/>
            <w:r w:rsidRPr="00A31042">
              <w:rPr>
                <w:rFonts w:ascii="Arial" w:eastAsia="Arial" w:hAnsi="Arial" w:cs="Arial"/>
                <w:color w:val="000000"/>
                <w:kern w:val="1"/>
                <w:sz w:val="20"/>
                <w:szCs w:val="20"/>
                <w:lang w:eastAsia="zh-CN" w:bidi="hi-IN"/>
              </w:rPr>
              <w:t>ş</w:t>
            </w:r>
            <w:r w:rsidRPr="00A31042">
              <w:rPr>
                <w:rFonts w:ascii="Arial" w:hAnsi="Arial" w:cs="Arial"/>
                <w:kern w:val="1"/>
                <w:sz w:val="20"/>
                <w:szCs w:val="20"/>
                <w:lang w:bidi="hi-IN"/>
              </w:rPr>
              <w:t>i</w:t>
            </w:r>
            <w:proofErr w:type="spellEnd"/>
          </w:p>
          <w:p w14:paraId="65524E79" w14:textId="77777777" w:rsidR="007A541A" w:rsidRPr="00A31042" w:rsidRDefault="007A541A" w:rsidP="00BB5673">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r w:rsidRPr="00A31042">
              <w:rPr>
                <w:rFonts w:ascii="Arial" w:hAnsi="Arial" w:cs="Arial"/>
                <w:kern w:val="1"/>
                <w:sz w:val="20"/>
                <w:szCs w:val="20"/>
                <w:lang w:bidi="hi-IN"/>
              </w:rPr>
              <w:t xml:space="preserve">de </w:t>
            </w:r>
            <w:proofErr w:type="spellStart"/>
            <w:r w:rsidRPr="00A31042">
              <w:rPr>
                <w:rFonts w:ascii="Arial" w:hAnsi="Arial" w:cs="Arial"/>
                <w:kern w:val="1"/>
                <w:sz w:val="20"/>
                <w:szCs w:val="20"/>
                <w:lang w:bidi="hi-IN"/>
              </w:rPr>
              <w:t>programare</w:t>
            </w:r>
            <w:proofErr w:type="spellEnd"/>
            <w:r w:rsidRPr="00A31042">
              <w:rPr>
                <w:rFonts w:ascii="Arial" w:hAnsi="Arial" w:cs="Arial"/>
                <w:kern w:val="1"/>
                <w:sz w:val="20"/>
                <w:szCs w:val="20"/>
                <w:lang w:bidi="hi-IN"/>
              </w:rPr>
              <w:t xml:space="preserve"> a</w:t>
            </w:r>
          </w:p>
          <w:p w14:paraId="2199680D" w14:textId="77777777" w:rsidR="007A541A" w:rsidRPr="00A31042" w:rsidRDefault="007A541A" w:rsidP="00BB5673">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implement</w:t>
            </w:r>
            <w:r w:rsidRPr="00A31042">
              <w:rPr>
                <w:rFonts w:ascii="Arial" w:eastAsia="Arial" w:hAnsi="Arial" w:cs="Arial"/>
                <w:color w:val="000000"/>
                <w:kern w:val="1"/>
                <w:sz w:val="20"/>
                <w:szCs w:val="20"/>
                <w:lang w:eastAsia="zh-CN" w:bidi="hi-IN"/>
              </w:rPr>
              <w:t>ǎ</w:t>
            </w:r>
            <w:r w:rsidRPr="00A31042">
              <w:rPr>
                <w:rFonts w:ascii="Arial" w:hAnsi="Arial" w:cs="Arial"/>
                <w:kern w:val="1"/>
                <w:sz w:val="20"/>
                <w:szCs w:val="20"/>
                <w:lang w:bidi="hi-IN"/>
              </w:rPr>
              <w:t>rii</w:t>
            </w:r>
            <w:proofErr w:type="spellEnd"/>
          </w:p>
          <w:p w14:paraId="15398A60" w14:textId="77777777" w:rsidR="007A541A" w:rsidRPr="00A31042" w:rsidRDefault="007A541A"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proiectului</w:t>
            </w:r>
            <w:proofErr w:type="spellEnd"/>
          </w:p>
        </w:tc>
        <w:tc>
          <w:tcPr>
            <w:tcW w:w="1530" w:type="dxa"/>
          </w:tcPr>
          <w:p w14:paraId="5B7E3B92" w14:textId="77777777" w:rsidR="007A541A" w:rsidRPr="00A31042" w:rsidRDefault="007A541A" w:rsidP="00BB5673">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Compartiment</w:t>
            </w:r>
            <w:proofErr w:type="spellEnd"/>
          </w:p>
          <w:p w14:paraId="14C040CF" w14:textId="77777777" w:rsidR="007A541A" w:rsidRPr="00A31042" w:rsidRDefault="007A541A" w:rsidP="00BB5673">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Implementare</w:t>
            </w:r>
            <w:proofErr w:type="spellEnd"/>
          </w:p>
          <w:p w14:paraId="2E8306D6" w14:textId="77777777" w:rsidR="007A541A" w:rsidRPr="00A31042" w:rsidRDefault="007A541A" w:rsidP="00BB5673">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r w:rsidRPr="00A31042">
              <w:rPr>
                <w:rFonts w:ascii="Arial" w:hAnsi="Arial" w:cs="Arial"/>
                <w:kern w:val="1"/>
                <w:sz w:val="20"/>
                <w:szCs w:val="20"/>
                <w:lang w:bidi="hi-IN"/>
              </w:rPr>
              <w:t xml:space="preserve">PMUD / </w:t>
            </w:r>
            <w:proofErr w:type="spellStart"/>
            <w:r w:rsidRPr="00A31042">
              <w:rPr>
                <w:rFonts w:ascii="Arial" w:hAnsi="Arial" w:cs="Arial"/>
                <w:kern w:val="1"/>
                <w:sz w:val="20"/>
                <w:szCs w:val="20"/>
                <w:lang w:bidi="hi-IN"/>
              </w:rPr>
              <w:t>Compartiment</w:t>
            </w:r>
            <w:proofErr w:type="spellEnd"/>
            <w:r w:rsidRPr="00A31042">
              <w:rPr>
                <w:rFonts w:ascii="Arial" w:hAnsi="Arial" w:cs="Arial"/>
                <w:kern w:val="1"/>
                <w:sz w:val="20"/>
                <w:szCs w:val="20"/>
                <w:lang w:bidi="hi-IN"/>
              </w:rPr>
              <w:t xml:space="preserve"> </w:t>
            </w:r>
            <w:proofErr w:type="spellStart"/>
            <w:r w:rsidRPr="00A31042">
              <w:rPr>
                <w:rFonts w:ascii="Arial" w:hAnsi="Arial" w:cs="Arial"/>
                <w:kern w:val="1"/>
                <w:sz w:val="20"/>
                <w:szCs w:val="20"/>
                <w:lang w:bidi="hi-IN"/>
              </w:rPr>
              <w:t>Investi</w:t>
            </w:r>
            <w:r w:rsidRPr="00A31042">
              <w:rPr>
                <w:rFonts w:ascii="Arial" w:eastAsia="Arial" w:hAnsi="Arial" w:cs="Arial"/>
                <w:color w:val="000000"/>
                <w:kern w:val="1"/>
                <w:sz w:val="20"/>
                <w:szCs w:val="20"/>
                <w:lang w:eastAsia="zh-CN" w:bidi="hi-IN"/>
              </w:rPr>
              <w:t>ţ</w:t>
            </w:r>
            <w:r w:rsidRPr="00A31042">
              <w:rPr>
                <w:rFonts w:ascii="Arial" w:hAnsi="Arial" w:cs="Arial"/>
                <w:kern w:val="1"/>
                <w:sz w:val="20"/>
                <w:szCs w:val="20"/>
                <w:lang w:bidi="hi-IN"/>
              </w:rPr>
              <w:t>ii</w:t>
            </w:r>
            <w:proofErr w:type="spellEnd"/>
          </w:p>
        </w:tc>
        <w:tc>
          <w:tcPr>
            <w:tcW w:w="1510" w:type="dxa"/>
          </w:tcPr>
          <w:p w14:paraId="73AA1E13" w14:textId="77777777" w:rsidR="007A541A" w:rsidRPr="00A31042" w:rsidRDefault="007A541A"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r w:rsidRPr="00A31042">
              <w:rPr>
                <w:rFonts w:ascii="Arial" w:hAnsi="Arial" w:cs="Arial"/>
                <w:kern w:val="1"/>
                <w:sz w:val="20"/>
                <w:szCs w:val="20"/>
                <w:lang w:bidi="hi-IN"/>
              </w:rPr>
              <w:t>Permanent</w:t>
            </w:r>
          </w:p>
        </w:tc>
        <w:tc>
          <w:tcPr>
            <w:tcW w:w="1535" w:type="dxa"/>
          </w:tcPr>
          <w:p w14:paraId="716E9AC2" w14:textId="1ED18712" w:rsidR="007A541A" w:rsidRPr="00BB5673" w:rsidRDefault="007A541A" w:rsidP="001F2A70">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sidRPr="00BB5673">
              <w:rPr>
                <w:rFonts w:ascii="Arial" w:eastAsia="Arial" w:hAnsi="Arial" w:cs="Arial"/>
                <w:kern w:val="1"/>
                <w:sz w:val="20"/>
                <w:szCs w:val="20"/>
                <w:lang w:eastAsia="zh-CN" w:bidi="hi-IN"/>
              </w:rPr>
              <w:t>P</w:t>
            </w:r>
            <w:r>
              <w:rPr>
                <w:rFonts w:ascii="Arial" w:eastAsia="Arial" w:hAnsi="Arial" w:cs="Arial"/>
                <w:kern w:val="1"/>
                <w:sz w:val="20"/>
                <w:szCs w:val="20"/>
                <w:lang w:eastAsia="zh-CN" w:bidi="hi-IN"/>
              </w:rPr>
              <w:t xml:space="preserve">rimaria </w:t>
            </w:r>
            <w:proofErr w:type="spellStart"/>
            <w:r>
              <w:rPr>
                <w:rFonts w:ascii="Arial" w:eastAsia="Arial" w:hAnsi="Arial" w:cs="Arial"/>
                <w:kern w:val="1"/>
                <w:sz w:val="20"/>
                <w:szCs w:val="20"/>
                <w:lang w:eastAsia="zh-CN" w:bidi="hi-IN"/>
              </w:rPr>
              <w:t>Horezu</w:t>
            </w:r>
            <w:proofErr w:type="spellEnd"/>
          </w:p>
          <w:p w14:paraId="6050B30A" w14:textId="3B33F88B" w:rsidR="007A541A" w:rsidRPr="00A31042" w:rsidRDefault="007A541A"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hAnsi="Arial" w:cs="Mangal"/>
                <w:kern w:val="1"/>
                <w:sz w:val="20"/>
                <w:szCs w:val="20"/>
                <w:lang w:eastAsia="zh-CN" w:bidi="hi-IN"/>
              </w:rPr>
            </w:pPr>
            <w:r>
              <w:rPr>
                <w:rFonts w:ascii="Arial" w:eastAsia="Arial" w:hAnsi="Arial" w:cs="Arial"/>
                <w:kern w:val="1"/>
                <w:sz w:val="20"/>
                <w:szCs w:val="20"/>
                <w:lang w:eastAsia="zh-CN" w:bidi="hi-IN"/>
              </w:rPr>
              <w:t>Operator de transport</w:t>
            </w:r>
          </w:p>
        </w:tc>
      </w:tr>
      <w:tr w:rsidR="007A541A" w:rsidRPr="00A31042" w14:paraId="5599DC23" w14:textId="77777777" w:rsidTr="00213164">
        <w:trPr>
          <w:jc w:val="center"/>
        </w:trPr>
        <w:tc>
          <w:tcPr>
            <w:cnfStyle w:val="001000000000" w:firstRow="0" w:lastRow="0" w:firstColumn="1" w:lastColumn="0" w:oddVBand="0" w:evenVBand="0" w:oddHBand="0" w:evenHBand="0" w:firstRowFirstColumn="0" w:firstRowLastColumn="0" w:lastRowFirstColumn="0" w:lastRowLastColumn="0"/>
            <w:tcW w:w="2538" w:type="dxa"/>
          </w:tcPr>
          <w:p w14:paraId="5433AF6B" w14:textId="77777777" w:rsidR="007A541A" w:rsidRPr="00D25971" w:rsidRDefault="007A541A" w:rsidP="00BB5673">
            <w:pPr>
              <w:widowControl w:val="0"/>
              <w:autoSpaceDE w:val="0"/>
              <w:autoSpaceDN w:val="0"/>
              <w:adjustRightInd w:val="0"/>
              <w:rPr>
                <w:rFonts w:ascii="Arial" w:hAnsi="Arial" w:cs="Arial"/>
                <w:kern w:val="1"/>
                <w:sz w:val="20"/>
                <w:szCs w:val="20"/>
                <w:lang w:bidi="hi-IN"/>
              </w:rPr>
            </w:pPr>
            <w:proofErr w:type="spellStart"/>
            <w:r w:rsidRPr="00D25971">
              <w:rPr>
                <w:rFonts w:ascii="Arial" w:hAnsi="Arial" w:cs="Arial"/>
                <w:kern w:val="1"/>
                <w:sz w:val="20"/>
                <w:szCs w:val="20"/>
                <w:lang w:bidi="hi-IN"/>
              </w:rPr>
              <w:t>Monitorizare</w:t>
            </w:r>
            <w:proofErr w:type="spellEnd"/>
            <w:r w:rsidRPr="00D25971">
              <w:rPr>
                <w:rFonts w:ascii="Arial" w:hAnsi="Arial" w:cs="Arial"/>
                <w:kern w:val="1"/>
                <w:sz w:val="20"/>
                <w:szCs w:val="20"/>
                <w:lang w:bidi="hi-IN"/>
              </w:rPr>
              <w:t xml:space="preserve"> </w:t>
            </w:r>
            <w:proofErr w:type="spellStart"/>
            <w:r w:rsidRPr="00D25971">
              <w:rPr>
                <w:rFonts w:ascii="Arial" w:hAnsi="Arial" w:cs="Arial"/>
                <w:kern w:val="1"/>
                <w:sz w:val="20"/>
                <w:szCs w:val="20"/>
                <w:lang w:bidi="hi-IN"/>
              </w:rPr>
              <w:t>modelare</w:t>
            </w:r>
            <w:proofErr w:type="spellEnd"/>
          </w:p>
          <w:p w14:paraId="5DDD7243" w14:textId="77777777" w:rsidR="007A541A" w:rsidRPr="00D25971" w:rsidRDefault="007A541A" w:rsidP="00BB5673">
            <w:pPr>
              <w:widowControl w:val="0"/>
              <w:autoSpaceDE w:val="0"/>
              <w:autoSpaceDN w:val="0"/>
              <w:adjustRightInd w:val="0"/>
              <w:rPr>
                <w:rFonts w:ascii="Arial" w:hAnsi="Arial" w:cs="Arial"/>
                <w:kern w:val="1"/>
                <w:sz w:val="20"/>
                <w:szCs w:val="20"/>
                <w:lang w:bidi="hi-IN"/>
              </w:rPr>
            </w:pPr>
            <w:proofErr w:type="spellStart"/>
            <w:r w:rsidRPr="00D25971">
              <w:rPr>
                <w:rFonts w:ascii="Arial" w:hAnsi="Arial" w:cs="Arial"/>
                <w:kern w:val="1"/>
                <w:sz w:val="20"/>
                <w:szCs w:val="20"/>
                <w:lang w:bidi="hi-IN"/>
              </w:rPr>
              <w:t>proiect</w:t>
            </w:r>
            <w:proofErr w:type="spellEnd"/>
            <w:r w:rsidRPr="00D25971">
              <w:rPr>
                <w:rFonts w:ascii="Arial" w:hAnsi="Arial" w:cs="Arial"/>
                <w:kern w:val="1"/>
                <w:sz w:val="20"/>
                <w:szCs w:val="20"/>
                <w:lang w:bidi="hi-IN"/>
              </w:rPr>
              <w:t xml:space="preserve"> de </w:t>
            </w:r>
            <w:proofErr w:type="spellStart"/>
            <w:r w:rsidRPr="00D25971">
              <w:rPr>
                <w:rFonts w:ascii="Arial" w:hAnsi="Arial" w:cs="Arial"/>
                <w:kern w:val="1"/>
                <w:sz w:val="20"/>
                <w:szCs w:val="20"/>
                <w:lang w:bidi="hi-IN"/>
              </w:rPr>
              <w:t>investi</w:t>
            </w:r>
            <w:r w:rsidRPr="00D25971">
              <w:rPr>
                <w:rFonts w:ascii="Arial" w:eastAsia="Arial" w:hAnsi="Arial" w:cs="Arial"/>
                <w:kern w:val="1"/>
                <w:sz w:val="20"/>
                <w:szCs w:val="20"/>
                <w:lang w:eastAsia="zh-CN" w:bidi="hi-IN"/>
              </w:rPr>
              <w:t>ţ</w:t>
            </w:r>
            <w:r w:rsidRPr="00D25971">
              <w:rPr>
                <w:rFonts w:ascii="Arial" w:hAnsi="Arial" w:cs="Arial"/>
                <w:kern w:val="1"/>
                <w:sz w:val="20"/>
                <w:szCs w:val="20"/>
                <w:lang w:bidi="hi-IN"/>
              </w:rPr>
              <w:t>ii</w:t>
            </w:r>
            <w:proofErr w:type="spellEnd"/>
          </w:p>
        </w:tc>
        <w:tc>
          <w:tcPr>
            <w:tcW w:w="1777" w:type="dxa"/>
          </w:tcPr>
          <w:p w14:paraId="13755EBE" w14:textId="77777777" w:rsidR="007A541A" w:rsidRPr="00A31042" w:rsidRDefault="007A541A" w:rsidP="00BB5673">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r w:rsidRPr="00A31042">
              <w:rPr>
                <w:rFonts w:ascii="Arial" w:hAnsi="Arial" w:cs="Arial"/>
                <w:kern w:val="1"/>
                <w:sz w:val="20"/>
                <w:szCs w:val="20"/>
                <w:lang w:bidi="hi-IN"/>
              </w:rPr>
              <w:t xml:space="preserve">Plan de </w:t>
            </w:r>
            <w:proofErr w:type="spellStart"/>
            <w:r w:rsidRPr="00A31042">
              <w:rPr>
                <w:rFonts w:ascii="Arial" w:hAnsi="Arial" w:cs="Arial"/>
                <w:kern w:val="1"/>
                <w:sz w:val="20"/>
                <w:szCs w:val="20"/>
                <w:lang w:bidi="hi-IN"/>
              </w:rPr>
              <w:t>ac</w:t>
            </w:r>
            <w:r w:rsidRPr="00A31042">
              <w:rPr>
                <w:rFonts w:ascii="Arial" w:eastAsia="Arial" w:hAnsi="Arial" w:cs="Arial"/>
                <w:color w:val="000000"/>
                <w:kern w:val="1"/>
                <w:sz w:val="20"/>
                <w:szCs w:val="20"/>
                <w:lang w:eastAsia="zh-CN" w:bidi="hi-IN"/>
              </w:rPr>
              <w:t>ţ</w:t>
            </w:r>
            <w:r w:rsidRPr="00A31042">
              <w:rPr>
                <w:rFonts w:ascii="Arial" w:hAnsi="Arial" w:cs="Arial"/>
                <w:kern w:val="1"/>
                <w:sz w:val="20"/>
                <w:szCs w:val="20"/>
                <w:lang w:bidi="hi-IN"/>
              </w:rPr>
              <w:t>iune</w:t>
            </w:r>
            <w:proofErr w:type="spellEnd"/>
            <w:r w:rsidRPr="00A31042">
              <w:rPr>
                <w:rFonts w:ascii="Arial" w:hAnsi="Arial" w:cs="Arial"/>
                <w:kern w:val="1"/>
                <w:sz w:val="20"/>
                <w:szCs w:val="20"/>
                <w:lang w:bidi="hi-IN"/>
              </w:rPr>
              <w:t>/</w:t>
            </w:r>
          </w:p>
          <w:p w14:paraId="18C04FCE" w14:textId="77777777" w:rsidR="007A541A" w:rsidRPr="00A31042" w:rsidRDefault="007A541A" w:rsidP="00BB5673">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Documente</w:t>
            </w:r>
            <w:proofErr w:type="spellEnd"/>
            <w:r w:rsidRPr="00A31042">
              <w:rPr>
                <w:rFonts w:ascii="Arial" w:hAnsi="Arial" w:cs="Arial"/>
                <w:kern w:val="1"/>
                <w:sz w:val="20"/>
                <w:szCs w:val="20"/>
                <w:lang w:bidi="hi-IN"/>
              </w:rPr>
              <w:t xml:space="preserve"> </w:t>
            </w:r>
            <w:proofErr w:type="spellStart"/>
            <w:r w:rsidRPr="00A31042">
              <w:rPr>
                <w:rFonts w:ascii="Arial" w:hAnsi="Arial" w:cs="Arial"/>
                <w:kern w:val="1"/>
                <w:sz w:val="20"/>
                <w:szCs w:val="20"/>
                <w:lang w:bidi="hi-IN"/>
              </w:rPr>
              <w:t>tehnice</w:t>
            </w:r>
            <w:proofErr w:type="spellEnd"/>
            <w:r w:rsidRPr="00A31042">
              <w:rPr>
                <w:rFonts w:ascii="Arial" w:hAnsi="Arial" w:cs="Arial"/>
                <w:kern w:val="1"/>
                <w:sz w:val="20"/>
                <w:szCs w:val="20"/>
                <w:lang w:bidi="hi-IN"/>
              </w:rPr>
              <w:t xml:space="preserve"> </w:t>
            </w:r>
            <w:proofErr w:type="spellStart"/>
            <w:r w:rsidRPr="00A31042">
              <w:rPr>
                <w:rFonts w:ascii="Arial" w:eastAsia="Arial" w:hAnsi="Arial" w:cs="Arial"/>
                <w:color w:val="000000"/>
                <w:kern w:val="1"/>
                <w:sz w:val="20"/>
                <w:szCs w:val="20"/>
                <w:lang w:eastAsia="zh-CN" w:bidi="hi-IN"/>
              </w:rPr>
              <w:t>ş</w:t>
            </w:r>
            <w:r w:rsidRPr="00A31042">
              <w:rPr>
                <w:rFonts w:ascii="Arial" w:hAnsi="Arial" w:cs="Arial"/>
                <w:kern w:val="1"/>
                <w:sz w:val="20"/>
                <w:szCs w:val="20"/>
                <w:lang w:bidi="hi-IN"/>
              </w:rPr>
              <w:t>i</w:t>
            </w:r>
            <w:proofErr w:type="spellEnd"/>
          </w:p>
          <w:p w14:paraId="24C24ED4" w14:textId="77777777" w:rsidR="007A541A" w:rsidRPr="00A31042" w:rsidRDefault="007A541A" w:rsidP="00BB5673">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r w:rsidRPr="00A31042">
              <w:rPr>
                <w:rFonts w:ascii="Arial" w:hAnsi="Arial" w:cs="Arial"/>
                <w:kern w:val="1"/>
                <w:sz w:val="20"/>
                <w:szCs w:val="20"/>
                <w:lang w:bidi="hi-IN"/>
              </w:rPr>
              <w:t xml:space="preserve">de </w:t>
            </w:r>
            <w:proofErr w:type="spellStart"/>
            <w:r w:rsidRPr="00A31042">
              <w:rPr>
                <w:rFonts w:ascii="Arial" w:hAnsi="Arial" w:cs="Arial"/>
                <w:kern w:val="1"/>
                <w:sz w:val="20"/>
                <w:szCs w:val="20"/>
                <w:lang w:bidi="hi-IN"/>
              </w:rPr>
              <w:t>programare</w:t>
            </w:r>
            <w:proofErr w:type="spellEnd"/>
            <w:r w:rsidRPr="00A31042">
              <w:rPr>
                <w:rFonts w:ascii="Arial" w:hAnsi="Arial" w:cs="Arial"/>
                <w:kern w:val="1"/>
                <w:sz w:val="20"/>
                <w:szCs w:val="20"/>
                <w:lang w:bidi="hi-IN"/>
              </w:rPr>
              <w:t xml:space="preserve"> a</w:t>
            </w:r>
          </w:p>
          <w:p w14:paraId="4D56EF4F" w14:textId="77777777" w:rsidR="007A541A" w:rsidRPr="00A31042" w:rsidRDefault="007A541A" w:rsidP="00BB5673">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implement</w:t>
            </w:r>
            <w:r w:rsidRPr="00A31042">
              <w:rPr>
                <w:rFonts w:ascii="Arial" w:eastAsia="Arial" w:hAnsi="Arial" w:cs="Arial"/>
                <w:color w:val="000000"/>
                <w:kern w:val="1"/>
                <w:sz w:val="20"/>
                <w:szCs w:val="20"/>
                <w:lang w:eastAsia="zh-CN" w:bidi="hi-IN"/>
              </w:rPr>
              <w:t>ǎ</w:t>
            </w:r>
            <w:r w:rsidRPr="00A31042">
              <w:rPr>
                <w:rFonts w:ascii="Arial" w:hAnsi="Arial" w:cs="Arial"/>
                <w:kern w:val="1"/>
                <w:sz w:val="20"/>
                <w:szCs w:val="20"/>
                <w:lang w:bidi="hi-IN"/>
              </w:rPr>
              <w:t>rii</w:t>
            </w:r>
            <w:proofErr w:type="spellEnd"/>
          </w:p>
          <w:p w14:paraId="1B2790CE" w14:textId="77777777" w:rsidR="007A541A" w:rsidRPr="00A31042" w:rsidRDefault="007A541A" w:rsidP="00BB5673">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proiectului</w:t>
            </w:r>
            <w:proofErr w:type="spellEnd"/>
          </w:p>
        </w:tc>
        <w:tc>
          <w:tcPr>
            <w:tcW w:w="1530" w:type="dxa"/>
          </w:tcPr>
          <w:p w14:paraId="57EADFEA" w14:textId="77777777" w:rsidR="007A541A" w:rsidRPr="00A31042" w:rsidRDefault="007A541A" w:rsidP="00BB5673">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Compartiment</w:t>
            </w:r>
            <w:proofErr w:type="spellEnd"/>
          </w:p>
          <w:p w14:paraId="689CECDF" w14:textId="77777777" w:rsidR="007A541A" w:rsidRPr="00A31042" w:rsidRDefault="007A541A" w:rsidP="00BB5673">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Implementare</w:t>
            </w:r>
            <w:proofErr w:type="spellEnd"/>
          </w:p>
          <w:p w14:paraId="6738112F" w14:textId="77777777" w:rsidR="007A541A" w:rsidRPr="00A31042" w:rsidRDefault="007A541A"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A31042">
              <w:rPr>
                <w:rFonts w:ascii="Arial" w:hAnsi="Arial" w:cs="Arial"/>
                <w:kern w:val="1"/>
                <w:sz w:val="20"/>
                <w:szCs w:val="20"/>
                <w:lang w:bidi="hi-IN"/>
              </w:rPr>
              <w:t>PMUD</w:t>
            </w:r>
          </w:p>
        </w:tc>
        <w:tc>
          <w:tcPr>
            <w:tcW w:w="1510" w:type="dxa"/>
          </w:tcPr>
          <w:p w14:paraId="6CF820AC" w14:textId="77777777" w:rsidR="007A541A" w:rsidRPr="00A31042" w:rsidRDefault="007A541A"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r w:rsidRPr="00A31042">
              <w:rPr>
                <w:rFonts w:ascii="Arial" w:hAnsi="Arial" w:cs="Arial"/>
                <w:kern w:val="1"/>
                <w:sz w:val="20"/>
                <w:szCs w:val="20"/>
                <w:lang w:bidi="hi-IN"/>
              </w:rPr>
              <w:t xml:space="preserve">La </w:t>
            </w:r>
            <w:proofErr w:type="spellStart"/>
            <w:r w:rsidRPr="00A31042">
              <w:rPr>
                <w:rFonts w:ascii="Arial" w:hAnsi="Arial" w:cs="Arial"/>
                <w:kern w:val="1"/>
                <w:sz w:val="20"/>
                <w:szCs w:val="20"/>
                <w:lang w:bidi="hi-IN"/>
              </w:rPr>
              <w:t>preg</w:t>
            </w:r>
            <w:r w:rsidRPr="00A31042">
              <w:rPr>
                <w:rFonts w:ascii="Arial" w:eastAsia="Arial" w:hAnsi="Arial" w:cs="Arial"/>
                <w:color w:val="000000"/>
                <w:kern w:val="1"/>
                <w:sz w:val="20"/>
                <w:szCs w:val="20"/>
                <w:lang w:eastAsia="zh-CN" w:bidi="hi-IN"/>
              </w:rPr>
              <w:t>ǎ</w:t>
            </w:r>
            <w:r w:rsidRPr="00A31042">
              <w:rPr>
                <w:rFonts w:ascii="Arial" w:hAnsi="Arial" w:cs="Arial"/>
                <w:kern w:val="1"/>
                <w:sz w:val="20"/>
                <w:szCs w:val="20"/>
                <w:lang w:bidi="hi-IN"/>
              </w:rPr>
              <w:t>tire</w:t>
            </w:r>
            <w:proofErr w:type="spellEnd"/>
            <w:r w:rsidRPr="00A31042">
              <w:rPr>
                <w:rFonts w:ascii="Arial" w:hAnsi="Arial" w:cs="Arial"/>
                <w:kern w:val="1"/>
                <w:sz w:val="20"/>
                <w:szCs w:val="20"/>
                <w:lang w:bidi="hi-IN"/>
              </w:rPr>
              <w:t xml:space="preserve"> </w:t>
            </w:r>
            <w:proofErr w:type="spellStart"/>
            <w:r w:rsidRPr="00A31042">
              <w:rPr>
                <w:rFonts w:ascii="Arial" w:hAnsi="Arial" w:cs="Arial"/>
                <w:kern w:val="1"/>
                <w:sz w:val="20"/>
                <w:szCs w:val="20"/>
                <w:lang w:bidi="hi-IN"/>
              </w:rPr>
              <w:t>implementare</w:t>
            </w:r>
            <w:proofErr w:type="spellEnd"/>
            <w:r w:rsidRPr="00A31042">
              <w:rPr>
                <w:rFonts w:ascii="Arial" w:hAnsi="Arial" w:cs="Arial"/>
                <w:kern w:val="1"/>
                <w:sz w:val="20"/>
                <w:szCs w:val="20"/>
                <w:lang w:bidi="hi-IN"/>
              </w:rPr>
              <w:t xml:space="preserve"> </w:t>
            </w:r>
            <w:proofErr w:type="spellStart"/>
            <w:r w:rsidRPr="00A31042">
              <w:rPr>
                <w:rFonts w:ascii="Arial" w:hAnsi="Arial" w:cs="Arial"/>
                <w:kern w:val="1"/>
                <w:sz w:val="20"/>
                <w:szCs w:val="20"/>
                <w:lang w:bidi="hi-IN"/>
              </w:rPr>
              <w:t>proiect</w:t>
            </w:r>
            <w:proofErr w:type="spellEnd"/>
          </w:p>
        </w:tc>
        <w:tc>
          <w:tcPr>
            <w:tcW w:w="1535" w:type="dxa"/>
          </w:tcPr>
          <w:p w14:paraId="060A5635" w14:textId="535FD740" w:rsidR="007A541A" w:rsidRPr="00A31042" w:rsidRDefault="007A541A"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hAnsi="Arial" w:cs="Mangal"/>
                <w:kern w:val="1"/>
                <w:sz w:val="20"/>
                <w:szCs w:val="20"/>
                <w:lang w:eastAsia="zh-CN" w:bidi="hi-IN"/>
              </w:rPr>
            </w:pPr>
            <w:r w:rsidRPr="00A31042">
              <w:rPr>
                <w:rFonts w:ascii="Arial" w:eastAsia="Arial" w:hAnsi="Arial" w:cs="Arial"/>
                <w:kern w:val="1"/>
                <w:sz w:val="20"/>
                <w:szCs w:val="20"/>
                <w:lang w:eastAsia="zh-CN" w:bidi="hi-IN"/>
              </w:rPr>
              <w:t xml:space="preserve">Primaria </w:t>
            </w:r>
            <w:proofErr w:type="spellStart"/>
            <w:r>
              <w:rPr>
                <w:rFonts w:ascii="Arial" w:eastAsia="Arial" w:hAnsi="Arial" w:cs="Arial"/>
                <w:kern w:val="1"/>
                <w:sz w:val="20"/>
                <w:szCs w:val="20"/>
                <w:lang w:eastAsia="zh-CN" w:bidi="hi-IN"/>
              </w:rPr>
              <w:t>Horezu</w:t>
            </w:r>
            <w:proofErr w:type="spellEnd"/>
          </w:p>
        </w:tc>
      </w:tr>
      <w:tr w:rsidR="00BB5673" w:rsidRPr="00A31042" w14:paraId="00D8B0B4" w14:textId="77777777" w:rsidTr="0021316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38" w:type="dxa"/>
          </w:tcPr>
          <w:p w14:paraId="0A9EFCFD" w14:textId="77777777" w:rsidR="00BB5673" w:rsidRPr="00D25971" w:rsidRDefault="00BB5673" w:rsidP="00BB5673">
            <w:pPr>
              <w:widowControl w:val="0"/>
              <w:autoSpaceDE w:val="0"/>
              <w:autoSpaceDN w:val="0"/>
              <w:adjustRightInd w:val="0"/>
              <w:rPr>
                <w:rFonts w:ascii="Arial" w:hAnsi="Arial" w:cs="Arial"/>
                <w:kern w:val="1"/>
                <w:sz w:val="20"/>
                <w:szCs w:val="20"/>
                <w:lang w:bidi="hi-IN"/>
              </w:rPr>
            </w:pPr>
            <w:proofErr w:type="spellStart"/>
            <w:r w:rsidRPr="00D25971">
              <w:rPr>
                <w:rFonts w:ascii="Arial" w:hAnsi="Arial" w:cs="Arial"/>
                <w:kern w:val="1"/>
                <w:sz w:val="20"/>
                <w:szCs w:val="20"/>
                <w:lang w:bidi="hi-IN"/>
              </w:rPr>
              <w:t>Raportare</w:t>
            </w:r>
            <w:proofErr w:type="spellEnd"/>
            <w:r w:rsidRPr="00D25971">
              <w:rPr>
                <w:rFonts w:ascii="Arial" w:hAnsi="Arial" w:cs="Arial"/>
                <w:kern w:val="1"/>
                <w:sz w:val="20"/>
                <w:szCs w:val="20"/>
                <w:lang w:bidi="hi-IN"/>
              </w:rPr>
              <w:t xml:space="preserve"> </w:t>
            </w:r>
            <w:proofErr w:type="spellStart"/>
            <w:r w:rsidRPr="00D25971">
              <w:rPr>
                <w:rFonts w:ascii="Arial" w:hAnsi="Arial" w:cs="Arial"/>
                <w:kern w:val="1"/>
                <w:sz w:val="20"/>
                <w:szCs w:val="20"/>
                <w:lang w:bidi="hi-IN"/>
              </w:rPr>
              <w:t>monitorizare</w:t>
            </w:r>
            <w:proofErr w:type="spellEnd"/>
          </w:p>
          <w:p w14:paraId="105C3A53" w14:textId="77777777" w:rsidR="00BB5673" w:rsidRPr="00D25971" w:rsidRDefault="00BB5673" w:rsidP="00BB5673">
            <w:pPr>
              <w:widowControl w:val="0"/>
              <w:autoSpaceDE w:val="0"/>
              <w:autoSpaceDN w:val="0"/>
              <w:adjustRightInd w:val="0"/>
              <w:rPr>
                <w:rFonts w:ascii="Arial" w:hAnsi="Arial" w:cs="Arial"/>
                <w:kern w:val="1"/>
                <w:sz w:val="20"/>
                <w:szCs w:val="20"/>
                <w:lang w:bidi="hi-IN"/>
              </w:rPr>
            </w:pPr>
            <w:r w:rsidRPr="00D25971">
              <w:rPr>
                <w:rFonts w:ascii="Arial" w:hAnsi="Arial" w:cs="Arial"/>
                <w:kern w:val="1"/>
                <w:sz w:val="20"/>
                <w:szCs w:val="20"/>
                <w:lang w:bidi="hi-IN"/>
              </w:rPr>
              <w:t>(</w:t>
            </w:r>
            <w:proofErr w:type="spellStart"/>
            <w:r w:rsidRPr="00D25971">
              <w:rPr>
                <w:rFonts w:ascii="Arial" w:hAnsi="Arial" w:cs="Arial"/>
                <w:kern w:val="1"/>
                <w:sz w:val="20"/>
                <w:szCs w:val="20"/>
                <w:lang w:bidi="hi-IN"/>
              </w:rPr>
              <w:t>to</w:t>
            </w:r>
            <w:r w:rsidRPr="00D25971">
              <w:rPr>
                <w:rFonts w:ascii="Arial" w:eastAsia="Arial" w:hAnsi="Arial" w:cs="Arial"/>
                <w:kern w:val="1"/>
                <w:sz w:val="20"/>
                <w:szCs w:val="20"/>
                <w:lang w:eastAsia="zh-CN" w:bidi="hi-IN"/>
              </w:rPr>
              <w:t>ţ</w:t>
            </w:r>
            <w:r w:rsidRPr="00D25971">
              <w:rPr>
                <w:rFonts w:ascii="Arial" w:hAnsi="Arial" w:cs="Arial"/>
                <w:kern w:val="1"/>
                <w:sz w:val="20"/>
                <w:szCs w:val="20"/>
                <w:lang w:bidi="hi-IN"/>
              </w:rPr>
              <w:t>i</w:t>
            </w:r>
            <w:proofErr w:type="spellEnd"/>
            <w:r w:rsidRPr="00D25971">
              <w:rPr>
                <w:rFonts w:ascii="Arial" w:hAnsi="Arial" w:cs="Arial"/>
                <w:kern w:val="1"/>
                <w:sz w:val="20"/>
                <w:szCs w:val="20"/>
                <w:lang w:bidi="hi-IN"/>
              </w:rPr>
              <w:t xml:space="preserve"> </w:t>
            </w:r>
            <w:proofErr w:type="spellStart"/>
            <w:r w:rsidRPr="00D25971">
              <w:rPr>
                <w:rFonts w:ascii="Arial" w:hAnsi="Arial" w:cs="Arial"/>
                <w:kern w:val="1"/>
                <w:sz w:val="20"/>
                <w:szCs w:val="20"/>
                <w:lang w:bidi="hi-IN"/>
              </w:rPr>
              <w:t>indicatorii</w:t>
            </w:r>
            <w:proofErr w:type="spellEnd"/>
            <w:r w:rsidRPr="00D25971">
              <w:rPr>
                <w:rFonts w:ascii="Arial" w:hAnsi="Arial" w:cs="Arial"/>
                <w:kern w:val="1"/>
                <w:sz w:val="20"/>
                <w:szCs w:val="20"/>
                <w:lang w:bidi="hi-IN"/>
              </w:rPr>
              <w:t>)</w:t>
            </w:r>
          </w:p>
        </w:tc>
        <w:tc>
          <w:tcPr>
            <w:tcW w:w="1777" w:type="dxa"/>
          </w:tcPr>
          <w:p w14:paraId="3D362F69" w14:textId="77777777" w:rsidR="00BB5673" w:rsidRPr="00A31042" w:rsidRDefault="00BB5673" w:rsidP="00BB5673">
            <w:pPr>
              <w:widowControl w:val="0"/>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r w:rsidRPr="00A31042">
              <w:rPr>
                <w:rFonts w:ascii="Arial" w:hAnsi="Arial" w:cs="Arial"/>
                <w:kern w:val="1"/>
                <w:sz w:val="20"/>
                <w:szCs w:val="20"/>
                <w:lang w:bidi="hi-IN"/>
              </w:rPr>
              <w:t>PMUD</w:t>
            </w:r>
          </w:p>
        </w:tc>
        <w:tc>
          <w:tcPr>
            <w:tcW w:w="1530" w:type="dxa"/>
          </w:tcPr>
          <w:p w14:paraId="62C59DE4" w14:textId="77777777" w:rsidR="00BB5673" w:rsidRPr="00A31042" w:rsidRDefault="00BB5673" w:rsidP="00BB5673">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Compartiment</w:t>
            </w:r>
            <w:proofErr w:type="spellEnd"/>
          </w:p>
          <w:p w14:paraId="5247305C" w14:textId="77777777" w:rsidR="00BB5673" w:rsidRPr="00A31042" w:rsidRDefault="00BB5673" w:rsidP="00BB5673">
            <w:pPr>
              <w:widowControl w:val="0"/>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Implementare</w:t>
            </w:r>
            <w:proofErr w:type="spellEnd"/>
          </w:p>
          <w:p w14:paraId="10170EEB" w14:textId="77777777" w:rsidR="00BB5673" w:rsidRPr="00A31042" w:rsidRDefault="00BB5673"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kern w:val="1"/>
                <w:sz w:val="20"/>
                <w:szCs w:val="20"/>
                <w:lang w:eastAsia="zh-CN" w:bidi="hi-IN"/>
              </w:rPr>
            </w:pPr>
            <w:r w:rsidRPr="00A31042">
              <w:rPr>
                <w:rFonts w:ascii="Arial" w:hAnsi="Arial" w:cs="Arial"/>
                <w:kern w:val="1"/>
                <w:sz w:val="20"/>
                <w:szCs w:val="20"/>
                <w:lang w:bidi="hi-IN"/>
              </w:rPr>
              <w:t>PMUD</w:t>
            </w:r>
          </w:p>
        </w:tc>
        <w:tc>
          <w:tcPr>
            <w:tcW w:w="1510" w:type="dxa"/>
          </w:tcPr>
          <w:p w14:paraId="5FA40A83" w14:textId="77777777" w:rsidR="00BB5673" w:rsidRPr="00A31042" w:rsidRDefault="00BB5673"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Anual</w:t>
            </w:r>
            <w:proofErr w:type="spellEnd"/>
          </w:p>
        </w:tc>
        <w:tc>
          <w:tcPr>
            <w:tcW w:w="1535" w:type="dxa"/>
          </w:tcPr>
          <w:p w14:paraId="333425D2" w14:textId="130C90C1" w:rsidR="00BB5673" w:rsidRPr="00A31042" w:rsidRDefault="00BB5673"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sidRPr="00A31042">
              <w:rPr>
                <w:rFonts w:ascii="Arial" w:eastAsia="Arial" w:hAnsi="Arial" w:cs="Arial"/>
                <w:kern w:val="1"/>
                <w:sz w:val="20"/>
                <w:szCs w:val="20"/>
                <w:lang w:eastAsia="zh-CN" w:bidi="hi-IN"/>
              </w:rPr>
              <w:t xml:space="preserve">Primaria </w:t>
            </w:r>
            <w:proofErr w:type="spellStart"/>
            <w:r w:rsidR="007A541A">
              <w:rPr>
                <w:rFonts w:ascii="Arial" w:eastAsia="Arial" w:hAnsi="Arial" w:cs="Arial"/>
                <w:kern w:val="1"/>
                <w:sz w:val="20"/>
                <w:szCs w:val="20"/>
                <w:lang w:eastAsia="zh-CN" w:bidi="hi-IN"/>
              </w:rPr>
              <w:t>Horezu</w:t>
            </w:r>
            <w:proofErr w:type="spellEnd"/>
            <w:r w:rsidRPr="00A31042">
              <w:rPr>
                <w:rFonts w:ascii="Arial" w:eastAsia="Arial" w:hAnsi="Arial" w:cs="Arial"/>
                <w:kern w:val="1"/>
                <w:sz w:val="20"/>
                <w:szCs w:val="20"/>
                <w:lang w:eastAsia="zh-CN" w:bidi="hi-IN"/>
              </w:rPr>
              <w:t xml:space="preserve"> </w:t>
            </w:r>
            <w:r w:rsidR="007A541A">
              <w:rPr>
                <w:rFonts w:ascii="Arial" w:eastAsia="Arial" w:hAnsi="Arial" w:cs="Arial"/>
                <w:kern w:val="1"/>
                <w:sz w:val="20"/>
                <w:szCs w:val="20"/>
                <w:lang w:eastAsia="zh-CN" w:bidi="hi-IN"/>
              </w:rPr>
              <w:t>Operator de transport</w:t>
            </w:r>
            <w:r w:rsidRPr="00A31042">
              <w:rPr>
                <w:rFonts w:ascii="Arial" w:eastAsia="Arial" w:hAnsi="Arial" w:cs="Arial"/>
                <w:kern w:val="1"/>
                <w:sz w:val="20"/>
                <w:szCs w:val="20"/>
                <w:lang w:eastAsia="zh-CN" w:bidi="hi-IN"/>
              </w:rPr>
              <w:t xml:space="preserve"> </w:t>
            </w:r>
          </w:p>
          <w:p w14:paraId="729BC825" w14:textId="55A11C24" w:rsidR="00BB5673" w:rsidRPr="00A31042" w:rsidRDefault="00BB5673"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sidRPr="00A31042">
              <w:rPr>
                <w:rFonts w:ascii="Arial" w:eastAsia="Arial" w:hAnsi="Arial" w:cs="Arial"/>
                <w:kern w:val="1"/>
                <w:sz w:val="20"/>
                <w:szCs w:val="20"/>
                <w:lang w:eastAsia="zh-CN" w:bidi="hi-IN"/>
              </w:rPr>
              <w:t xml:space="preserve">APM </w:t>
            </w:r>
            <w:proofErr w:type="spellStart"/>
            <w:r w:rsidR="007A541A">
              <w:rPr>
                <w:rFonts w:ascii="Arial" w:eastAsia="Arial" w:hAnsi="Arial" w:cs="Arial"/>
                <w:kern w:val="1"/>
                <w:sz w:val="20"/>
                <w:szCs w:val="20"/>
                <w:lang w:eastAsia="zh-CN" w:bidi="hi-IN"/>
              </w:rPr>
              <w:t>Valcea</w:t>
            </w:r>
            <w:proofErr w:type="spellEnd"/>
          </w:p>
          <w:p w14:paraId="5D5A31FE" w14:textId="3AB6226F" w:rsidR="00BB5673" w:rsidRPr="00A31042" w:rsidRDefault="00BB5673" w:rsidP="00BB5673">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sidRPr="00A31042">
              <w:rPr>
                <w:rFonts w:ascii="Arial" w:eastAsia="Arial" w:hAnsi="Arial" w:cs="Arial"/>
                <w:kern w:val="1"/>
                <w:sz w:val="20"/>
                <w:szCs w:val="20"/>
                <w:lang w:eastAsia="zh-CN" w:bidi="hi-IN"/>
              </w:rPr>
              <w:t xml:space="preserve">DSP </w:t>
            </w:r>
            <w:proofErr w:type="spellStart"/>
            <w:r w:rsidR="007A541A">
              <w:rPr>
                <w:rFonts w:ascii="Arial" w:eastAsia="Arial" w:hAnsi="Arial" w:cs="Arial"/>
                <w:kern w:val="1"/>
                <w:sz w:val="20"/>
                <w:szCs w:val="20"/>
                <w:lang w:eastAsia="zh-CN" w:bidi="hi-IN"/>
              </w:rPr>
              <w:t>Valcea</w:t>
            </w:r>
            <w:proofErr w:type="spellEnd"/>
          </w:p>
          <w:p w14:paraId="683CD588" w14:textId="44C749DC" w:rsidR="00BB5673" w:rsidRPr="00A31042" w:rsidRDefault="00BB5673" w:rsidP="007A541A">
            <w:pPr>
              <w:widowControl w:val="0"/>
              <w:suppressAutoHyphens/>
              <w:jc w:val="center"/>
              <w:cnfStyle w:val="000000100000" w:firstRow="0" w:lastRow="0" w:firstColumn="0" w:lastColumn="0" w:oddVBand="0" w:evenVBand="0" w:oddHBand="1" w:evenHBand="0" w:firstRowFirstColumn="0" w:firstRowLastColumn="0" w:lastRowFirstColumn="0" w:lastRowLastColumn="0"/>
              <w:rPr>
                <w:rFonts w:ascii="Arial" w:eastAsia="Arial" w:hAnsi="Arial" w:cs="Arial"/>
                <w:kern w:val="1"/>
                <w:sz w:val="20"/>
                <w:szCs w:val="20"/>
                <w:lang w:eastAsia="zh-CN" w:bidi="hi-IN"/>
              </w:rPr>
            </w:pPr>
            <w:r w:rsidRPr="00A31042">
              <w:rPr>
                <w:rFonts w:ascii="Arial" w:eastAsia="Arial" w:hAnsi="Arial" w:cs="Arial"/>
                <w:kern w:val="1"/>
                <w:sz w:val="20"/>
                <w:szCs w:val="20"/>
                <w:lang w:eastAsia="zh-CN" w:bidi="hi-IN"/>
              </w:rPr>
              <w:t xml:space="preserve">CJ </w:t>
            </w:r>
            <w:proofErr w:type="spellStart"/>
            <w:r w:rsidR="007A541A">
              <w:rPr>
                <w:rFonts w:ascii="Arial" w:eastAsia="Arial" w:hAnsi="Arial" w:cs="Arial"/>
                <w:kern w:val="1"/>
                <w:sz w:val="20"/>
                <w:szCs w:val="20"/>
                <w:lang w:eastAsia="zh-CN" w:bidi="hi-IN"/>
              </w:rPr>
              <w:t>Valcea</w:t>
            </w:r>
            <w:proofErr w:type="spellEnd"/>
          </w:p>
        </w:tc>
      </w:tr>
      <w:tr w:rsidR="00BB5673" w:rsidRPr="00A31042" w14:paraId="19BCFEDC" w14:textId="77777777" w:rsidTr="00213164">
        <w:trPr>
          <w:jc w:val="center"/>
        </w:trPr>
        <w:tc>
          <w:tcPr>
            <w:cnfStyle w:val="001000000000" w:firstRow="0" w:lastRow="0" w:firstColumn="1" w:lastColumn="0" w:oddVBand="0" w:evenVBand="0" w:oddHBand="0" w:evenHBand="0" w:firstRowFirstColumn="0" w:firstRowLastColumn="0" w:lastRowFirstColumn="0" w:lastRowLastColumn="0"/>
            <w:tcW w:w="2538" w:type="dxa"/>
          </w:tcPr>
          <w:p w14:paraId="13FFAB41" w14:textId="77777777" w:rsidR="00BB5673" w:rsidRPr="00D25971" w:rsidRDefault="00BB5673" w:rsidP="00BB5673">
            <w:pPr>
              <w:widowControl w:val="0"/>
              <w:autoSpaceDE w:val="0"/>
              <w:autoSpaceDN w:val="0"/>
              <w:adjustRightInd w:val="0"/>
              <w:rPr>
                <w:rFonts w:ascii="Arial" w:hAnsi="Arial" w:cs="Arial"/>
                <w:kern w:val="1"/>
                <w:sz w:val="20"/>
                <w:szCs w:val="20"/>
                <w:lang w:bidi="hi-IN"/>
              </w:rPr>
            </w:pPr>
            <w:proofErr w:type="spellStart"/>
            <w:r w:rsidRPr="00D25971">
              <w:rPr>
                <w:rFonts w:ascii="Arial" w:hAnsi="Arial" w:cs="Arial"/>
                <w:kern w:val="1"/>
                <w:sz w:val="20"/>
                <w:szCs w:val="20"/>
                <w:lang w:bidi="hi-IN"/>
              </w:rPr>
              <w:t>Raportare</w:t>
            </w:r>
            <w:proofErr w:type="spellEnd"/>
            <w:r w:rsidRPr="00D25971">
              <w:rPr>
                <w:rFonts w:ascii="Arial" w:hAnsi="Arial" w:cs="Arial"/>
                <w:kern w:val="1"/>
                <w:sz w:val="20"/>
                <w:szCs w:val="20"/>
                <w:lang w:bidi="hi-IN"/>
              </w:rPr>
              <w:t xml:space="preserve"> </w:t>
            </w:r>
            <w:proofErr w:type="spellStart"/>
            <w:r w:rsidRPr="00D25971">
              <w:rPr>
                <w:rFonts w:ascii="Arial" w:hAnsi="Arial" w:cs="Arial"/>
                <w:kern w:val="1"/>
                <w:sz w:val="20"/>
                <w:szCs w:val="20"/>
                <w:lang w:bidi="hi-IN"/>
              </w:rPr>
              <w:t>monitorizare</w:t>
            </w:r>
            <w:proofErr w:type="spellEnd"/>
          </w:p>
          <w:p w14:paraId="5259A97D" w14:textId="77777777" w:rsidR="00BB5673" w:rsidRPr="00D25971" w:rsidRDefault="00BB5673" w:rsidP="00BB5673">
            <w:pPr>
              <w:widowControl w:val="0"/>
              <w:autoSpaceDE w:val="0"/>
              <w:autoSpaceDN w:val="0"/>
              <w:adjustRightInd w:val="0"/>
              <w:rPr>
                <w:rFonts w:ascii="Arial" w:hAnsi="Arial" w:cs="Arial"/>
                <w:kern w:val="1"/>
                <w:sz w:val="20"/>
                <w:szCs w:val="20"/>
                <w:lang w:bidi="hi-IN"/>
              </w:rPr>
            </w:pPr>
            <w:proofErr w:type="spellStart"/>
            <w:r w:rsidRPr="00D25971">
              <w:rPr>
                <w:rFonts w:ascii="Arial" w:hAnsi="Arial" w:cs="Arial"/>
                <w:kern w:val="1"/>
                <w:sz w:val="20"/>
                <w:szCs w:val="20"/>
                <w:lang w:bidi="hi-IN"/>
              </w:rPr>
              <w:t>Strategie</w:t>
            </w:r>
            <w:proofErr w:type="spellEnd"/>
            <w:r w:rsidRPr="00D25971">
              <w:rPr>
                <w:rFonts w:ascii="Arial" w:hAnsi="Arial" w:cs="Arial"/>
                <w:kern w:val="1"/>
                <w:sz w:val="20"/>
                <w:szCs w:val="20"/>
                <w:lang w:bidi="hi-IN"/>
              </w:rPr>
              <w:t xml:space="preserve"> de </w:t>
            </w:r>
            <w:proofErr w:type="spellStart"/>
            <w:r w:rsidRPr="00D25971">
              <w:rPr>
                <w:rFonts w:ascii="Arial" w:hAnsi="Arial" w:cs="Arial"/>
                <w:kern w:val="1"/>
                <w:sz w:val="20"/>
                <w:szCs w:val="20"/>
                <w:lang w:bidi="hi-IN"/>
              </w:rPr>
              <w:t>comunicare</w:t>
            </w:r>
            <w:proofErr w:type="spellEnd"/>
          </w:p>
        </w:tc>
        <w:tc>
          <w:tcPr>
            <w:tcW w:w="1777" w:type="dxa"/>
          </w:tcPr>
          <w:p w14:paraId="54C813B0" w14:textId="77777777" w:rsidR="00BB5673" w:rsidRPr="00A31042" w:rsidRDefault="00BB5673" w:rsidP="00BB5673">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r w:rsidRPr="00A31042">
              <w:rPr>
                <w:rFonts w:ascii="Arial" w:hAnsi="Arial" w:cs="Arial"/>
                <w:kern w:val="1"/>
                <w:sz w:val="20"/>
                <w:szCs w:val="20"/>
                <w:lang w:bidi="hi-IN"/>
              </w:rPr>
              <w:t xml:space="preserve">Plan de </w:t>
            </w:r>
            <w:proofErr w:type="spellStart"/>
            <w:r w:rsidRPr="00A31042">
              <w:rPr>
                <w:rFonts w:ascii="Arial" w:hAnsi="Arial" w:cs="Arial"/>
                <w:kern w:val="1"/>
                <w:sz w:val="20"/>
                <w:szCs w:val="20"/>
                <w:lang w:bidi="hi-IN"/>
              </w:rPr>
              <w:t>ac</w:t>
            </w:r>
            <w:r w:rsidRPr="00A31042">
              <w:rPr>
                <w:rFonts w:ascii="Arial" w:eastAsia="Arial" w:hAnsi="Arial" w:cs="Arial"/>
                <w:color w:val="000000"/>
                <w:kern w:val="1"/>
                <w:sz w:val="20"/>
                <w:szCs w:val="20"/>
                <w:lang w:eastAsia="zh-CN" w:bidi="hi-IN"/>
              </w:rPr>
              <w:t>ţ</w:t>
            </w:r>
            <w:r w:rsidRPr="00A31042">
              <w:rPr>
                <w:rFonts w:ascii="Arial" w:hAnsi="Arial" w:cs="Arial"/>
                <w:kern w:val="1"/>
                <w:sz w:val="20"/>
                <w:szCs w:val="20"/>
                <w:lang w:bidi="hi-IN"/>
              </w:rPr>
              <w:t>iune</w:t>
            </w:r>
            <w:proofErr w:type="spellEnd"/>
            <w:r w:rsidRPr="00A31042">
              <w:rPr>
                <w:rFonts w:ascii="Arial" w:hAnsi="Arial" w:cs="Arial"/>
                <w:kern w:val="1"/>
                <w:sz w:val="20"/>
                <w:szCs w:val="20"/>
                <w:lang w:bidi="hi-IN"/>
              </w:rPr>
              <w:t>/</w:t>
            </w:r>
          </w:p>
          <w:p w14:paraId="1AA81F0E" w14:textId="77777777" w:rsidR="00BB5673" w:rsidRPr="00A31042" w:rsidRDefault="00BB5673" w:rsidP="00BB5673">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Documente</w:t>
            </w:r>
            <w:proofErr w:type="spellEnd"/>
            <w:r w:rsidRPr="00A31042">
              <w:rPr>
                <w:rFonts w:ascii="Arial" w:hAnsi="Arial" w:cs="Arial"/>
                <w:kern w:val="1"/>
                <w:sz w:val="20"/>
                <w:szCs w:val="20"/>
                <w:lang w:bidi="hi-IN"/>
              </w:rPr>
              <w:t xml:space="preserve"> </w:t>
            </w:r>
            <w:proofErr w:type="spellStart"/>
            <w:r w:rsidRPr="00A31042">
              <w:rPr>
                <w:rFonts w:ascii="Arial" w:hAnsi="Arial" w:cs="Arial"/>
                <w:kern w:val="1"/>
                <w:sz w:val="20"/>
                <w:szCs w:val="20"/>
                <w:lang w:bidi="hi-IN"/>
              </w:rPr>
              <w:t>tehnice</w:t>
            </w:r>
            <w:proofErr w:type="spellEnd"/>
            <w:r w:rsidRPr="00A31042">
              <w:rPr>
                <w:rFonts w:ascii="Arial" w:hAnsi="Arial" w:cs="Arial"/>
                <w:kern w:val="1"/>
                <w:sz w:val="20"/>
                <w:szCs w:val="20"/>
                <w:lang w:bidi="hi-IN"/>
              </w:rPr>
              <w:t xml:space="preserve"> </w:t>
            </w:r>
            <w:proofErr w:type="spellStart"/>
            <w:r w:rsidRPr="00A31042">
              <w:rPr>
                <w:rFonts w:ascii="Arial" w:eastAsia="Arial" w:hAnsi="Arial" w:cs="Arial"/>
                <w:color w:val="000000"/>
                <w:kern w:val="1"/>
                <w:sz w:val="20"/>
                <w:szCs w:val="20"/>
                <w:lang w:eastAsia="zh-CN" w:bidi="hi-IN"/>
              </w:rPr>
              <w:t>ş</w:t>
            </w:r>
            <w:r w:rsidRPr="00A31042">
              <w:rPr>
                <w:rFonts w:ascii="Arial" w:hAnsi="Arial" w:cs="Arial"/>
                <w:kern w:val="1"/>
                <w:sz w:val="20"/>
                <w:szCs w:val="20"/>
                <w:lang w:bidi="hi-IN"/>
              </w:rPr>
              <w:t>i</w:t>
            </w:r>
            <w:proofErr w:type="spellEnd"/>
          </w:p>
          <w:p w14:paraId="3EBC26F1" w14:textId="77777777" w:rsidR="00BB5673" w:rsidRPr="00A31042" w:rsidRDefault="00BB5673" w:rsidP="00BB5673">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r w:rsidRPr="00A31042">
              <w:rPr>
                <w:rFonts w:ascii="Arial" w:hAnsi="Arial" w:cs="Arial"/>
                <w:kern w:val="1"/>
                <w:sz w:val="20"/>
                <w:szCs w:val="20"/>
                <w:lang w:bidi="hi-IN"/>
              </w:rPr>
              <w:t xml:space="preserve">de </w:t>
            </w:r>
            <w:proofErr w:type="spellStart"/>
            <w:r w:rsidRPr="00A31042">
              <w:rPr>
                <w:rFonts w:ascii="Arial" w:hAnsi="Arial" w:cs="Arial"/>
                <w:kern w:val="1"/>
                <w:sz w:val="20"/>
                <w:szCs w:val="20"/>
                <w:lang w:bidi="hi-IN"/>
              </w:rPr>
              <w:t>programare</w:t>
            </w:r>
            <w:proofErr w:type="spellEnd"/>
            <w:r w:rsidRPr="00A31042">
              <w:rPr>
                <w:rFonts w:ascii="Arial" w:hAnsi="Arial" w:cs="Arial"/>
                <w:kern w:val="1"/>
                <w:sz w:val="20"/>
                <w:szCs w:val="20"/>
                <w:lang w:bidi="hi-IN"/>
              </w:rPr>
              <w:t xml:space="preserve"> a</w:t>
            </w:r>
          </w:p>
          <w:p w14:paraId="532EB0A2" w14:textId="77777777" w:rsidR="00BB5673" w:rsidRPr="00A31042" w:rsidRDefault="00BB5673" w:rsidP="00BB5673">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implement</w:t>
            </w:r>
            <w:r w:rsidRPr="00A31042">
              <w:rPr>
                <w:rFonts w:ascii="Arial" w:eastAsia="Arial" w:hAnsi="Arial" w:cs="Arial"/>
                <w:color w:val="000000"/>
                <w:kern w:val="1"/>
                <w:sz w:val="20"/>
                <w:szCs w:val="20"/>
                <w:lang w:eastAsia="zh-CN" w:bidi="hi-IN"/>
              </w:rPr>
              <w:t>ǎ</w:t>
            </w:r>
            <w:r w:rsidRPr="00A31042">
              <w:rPr>
                <w:rFonts w:ascii="Arial" w:hAnsi="Arial" w:cs="Arial"/>
                <w:kern w:val="1"/>
                <w:sz w:val="20"/>
                <w:szCs w:val="20"/>
                <w:lang w:bidi="hi-IN"/>
              </w:rPr>
              <w:t>rii</w:t>
            </w:r>
            <w:proofErr w:type="spellEnd"/>
          </w:p>
          <w:p w14:paraId="413B22D3" w14:textId="77777777" w:rsidR="00BB5673" w:rsidRPr="00A31042" w:rsidRDefault="00BB5673" w:rsidP="00BB5673">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proiectului</w:t>
            </w:r>
            <w:proofErr w:type="spellEnd"/>
          </w:p>
        </w:tc>
        <w:tc>
          <w:tcPr>
            <w:tcW w:w="1530" w:type="dxa"/>
          </w:tcPr>
          <w:p w14:paraId="14B3C8AE" w14:textId="77777777" w:rsidR="00BB5673" w:rsidRPr="00A31042" w:rsidRDefault="00BB5673" w:rsidP="00BB5673">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Compartiment</w:t>
            </w:r>
            <w:proofErr w:type="spellEnd"/>
          </w:p>
          <w:p w14:paraId="50266E63" w14:textId="77777777" w:rsidR="00BB5673" w:rsidRPr="00A31042" w:rsidRDefault="00BB5673" w:rsidP="00BB5673">
            <w:pPr>
              <w:widowControl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hAnsi="Arial" w:cs="Arial"/>
                <w:kern w:val="1"/>
                <w:sz w:val="20"/>
                <w:szCs w:val="20"/>
                <w:lang w:bidi="hi-IN"/>
              </w:rPr>
            </w:pPr>
            <w:proofErr w:type="spellStart"/>
            <w:r w:rsidRPr="00A31042">
              <w:rPr>
                <w:rFonts w:ascii="Arial" w:hAnsi="Arial" w:cs="Arial"/>
                <w:kern w:val="1"/>
                <w:sz w:val="20"/>
                <w:szCs w:val="20"/>
                <w:lang w:bidi="hi-IN"/>
              </w:rPr>
              <w:t>Implementare</w:t>
            </w:r>
            <w:proofErr w:type="spellEnd"/>
          </w:p>
          <w:p w14:paraId="6D65A820" w14:textId="77777777" w:rsidR="00BB5673" w:rsidRPr="00A31042"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r w:rsidRPr="00A31042">
              <w:rPr>
                <w:rFonts w:ascii="Arial" w:hAnsi="Arial" w:cs="Arial"/>
                <w:kern w:val="1"/>
                <w:sz w:val="20"/>
                <w:szCs w:val="20"/>
                <w:lang w:bidi="hi-IN"/>
              </w:rPr>
              <w:t>PMUD</w:t>
            </w:r>
          </w:p>
        </w:tc>
        <w:tc>
          <w:tcPr>
            <w:tcW w:w="1510" w:type="dxa"/>
          </w:tcPr>
          <w:p w14:paraId="6FEFBD7F" w14:textId="77777777" w:rsidR="00BB5673" w:rsidRPr="00A31042" w:rsidRDefault="00BB5673" w:rsidP="00BB5673">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kern w:val="1"/>
                <w:sz w:val="20"/>
                <w:szCs w:val="20"/>
                <w:lang w:eastAsia="zh-CN" w:bidi="hi-IN"/>
              </w:rPr>
            </w:pPr>
            <w:proofErr w:type="spellStart"/>
            <w:r w:rsidRPr="00A31042">
              <w:rPr>
                <w:rFonts w:ascii="Arial" w:hAnsi="Arial" w:cs="Arial"/>
                <w:kern w:val="1"/>
                <w:sz w:val="20"/>
                <w:szCs w:val="20"/>
                <w:lang w:bidi="hi-IN"/>
              </w:rPr>
              <w:t>Semestrial</w:t>
            </w:r>
            <w:r w:rsidRPr="00A31042">
              <w:rPr>
                <w:rFonts w:ascii="Arial" w:eastAsia="Arial" w:hAnsi="Arial" w:cs="Arial"/>
                <w:color w:val="000000"/>
                <w:kern w:val="1"/>
                <w:sz w:val="20"/>
                <w:szCs w:val="20"/>
                <w:lang w:eastAsia="zh-CN" w:bidi="hi-IN"/>
              </w:rPr>
              <w:t>ǎ</w:t>
            </w:r>
            <w:proofErr w:type="spellEnd"/>
          </w:p>
        </w:tc>
        <w:tc>
          <w:tcPr>
            <w:tcW w:w="1535" w:type="dxa"/>
          </w:tcPr>
          <w:p w14:paraId="5B45A44D" w14:textId="5F1E54ED" w:rsidR="00BB5673" w:rsidRPr="00A31042" w:rsidRDefault="00BB5673" w:rsidP="007A541A">
            <w:pPr>
              <w:widowControl w:val="0"/>
              <w:suppressAutoHyphens/>
              <w:jc w:val="center"/>
              <w:cnfStyle w:val="000000000000" w:firstRow="0" w:lastRow="0" w:firstColumn="0" w:lastColumn="0" w:oddVBand="0" w:evenVBand="0" w:oddHBand="0" w:evenHBand="0" w:firstRowFirstColumn="0" w:firstRowLastColumn="0" w:lastRowFirstColumn="0" w:lastRowLastColumn="0"/>
              <w:rPr>
                <w:rFonts w:ascii="Arial" w:hAnsi="Arial" w:cs="Mangal"/>
                <w:kern w:val="1"/>
                <w:sz w:val="20"/>
                <w:szCs w:val="20"/>
                <w:lang w:eastAsia="zh-CN" w:bidi="hi-IN"/>
              </w:rPr>
            </w:pPr>
            <w:r w:rsidRPr="00A31042">
              <w:rPr>
                <w:rFonts w:ascii="Arial" w:eastAsia="Arial" w:hAnsi="Arial" w:cs="Arial"/>
                <w:kern w:val="1"/>
                <w:sz w:val="20"/>
                <w:szCs w:val="20"/>
                <w:lang w:eastAsia="zh-CN" w:bidi="hi-IN"/>
              </w:rPr>
              <w:t xml:space="preserve">Primaria </w:t>
            </w:r>
            <w:proofErr w:type="spellStart"/>
            <w:r w:rsidR="007A541A">
              <w:rPr>
                <w:rFonts w:ascii="Arial" w:eastAsia="Arial" w:hAnsi="Arial" w:cs="Arial"/>
                <w:kern w:val="1"/>
                <w:sz w:val="20"/>
                <w:szCs w:val="20"/>
                <w:lang w:eastAsia="zh-CN" w:bidi="hi-IN"/>
              </w:rPr>
              <w:t>Horezu</w:t>
            </w:r>
            <w:proofErr w:type="spellEnd"/>
          </w:p>
        </w:tc>
      </w:tr>
    </w:tbl>
    <w:p w14:paraId="4CFDB997" w14:textId="77777777" w:rsidR="00FC2D87" w:rsidRPr="00995EF1" w:rsidRDefault="00FC2D87" w:rsidP="00995EF1"/>
    <w:sectPr w:rsidR="00FC2D87" w:rsidRPr="00995EF1" w:rsidSect="008157E4">
      <w:headerReference w:type="default" r:id="rId15"/>
      <w:footerReference w:type="default" r:id="rId16"/>
      <w:pgSz w:w="12240" w:h="15840"/>
      <w:pgMar w:top="720" w:right="1440" w:bottom="1440" w:left="1440" w:header="70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AC875" w14:textId="77777777" w:rsidR="00541D23" w:rsidRDefault="00541D23" w:rsidP="00B761C5">
      <w:pPr>
        <w:spacing w:after="0" w:line="240" w:lineRule="auto"/>
      </w:pPr>
      <w:r>
        <w:separator/>
      </w:r>
    </w:p>
  </w:endnote>
  <w:endnote w:type="continuationSeparator" w:id="0">
    <w:p w14:paraId="2F9F3AFA" w14:textId="77777777" w:rsidR="00541D23" w:rsidRDefault="00541D23" w:rsidP="00B761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00000003"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EUAlbertina">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inion Pro">
    <w:altName w:val="Times New Roman"/>
    <w:panose1 w:val="00000000000000000000"/>
    <w:charset w:val="EE"/>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640EE" w14:textId="028AD498" w:rsidR="00676B87" w:rsidRPr="00920C24" w:rsidRDefault="00000000" w:rsidP="00920C24">
    <w:pPr>
      <w:pStyle w:val="Subsol"/>
      <w:tabs>
        <w:tab w:val="clear" w:pos="4680"/>
        <w:tab w:val="clear" w:pos="9360"/>
        <w:tab w:val="left" w:pos="1875"/>
      </w:tabs>
      <w:jc w:val="center"/>
      <w:rPr>
        <w:rFonts w:ascii="Arial Narrow" w:hAnsi="Arial Narrow"/>
        <w:b/>
        <w:bCs/>
        <w:color w:val="5C2A08"/>
        <w:sz w:val="20"/>
        <w:szCs w:val="20"/>
      </w:rPr>
    </w:pPr>
    <w:sdt>
      <w:sdtPr>
        <w:rPr>
          <w:color w:val="5C2A08"/>
          <w:sz w:val="20"/>
          <w:szCs w:val="20"/>
        </w:rPr>
        <w:id w:val="672999667"/>
        <w:docPartObj>
          <w:docPartGallery w:val="Page Numbers (Bottom of Page)"/>
          <w:docPartUnique/>
        </w:docPartObj>
      </w:sdtPr>
      <w:sdtContent>
        <w:r w:rsidR="00676B87" w:rsidRPr="00920C24">
          <w:rPr>
            <w:noProof/>
            <w:color w:val="5C2A08"/>
            <w:sz w:val="20"/>
            <w:szCs w:val="20"/>
            <w:lang w:val="ro-RO" w:eastAsia="ro-RO"/>
          </w:rPr>
          <mc:AlternateContent>
            <mc:Choice Requires="wps">
              <w:drawing>
                <wp:anchor distT="0" distB="0" distL="114300" distR="114300" simplePos="0" relativeHeight="251661312" behindDoc="0" locked="0" layoutInCell="1" allowOverlap="1" wp14:anchorId="28072D9C" wp14:editId="0850BC26">
                  <wp:simplePos x="0" y="0"/>
                  <wp:positionH relativeFrom="rightMargin">
                    <wp:align>center</wp:align>
                  </wp:positionH>
                  <wp:positionV relativeFrom="bottomMargin">
                    <wp:align>center</wp:align>
                  </wp:positionV>
                  <wp:extent cx="565785" cy="191770"/>
                  <wp:effectExtent l="0" t="0" r="0" b="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66D9203" w14:textId="77777777" w:rsidR="00676B87" w:rsidRPr="008D0711" w:rsidRDefault="00676B87">
                              <w:pPr>
                                <w:pBdr>
                                  <w:top w:val="single" w:sz="4" w:space="1" w:color="7F7F7F" w:themeColor="background1" w:themeShade="7F"/>
                                </w:pBdr>
                                <w:jc w:val="center"/>
                                <w:rPr>
                                  <w:color w:val="385623" w:themeColor="accent6" w:themeShade="80"/>
                                </w:rPr>
                              </w:pPr>
                              <w:r w:rsidRPr="008D0711">
                                <w:rPr>
                                  <w:color w:val="385623" w:themeColor="accent6" w:themeShade="80"/>
                                </w:rPr>
                                <w:fldChar w:fldCharType="begin"/>
                              </w:r>
                              <w:r w:rsidRPr="008D0711">
                                <w:rPr>
                                  <w:color w:val="385623" w:themeColor="accent6" w:themeShade="80"/>
                                </w:rPr>
                                <w:instrText xml:space="preserve"> PAGE   \* MERGEFORMAT </w:instrText>
                              </w:r>
                              <w:r w:rsidRPr="008D0711">
                                <w:rPr>
                                  <w:color w:val="385623" w:themeColor="accent6" w:themeShade="80"/>
                                </w:rPr>
                                <w:fldChar w:fldCharType="separate"/>
                              </w:r>
                              <w:r w:rsidR="00B849DF">
                                <w:rPr>
                                  <w:noProof/>
                                  <w:color w:val="385623" w:themeColor="accent6" w:themeShade="80"/>
                                </w:rPr>
                                <w:t>16</w:t>
                              </w:r>
                              <w:r w:rsidRPr="008D0711">
                                <w:rPr>
                                  <w:noProof/>
                                  <w:color w:val="385623" w:themeColor="accent6" w:themeShade="8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28072D9C" id="Rectangle 12" o:spid="_x0000_s1058"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" filled="f" fillcolor="#c0504d" stroked="f" strokecolor="#5c83b4" strokeweight="2.25pt">
                  <v:textbox inset=",0,,0">
                    <w:txbxContent>
                      <w:p w14:paraId="366D9203" w14:textId="77777777" w:rsidR="00676B87" w:rsidRPr="008D0711" w:rsidRDefault="00676B87">
                        <w:pPr>
                          <w:pBdr>
                            <w:top w:val="single" w:sz="4" w:space="1" w:color="7F7F7F" w:themeColor="background1" w:themeShade="7F"/>
                          </w:pBdr>
                          <w:jc w:val="center"/>
                          <w:rPr>
                            <w:color w:val="385623" w:themeColor="accent6" w:themeShade="80"/>
                          </w:rPr>
                        </w:pPr>
                        <w:r w:rsidRPr="008D0711">
                          <w:rPr>
                            <w:color w:val="385623" w:themeColor="accent6" w:themeShade="80"/>
                          </w:rPr>
                          <w:fldChar w:fldCharType="begin"/>
                        </w:r>
                        <w:r w:rsidRPr="008D0711">
                          <w:rPr>
                            <w:color w:val="385623" w:themeColor="accent6" w:themeShade="80"/>
                          </w:rPr>
                          <w:instrText xml:space="preserve"> PAGE   \* MERGEFORMAT </w:instrText>
                        </w:r>
                        <w:r w:rsidRPr="008D0711">
                          <w:rPr>
                            <w:color w:val="385623" w:themeColor="accent6" w:themeShade="80"/>
                          </w:rPr>
                          <w:fldChar w:fldCharType="separate"/>
                        </w:r>
                        <w:r w:rsidR="00B849DF">
                          <w:rPr>
                            <w:noProof/>
                            <w:color w:val="385623" w:themeColor="accent6" w:themeShade="80"/>
                          </w:rPr>
                          <w:t>16</w:t>
                        </w:r>
                        <w:r w:rsidRPr="008D0711">
                          <w:rPr>
                            <w:noProof/>
                            <w:color w:val="385623" w:themeColor="accent6" w:themeShade="80"/>
                          </w:rPr>
                          <w:fldChar w:fldCharType="end"/>
                        </w:r>
                      </w:p>
                    </w:txbxContent>
                  </v:textbox>
                  <w10:wrap anchorx="margin" anchory="margin"/>
                </v:rect>
              </w:pict>
            </mc:Fallback>
          </mc:AlternateContent>
        </w:r>
      </w:sdtContent>
    </w:sdt>
    <w:r w:rsidR="00676B87" w:rsidRPr="00920C24">
      <w:rPr>
        <w:rFonts w:ascii="Arial Narrow" w:hAnsi="Arial Narrow"/>
        <w:b/>
        <w:bCs/>
        <w:color w:val="5C2A08"/>
        <w:sz w:val="20"/>
        <w:szCs w:val="20"/>
      </w:rPr>
      <w:t xml:space="preserve"> </w:t>
    </w:r>
    <w:r w:rsidR="00676B87" w:rsidRPr="001B4800">
      <w:rPr>
        <w:rFonts w:ascii="Arial" w:hAnsi="Arial" w:cs="Mangal"/>
        <w:noProof/>
        <w:kern w:val="1"/>
        <w:sz w:val="20"/>
        <w:szCs w:val="24"/>
        <w:lang w:eastAsia="zh-CN" w:bidi="hi-IN"/>
      </w:rPr>
      <w:t xml:space="preserve"> </w:t>
    </w:r>
    <w:r w:rsidR="00676B87">
      <w:rPr>
        <w:rFonts w:ascii="Arial" w:hAnsi="Arial" w:cs="Mangal"/>
        <w:noProof/>
        <w:kern w:val="1"/>
        <w:sz w:val="20"/>
        <w:szCs w:val="24"/>
        <w:lang w:val="ro-RO" w:eastAsia="ro-RO"/>
      </w:rPr>
      <w:drawing>
        <wp:inline distT="0" distB="0" distL="0" distR="0" wp14:anchorId="76F773CB" wp14:editId="108F0D2B">
          <wp:extent cx="474453" cy="564089"/>
          <wp:effectExtent l="0" t="0" r="1905"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4965" cy="564698"/>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D1052" w14:textId="77777777" w:rsidR="00541D23" w:rsidRDefault="00541D23" w:rsidP="00B761C5">
      <w:pPr>
        <w:spacing w:after="0" w:line="240" w:lineRule="auto"/>
      </w:pPr>
      <w:r>
        <w:separator/>
      </w:r>
    </w:p>
  </w:footnote>
  <w:footnote w:type="continuationSeparator" w:id="0">
    <w:p w14:paraId="76C25017" w14:textId="77777777" w:rsidR="00541D23" w:rsidRDefault="00541D23" w:rsidP="00B761C5">
      <w:pPr>
        <w:spacing w:after="0" w:line="240" w:lineRule="auto"/>
      </w:pPr>
      <w:r>
        <w:continuationSeparator/>
      </w:r>
    </w:p>
  </w:footnote>
  <w:footnote w:id="1">
    <w:p w14:paraId="034A52A6" w14:textId="77777777" w:rsidR="00676B87" w:rsidRDefault="00676B87" w:rsidP="00FC2D87">
      <w:pPr>
        <w:autoSpaceDE w:val="0"/>
        <w:jc w:val="both"/>
      </w:pPr>
      <w:r w:rsidRPr="000035A9">
        <w:rPr>
          <w:rStyle w:val="FootnoteCharacters"/>
          <w:rFonts w:cs="Arial"/>
          <w:szCs w:val="20"/>
        </w:rPr>
        <w:footnoteRef/>
      </w:r>
      <w:r w:rsidRPr="000035A9">
        <w:rPr>
          <w:rFonts w:cs="Arial"/>
          <w:szCs w:val="20"/>
        </w:rPr>
        <w:t xml:space="preserve"> Declarativ: m</w:t>
      </w:r>
      <w:r w:rsidRPr="000035A9">
        <w:rPr>
          <w:rFonts w:cs="Arial"/>
          <w:iCs/>
          <w:color w:val="000000"/>
          <w:szCs w:val="20"/>
        </w:rPr>
        <w:t xml:space="preserve">onitorizarea </w:t>
      </w:r>
      <w:r w:rsidRPr="000035A9">
        <w:rPr>
          <w:rFonts w:cs="Arial"/>
          <w:color w:val="000000"/>
          <w:szCs w:val="20"/>
        </w:rPr>
        <w:t xml:space="preserve">este procesul continuu de colectare de pe teren a informaţiilor relevante despre modul în care rǎspunde sistemul în timpul și dupǎ desfăşurarea acțiunilor care tind sǎ-i modifice parametrii, în timp ce </w:t>
      </w:r>
      <w:r w:rsidRPr="000035A9">
        <w:rPr>
          <w:rFonts w:cs="Arial"/>
          <w:iCs/>
          <w:color w:val="000000"/>
          <w:szCs w:val="20"/>
        </w:rPr>
        <w:t xml:space="preserve">evaluarea </w:t>
      </w:r>
      <w:r w:rsidRPr="000035A9">
        <w:rPr>
          <w:rFonts w:cs="Arial"/>
          <w:color w:val="000000"/>
          <w:szCs w:val="20"/>
        </w:rPr>
        <w:t>este un proces care foloseşte informaţiile obţinute pe parcursul monitorizării cu scopul de</w:t>
      </w:r>
      <w:r>
        <w:rPr>
          <w:rFonts w:cs="Arial"/>
          <w:color w:val="000000"/>
          <w:szCs w:val="20"/>
        </w:rPr>
        <w:t xml:space="preserve"> a</w:t>
      </w:r>
      <w:r w:rsidRPr="000035A9">
        <w:rPr>
          <w:rFonts w:cs="Arial"/>
          <w:color w:val="000000"/>
          <w:szCs w:val="20"/>
        </w:rPr>
        <w:t xml:space="preserve"> analiza modul în care politica urbanǎ şi-a atins ţinta şi a avut (sau nu) eficienţa scontată.</w:t>
      </w:r>
    </w:p>
  </w:footnote>
  <w:footnote w:id="2">
    <w:p w14:paraId="555158D6" w14:textId="77777777" w:rsidR="00676B87" w:rsidRPr="00B1588D" w:rsidRDefault="00676B87" w:rsidP="00FC2D87">
      <w:pPr>
        <w:pStyle w:val="Textnotdesubsol"/>
        <w:jc w:val="both"/>
        <w:rPr>
          <w:rFonts w:cs="Arial"/>
        </w:rPr>
      </w:pPr>
      <w:r w:rsidRPr="00B1588D">
        <w:rPr>
          <w:rStyle w:val="FootnoteCharacters"/>
          <w:rFonts w:cs="Arial"/>
        </w:rPr>
        <w:footnoteRef/>
      </w:r>
      <w:r w:rsidRPr="00B1588D">
        <w:rPr>
          <w:rFonts w:eastAsia="Times New Roman" w:cs="Arial"/>
        </w:rPr>
        <w:t xml:space="preserve"> </w:t>
      </w:r>
      <w:r w:rsidRPr="00B1588D">
        <w:rPr>
          <w:rFonts w:cs="Arial"/>
        </w:rPr>
        <w:t xml:space="preserve">9 indici rezultǎ din gruparea corespunzǎtoare a indicatorilor considerați la stabilirea țintelor, ultimii doi fiind indici organic legați de procesul monitorizǎrii (ce bani intrǎ, respectiv ce beneficii obține publicul cǎlǎtor dupǎ implementarea planului). </w:t>
      </w:r>
    </w:p>
  </w:footnote>
  <w:footnote w:id="3">
    <w:p w14:paraId="2CC9DBDE" w14:textId="77777777" w:rsidR="00676B87" w:rsidRPr="00B03914" w:rsidRDefault="00676B87" w:rsidP="00FC2D87">
      <w:pPr>
        <w:autoSpaceDE w:val="0"/>
        <w:jc w:val="both"/>
        <w:rPr>
          <w:rFonts w:cs="Arial"/>
          <w:szCs w:val="20"/>
        </w:rPr>
      </w:pPr>
      <w:r w:rsidRPr="00B03914">
        <w:rPr>
          <w:rStyle w:val="FootnoteCharacters"/>
          <w:rFonts w:cs="Arial"/>
          <w:szCs w:val="20"/>
        </w:rPr>
        <w:footnoteRef/>
      </w:r>
      <w:r w:rsidRPr="00B03914">
        <w:rPr>
          <w:rFonts w:cs="Arial"/>
          <w:szCs w:val="20"/>
        </w:rPr>
        <w:t xml:space="preserve"> </w:t>
      </w:r>
      <w:r w:rsidRPr="00B03914">
        <w:rPr>
          <w:rFonts w:cs="Arial"/>
          <w:color w:val="000000"/>
          <w:szCs w:val="20"/>
        </w:rPr>
        <w:t>Un exemplu în acest sens ar fi acela conform căruia nu se recurge la controlarea stării de sănătate a fiecărui pacient care beneficiază de sistemul de asigurări de sănătate, ci se încearcă obţinerea de informaţii despre sănătatea pacientului prin raportare la regimul de viaţă (alimentaţie, dacă şi în ce măsura consumă alcool sau tutun).</w:t>
      </w:r>
    </w:p>
  </w:footnote>
  <w:footnote w:id="4">
    <w:p w14:paraId="5704A120" w14:textId="77777777" w:rsidR="00676B87" w:rsidRPr="000674EF" w:rsidRDefault="00676B87" w:rsidP="00FC2D87">
      <w:pPr>
        <w:pStyle w:val="Textnotdesubsol"/>
        <w:jc w:val="both"/>
        <w:rPr>
          <w:rFonts w:asciiTheme="minorHAnsi" w:hAnsiTheme="minorHAnsi" w:cstheme="minorHAnsi"/>
          <w:sz w:val="22"/>
          <w:szCs w:val="22"/>
        </w:rPr>
      </w:pPr>
      <w:r w:rsidRPr="00B03914">
        <w:rPr>
          <w:rStyle w:val="FootnoteCharacters"/>
          <w:rFonts w:cs="Arial"/>
        </w:rPr>
        <w:footnoteRef/>
      </w:r>
      <w:r w:rsidRPr="00B03914">
        <w:rPr>
          <w:rFonts w:cs="Arial"/>
        </w:rPr>
        <w:t xml:space="preserve">  </w:t>
      </w:r>
      <w:r w:rsidRPr="000674EF">
        <w:rPr>
          <w:rFonts w:asciiTheme="minorHAnsi" w:hAnsiTheme="minorHAnsi" w:cstheme="minorHAnsi"/>
          <w:sz w:val="22"/>
          <w:szCs w:val="22"/>
        </w:rPr>
        <w:t xml:space="preserve">Întrebarea obișnuitǎ: oare este atât de dificil sǎ se determine dacǎ s-a îmbunǎtǎțit “ceva”? Da, este foarte dificil sǎ se discearnǎ între o valoare întâmplǎtoare și una care face parte din noul plafon – ca rezultat al politicii publice aplicate. </w:t>
      </w:r>
    </w:p>
  </w:footnote>
  <w:footnote w:id="5">
    <w:p w14:paraId="7F5C10D4" w14:textId="16A4E77A" w:rsidR="00676B87" w:rsidRPr="00816B11" w:rsidRDefault="00676B87" w:rsidP="00995EF1">
      <w:pPr>
        <w:tabs>
          <w:tab w:val="left" w:pos="1134"/>
        </w:tabs>
        <w:jc w:val="both"/>
        <w:rPr>
          <w:rFonts w:cs="Arial"/>
          <w:szCs w:val="20"/>
        </w:rPr>
      </w:pPr>
      <w:r w:rsidRPr="00816B11">
        <w:rPr>
          <w:rStyle w:val="FootnoteCharacters"/>
          <w:rFonts w:cs="Arial"/>
          <w:szCs w:val="20"/>
        </w:rPr>
        <w:footnoteRef/>
      </w:r>
      <w:r w:rsidRPr="00816B11">
        <w:rPr>
          <w:rFonts w:cs="Arial"/>
          <w:szCs w:val="20"/>
        </w:rPr>
        <w:t xml:space="preserve"> </w:t>
      </w:r>
      <w:r>
        <w:rPr>
          <w:rFonts w:eastAsia="Arial" w:cs="Arial"/>
          <w:szCs w:val="20"/>
        </w:rPr>
        <w:t xml:space="preserve">Primăria </w:t>
      </w:r>
      <w:r w:rsidR="001D1DCF">
        <w:rPr>
          <w:rFonts w:eastAsia="Arial" w:cs="Arial"/>
          <w:szCs w:val="20"/>
        </w:rPr>
        <w:t>Horezu</w:t>
      </w:r>
      <w:r w:rsidRPr="00816B11">
        <w:rPr>
          <w:rFonts w:eastAsia="Arial" w:cs="Arial"/>
          <w:szCs w:val="20"/>
        </w:rPr>
        <w:t>, dar şi alte instituții care țin de administrația oraşului sau județului (Direcția județeană de statistică, Camera de comerț şi industrie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2F5A" w14:textId="739423EB" w:rsidR="00676B87" w:rsidRPr="008D0711" w:rsidRDefault="00676B87" w:rsidP="009E1928">
    <w:pPr>
      <w:pStyle w:val="Antet"/>
      <w:jc w:val="center"/>
      <w:rPr>
        <w:rFonts w:ascii="Arial Narrow" w:hAnsi="Arial Narrow"/>
        <w:b/>
        <w:bCs/>
        <w:color w:val="385623" w:themeColor="accent6" w:themeShade="80"/>
        <w:sz w:val="16"/>
        <w:szCs w:val="16"/>
      </w:rPr>
    </w:pPr>
    <w:r w:rsidRPr="008D0711">
      <w:rPr>
        <w:rFonts w:ascii="Arial Narrow" w:hAnsi="Arial Narrow"/>
        <w:b/>
        <w:bCs/>
        <w:color w:val="385623" w:themeColor="accent6" w:themeShade="80"/>
        <w:sz w:val="16"/>
        <w:szCs w:val="16"/>
      </w:rPr>
      <w:t xml:space="preserve">PLANUL DE MOBILITATE URBANĂ DURABILĂ </w:t>
    </w:r>
    <w:r w:rsidR="008D0711">
      <w:rPr>
        <w:rFonts w:ascii="Arial Narrow" w:hAnsi="Arial Narrow"/>
        <w:b/>
        <w:bCs/>
        <w:color w:val="385623" w:themeColor="accent6" w:themeShade="80"/>
        <w:sz w:val="16"/>
        <w:szCs w:val="16"/>
      </w:rPr>
      <w:t>AL ORAȘULUI HOREZU</w:t>
    </w:r>
    <w:r w:rsidRPr="008D0711">
      <w:rPr>
        <w:rFonts w:ascii="Arial Narrow" w:hAnsi="Arial Narrow"/>
        <w:b/>
        <w:bCs/>
        <w:color w:val="385623" w:themeColor="accent6" w:themeShade="80"/>
        <w:sz w:val="16"/>
        <w:szCs w:val="16"/>
      </w:rPr>
      <w:t xml:space="preserve"> 202</w:t>
    </w:r>
    <w:r w:rsidR="00B55C3A">
      <w:rPr>
        <w:rFonts w:ascii="Arial Narrow" w:hAnsi="Arial Narrow"/>
        <w:b/>
        <w:bCs/>
        <w:color w:val="385623" w:themeColor="accent6" w:themeShade="80"/>
        <w:sz w:val="16"/>
        <w:szCs w:val="16"/>
      </w:rPr>
      <w:t>3</w:t>
    </w:r>
    <w:r w:rsidRPr="008D0711">
      <w:rPr>
        <w:rFonts w:ascii="Arial Narrow" w:hAnsi="Arial Narrow"/>
        <w:b/>
        <w:bCs/>
        <w:color w:val="385623" w:themeColor="accent6" w:themeShade="80"/>
        <w:sz w:val="16"/>
        <w:szCs w:val="16"/>
      </w:rPr>
      <w:t>-20</w:t>
    </w:r>
    <w:r w:rsidR="00B55C3A">
      <w:rPr>
        <w:rFonts w:ascii="Arial Narrow" w:hAnsi="Arial Narrow"/>
        <w:b/>
        <w:bCs/>
        <w:color w:val="385623" w:themeColor="accent6" w:themeShade="80"/>
        <w:sz w:val="16"/>
        <w:szCs w:val="16"/>
      </w:rPr>
      <w:t>30</w:t>
    </w:r>
    <w:r w:rsidRPr="008D0711">
      <w:rPr>
        <w:rFonts w:ascii="Arial Narrow" w:hAnsi="Arial Narrow"/>
        <w:b/>
        <w:bCs/>
        <w:color w:val="385623" w:themeColor="accent6" w:themeShade="80"/>
        <w:sz w:val="16"/>
        <w:szCs w:val="16"/>
      </w:rPr>
      <w:t xml:space="preserve"> – III MONITORIZAREA IMPLEMENTĂRII PMUD</w:t>
    </w:r>
  </w:p>
  <w:p w14:paraId="5017968B" w14:textId="373253B3" w:rsidR="00676B87" w:rsidRPr="00C017DB" w:rsidRDefault="00676B87" w:rsidP="003B3E24">
    <w:pPr>
      <w:pStyle w:val="Antet"/>
      <w:jc w:val="center"/>
      <w:rPr>
        <w:b/>
        <w:bCs/>
        <w:sz w:val="18"/>
        <w:szCs w:val="18"/>
      </w:rPr>
    </w:pPr>
    <w:r>
      <w:rPr>
        <w:rFonts w:ascii="Arial Narrow" w:hAnsi="Arial Narrow"/>
        <w:b/>
        <w:bCs/>
        <w:color w:val="5C2A08"/>
        <w:sz w:val="20"/>
        <w:szCs w:val="20"/>
      </w:rPr>
      <w:t xml:space="preserve">        </w:t>
    </w:r>
    <w:r>
      <w:rPr>
        <w:rFonts w:ascii="Arial Narrow" w:hAnsi="Arial Narrow"/>
        <w:b/>
        <w:bCs/>
        <w:color w:val="5C2A08"/>
        <w:sz w:val="20"/>
        <w:szCs w:val="20"/>
      </w:rPr>
      <w:tab/>
    </w:r>
    <w:r>
      <w:rPr>
        <w:rFonts w:ascii="Arial Narrow" w:hAnsi="Arial Narrow"/>
        <w:b/>
        <w:bCs/>
        <w:color w:val="5C2A08"/>
        <w:sz w:val="20"/>
        <w:szCs w:val="20"/>
      </w:rPr>
      <w:tab/>
    </w:r>
    <w:r w:rsidRPr="00920C24">
      <w:rPr>
        <w:rFonts w:ascii="Arial Narrow" w:hAnsi="Arial Narrow"/>
        <w:b/>
        <w:bCs/>
        <w:noProof/>
        <w:color w:val="5C2A08"/>
        <w:sz w:val="20"/>
        <w:szCs w:val="20"/>
        <w:lang w:val="ro-RO" w:eastAsia="ro-RO"/>
      </w:rPr>
      <mc:AlternateContent>
        <mc:Choice Requires="wps">
          <w:drawing>
            <wp:anchor distT="0" distB="0" distL="114300" distR="114300" simplePos="0" relativeHeight="251659264" behindDoc="0" locked="0" layoutInCell="1" allowOverlap="1" wp14:anchorId="406CAA5C" wp14:editId="0CFB89C9">
              <wp:simplePos x="0" y="0"/>
              <wp:positionH relativeFrom="margin">
                <wp:align>center</wp:align>
              </wp:positionH>
              <wp:positionV relativeFrom="paragraph">
                <wp:posOffset>32740</wp:posOffset>
              </wp:positionV>
              <wp:extent cx="6229350" cy="9525"/>
              <wp:effectExtent l="0" t="0" r="19050" b="28575"/>
              <wp:wrapNone/>
              <wp:docPr id="11" name="Straight Connector 11"/>
              <wp:cNvGraphicFramePr/>
              <a:graphic xmlns:a="http://schemas.openxmlformats.org/drawingml/2006/main">
                <a:graphicData uri="http://schemas.microsoft.com/office/word/2010/wordprocessingShape">
                  <wps:wsp>
                    <wps:cNvCnPr/>
                    <wps:spPr>
                      <a:xfrm flipV="1">
                        <a:off x="0" y="0"/>
                        <a:ext cx="6229350" cy="9525"/>
                      </a:xfrm>
                      <a:prstGeom prst="line">
                        <a:avLst/>
                      </a:prstGeom>
                      <a:ln w="19050"/>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99ADBE" id="Straight Connector 11" o:spid="_x0000_s1026" style="position:absolute;flip:y;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2.6pt" to="490.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" strokecolor="black [3200]" strokeweight="1.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5"/>
    <w:lvl w:ilvl="0">
      <w:start w:val="1"/>
      <w:numFmt w:val="upperRoman"/>
      <w:lvlText w:val="%1."/>
      <w:lvlJc w:val="left"/>
      <w:pPr>
        <w:tabs>
          <w:tab w:val="num" w:pos="720"/>
        </w:tabs>
        <w:ind w:left="0" w:firstLine="0"/>
      </w:pPr>
      <w:rPr>
        <w:rFonts w:ascii="Times New Roman" w:eastAsia="Times New Roman" w:hAnsi="Times New Roman" w:cs="Times New Roman"/>
        <w:b/>
        <w:bCs/>
        <w:kern w:val="1"/>
        <w:sz w:val="24"/>
        <w:szCs w:val="24"/>
        <w:lang w:val="ro-RO" w:eastAsia="zh-CN" w:bidi="ar-SA"/>
      </w:rPr>
    </w:lvl>
    <w:lvl w:ilvl="1">
      <w:start w:val="1"/>
      <w:numFmt w:val="lowerLetter"/>
      <w:lvlText w:val="%2."/>
      <w:lvlJc w:val="left"/>
      <w:pPr>
        <w:tabs>
          <w:tab w:val="num" w:pos="1440"/>
        </w:tabs>
        <w:ind w:left="1440" w:hanging="360"/>
      </w:pPr>
      <w:rPr>
        <w:rFonts w:ascii="Times New Roman" w:eastAsia="Times New Roman" w:hAnsi="Times New Roman" w:cs="Times New Roman"/>
        <w:b/>
        <w:bCs/>
        <w:kern w:val="1"/>
        <w:sz w:val="24"/>
        <w:szCs w:val="24"/>
        <w:lang w:val="ro-RO" w:eastAsia="zh-CN" w:bidi="ar-SA"/>
      </w:rPr>
    </w:lvl>
    <w:lvl w:ilvl="2">
      <w:start w:val="1"/>
      <w:numFmt w:val="lowerRoman"/>
      <w:lvlText w:val="%3."/>
      <w:lvlJc w:val="right"/>
      <w:pPr>
        <w:tabs>
          <w:tab w:val="num" w:pos="2160"/>
        </w:tabs>
        <w:ind w:left="2160" w:hanging="180"/>
      </w:pPr>
      <w:rPr>
        <w:rFonts w:ascii="Times New Roman" w:eastAsia="Times New Roman" w:hAnsi="Times New Roman" w:cs="Times New Roman"/>
        <w:b/>
        <w:bCs/>
        <w:kern w:val="1"/>
        <w:sz w:val="24"/>
        <w:szCs w:val="24"/>
        <w:lang w:val="ro-RO" w:eastAsia="zh-CN" w:bidi="ar-SA"/>
      </w:rPr>
    </w:lvl>
    <w:lvl w:ilvl="3">
      <w:start w:val="1"/>
      <w:numFmt w:val="decimal"/>
      <w:lvlText w:val="%4."/>
      <w:lvlJc w:val="left"/>
      <w:pPr>
        <w:tabs>
          <w:tab w:val="num" w:pos="2880"/>
        </w:tabs>
        <w:ind w:left="2880" w:hanging="360"/>
      </w:pPr>
      <w:rPr>
        <w:rFonts w:ascii="Times New Roman" w:eastAsia="Times New Roman" w:hAnsi="Times New Roman" w:cs="Times New Roman"/>
        <w:b/>
        <w:bCs/>
        <w:kern w:val="1"/>
        <w:sz w:val="24"/>
        <w:szCs w:val="24"/>
        <w:lang w:val="ro-RO" w:eastAsia="zh-CN" w:bidi="ar-SA"/>
      </w:rPr>
    </w:lvl>
    <w:lvl w:ilvl="4">
      <w:start w:val="1"/>
      <w:numFmt w:val="lowerLetter"/>
      <w:lvlText w:val="%5."/>
      <w:lvlJc w:val="left"/>
      <w:pPr>
        <w:tabs>
          <w:tab w:val="num" w:pos="3600"/>
        </w:tabs>
        <w:ind w:left="3600" w:hanging="360"/>
      </w:pPr>
      <w:rPr>
        <w:rFonts w:ascii="Times New Roman" w:eastAsia="Times New Roman" w:hAnsi="Times New Roman" w:cs="Times New Roman"/>
        <w:b/>
        <w:bCs/>
        <w:kern w:val="1"/>
        <w:sz w:val="24"/>
        <w:szCs w:val="24"/>
        <w:lang w:val="ro-RO" w:eastAsia="zh-CN" w:bidi="ar-SA"/>
      </w:rPr>
    </w:lvl>
    <w:lvl w:ilvl="5">
      <w:start w:val="1"/>
      <w:numFmt w:val="lowerRoman"/>
      <w:lvlText w:val="%6."/>
      <w:lvlJc w:val="right"/>
      <w:pPr>
        <w:tabs>
          <w:tab w:val="num" w:pos="4320"/>
        </w:tabs>
        <w:ind w:left="4320" w:hanging="180"/>
      </w:pPr>
      <w:rPr>
        <w:rFonts w:ascii="Times New Roman" w:eastAsia="Times New Roman" w:hAnsi="Times New Roman" w:cs="Times New Roman"/>
        <w:b/>
        <w:bCs/>
        <w:kern w:val="1"/>
        <w:sz w:val="24"/>
        <w:szCs w:val="24"/>
        <w:lang w:val="ro-RO" w:eastAsia="zh-CN" w:bidi="ar-SA"/>
      </w:rPr>
    </w:lvl>
    <w:lvl w:ilvl="6">
      <w:start w:val="1"/>
      <w:numFmt w:val="decimal"/>
      <w:lvlText w:val="%7."/>
      <w:lvlJc w:val="left"/>
      <w:pPr>
        <w:tabs>
          <w:tab w:val="num" w:pos="5040"/>
        </w:tabs>
        <w:ind w:left="5040" w:hanging="360"/>
      </w:pPr>
      <w:rPr>
        <w:rFonts w:ascii="Times New Roman" w:eastAsia="Times New Roman" w:hAnsi="Times New Roman" w:cs="Times New Roman"/>
        <w:b/>
        <w:bCs/>
        <w:kern w:val="1"/>
        <w:sz w:val="24"/>
        <w:szCs w:val="24"/>
        <w:lang w:val="ro-RO" w:eastAsia="zh-CN" w:bidi="ar-SA"/>
      </w:rPr>
    </w:lvl>
    <w:lvl w:ilvl="7">
      <w:start w:val="1"/>
      <w:numFmt w:val="lowerLetter"/>
      <w:lvlText w:val="%8."/>
      <w:lvlJc w:val="left"/>
      <w:pPr>
        <w:tabs>
          <w:tab w:val="num" w:pos="5760"/>
        </w:tabs>
        <w:ind w:left="5760" w:hanging="360"/>
      </w:pPr>
      <w:rPr>
        <w:rFonts w:ascii="Times New Roman" w:eastAsia="Times New Roman" w:hAnsi="Times New Roman" w:cs="Times New Roman"/>
        <w:b/>
        <w:bCs/>
        <w:kern w:val="1"/>
        <w:sz w:val="24"/>
        <w:szCs w:val="24"/>
        <w:lang w:val="ro-RO" w:eastAsia="zh-CN" w:bidi="ar-SA"/>
      </w:rPr>
    </w:lvl>
    <w:lvl w:ilvl="8">
      <w:start w:val="1"/>
      <w:numFmt w:val="lowerRoman"/>
      <w:lvlText w:val="%9."/>
      <w:lvlJc w:val="right"/>
      <w:pPr>
        <w:tabs>
          <w:tab w:val="num" w:pos="6480"/>
        </w:tabs>
        <w:ind w:left="6480" w:hanging="180"/>
      </w:pPr>
      <w:rPr>
        <w:rFonts w:ascii="Times New Roman" w:eastAsia="Times New Roman" w:hAnsi="Times New Roman" w:cs="Times New Roman"/>
        <w:b/>
        <w:bCs/>
        <w:kern w:val="1"/>
        <w:sz w:val="24"/>
        <w:szCs w:val="24"/>
        <w:lang w:val="ro-RO" w:eastAsia="zh-CN" w:bidi="ar-SA"/>
      </w:rPr>
    </w:lvl>
  </w:abstractNum>
  <w:abstractNum w:abstractNumId="1" w15:restartNumberingAfterBreak="0">
    <w:nsid w:val="00000003"/>
    <w:multiLevelType w:val="multilevel"/>
    <w:tmpl w:val="00000003"/>
    <w:name w:val="WW8Num6"/>
    <w:lvl w:ilvl="0">
      <w:start w:val="1"/>
      <w:numFmt w:val="bullet"/>
      <w:lvlText w:val="·"/>
      <w:lvlJc w:val="left"/>
      <w:pPr>
        <w:tabs>
          <w:tab w:val="num" w:pos="720"/>
        </w:tabs>
        <w:ind w:left="720" w:hanging="360"/>
      </w:pPr>
      <w:rPr>
        <w:rFonts w:ascii="Symbol" w:hAnsi="Symbol" w:cs="Symbol"/>
        <w:color w:val="000000"/>
        <w:kern w:val="1"/>
        <w:sz w:val="24"/>
        <w:szCs w:val="24"/>
        <w:lang w:val="ro-RO" w:eastAsia="zh-CN" w:bidi="ar-SA"/>
      </w:rPr>
    </w:lvl>
    <w:lvl w:ilvl="1">
      <w:start w:val="1"/>
      <w:numFmt w:val="bullet"/>
      <w:lvlText w:val="o"/>
      <w:lvlJc w:val="left"/>
      <w:pPr>
        <w:tabs>
          <w:tab w:val="num" w:pos="1440"/>
        </w:tabs>
        <w:ind w:left="1440" w:hanging="360"/>
      </w:pPr>
      <w:rPr>
        <w:rFonts w:ascii="Courier New" w:hAnsi="Courier New" w:cs="Courier New"/>
        <w:sz w:val="24"/>
        <w:szCs w:val="24"/>
      </w:rPr>
    </w:lvl>
    <w:lvl w:ilvl="2">
      <w:start w:val="1"/>
      <w:numFmt w:val="bullet"/>
      <w:lvlText w:val="§"/>
      <w:lvlJc w:val="left"/>
      <w:pPr>
        <w:tabs>
          <w:tab w:val="num" w:pos="2160"/>
        </w:tabs>
        <w:ind w:left="2160" w:hanging="360"/>
      </w:pPr>
      <w:rPr>
        <w:rFonts w:ascii="Wingdings" w:hAnsi="Wingdings" w:cs="Wingdings"/>
        <w:sz w:val="24"/>
        <w:szCs w:val="24"/>
      </w:rPr>
    </w:lvl>
    <w:lvl w:ilvl="3">
      <w:start w:val="1"/>
      <w:numFmt w:val="bullet"/>
      <w:lvlText w:val="·"/>
      <w:lvlJc w:val="left"/>
      <w:pPr>
        <w:tabs>
          <w:tab w:val="num" w:pos="2880"/>
        </w:tabs>
        <w:ind w:left="2880" w:hanging="360"/>
      </w:pPr>
      <w:rPr>
        <w:rFonts w:ascii="Symbol" w:hAnsi="Symbol" w:cs="Symbol"/>
        <w:sz w:val="24"/>
        <w:szCs w:val="24"/>
      </w:rPr>
    </w:lvl>
    <w:lvl w:ilvl="4">
      <w:start w:val="1"/>
      <w:numFmt w:val="bullet"/>
      <w:lvlText w:val="o"/>
      <w:lvlJc w:val="left"/>
      <w:pPr>
        <w:tabs>
          <w:tab w:val="num" w:pos="3600"/>
        </w:tabs>
        <w:ind w:left="3600" w:hanging="360"/>
      </w:pPr>
      <w:rPr>
        <w:rFonts w:ascii="Courier New" w:hAnsi="Courier New" w:cs="Courier New"/>
        <w:sz w:val="24"/>
        <w:szCs w:val="24"/>
      </w:rPr>
    </w:lvl>
    <w:lvl w:ilvl="5">
      <w:start w:val="1"/>
      <w:numFmt w:val="bullet"/>
      <w:lvlText w:val="§"/>
      <w:lvlJc w:val="left"/>
      <w:pPr>
        <w:tabs>
          <w:tab w:val="num" w:pos="4320"/>
        </w:tabs>
        <w:ind w:left="4320" w:hanging="360"/>
      </w:pPr>
      <w:rPr>
        <w:rFonts w:ascii="Wingdings" w:hAnsi="Wingdings" w:cs="Wingdings"/>
        <w:sz w:val="24"/>
        <w:szCs w:val="24"/>
      </w:rPr>
    </w:lvl>
    <w:lvl w:ilvl="6">
      <w:start w:val="1"/>
      <w:numFmt w:val="bullet"/>
      <w:lvlText w:val="·"/>
      <w:lvlJc w:val="left"/>
      <w:pPr>
        <w:tabs>
          <w:tab w:val="num" w:pos="5040"/>
        </w:tabs>
        <w:ind w:left="5040" w:hanging="360"/>
      </w:pPr>
      <w:rPr>
        <w:rFonts w:ascii="Symbol" w:hAnsi="Symbol" w:cs="Symbol"/>
        <w:sz w:val="24"/>
        <w:szCs w:val="24"/>
      </w:rPr>
    </w:lvl>
    <w:lvl w:ilvl="7">
      <w:start w:val="1"/>
      <w:numFmt w:val="bullet"/>
      <w:lvlText w:val="o"/>
      <w:lvlJc w:val="left"/>
      <w:pPr>
        <w:tabs>
          <w:tab w:val="num" w:pos="5760"/>
        </w:tabs>
        <w:ind w:left="5760" w:hanging="360"/>
      </w:pPr>
      <w:rPr>
        <w:rFonts w:ascii="Courier New" w:hAnsi="Courier New" w:cs="Courier New"/>
        <w:sz w:val="24"/>
        <w:szCs w:val="24"/>
      </w:rPr>
    </w:lvl>
    <w:lvl w:ilvl="8">
      <w:start w:val="1"/>
      <w:numFmt w:val="bullet"/>
      <w:lvlText w:val="§"/>
      <w:lvlJc w:val="left"/>
      <w:pPr>
        <w:tabs>
          <w:tab w:val="num" w:pos="6480"/>
        </w:tabs>
        <w:ind w:left="6480" w:hanging="360"/>
      </w:pPr>
      <w:rPr>
        <w:rFonts w:ascii="Wingdings" w:hAnsi="Wingdings" w:cs="Wingdings"/>
        <w:sz w:val="24"/>
        <w:szCs w:val="24"/>
      </w:rPr>
    </w:lvl>
  </w:abstractNum>
  <w:abstractNum w:abstractNumId="2" w15:restartNumberingAfterBreak="0">
    <w:nsid w:val="00000004"/>
    <w:multiLevelType w:val="singleLevel"/>
    <w:tmpl w:val="00000004"/>
    <w:name w:val="WW8Num12"/>
    <w:lvl w:ilvl="0">
      <w:start w:val="1"/>
      <w:numFmt w:val="bullet"/>
      <w:lvlText w:val=""/>
      <w:lvlJc w:val="left"/>
      <w:pPr>
        <w:tabs>
          <w:tab w:val="num" w:pos="0"/>
        </w:tabs>
        <w:ind w:left="720" w:hanging="360"/>
      </w:pPr>
      <w:rPr>
        <w:rFonts w:ascii="Symbol" w:hAnsi="Symbol" w:cs="Symbol" w:hint="default"/>
        <w:sz w:val="24"/>
      </w:rPr>
    </w:lvl>
  </w:abstractNum>
  <w:abstractNum w:abstractNumId="3" w15:restartNumberingAfterBreak="0">
    <w:nsid w:val="00000005"/>
    <w:multiLevelType w:val="singleLevel"/>
    <w:tmpl w:val="00000005"/>
    <w:name w:val="WW8Num13"/>
    <w:lvl w:ilvl="0">
      <w:start w:val="1"/>
      <w:numFmt w:val="bullet"/>
      <w:lvlText w:val=""/>
      <w:lvlJc w:val="left"/>
      <w:pPr>
        <w:tabs>
          <w:tab w:val="num" w:pos="0"/>
        </w:tabs>
        <w:ind w:left="720" w:hanging="360"/>
      </w:pPr>
      <w:rPr>
        <w:rFonts w:ascii="Symbol" w:hAnsi="Symbol" w:cs="Symbol" w:hint="default"/>
        <w:sz w:val="24"/>
        <w:lang w:val="ro-RO"/>
      </w:rPr>
    </w:lvl>
  </w:abstractNum>
  <w:abstractNum w:abstractNumId="4" w15:restartNumberingAfterBreak="0">
    <w:nsid w:val="00000006"/>
    <w:multiLevelType w:val="singleLevel"/>
    <w:tmpl w:val="00000006"/>
    <w:name w:val="WW8Num18"/>
    <w:lvl w:ilvl="0">
      <w:start w:val="1"/>
      <w:numFmt w:val="bullet"/>
      <w:lvlText w:val=""/>
      <w:lvlJc w:val="left"/>
      <w:pPr>
        <w:tabs>
          <w:tab w:val="num" w:pos="0"/>
        </w:tabs>
        <w:ind w:left="720" w:hanging="360"/>
      </w:pPr>
      <w:rPr>
        <w:rFonts w:ascii="Symbol" w:hAnsi="Symbol" w:cs="Symbol" w:hint="default"/>
        <w:sz w:val="24"/>
      </w:rPr>
    </w:lvl>
  </w:abstractNum>
  <w:abstractNum w:abstractNumId="5" w15:restartNumberingAfterBreak="0">
    <w:nsid w:val="00000007"/>
    <w:multiLevelType w:val="singleLevel"/>
    <w:tmpl w:val="00000007"/>
    <w:name w:val="WW8Num19"/>
    <w:lvl w:ilvl="0">
      <w:start w:val="1"/>
      <w:numFmt w:val="bullet"/>
      <w:lvlText w:val=""/>
      <w:lvlJc w:val="left"/>
      <w:pPr>
        <w:tabs>
          <w:tab w:val="num" w:pos="0"/>
        </w:tabs>
        <w:ind w:left="720" w:hanging="360"/>
      </w:pPr>
      <w:rPr>
        <w:rFonts w:ascii="Symbol" w:hAnsi="Symbol" w:cs="Symbol" w:hint="default"/>
        <w:sz w:val="24"/>
      </w:rPr>
    </w:lvl>
  </w:abstractNum>
  <w:abstractNum w:abstractNumId="6" w15:restartNumberingAfterBreak="0">
    <w:nsid w:val="00000008"/>
    <w:multiLevelType w:val="singleLevel"/>
    <w:tmpl w:val="00000008"/>
    <w:name w:val="WW8Num20"/>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09"/>
    <w:multiLevelType w:val="singleLevel"/>
    <w:tmpl w:val="00000009"/>
    <w:name w:val="WW8Num23"/>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A"/>
    <w:multiLevelType w:val="singleLevel"/>
    <w:tmpl w:val="0000000A"/>
    <w:name w:val="WW8Num27"/>
    <w:lvl w:ilvl="0">
      <w:start w:val="1"/>
      <w:numFmt w:val="bullet"/>
      <w:lvlText w:val=""/>
      <w:lvlJc w:val="left"/>
      <w:pPr>
        <w:tabs>
          <w:tab w:val="num" w:pos="0"/>
        </w:tabs>
        <w:ind w:left="780" w:hanging="360"/>
      </w:pPr>
      <w:rPr>
        <w:rFonts w:ascii="Symbol" w:hAnsi="Symbol" w:cs="Symbol" w:hint="default"/>
        <w:sz w:val="24"/>
      </w:rPr>
    </w:lvl>
  </w:abstractNum>
  <w:abstractNum w:abstractNumId="9" w15:restartNumberingAfterBreak="0">
    <w:nsid w:val="0000000B"/>
    <w:multiLevelType w:val="singleLevel"/>
    <w:tmpl w:val="0000000B"/>
    <w:name w:val="WW8Num28"/>
    <w:lvl w:ilvl="0">
      <w:start w:val="1"/>
      <w:numFmt w:val="bullet"/>
      <w:lvlText w:val=""/>
      <w:lvlJc w:val="left"/>
      <w:pPr>
        <w:tabs>
          <w:tab w:val="num" w:pos="0"/>
        </w:tabs>
        <w:ind w:left="720" w:hanging="360"/>
      </w:pPr>
      <w:rPr>
        <w:rFonts w:ascii="Symbol" w:hAnsi="Symbol" w:cs="Symbol" w:hint="default"/>
        <w:sz w:val="24"/>
      </w:rPr>
    </w:lvl>
  </w:abstractNum>
  <w:abstractNum w:abstractNumId="10" w15:restartNumberingAfterBreak="0">
    <w:nsid w:val="0000000C"/>
    <w:multiLevelType w:val="singleLevel"/>
    <w:tmpl w:val="0000000C"/>
    <w:name w:val="WW8Num30"/>
    <w:lvl w:ilvl="0">
      <w:start w:val="1"/>
      <w:numFmt w:val="bullet"/>
      <w:lvlText w:val=""/>
      <w:lvlJc w:val="left"/>
      <w:pPr>
        <w:tabs>
          <w:tab w:val="num" w:pos="567"/>
        </w:tabs>
        <w:ind w:left="720" w:hanging="360"/>
      </w:pPr>
      <w:rPr>
        <w:rFonts w:ascii="Symbol" w:hAnsi="Symbol" w:cs="Symbol" w:hint="default"/>
        <w:sz w:val="24"/>
        <w:lang w:val="ro-RO"/>
      </w:rPr>
    </w:lvl>
  </w:abstractNum>
  <w:abstractNum w:abstractNumId="11" w15:restartNumberingAfterBreak="0">
    <w:nsid w:val="0000000D"/>
    <w:multiLevelType w:val="singleLevel"/>
    <w:tmpl w:val="0000000D"/>
    <w:name w:val="WW8Num33"/>
    <w:lvl w:ilvl="0">
      <w:start w:val="1"/>
      <w:numFmt w:val="bullet"/>
      <w:lvlText w:val=""/>
      <w:lvlJc w:val="left"/>
      <w:pPr>
        <w:tabs>
          <w:tab w:val="num" w:pos="0"/>
        </w:tabs>
        <w:ind w:left="720" w:hanging="360"/>
      </w:pPr>
      <w:rPr>
        <w:rFonts w:ascii="Symbol" w:hAnsi="Symbol" w:cs="Symbol" w:hint="default"/>
        <w:sz w:val="24"/>
      </w:rPr>
    </w:lvl>
  </w:abstractNum>
  <w:abstractNum w:abstractNumId="12" w15:restartNumberingAfterBreak="0">
    <w:nsid w:val="00000012"/>
    <w:multiLevelType w:val="singleLevel"/>
    <w:tmpl w:val="00000012"/>
    <w:lvl w:ilvl="0">
      <w:start w:val="1"/>
      <w:numFmt w:val="bullet"/>
      <w:lvlText w:val=""/>
      <w:lvlJc w:val="left"/>
      <w:pPr>
        <w:tabs>
          <w:tab w:val="num" w:pos="360"/>
        </w:tabs>
        <w:ind w:left="360" w:hanging="360"/>
      </w:pPr>
      <w:rPr>
        <w:rFonts w:ascii="Symbol" w:hAnsi="Symbol" w:cs="Symbol"/>
      </w:rPr>
    </w:lvl>
  </w:abstractNum>
  <w:abstractNum w:abstractNumId="13" w15:restartNumberingAfterBreak="0">
    <w:nsid w:val="00000013"/>
    <w:multiLevelType w:val="singleLevel"/>
    <w:tmpl w:val="00000013"/>
    <w:lvl w:ilvl="0">
      <w:start w:val="1"/>
      <w:numFmt w:val="bullet"/>
      <w:lvlText w:val=""/>
      <w:lvlJc w:val="left"/>
      <w:pPr>
        <w:tabs>
          <w:tab w:val="num" w:pos="0"/>
        </w:tabs>
        <w:ind w:left="720" w:hanging="360"/>
      </w:pPr>
      <w:rPr>
        <w:rFonts w:ascii="Symbol" w:hAnsi="Symbol" w:cs="Symbol"/>
      </w:rPr>
    </w:lvl>
  </w:abstractNum>
  <w:abstractNum w:abstractNumId="14" w15:restartNumberingAfterBreak="0">
    <w:nsid w:val="00000014"/>
    <w:multiLevelType w:val="singleLevel"/>
    <w:tmpl w:val="00000014"/>
    <w:lvl w:ilvl="0">
      <w:start w:val="1"/>
      <w:numFmt w:val="bullet"/>
      <w:lvlText w:val=""/>
      <w:lvlJc w:val="left"/>
      <w:pPr>
        <w:tabs>
          <w:tab w:val="num" w:pos="0"/>
        </w:tabs>
        <w:ind w:left="720" w:hanging="360"/>
      </w:pPr>
      <w:rPr>
        <w:rFonts w:ascii="Symbol" w:hAnsi="Symbol" w:cs="Symbol"/>
        <w:color w:val="000000"/>
        <w:sz w:val="24"/>
        <w:szCs w:val="24"/>
      </w:rPr>
    </w:lvl>
  </w:abstractNum>
  <w:abstractNum w:abstractNumId="15" w15:restartNumberingAfterBreak="0">
    <w:nsid w:val="00000015"/>
    <w:multiLevelType w:val="singleLevel"/>
    <w:tmpl w:val="00000015"/>
    <w:name w:val="WW8Num21"/>
    <w:lvl w:ilvl="0">
      <w:start w:val="1"/>
      <w:numFmt w:val="bullet"/>
      <w:lvlText w:val=""/>
      <w:lvlJc w:val="left"/>
      <w:pPr>
        <w:tabs>
          <w:tab w:val="num" w:pos="0"/>
        </w:tabs>
        <w:ind w:left="720" w:hanging="360"/>
      </w:pPr>
      <w:rPr>
        <w:rFonts w:ascii="Symbol" w:hAnsi="Symbol" w:cs="Symbol"/>
        <w:kern w:val="1"/>
        <w:sz w:val="24"/>
        <w:szCs w:val="24"/>
        <w:lang w:val="ro-RO"/>
      </w:rPr>
    </w:lvl>
  </w:abstractNum>
  <w:abstractNum w:abstractNumId="16" w15:restartNumberingAfterBreak="0">
    <w:nsid w:val="00000017"/>
    <w:multiLevelType w:val="multilevel"/>
    <w:tmpl w:val="00000017"/>
    <w:lvl w:ilvl="0">
      <w:start w:val="1"/>
      <w:numFmt w:val="bullet"/>
      <w:lvlText w:val=""/>
      <w:lvlJc w:val="left"/>
      <w:pPr>
        <w:tabs>
          <w:tab w:val="num" w:pos="720"/>
        </w:tabs>
        <w:ind w:left="720" w:hanging="360"/>
      </w:pPr>
      <w:rPr>
        <w:rFonts w:ascii="Wingdings" w:hAnsi="Wingdings" w:cs="OpenSymbol"/>
        <w:sz w:val="24"/>
        <w:szCs w:val="24"/>
      </w:rPr>
    </w:lvl>
    <w:lvl w:ilvl="1">
      <w:start w:val="1"/>
      <w:numFmt w:val="bullet"/>
      <w:lvlText w:val=""/>
      <w:lvlJc w:val="left"/>
      <w:pPr>
        <w:tabs>
          <w:tab w:val="num" w:pos="1080"/>
        </w:tabs>
        <w:ind w:left="1080" w:hanging="360"/>
      </w:pPr>
      <w:rPr>
        <w:rFonts w:ascii="Wingdings" w:hAnsi="Wingdings" w:cs="OpenSymbol"/>
        <w:sz w:val="24"/>
        <w:szCs w:val="24"/>
      </w:rPr>
    </w:lvl>
    <w:lvl w:ilvl="2">
      <w:start w:val="1"/>
      <w:numFmt w:val="bullet"/>
      <w:lvlText w:val=""/>
      <w:lvlJc w:val="left"/>
      <w:pPr>
        <w:tabs>
          <w:tab w:val="num" w:pos="1440"/>
        </w:tabs>
        <w:ind w:left="1440" w:hanging="360"/>
      </w:pPr>
      <w:rPr>
        <w:rFonts w:ascii="Wingdings" w:hAnsi="Wingdings" w:cs="OpenSymbol"/>
        <w:sz w:val="24"/>
        <w:szCs w:val="24"/>
      </w:rPr>
    </w:lvl>
    <w:lvl w:ilvl="3">
      <w:start w:val="1"/>
      <w:numFmt w:val="bullet"/>
      <w:lvlText w:val=""/>
      <w:lvlJc w:val="left"/>
      <w:pPr>
        <w:tabs>
          <w:tab w:val="num" w:pos="1800"/>
        </w:tabs>
        <w:ind w:left="1800" w:hanging="360"/>
      </w:pPr>
      <w:rPr>
        <w:rFonts w:ascii="Wingdings" w:hAnsi="Wingdings" w:cs="OpenSymbol"/>
        <w:sz w:val="24"/>
        <w:szCs w:val="24"/>
      </w:rPr>
    </w:lvl>
    <w:lvl w:ilvl="4">
      <w:start w:val="1"/>
      <w:numFmt w:val="bullet"/>
      <w:lvlText w:val=""/>
      <w:lvlJc w:val="left"/>
      <w:pPr>
        <w:tabs>
          <w:tab w:val="num" w:pos="2160"/>
        </w:tabs>
        <w:ind w:left="2160" w:hanging="360"/>
      </w:pPr>
      <w:rPr>
        <w:rFonts w:ascii="Wingdings" w:hAnsi="Wingdings" w:cs="OpenSymbol"/>
        <w:sz w:val="24"/>
        <w:szCs w:val="24"/>
      </w:rPr>
    </w:lvl>
    <w:lvl w:ilvl="5">
      <w:start w:val="1"/>
      <w:numFmt w:val="bullet"/>
      <w:lvlText w:val=""/>
      <w:lvlJc w:val="left"/>
      <w:pPr>
        <w:tabs>
          <w:tab w:val="num" w:pos="2520"/>
        </w:tabs>
        <w:ind w:left="2520" w:hanging="360"/>
      </w:pPr>
      <w:rPr>
        <w:rFonts w:ascii="Wingdings" w:hAnsi="Wingdings" w:cs="OpenSymbol"/>
        <w:sz w:val="24"/>
        <w:szCs w:val="24"/>
      </w:rPr>
    </w:lvl>
    <w:lvl w:ilvl="6">
      <w:start w:val="1"/>
      <w:numFmt w:val="bullet"/>
      <w:lvlText w:val=""/>
      <w:lvlJc w:val="left"/>
      <w:pPr>
        <w:tabs>
          <w:tab w:val="num" w:pos="2880"/>
        </w:tabs>
        <w:ind w:left="2880" w:hanging="360"/>
      </w:pPr>
      <w:rPr>
        <w:rFonts w:ascii="Wingdings" w:hAnsi="Wingdings" w:cs="OpenSymbol"/>
        <w:sz w:val="24"/>
        <w:szCs w:val="24"/>
      </w:rPr>
    </w:lvl>
    <w:lvl w:ilvl="7">
      <w:start w:val="1"/>
      <w:numFmt w:val="bullet"/>
      <w:lvlText w:val=""/>
      <w:lvlJc w:val="left"/>
      <w:pPr>
        <w:tabs>
          <w:tab w:val="num" w:pos="3240"/>
        </w:tabs>
        <w:ind w:left="3240" w:hanging="360"/>
      </w:pPr>
      <w:rPr>
        <w:rFonts w:ascii="Wingdings" w:hAnsi="Wingdings" w:cs="OpenSymbol"/>
        <w:sz w:val="24"/>
        <w:szCs w:val="24"/>
      </w:rPr>
    </w:lvl>
    <w:lvl w:ilvl="8">
      <w:start w:val="1"/>
      <w:numFmt w:val="bullet"/>
      <w:lvlText w:val=""/>
      <w:lvlJc w:val="left"/>
      <w:pPr>
        <w:tabs>
          <w:tab w:val="num" w:pos="3600"/>
        </w:tabs>
        <w:ind w:left="3600" w:hanging="360"/>
      </w:pPr>
      <w:rPr>
        <w:rFonts w:ascii="Wingdings" w:hAnsi="Wingdings" w:cs="OpenSymbol"/>
        <w:sz w:val="24"/>
        <w:szCs w:val="24"/>
      </w:rPr>
    </w:lvl>
  </w:abstractNum>
  <w:abstractNum w:abstractNumId="17" w15:restartNumberingAfterBreak="0">
    <w:nsid w:val="00000020"/>
    <w:multiLevelType w:val="multilevel"/>
    <w:tmpl w:val="00000020"/>
    <w:name w:val="WW8Num32"/>
    <w:lvl w:ilvl="0">
      <w:start w:val="1"/>
      <w:numFmt w:val="bullet"/>
      <w:lvlText w:val=""/>
      <w:lvlJc w:val="left"/>
      <w:pPr>
        <w:tabs>
          <w:tab w:val="num" w:pos="720"/>
        </w:tabs>
        <w:ind w:left="720" w:hanging="360"/>
      </w:pPr>
      <w:rPr>
        <w:rFonts w:ascii="Symbol" w:hAnsi="Symbol" w:cs="OpenSymbol"/>
        <w:color w:val="000000"/>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15:restartNumberingAfterBreak="0">
    <w:nsid w:val="0000002B"/>
    <w:multiLevelType w:val="multilevel"/>
    <w:tmpl w:val="0000002B"/>
    <w:name w:val="WW8Num43"/>
    <w:lvl w:ilvl="0">
      <w:start w:val="1"/>
      <w:numFmt w:val="bullet"/>
      <w:lvlText w:val=""/>
      <w:lvlJc w:val="left"/>
      <w:pPr>
        <w:tabs>
          <w:tab w:val="num" w:pos="720"/>
        </w:tabs>
        <w:ind w:left="720" w:hanging="360"/>
      </w:pPr>
      <w:rPr>
        <w:rFonts w:ascii="Wingdings" w:hAnsi="Wingdings" w:cs="OpenSymbol"/>
        <w:color w:val="000000"/>
        <w:sz w:val="28"/>
        <w:szCs w:val="28"/>
        <w:shd w:val="clear" w:color="auto" w:fill="auto"/>
      </w:rPr>
    </w:lvl>
    <w:lvl w:ilvl="1">
      <w:start w:val="1"/>
      <w:numFmt w:val="bullet"/>
      <w:lvlText w:val=""/>
      <w:lvlJc w:val="left"/>
      <w:pPr>
        <w:tabs>
          <w:tab w:val="num" w:pos="1080"/>
        </w:tabs>
        <w:ind w:left="1080" w:hanging="360"/>
      </w:pPr>
      <w:rPr>
        <w:rFonts w:ascii="Wingdings" w:hAnsi="Wingdings" w:cs="OpenSymbol"/>
        <w:color w:val="000000"/>
        <w:sz w:val="28"/>
        <w:szCs w:val="28"/>
        <w:shd w:val="clear" w:color="auto" w:fill="auto"/>
      </w:rPr>
    </w:lvl>
    <w:lvl w:ilvl="2">
      <w:start w:val="1"/>
      <w:numFmt w:val="bullet"/>
      <w:lvlText w:val=""/>
      <w:lvlJc w:val="left"/>
      <w:pPr>
        <w:tabs>
          <w:tab w:val="num" w:pos="1440"/>
        </w:tabs>
        <w:ind w:left="1440" w:hanging="360"/>
      </w:pPr>
      <w:rPr>
        <w:rFonts w:ascii="Wingdings" w:hAnsi="Wingdings" w:cs="OpenSymbol"/>
        <w:color w:val="000000"/>
        <w:sz w:val="28"/>
        <w:szCs w:val="28"/>
        <w:shd w:val="clear" w:color="auto" w:fill="auto"/>
      </w:rPr>
    </w:lvl>
    <w:lvl w:ilvl="3">
      <w:start w:val="1"/>
      <w:numFmt w:val="bullet"/>
      <w:lvlText w:val=""/>
      <w:lvlJc w:val="left"/>
      <w:pPr>
        <w:tabs>
          <w:tab w:val="num" w:pos="1800"/>
        </w:tabs>
        <w:ind w:left="1800" w:hanging="360"/>
      </w:pPr>
      <w:rPr>
        <w:rFonts w:ascii="Wingdings" w:hAnsi="Wingdings" w:cs="OpenSymbol"/>
        <w:color w:val="000000"/>
        <w:sz w:val="28"/>
        <w:szCs w:val="28"/>
        <w:shd w:val="clear" w:color="auto" w:fill="auto"/>
      </w:rPr>
    </w:lvl>
    <w:lvl w:ilvl="4">
      <w:start w:val="1"/>
      <w:numFmt w:val="bullet"/>
      <w:lvlText w:val=""/>
      <w:lvlJc w:val="left"/>
      <w:pPr>
        <w:tabs>
          <w:tab w:val="num" w:pos="2160"/>
        </w:tabs>
        <w:ind w:left="2160" w:hanging="360"/>
      </w:pPr>
      <w:rPr>
        <w:rFonts w:ascii="Wingdings" w:hAnsi="Wingdings" w:cs="OpenSymbol"/>
        <w:color w:val="000000"/>
        <w:sz w:val="28"/>
        <w:szCs w:val="28"/>
        <w:shd w:val="clear" w:color="auto" w:fill="auto"/>
      </w:rPr>
    </w:lvl>
    <w:lvl w:ilvl="5">
      <w:start w:val="1"/>
      <w:numFmt w:val="bullet"/>
      <w:lvlText w:val=""/>
      <w:lvlJc w:val="left"/>
      <w:pPr>
        <w:tabs>
          <w:tab w:val="num" w:pos="2520"/>
        </w:tabs>
        <w:ind w:left="2520" w:hanging="360"/>
      </w:pPr>
      <w:rPr>
        <w:rFonts w:ascii="Wingdings" w:hAnsi="Wingdings" w:cs="OpenSymbol"/>
        <w:color w:val="000000"/>
        <w:sz w:val="28"/>
        <w:szCs w:val="28"/>
        <w:shd w:val="clear" w:color="auto" w:fill="auto"/>
      </w:rPr>
    </w:lvl>
    <w:lvl w:ilvl="6">
      <w:start w:val="1"/>
      <w:numFmt w:val="bullet"/>
      <w:lvlText w:val=""/>
      <w:lvlJc w:val="left"/>
      <w:pPr>
        <w:tabs>
          <w:tab w:val="num" w:pos="2880"/>
        </w:tabs>
        <w:ind w:left="2880" w:hanging="360"/>
      </w:pPr>
      <w:rPr>
        <w:rFonts w:ascii="Wingdings" w:hAnsi="Wingdings" w:cs="OpenSymbol"/>
        <w:color w:val="000000"/>
        <w:sz w:val="28"/>
        <w:szCs w:val="28"/>
        <w:shd w:val="clear" w:color="auto" w:fill="auto"/>
      </w:rPr>
    </w:lvl>
    <w:lvl w:ilvl="7">
      <w:start w:val="1"/>
      <w:numFmt w:val="bullet"/>
      <w:lvlText w:val=""/>
      <w:lvlJc w:val="left"/>
      <w:pPr>
        <w:tabs>
          <w:tab w:val="num" w:pos="3240"/>
        </w:tabs>
        <w:ind w:left="3240" w:hanging="360"/>
      </w:pPr>
      <w:rPr>
        <w:rFonts w:ascii="Wingdings" w:hAnsi="Wingdings" w:cs="OpenSymbol"/>
        <w:color w:val="000000"/>
        <w:sz w:val="28"/>
        <w:szCs w:val="28"/>
        <w:shd w:val="clear" w:color="auto" w:fill="auto"/>
      </w:rPr>
    </w:lvl>
    <w:lvl w:ilvl="8">
      <w:start w:val="1"/>
      <w:numFmt w:val="bullet"/>
      <w:lvlText w:val=""/>
      <w:lvlJc w:val="left"/>
      <w:pPr>
        <w:tabs>
          <w:tab w:val="num" w:pos="3600"/>
        </w:tabs>
        <w:ind w:left="3600" w:hanging="360"/>
      </w:pPr>
      <w:rPr>
        <w:rFonts w:ascii="Wingdings" w:hAnsi="Wingdings" w:cs="OpenSymbol"/>
        <w:color w:val="000000"/>
        <w:sz w:val="28"/>
        <w:szCs w:val="28"/>
        <w:shd w:val="clear" w:color="auto" w:fill="auto"/>
      </w:rPr>
    </w:lvl>
  </w:abstractNum>
  <w:abstractNum w:abstractNumId="19"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20" w15:restartNumberingAfterBreak="0">
    <w:nsid w:val="0000002D"/>
    <w:multiLevelType w:val="multilevel"/>
    <w:tmpl w:val="0000002D"/>
    <w:name w:val="WW8Num45"/>
    <w:lvl w:ilvl="0">
      <w:start w:val="1"/>
      <w:numFmt w:val="bullet"/>
      <w:lvlText w:val=""/>
      <w:lvlJc w:val="left"/>
      <w:pPr>
        <w:tabs>
          <w:tab w:val="num" w:pos="720"/>
        </w:tabs>
        <w:ind w:left="720" w:hanging="360"/>
      </w:pPr>
      <w:rPr>
        <w:rFonts w:ascii="Wingdings" w:hAnsi="Wingdings" w:cs="OpenSymbol"/>
        <w:color w:val="000000"/>
        <w:sz w:val="28"/>
        <w:szCs w:val="28"/>
      </w:rPr>
    </w:lvl>
    <w:lvl w:ilvl="1">
      <w:start w:val="1"/>
      <w:numFmt w:val="bullet"/>
      <w:lvlText w:val=""/>
      <w:lvlJc w:val="left"/>
      <w:pPr>
        <w:tabs>
          <w:tab w:val="num" w:pos="1080"/>
        </w:tabs>
        <w:ind w:left="1080" w:hanging="360"/>
      </w:pPr>
      <w:rPr>
        <w:rFonts w:ascii="Wingdings" w:hAnsi="Wingdings" w:cs="OpenSymbol"/>
        <w:color w:val="000000"/>
        <w:sz w:val="28"/>
        <w:szCs w:val="28"/>
      </w:rPr>
    </w:lvl>
    <w:lvl w:ilvl="2">
      <w:start w:val="1"/>
      <w:numFmt w:val="bullet"/>
      <w:lvlText w:val=""/>
      <w:lvlJc w:val="left"/>
      <w:pPr>
        <w:tabs>
          <w:tab w:val="num" w:pos="1440"/>
        </w:tabs>
        <w:ind w:left="1440" w:hanging="360"/>
      </w:pPr>
      <w:rPr>
        <w:rFonts w:ascii="Wingdings" w:hAnsi="Wingdings" w:cs="OpenSymbol"/>
        <w:color w:val="000000"/>
        <w:sz w:val="28"/>
        <w:szCs w:val="28"/>
      </w:rPr>
    </w:lvl>
    <w:lvl w:ilvl="3">
      <w:start w:val="1"/>
      <w:numFmt w:val="bullet"/>
      <w:lvlText w:val=""/>
      <w:lvlJc w:val="left"/>
      <w:pPr>
        <w:tabs>
          <w:tab w:val="num" w:pos="1800"/>
        </w:tabs>
        <w:ind w:left="1800" w:hanging="360"/>
      </w:pPr>
      <w:rPr>
        <w:rFonts w:ascii="Wingdings" w:hAnsi="Wingdings" w:cs="OpenSymbol"/>
        <w:color w:val="000000"/>
        <w:sz w:val="28"/>
        <w:szCs w:val="28"/>
      </w:rPr>
    </w:lvl>
    <w:lvl w:ilvl="4">
      <w:start w:val="1"/>
      <w:numFmt w:val="bullet"/>
      <w:lvlText w:val=""/>
      <w:lvlJc w:val="left"/>
      <w:pPr>
        <w:tabs>
          <w:tab w:val="num" w:pos="2160"/>
        </w:tabs>
        <w:ind w:left="2160" w:hanging="360"/>
      </w:pPr>
      <w:rPr>
        <w:rFonts w:ascii="Wingdings" w:hAnsi="Wingdings" w:cs="OpenSymbol"/>
        <w:color w:val="000000"/>
        <w:sz w:val="28"/>
        <w:szCs w:val="28"/>
      </w:rPr>
    </w:lvl>
    <w:lvl w:ilvl="5">
      <w:start w:val="1"/>
      <w:numFmt w:val="bullet"/>
      <w:lvlText w:val=""/>
      <w:lvlJc w:val="left"/>
      <w:pPr>
        <w:tabs>
          <w:tab w:val="num" w:pos="2520"/>
        </w:tabs>
        <w:ind w:left="2520" w:hanging="360"/>
      </w:pPr>
      <w:rPr>
        <w:rFonts w:ascii="Wingdings" w:hAnsi="Wingdings" w:cs="OpenSymbol"/>
        <w:color w:val="000000"/>
        <w:sz w:val="28"/>
        <w:szCs w:val="28"/>
      </w:rPr>
    </w:lvl>
    <w:lvl w:ilvl="6">
      <w:start w:val="1"/>
      <w:numFmt w:val="bullet"/>
      <w:lvlText w:val=""/>
      <w:lvlJc w:val="left"/>
      <w:pPr>
        <w:tabs>
          <w:tab w:val="num" w:pos="2880"/>
        </w:tabs>
        <w:ind w:left="2880" w:hanging="360"/>
      </w:pPr>
      <w:rPr>
        <w:rFonts w:ascii="Wingdings" w:hAnsi="Wingdings" w:cs="OpenSymbol"/>
        <w:color w:val="000000"/>
        <w:sz w:val="28"/>
        <w:szCs w:val="28"/>
      </w:rPr>
    </w:lvl>
    <w:lvl w:ilvl="7">
      <w:start w:val="1"/>
      <w:numFmt w:val="bullet"/>
      <w:lvlText w:val=""/>
      <w:lvlJc w:val="left"/>
      <w:pPr>
        <w:tabs>
          <w:tab w:val="num" w:pos="3240"/>
        </w:tabs>
        <w:ind w:left="3240" w:hanging="360"/>
      </w:pPr>
      <w:rPr>
        <w:rFonts w:ascii="Wingdings" w:hAnsi="Wingdings" w:cs="OpenSymbol"/>
        <w:color w:val="000000"/>
        <w:sz w:val="28"/>
        <w:szCs w:val="28"/>
      </w:rPr>
    </w:lvl>
    <w:lvl w:ilvl="8">
      <w:start w:val="1"/>
      <w:numFmt w:val="bullet"/>
      <w:lvlText w:val=""/>
      <w:lvlJc w:val="left"/>
      <w:pPr>
        <w:tabs>
          <w:tab w:val="num" w:pos="3600"/>
        </w:tabs>
        <w:ind w:left="3600" w:hanging="360"/>
      </w:pPr>
      <w:rPr>
        <w:rFonts w:ascii="Wingdings" w:hAnsi="Wingdings" w:cs="OpenSymbol"/>
        <w:color w:val="000000"/>
        <w:sz w:val="28"/>
        <w:szCs w:val="28"/>
      </w:rPr>
    </w:lvl>
  </w:abstractNum>
  <w:abstractNum w:abstractNumId="21" w15:restartNumberingAfterBreak="0">
    <w:nsid w:val="0000002E"/>
    <w:multiLevelType w:val="singleLevel"/>
    <w:tmpl w:val="0000002E"/>
    <w:name w:val="WW8Num46"/>
    <w:lvl w:ilvl="0">
      <w:start w:val="1"/>
      <w:numFmt w:val="bullet"/>
      <w:lvlText w:val=""/>
      <w:lvlJc w:val="left"/>
      <w:pPr>
        <w:tabs>
          <w:tab w:val="num" w:pos="0"/>
        </w:tabs>
        <w:ind w:left="720" w:hanging="360"/>
      </w:pPr>
      <w:rPr>
        <w:rFonts w:ascii="Symbol" w:hAnsi="Symbol" w:cs="Symbol"/>
        <w:sz w:val="28"/>
        <w:szCs w:val="28"/>
      </w:rPr>
    </w:lvl>
  </w:abstractNum>
  <w:abstractNum w:abstractNumId="22" w15:restartNumberingAfterBreak="0">
    <w:nsid w:val="0000002F"/>
    <w:multiLevelType w:val="singleLevel"/>
    <w:tmpl w:val="0000002F"/>
    <w:name w:val="WW8Num47"/>
    <w:lvl w:ilvl="0">
      <w:start w:val="1"/>
      <w:numFmt w:val="bullet"/>
      <w:lvlText w:val=""/>
      <w:lvlJc w:val="left"/>
      <w:pPr>
        <w:tabs>
          <w:tab w:val="num" w:pos="0"/>
        </w:tabs>
        <w:ind w:left="1980" w:hanging="360"/>
      </w:pPr>
      <w:rPr>
        <w:rFonts w:ascii="Wingdings" w:hAnsi="Wingdings" w:cs="Symbol"/>
        <w:color w:val="000000"/>
      </w:rPr>
    </w:lvl>
  </w:abstractNum>
  <w:abstractNum w:abstractNumId="23" w15:restartNumberingAfterBreak="0">
    <w:nsid w:val="00000030"/>
    <w:multiLevelType w:val="singleLevel"/>
    <w:tmpl w:val="00000030"/>
    <w:name w:val="WW8Num48"/>
    <w:lvl w:ilvl="0">
      <w:start w:val="1"/>
      <w:numFmt w:val="bullet"/>
      <w:lvlText w:val=""/>
      <w:lvlJc w:val="left"/>
      <w:pPr>
        <w:tabs>
          <w:tab w:val="num" w:pos="0"/>
        </w:tabs>
        <w:ind w:left="1440" w:hanging="360"/>
      </w:pPr>
      <w:rPr>
        <w:rFonts w:ascii="Wingdings" w:hAnsi="Wingdings" w:cs="Symbol"/>
        <w:color w:val="000000"/>
      </w:rPr>
    </w:lvl>
  </w:abstractNum>
  <w:abstractNum w:abstractNumId="24" w15:restartNumberingAfterBreak="0">
    <w:nsid w:val="00000031"/>
    <w:multiLevelType w:val="singleLevel"/>
    <w:tmpl w:val="00000031"/>
    <w:name w:val="WW8Num49"/>
    <w:lvl w:ilvl="0">
      <w:start w:val="1"/>
      <w:numFmt w:val="bullet"/>
      <w:lvlText w:val=""/>
      <w:lvlJc w:val="left"/>
      <w:pPr>
        <w:tabs>
          <w:tab w:val="num" w:pos="0"/>
        </w:tabs>
        <w:ind w:left="720" w:hanging="360"/>
      </w:pPr>
      <w:rPr>
        <w:rFonts w:ascii="Symbol" w:hAnsi="Symbol" w:cs="Symbol"/>
        <w:sz w:val="28"/>
        <w:szCs w:val="28"/>
      </w:rPr>
    </w:lvl>
  </w:abstractNum>
  <w:abstractNum w:abstractNumId="25" w15:restartNumberingAfterBreak="0">
    <w:nsid w:val="00000032"/>
    <w:multiLevelType w:val="singleLevel"/>
    <w:tmpl w:val="00000032"/>
    <w:name w:val="WW8Num50"/>
    <w:lvl w:ilvl="0">
      <w:start w:val="1"/>
      <w:numFmt w:val="bullet"/>
      <w:lvlText w:val=""/>
      <w:lvlJc w:val="left"/>
      <w:pPr>
        <w:tabs>
          <w:tab w:val="num" w:pos="0"/>
        </w:tabs>
        <w:ind w:left="1980" w:hanging="360"/>
      </w:pPr>
      <w:rPr>
        <w:rFonts w:ascii="Wingdings" w:hAnsi="Wingdings" w:cs="Symbol"/>
        <w:color w:val="000000"/>
      </w:rPr>
    </w:lvl>
  </w:abstractNum>
  <w:abstractNum w:abstractNumId="2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cs="OpenSymbol"/>
        <w:color w:val="000000"/>
        <w:sz w:val="28"/>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sz w:val="28"/>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sz w:val="28"/>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cs="OpenSymbol"/>
        <w:color w:val="000000"/>
        <w:sz w:val="28"/>
        <w:szCs w:val="28"/>
        <w:lang w:eastAsia="ro-RO"/>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sz w:val="28"/>
        <w:szCs w:val="28"/>
        <w:lang w:eastAsia="ro-RO"/>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sz w:val="28"/>
        <w:szCs w:val="28"/>
        <w:lang w:eastAsia="ro-RO"/>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8"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29"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0" w15:restartNumberingAfterBreak="0">
    <w:nsid w:val="00000039"/>
    <w:multiLevelType w:val="multilevel"/>
    <w:tmpl w:val="00000039"/>
    <w:name w:val="WW8Num5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31" w15:restartNumberingAfterBreak="0">
    <w:nsid w:val="0000003A"/>
    <w:multiLevelType w:val="multilevel"/>
    <w:tmpl w:val="0000003A"/>
    <w:name w:val="WW8Num58"/>
    <w:lvl w:ilvl="0">
      <w:start w:val="1"/>
      <w:numFmt w:val="bullet"/>
      <w:lvlText w:val=""/>
      <w:lvlJc w:val="left"/>
      <w:pPr>
        <w:tabs>
          <w:tab w:val="num" w:pos="720"/>
        </w:tabs>
        <w:ind w:left="720" w:hanging="360"/>
      </w:pPr>
      <w:rPr>
        <w:rFonts w:ascii="Symbol" w:hAnsi="Symbol" w:cs="OpenSymbol"/>
        <w:color w:val="000000"/>
        <w:sz w:val="24"/>
        <w:szCs w:val="24"/>
      </w:rPr>
    </w:lvl>
    <w:lvl w:ilvl="1">
      <w:start w:val="1"/>
      <w:numFmt w:val="bullet"/>
      <w:lvlText w:val=""/>
      <w:lvlJc w:val="left"/>
      <w:pPr>
        <w:tabs>
          <w:tab w:val="num" w:pos="1080"/>
        </w:tabs>
        <w:ind w:left="1080" w:hanging="360"/>
      </w:pPr>
      <w:rPr>
        <w:rFonts w:ascii="Symbol" w:hAnsi="Symbol" w:cs="OpenSymbol"/>
        <w:color w:val="000000"/>
        <w:sz w:val="24"/>
        <w:szCs w:val="24"/>
      </w:rPr>
    </w:lvl>
    <w:lvl w:ilvl="2">
      <w:start w:val="1"/>
      <w:numFmt w:val="bullet"/>
      <w:lvlText w:val=""/>
      <w:lvlJc w:val="left"/>
      <w:pPr>
        <w:tabs>
          <w:tab w:val="num" w:pos="1440"/>
        </w:tabs>
        <w:ind w:left="1440" w:hanging="360"/>
      </w:pPr>
      <w:rPr>
        <w:rFonts w:ascii="Symbol" w:hAnsi="Symbol" w:cs="OpenSymbol"/>
        <w:color w:val="000000"/>
        <w:sz w:val="24"/>
        <w:szCs w:val="24"/>
      </w:rPr>
    </w:lvl>
    <w:lvl w:ilvl="3">
      <w:start w:val="1"/>
      <w:numFmt w:val="bullet"/>
      <w:lvlText w:val=""/>
      <w:lvlJc w:val="left"/>
      <w:pPr>
        <w:tabs>
          <w:tab w:val="num" w:pos="1800"/>
        </w:tabs>
        <w:ind w:left="1800" w:hanging="360"/>
      </w:pPr>
      <w:rPr>
        <w:rFonts w:ascii="Symbol" w:hAnsi="Symbol" w:cs="OpenSymbol"/>
        <w:color w:val="000000"/>
        <w:sz w:val="24"/>
        <w:szCs w:val="24"/>
      </w:rPr>
    </w:lvl>
    <w:lvl w:ilvl="4">
      <w:start w:val="1"/>
      <w:numFmt w:val="bullet"/>
      <w:lvlText w:val=""/>
      <w:lvlJc w:val="left"/>
      <w:pPr>
        <w:tabs>
          <w:tab w:val="num" w:pos="2160"/>
        </w:tabs>
        <w:ind w:left="2160" w:hanging="360"/>
      </w:pPr>
      <w:rPr>
        <w:rFonts w:ascii="Symbol" w:hAnsi="Symbol" w:cs="OpenSymbol"/>
        <w:color w:val="000000"/>
        <w:sz w:val="24"/>
        <w:szCs w:val="24"/>
      </w:rPr>
    </w:lvl>
    <w:lvl w:ilvl="5">
      <w:start w:val="1"/>
      <w:numFmt w:val="bullet"/>
      <w:lvlText w:val=""/>
      <w:lvlJc w:val="left"/>
      <w:pPr>
        <w:tabs>
          <w:tab w:val="num" w:pos="2520"/>
        </w:tabs>
        <w:ind w:left="2520" w:hanging="360"/>
      </w:pPr>
      <w:rPr>
        <w:rFonts w:ascii="Symbol" w:hAnsi="Symbol" w:cs="OpenSymbol"/>
        <w:color w:val="000000"/>
        <w:sz w:val="24"/>
        <w:szCs w:val="24"/>
      </w:rPr>
    </w:lvl>
    <w:lvl w:ilvl="6">
      <w:start w:val="1"/>
      <w:numFmt w:val="bullet"/>
      <w:lvlText w:val=""/>
      <w:lvlJc w:val="left"/>
      <w:pPr>
        <w:tabs>
          <w:tab w:val="num" w:pos="2880"/>
        </w:tabs>
        <w:ind w:left="2880" w:hanging="360"/>
      </w:pPr>
      <w:rPr>
        <w:rFonts w:ascii="Symbol" w:hAnsi="Symbol" w:cs="OpenSymbol"/>
        <w:color w:val="000000"/>
        <w:sz w:val="24"/>
        <w:szCs w:val="24"/>
      </w:rPr>
    </w:lvl>
    <w:lvl w:ilvl="7">
      <w:start w:val="1"/>
      <w:numFmt w:val="bullet"/>
      <w:lvlText w:val=""/>
      <w:lvlJc w:val="left"/>
      <w:pPr>
        <w:tabs>
          <w:tab w:val="num" w:pos="3240"/>
        </w:tabs>
        <w:ind w:left="3240" w:hanging="360"/>
      </w:pPr>
      <w:rPr>
        <w:rFonts w:ascii="Symbol" w:hAnsi="Symbol" w:cs="OpenSymbol"/>
        <w:color w:val="000000"/>
        <w:sz w:val="24"/>
        <w:szCs w:val="24"/>
      </w:rPr>
    </w:lvl>
    <w:lvl w:ilvl="8">
      <w:start w:val="1"/>
      <w:numFmt w:val="bullet"/>
      <w:lvlText w:val=""/>
      <w:lvlJc w:val="left"/>
      <w:pPr>
        <w:tabs>
          <w:tab w:val="num" w:pos="3600"/>
        </w:tabs>
        <w:ind w:left="3600" w:hanging="360"/>
      </w:pPr>
      <w:rPr>
        <w:rFonts w:ascii="Symbol" w:hAnsi="Symbol" w:cs="OpenSymbol"/>
        <w:color w:val="000000"/>
        <w:sz w:val="24"/>
        <w:szCs w:val="24"/>
      </w:rPr>
    </w:lvl>
  </w:abstractNum>
  <w:abstractNum w:abstractNumId="32" w15:restartNumberingAfterBreak="0">
    <w:nsid w:val="0000003B"/>
    <w:multiLevelType w:val="multilevel"/>
    <w:tmpl w:val="0000003B"/>
    <w:name w:val="WW8Num59"/>
    <w:lvl w:ilvl="0">
      <w:start w:val="1"/>
      <w:numFmt w:val="bullet"/>
      <w:lvlText w:val=""/>
      <w:lvlJc w:val="left"/>
      <w:pPr>
        <w:tabs>
          <w:tab w:val="num" w:pos="720"/>
        </w:tabs>
        <w:ind w:left="720" w:hanging="360"/>
      </w:pPr>
      <w:rPr>
        <w:rFonts w:ascii="Wingdings" w:hAnsi="Wingdings" w:cs="OpenSymbol"/>
        <w:strike w:val="0"/>
        <w:dstrike w:val="0"/>
        <w:color w:val="000000"/>
        <w:sz w:val="24"/>
        <w:szCs w:val="24"/>
      </w:rPr>
    </w:lvl>
    <w:lvl w:ilvl="1">
      <w:start w:val="1"/>
      <w:numFmt w:val="bullet"/>
      <w:lvlText w:val=""/>
      <w:lvlJc w:val="left"/>
      <w:pPr>
        <w:tabs>
          <w:tab w:val="num" w:pos="1080"/>
        </w:tabs>
        <w:ind w:left="1080" w:hanging="360"/>
      </w:pPr>
      <w:rPr>
        <w:rFonts w:ascii="Wingdings" w:hAnsi="Wingdings" w:cs="OpenSymbol"/>
        <w:strike w:val="0"/>
        <w:dstrike w:val="0"/>
        <w:color w:val="000000"/>
        <w:sz w:val="24"/>
        <w:szCs w:val="24"/>
      </w:rPr>
    </w:lvl>
    <w:lvl w:ilvl="2">
      <w:start w:val="1"/>
      <w:numFmt w:val="bullet"/>
      <w:lvlText w:val=""/>
      <w:lvlJc w:val="left"/>
      <w:pPr>
        <w:tabs>
          <w:tab w:val="num" w:pos="1440"/>
        </w:tabs>
        <w:ind w:left="1440" w:hanging="360"/>
      </w:pPr>
      <w:rPr>
        <w:rFonts w:ascii="Wingdings" w:hAnsi="Wingdings" w:cs="OpenSymbol"/>
        <w:strike w:val="0"/>
        <w:dstrike w:val="0"/>
        <w:color w:val="000000"/>
        <w:sz w:val="24"/>
        <w:szCs w:val="24"/>
      </w:rPr>
    </w:lvl>
    <w:lvl w:ilvl="3">
      <w:start w:val="1"/>
      <w:numFmt w:val="bullet"/>
      <w:lvlText w:val=""/>
      <w:lvlJc w:val="left"/>
      <w:pPr>
        <w:tabs>
          <w:tab w:val="num" w:pos="1800"/>
        </w:tabs>
        <w:ind w:left="1800" w:hanging="360"/>
      </w:pPr>
      <w:rPr>
        <w:rFonts w:ascii="Wingdings" w:hAnsi="Wingdings" w:cs="OpenSymbol"/>
        <w:strike w:val="0"/>
        <w:dstrike w:val="0"/>
        <w:color w:val="000000"/>
        <w:sz w:val="24"/>
        <w:szCs w:val="24"/>
      </w:rPr>
    </w:lvl>
    <w:lvl w:ilvl="4">
      <w:start w:val="1"/>
      <w:numFmt w:val="bullet"/>
      <w:lvlText w:val=""/>
      <w:lvlJc w:val="left"/>
      <w:pPr>
        <w:tabs>
          <w:tab w:val="num" w:pos="2160"/>
        </w:tabs>
        <w:ind w:left="2160" w:hanging="360"/>
      </w:pPr>
      <w:rPr>
        <w:rFonts w:ascii="Wingdings" w:hAnsi="Wingdings" w:cs="OpenSymbol"/>
        <w:strike w:val="0"/>
        <w:dstrike w:val="0"/>
        <w:color w:val="000000"/>
        <w:sz w:val="24"/>
        <w:szCs w:val="24"/>
      </w:rPr>
    </w:lvl>
    <w:lvl w:ilvl="5">
      <w:start w:val="1"/>
      <w:numFmt w:val="bullet"/>
      <w:lvlText w:val=""/>
      <w:lvlJc w:val="left"/>
      <w:pPr>
        <w:tabs>
          <w:tab w:val="num" w:pos="2520"/>
        </w:tabs>
        <w:ind w:left="2520" w:hanging="360"/>
      </w:pPr>
      <w:rPr>
        <w:rFonts w:ascii="Wingdings" w:hAnsi="Wingdings" w:cs="OpenSymbol"/>
        <w:strike w:val="0"/>
        <w:dstrike w:val="0"/>
        <w:color w:val="000000"/>
        <w:sz w:val="24"/>
        <w:szCs w:val="24"/>
      </w:rPr>
    </w:lvl>
    <w:lvl w:ilvl="6">
      <w:start w:val="1"/>
      <w:numFmt w:val="bullet"/>
      <w:lvlText w:val=""/>
      <w:lvlJc w:val="left"/>
      <w:pPr>
        <w:tabs>
          <w:tab w:val="num" w:pos="2880"/>
        </w:tabs>
        <w:ind w:left="2880" w:hanging="360"/>
      </w:pPr>
      <w:rPr>
        <w:rFonts w:ascii="Wingdings" w:hAnsi="Wingdings" w:cs="OpenSymbol"/>
        <w:strike w:val="0"/>
        <w:dstrike w:val="0"/>
        <w:color w:val="000000"/>
        <w:sz w:val="24"/>
        <w:szCs w:val="24"/>
      </w:rPr>
    </w:lvl>
    <w:lvl w:ilvl="7">
      <w:start w:val="1"/>
      <w:numFmt w:val="bullet"/>
      <w:lvlText w:val=""/>
      <w:lvlJc w:val="left"/>
      <w:pPr>
        <w:tabs>
          <w:tab w:val="num" w:pos="3240"/>
        </w:tabs>
        <w:ind w:left="3240" w:hanging="360"/>
      </w:pPr>
      <w:rPr>
        <w:rFonts w:ascii="Wingdings" w:hAnsi="Wingdings" w:cs="OpenSymbol"/>
        <w:strike w:val="0"/>
        <w:dstrike w:val="0"/>
        <w:color w:val="000000"/>
        <w:sz w:val="24"/>
        <w:szCs w:val="24"/>
      </w:rPr>
    </w:lvl>
    <w:lvl w:ilvl="8">
      <w:start w:val="1"/>
      <w:numFmt w:val="bullet"/>
      <w:lvlText w:val=""/>
      <w:lvlJc w:val="left"/>
      <w:pPr>
        <w:tabs>
          <w:tab w:val="num" w:pos="3600"/>
        </w:tabs>
        <w:ind w:left="3600" w:hanging="360"/>
      </w:pPr>
      <w:rPr>
        <w:rFonts w:ascii="Wingdings" w:hAnsi="Wingdings" w:cs="OpenSymbol"/>
        <w:strike w:val="0"/>
        <w:dstrike w:val="0"/>
        <w:color w:val="000000"/>
        <w:sz w:val="24"/>
        <w:szCs w:val="24"/>
      </w:rPr>
    </w:lvl>
  </w:abstractNum>
  <w:abstractNum w:abstractNumId="33" w15:restartNumberingAfterBreak="0">
    <w:nsid w:val="0000003D"/>
    <w:multiLevelType w:val="multilevel"/>
    <w:tmpl w:val="0000003D"/>
    <w:name w:val="WW8Num61"/>
    <w:lvl w:ilvl="0">
      <w:start w:val="1"/>
      <w:numFmt w:val="bullet"/>
      <w:lvlText w:val=""/>
      <w:lvlJc w:val="left"/>
      <w:pPr>
        <w:tabs>
          <w:tab w:val="num" w:pos="720"/>
        </w:tabs>
        <w:ind w:left="720" w:hanging="360"/>
      </w:pPr>
      <w:rPr>
        <w:rFonts w:ascii="Wingdings" w:hAnsi="Wingdings" w:cs="OpenSymbol"/>
        <w:strike w:val="0"/>
        <w:dstrike w:val="0"/>
        <w:color w:val="000000"/>
        <w:sz w:val="24"/>
        <w:szCs w:val="24"/>
      </w:rPr>
    </w:lvl>
    <w:lvl w:ilvl="1">
      <w:start w:val="1"/>
      <w:numFmt w:val="bullet"/>
      <w:lvlText w:val=""/>
      <w:lvlJc w:val="left"/>
      <w:pPr>
        <w:tabs>
          <w:tab w:val="num" w:pos="1080"/>
        </w:tabs>
        <w:ind w:left="1080" w:hanging="360"/>
      </w:pPr>
      <w:rPr>
        <w:rFonts w:ascii="Wingdings" w:hAnsi="Wingdings" w:cs="OpenSymbol"/>
        <w:strike w:val="0"/>
        <w:dstrike w:val="0"/>
        <w:color w:val="000000"/>
        <w:sz w:val="24"/>
        <w:szCs w:val="24"/>
      </w:rPr>
    </w:lvl>
    <w:lvl w:ilvl="2">
      <w:start w:val="1"/>
      <w:numFmt w:val="bullet"/>
      <w:lvlText w:val=""/>
      <w:lvlJc w:val="left"/>
      <w:pPr>
        <w:tabs>
          <w:tab w:val="num" w:pos="1440"/>
        </w:tabs>
        <w:ind w:left="1440" w:hanging="360"/>
      </w:pPr>
      <w:rPr>
        <w:rFonts w:ascii="Wingdings" w:hAnsi="Wingdings" w:cs="OpenSymbol"/>
        <w:strike w:val="0"/>
        <w:dstrike w:val="0"/>
        <w:color w:val="000000"/>
        <w:sz w:val="24"/>
        <w:szCs w:val="24"/>
      </w:rPr>
    </w:lvl>
    <w:lvl w:ilvl="3">
      <w:start w:val="1"/>
      <w:numFmt w:val="bullet"/>
      <w:lvlText w:val=""/>
      <w:lvlJc w:val="left"/>
      <w:pPr>
        <w:tabs>
          <w:tab w:val="num" w:pos="1800"/>
        </w:tabs>
        <w:ind w:left="1800" w:hanging="360"/>
      </w:pPr>
      <w:rPr>
        <w:rFonts w:ascii="Wingdings" w:hAnsi="Wingdings" w:cs="OpenSymbol"/>
        <w:strike w:val="0"/>
        <w:dstrike w:val="0"/>
        <w:color w:val="000000"/>
        <w:sz w:val="24"/>
        <w:szCs w:val="24"/>
      </w:rPr>
    </w:lvl>
    <w:lvl w:ilvl="4">
      <w:start w:val="1"/>
      <w:numFmt w:val="bullet"/>
      <w:lvlText w:val=""/>
      <w:lvlJc w:val="left"/>
      <w:pPr>
        <w:tabs>
          <w:tab w:val="num" w:pos="2160"/>
        </w:tabs>
        <w:ind w:left="2160" w:hanging="360"/>
      </w:pPr>
      <w:rPr>
        <w:rFonts w:ascii="Wingdings" w:hAnsi="Wingdings" w:cs="OpenSymbol"/>
        <w:strike w:val="0"/>
        <w:dstrike w:val="0"/>
        <w:color w:val="000000"/>
        <w:sz w:val="24"/>
        <w:szCs w:val="24"/>
      </w:rPr>
    </w:lvl>
    <w:lvl w:ilvl="5">
      <w:start w:val="1"/>
      <w:numFmt w:val="bullet"/>
      <w:lvlText w:val=""/>
      <w:lvlJc w:val="left"/>
      <w:pPr>
        <w:tabs>
          <w:tab w:val="num" w:pos="2520"/>
        </w:tabs>
        <w:ind w:left="2520" w:hanging="360"/>
      </w:pPr>
      <w:rPr>
        <w:rFonts w:ascii="Wingdings" w:hAnsi="Wingdings" w:cs="OpenSymbol"/>
        <w:strike w:val="0"/>
        <w:dstrike w:val="0"/>
        <w:color w:val="000000"/>
        <w:sz w:val="24"/>
        <w:szCs w:val="24"/>
      </w:rPr>
    </w:lvl>
    <w:lvl w:ilvl="6">
      <w:start w:val="1"/>
      <w:numFmt w:val="bullet"/>
      <w:lvlText w:val=""/>
      <w:lvlJc w:val="left"/>
      <w:pPr>
        <w:tabs>
          <w:tab w:val="num" w:pos="2880"/>
        </w:tabs>
        <w:ind w:left="2880" w:hanging="360"/>
      </w:pPr>
      <w:rPr>
        <w:rFonts w:ascii="Wingdings" w:hAnsi="Wingdings" w:cs="OpenSymbol"/>
        <w:strike w:val="0"/>
        <w:dstrike w:val="0"/>
        <w:color w:val="000000"/>
        <w:sz w:val="24"/>
        <w:szCs w:val="24"/>
      </w:rPr>
    </w:lvl>
    <w:lvl w:ilvl="7">
      <w:start w:val="1"/>
      <w:numFmt w:val="bullet"/>
      <w:lvlText w:val=""/>
      <w:lvlJc w:val="left"/>
      <w:pPr>
        <w:tabs>
          <w:tab w:val="num" w:pos="3240"/>
        </w:tabs>
        <w:ind w:left="3240" w:hanging="360"/>
      </w:pPr>
      <w:rPr>
        <w:rFonts w:ascii="Wingdings" w:hAnsi="Wingdings" w:cs="OpenSymbol"/>
        <w:strike w:val="0"/>
        <w:dstrike w:val="0"/>
        <w:color w:val="000000"/>
        <w:sz w:val="24"/>
        <w:szCs w:val="24"/>
      </w:rPr>
    </w:lvl>
    <w:lvl w:ilvl="8">
      <w:start w:val="1"/>
      <w:numFmt w:val="bullet"/>
      <w:lvlText w:val=""/>
      <w:lvlJc w:val="left"/>
      <w:pPr>
        <w:tabs>
          <w:tab w:val="num" w:pos="3600"/>
        </w:tabs>
        <w:ind w:left="3600" w:hanging="360"/>
      </w:pPr>
      <w:rPr>
        <w:rFonts w:ascii="Wingdings" w:hAnsi="Wingdings" w:cs="OpenSymbol"/>
        <w:strike w:val="0"/>
        <w:dstrike w:val="0"/>
        <w:color w:val="000000"/>
        <w:sz w:val="24"/>
        <w:szCs w:val="24"/>
      </w:rPr>
    </w:lvl>
  </w:abstractNum>
  <w:abstractNum w:abstractNumId="34" w15:restartNumberingAfterBreak="0">
    <w:nsid w:val="0000003E"/>
    <w:multiLevelType w:val="multilevel"/>
    <w:tmpl w:val="0000003E"/>
    <w:name w:val="WW8Num62"/>
    <w:lvl w:ilvl="0">
      <w:start w:val="1"/>
      <w:numFmt w:val="bullet"/>
      <w:lvlText w:val=""/>
      <w:lvlJc w:val="left"/>
      <w:pPr>
        <w:tabs>
          <w:tab w:val="num" w:pos="720"/>
        </w:tabs>
        <w:ind w:left="720" w:hanging="360"/>
      </w:pPr>
      <w:rPr>
        <w:rFonts w:ascii="Wingdings" w:hAnsi="Wingdings" w:cs="OpenSymbol"/>
        <w:strike w:val="0"/>
        <w:dstrike w:val="0"/>
        <w:color w:val="000000"/>
        <w:sz w:val="24"/>
        <w:szCs w:val="24"/>
      </w:rPr>
    </w:lvl>
    <w:lvl w:ilvl="1">
      <w:start w:val="1"/>
      <w:numFmt w:val="bullet"/>
      <w:lvlText w:val=""/>
      <w:lvlJc w:val="left"/>
      <w:pPr>
        <w:tabs>
          <w:tab w:val="num" w:pos="1080"/>
        </w:tabs>
        <w:ind w:left="1080" w:hanging="360"/>
      </w:pPr>
      <w:rPr>
        <w:rFonts w:ascii="Wingdings" w:hAnsi="Wingdings" w:cs="OpenSymbol"/>
        <w:strike w:val="0"/>
        <w:dstrike w:val="0"/>
        <w:color w:val="000000"/>
        <w:sz w:val="24"/>
        <w:szCs w:val="24"/>
      </w:rPr>
    </w:lvl>
    <w:lvl w:ilvl="2">
      <w:start w:val="1"/>
      <w:numFmt w:val="bullet"/>
      <w:lvlText w:val=""/>
      <w:lvlJc w:val="left"/>
      <w:pPr>
        <w:tabs>
          <w:tab w:val="num" w:pos="1440"/>
        </w:tabs>
        <w:ind w:left="1440" w:hanging="360"/>
      </w:pPr>
      <w:rPr>
        <w:rFonts w:ascii="Wingdings" w:hAnsi="Wingdings" w:cs="OpenSymbol"/>
        <w:strike w:val="0"/>
        <w:dstrike w:val="0"/>
        <w:color w:val="000000"/>
        <w:sz w:val="24"/>
        <w:szCs w:val="24"/>
      </w:rPr>
    </w:lvl>
    <w:lvl w:ilvl="3">
      <w:start w:val="1"/>
      <w:numFmt w:val="bullet"/>
      <w:lvlText w:val=""/>
      <w:lvlJc w:val="left"/>
      <w:pPr>
        <w:tabs>
          <w:tab w:val="num" w:pos="1800"/>
        </w:tabs>
        <w:ind w:left="1800" w:hanging="360"/>
      </w:pPr>
      <w:rPr>
        <w:rFonts w:ascii="Wingdings" w:hAnsi="Wingdings" w:cs="OpenSymbol"/>
        <w:strike w:val="0"/>
        <w:dstrike w:val="0"/>
        <w:color w:val="000000"/>
        <w:sz w:val="24"/>
        <w:szCs w:val="24"/>
      </w:rPr>
    </w:lvl>
    <w:lvl w:ilvl="4">
      <w:start w:val="1"/>
      <w:numFmt w:val="bullet"/>
      <w:lvlText w:val=""/>
      <w:lvlJc w:val="left"/>
      <w:pPr>
        <w:tabs>
          <w:tab w:val="num" w:pos="2160"/>
        </w:tabs>
        <w:ind w:left="2160" w:hanging="360"/>
      </w:pPr>
      <w:rPr>
        <w:rFonts w:ascii="Wingdings" w:hAnsi="Wingdings" w:cs="OpenSymbol"/>
        <w:strike w:val="0"/>
        <w:dstrike w:val="0"/>
        <w:color w:val="000000"/>
        <w:sz w:val="24"/>
        <w:szCs w:val="24"/>
      </w:rPr>
    </w:lvl>
    <w:lvl w:ilvl="5">
      <w:start w:val="1"/>
      <w:numFmt w:val="bullet"/>
      <w:lvlText w:val=""/>
      <w:lvlJc w:val="left"/>
      <w:pPr>
        <w:tabs>
          <w:tab w:val="num" w:pos="2520"/>
        </w:tabs>
        <w:ind w:left="2520" w:hanging="360"/>
      </w:pPr>
      <w:rPr>
        <w:rFonts w:ascii="Wingdings" w:hAnsi="Wingdings" w:cs="OpenSymbol"/>
        <w:strike w:val="0"/>
        <w:dstrike w:val="0"/>
        <w:color w:val="000000"/>
        <w:sz w:val="24"/>
        <w:szCs w:val="24"/>
      </w:rPr>
    </w:lvl>
    <w:lvl w:ilvl="6">
      <w:start w:val="1"/>
      <w:numFmt w:val="bullet"/>
      <w:lvlText w:val=""/>
      <w:lvlJc w:val="left"/>
      <w:pPr>
        <w:tabs>
          <w:tab w:val="num" w:pos="2880"/>
        </w:tabs>
        <w:ind w:left="2880" w:hanging="360"/>
      </w:pPr>
      <w:rPr>
        <w:rFonts w:ascii="Wingdings" w:hAnsi="Wingdings" w:cs="OpenSymbol"/>
        <w:strike w:val="0"/>
        <w:dstrike w:val="0"/>
        <w:color w:val="000000"/>
        <w:sz w:val="24"/>
        <w:szCs w:val="24"/>
      </w:rPr>
    </w:lvl>
    <w:lvl w:ilvl="7">
      <w:start w:val="1"/>
      <w:numFmt w:val="bullet"/>
      <w:lvlText w:val=""/>
      <w:lvlJc w:val="left"/>
      <w:pPr>
        <w:tabs>
          <w:tab w:val="num" w:pos="3240"/>
        </w:tabs>
        <w:ind w:left="3240" w:hanging="360"/>
      </w:pPr>
      <w:rPr>
        <w:rFonts w:ascii="Wingdings" w:hAnsi="Wingdings" w:cs="OpenSymbol"/>
        <w:strike w:val="0"/>
        <w:dstrike w:val="0"/>
        <w:color w:val="000000"/>
        <w:sz w:val="24"/>
        <w:szCs w:val="24"/>
      </w:rPr>
    </w:lvl>
    <w:lvl w:ilvl="8">
      <w:start w:val="1"/>
      <w:numFmt w:val="bullet"/>
      <w:lvlText w:val=""/>
      <w:lvlJc w:val="left"/>
      <w:pPr>
        <w:tabs>
          <w:tab w:val="num" w:pos="3600"/>
        </w:tabs>
        <w:ind w:left="3600" w:hanging="360"/>
      </w:pPr>
      <w:rPr>
        <w:rFonts w:ascii="Wingdings" w:hAnsi="Wingdings" w:cs="OpenSymbol"/>
        <w:strike w:val="0"/>
        <w:dstrike w:val="0"/>
        <w:color w:val="000000"/>
        <w:sz w:val="24"/>
        <w:szCs w:val="24"/>
      </w:rPr>
    </w:lvl>
  </w:abstractNum>
  <w:abstractNum w:abstractNumId="35" w15:restartNumberingAfterBreak="0">
    <w:nsid w:val="0000003F"/>
    <w:multiLevelType w:val="multilevel"/>
    <w:tmpl w:val="0000003F"/>
    <w:name w:val="WW8Num63"/>
    <w:lvl w:ilvl="0">
      <w:start w:val="1"/>
      <w:numFmt w:val="bullet"/>
      <w:lvlText w:val=""/>
      <w:lvlJc w:val="left"/>
      <w:pPr>
        <w:tabs>
          <w:tab w:val="num" w:pos="720"/>
        </w:tabs>
        <w:ind w:left="720" w:hanging="360"/>
      </w:pPr>
      <w:rPr>
        <w:rFonts w:ascii="Wingdings" w:hAnsi="Wingdings" w:cs="OpenSymbol"/>
        <w:strike w:val="0"/>
        <w:dstrike w:val="0"/>
        <w:color w:val="000000"/>
        <w:sz w:val="24"/>
        <w:szCs w:val="24"/>
      </w:rPr>
    </w:lvl>
    <w:lvl w:ilvl="1">
      <w:start w:val="1"/>
      <w:numFmt w:val="bullet"/>
      <w:lvlText w:val=""/>
      <w:lvlJc w:val="left"/>
      <w:pPr>
        <w:tabs>
          <w:tab w:val="num" w:pos="1080"/>
        </w:tabs>
        <w:ind w:left="1080" w:hanging="360"/>
      </w:pPr>
      <w:rPr>
        <w:rFonts w:ascii="Wingdings" w:hAnsi="Wingdings" w:cs="OpenSymbol"/>
        <w:strike w:val="0"/>
        <w:dstrike w:val="0"/>
        <w:color w:val="000000"/>
        <w:sz w:val="24"/>
        <w:szCs w:val="24"/>
      </w:rPr>
    </w:lvl>
    <w:lvl w:ilvl="2">
      <w:start w:val="1"/>
      <w:numFmt w:val="bullet"/>
      <w:lvlText w:val=""/>
      <w:lvlJc w:val="left"/>
      <w:pPr>
        <w:tabs>
          <w:tab w:val="num" w:pos="1440"/>
        </w:tabs>
        <w:ind w:left="1440" w:hanging="360"/>
      </w:pPr>
      <w:rPr>
        <w:rFonts w:ascii="Wingdings" w:hAnsi="Wingdings" w:cs="OpenSymbol"/>
        <w:strike w:val="0"/>
        <w:dstrike w:val="0"/>
        <w:color w:val="000000"/>
        <w:sz w:val="24"/>
        <w:szCs w:val="24"/>
      </w:rPr>
    </w:lvl>
    <w:lvl w:ilvl="3">
      <w:start w:val="1"/>
      <w:numFmt w:val="bullet"/>
      <w:lvlText w:val=""/>
      <w:lvlJc w:val="left"/>
      <w:pPr>
        <w:tabs>
          <w:tab w:val="num" w:pos="1800"/>
        </w:tabs>
        <w:ind w:left="1800" w:hanging="360"/>
      </w:pPr>
      <w:rPr>
        <w:rFonts w:ascii="Wingdings" w:hAnsi="Wingdings" w:cs="OpenSymbol"/>
        <w:strike w:val="0"/>
        <w:dstrike w:val="0"/>
        <w:color w:val="000000"/>
        <w:sz w:val="24"/>
        <w:szCs w:val="24"/>
      </w:rPr>
    </w:lvl>
    <w:lvl w:ilvl="4">
      <w:start w:val="1"/>
      <w:numFmt w:val="bullet"/>
      <w:lvlText w:val=""/>
      <w:lvlJc w:val="left"/>
      <w:pPr>
        <w:tabs>
          <w:tab w:val="num" w:pos="2160"/>
        </w:tabs>
        <w:ind w:left="2160" w:hanging="360"/>
      </w:pPr>
      <w:rPr>
        <w:rFonts w:ascii="Wingdings" w:hAnsi="Wingdings" w:cs="OpenSymbol"/>
        <w:strike w:val="0"/>
        <w:dstrike w:val="0"/>
        <w:color w:val="000000"/>
        <w:sz w:val="24"/>
        <w:szCs w:val="24"/>
      </w:rPr>
    </w:lvl>
    <w:lvl w:ilvl="5">
      <w:start w:val="1"/>
      <w:numFmt w:val="bullet"/>
      <w:lvlText w:val=""/>
      <w:lvlJc w:val="left"/>
      <w:pPr>
        <w:tabs>
          <w:tab w:val="num" w:pos="2520"/>
        </w:tabs>
        <w:ind w:left="2520" w:hanging="360"/>
      </w:pPr>
      <w:rPr>
        <w:rFonts w:ascii="Wingdings" w:hAnsi="Wingdings" w:cs="OpenSymbol"/>
        <w:strike w:val="0"/>
        <w:dstrike w:val="0"/>
        <w:color w:val="000000"/>
        <w:sz w:val="24"/>
        <w:szCs w:val="24"/>
      </w:rPr>
    </w:lvl>
    <w:lvl w:ilvl="6">
      <w:start w:val="1"/>
      <w:numFmt w:val="bullet"/>
      <w:lvlText w:val=""/>
      <w:lvlJc w:val="left"/>
      <w:pPr>
        <w:tabs>
          <w:tab w:val="num" w:pos="2880"/>
        </w:tabs>
        <w:ind w:left="2880" w:hanging="360"/>
      </w:pPr>
      <w:rPr>
        <w:rFonts w:ascii="Wingdings" w:hAnsi="Wingdings" w:cs="OpenSymbol"/>
        <w:strike w:val="0"/>
        <w:dstrike w:val="0"/>
        <w:color w:val="000000"/>
        <w:sz w:val="24"/>
        <w:szCs w:val="24"/>
      </w:rPr>
    </w:lvl>
    <w:lvl w:ilvl="7">
      <w:start w:val="1"/>
      <w:numFmt w:val="bullet"/>
      <w:lvlText w:val=""/>
      <w:lvlJc w:val="left"/>
      <w:pPr>
        <w:tabs>
          <w:tab w:val="num" w:pos="3240"/>
        </w:tabs>
        <w:ind w:left="3240" w:hanging="360"/>
      </w:pPr>
      <w:rPr>
        <w:rFonts w:ascii="Wingdings" w:hAnsi="Wingdings" w:cs="OpenSymbol"/>
        <w:strike w:val="0"/>
        <w:dstrike w:val="0"/>
        <w:color w:val="000000"/>
        <w:sz w:val="24"/>
        <w:szCs w:val="24"/>
      </w:rPr>
    </w:lvl>
    <w:lvl w:ilvl="8">
      <w:start w:val="1"/>
      <w:numFmt w:val="bullet"/>
      <w:lvlText w:val=""/>
      <w:lvlJc w:val="left"/>
      <w:pPr>
        <w:tabs>
          <w:tab w:val="num" w:pos="3600"/>
        </w:tabs>
        <w:ind w:left="3600" w:hanging="360"/>
      </w:pPr>
      <w:rPr>
        <w:rFonts w:ascii="Wingdings" w:hAnsi="Wingdings" w:cs="OpenSymbol"/>
        <w:strike w:val="0"/>
        <w:dstrike w:val="0"/>
        <w:color w:val="000000"/>
        <w:sz w:val="24"/>
        <w:szCs w:val="24"/>
      </w:rPr>
    </w:lvl>
  </w:abstractNum>
  <w:abstractNum w:abstractNumId="36" w15:restartNumberingAfterBreak="0">
    <w:nsid w:val="00000040"/>
    <w:multiLevelType w:val="multilevel"/>
    <w:tmpl w:val="00000040"/>
    <w:name w:val="WW8Num6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7" w15:restartNumberingAfterBreak="0">
    <w:nsid w:val="00000041"/>
    <w:multiLevelType w:val="multilevel"/>
    <w:tmpl w:val="00000041"/>
    <w:name w:val="WW8Num6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8" w15:restartNumberingAfterBreak="0">
    <w:nsid w:val="00000042"/>
    <w:multiLevelType w:val="multilevel"/>
    <w:tmpl w:val="00000042"/>
    <w:name w:val="WW8Num6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9" w15:restartNumberingAfterBreak="0">
    <w:nsid w:val="00000043"/>
    <w:multiLevelType w:val="multilevel"/>
    <w:tmpl w:val="00000043"/>
    <w:name w:val="WW8Num6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0" w15:restartNumberingAfterBreak="0">
    <w:nsid w:val="00000044"/>
    <w:multiLevelType w:val="multilevel"/>
    <w:tmpl w:val="00000044"/>
    <w:name w:val="WW8Num68"/>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41" w15:restartNumberingAfterBreak="0">
    <w:nsid w:val="00000045"/>
    <w:multiLevelType w:val="multilevel"/>
    <w:tmpl w:val="00000045"/>
    <w:name w:val="WW8Num6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2" w15:restartNumberingAfterBreak="0">
    <w:nsid w:val="00000046"/>
    <w:multiLevelType w:val="multilevel"/>
    <w:tmpl w:val="00000046"/>
    <w:name w:val="WW8Num7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3" w15:restartNumberingAfterBreak="0">
    <w:nsid w:val="00000047"/>
    <w:multiLevelType w:val="multilevel"/>
    <w:tmpl w:val="00000047"/>
    <w:name w:val="WW8Num71"/>
    <w:lvl w:ilvl="0">
      <w:start w:val="1"/>
      <w:numFmt w:val="bullet"/>
      <w:lvlText w:val=""/>
      <w:lvlJc w:val="left"/>
      <w:pPr>
        <w:tabs>
          <w:tab w:val="num" w:pos="720"/>
        </w:tabs>
        <w:ind w:left="720" w:hanging="360"/>
      </w:pPr>
      <w:rPr>
        <w:rFonts w:ascii="Symbol" w:hAnsi="Symbol" w:cs="OpenSymbol"/>
        <w:color w:val="000000"/>
        <w:sz w:val="24"/>
        <w:szCs w:val="24"/>
      </w:rPr>
    </w:lvl>
    <w:lvl w:ilvl="1">
      <w:start w:val="1"/>
      <w:numFmt w:val="bullet"/>
      <w:lvlText w:val=""/>
      <w:lvlJc w:val="left"/>
      <w:pPr>
        <w:tabs>
          <w:tab w:val="num" w:pos="1080"/>
        </w:tabs>
        <w:ind w:left="1080" w:hanging="360"/>
      </w:pPr>
      <w:rPr>
        <w:rFonts w:ascii="Symbol" w:hAnsi="Symbol" w:cs="OpenSymbol"/>
        <w:color w:val="000000"/>
        <w:sz w:val="24"/>
        <w:szCs w:val="24"/>
      </w:rPr>
    </w:lvl>
    <w:lvl w:ilvl="2">
      <w:start w:val="1"/>
      <w:numFmt w:val="bullet"/>
      <w:lvlText w:val=""/>
      <w:lvlJc w:val="left"/>
      <w:pPr>
        <w:tabs>
          <w:tab w:val="num" w:pos="1440"/>
        </w:tabs>
        <w:ind w:left="1440" w:hanging="360"/>
      </w:pPr>
      <w:rPr>
        <w:rFonts w:ascii="Symbol" w:hAnsi="Symbol" w:cs="OpenSymbol"/>
        <w:color w:val="000000"/>
        <w:sz w:val="24"/>
        <w:szCs w:val="24"/>
      </w:rPr>
    </w:lvl>
    <w:lvl w:ilvl="3">
      <w:start w:val="1"/>
      <w:numFmt w:val="bullet"/>
      <w:lvlText w:val=""/>
      <w:lvlJc w:val="left"/>
      <w:pPr>
        <w:tabs>
          <w:tab w:val="num" w:pos="1800"/>
        </w:tabs>
        <w:ind w:left="1800" w:hanging="360"/>
      </w:pPr>
      <w:rPr>
        <w:rFonts w:ascii="Symbol" w:hAnsi="Symbol" w:cs="OpenSymbol"/>
        <w:color w:val="000000"/>
        <w:sz w:val="24"/>
        <w:szCs w:val="24"/>
      </w:rPr>
    </w:lvl>
    <w:lvl w:ilvl="4">
      <w:start w:val="1"/>
      <w:numFmt w:val="bullet"/>
      <w:lvlText w:val=""/>
      <w:lvlJc w:val="left"/>
      <w:pPr>
        <w:tabs>
          <w:tab w:val="num" w:pos="2160"/>
        </w:tabs>
        <w:ind w:left="2160" w:hanging="360"/>
      </w:pPr>
      <w:rPr>
        <w:rFonts w:ascii="Symbol" w:hAnsi="Symbol" w:cs="OpenSymbol"/>
        <w:color w:val="000000"/>
        <w:sz w:val="24"/>
        <w:szCs w:val="24"/>
      </w:rPr>
    </w:lvl>
    <w:lvl w:ilvl="5">
      <w:start w:val="1"/>
      <w:numFmt w:val="bullet"/>
      <w:lvlText w:val=""/>
      <w:lvlJc w:val="left"/>
      <w:pPr>
        <w:tabs>
          <w:tab w:val="num" w:pos="2520"/>
        </w:tabs>
        <w:ind w:left="2520" w:hanging="360"/>
      </w:pPr>
      <w:rPr>
        <w:rFonts w:ascii="Symbol" w:hAnsi="Symbol" w:cs="OpenSymbol"/>
        <w:color w:val="000000"/>
        <w:sz w:val="24"/>
        <w:szCs w:val="24"/>
      </w:rPr>
    </w:lvl>
    <w:lvl w:ilvl="6">
      <w:start w:val="1"/>
      <w:numFmt w:val="bullet"/>
      <w:lvlText w:val=""/>
      <w:lvlJc w:val="left"/>
      <w:pPr>
        <w:tabs>
          <w:tab w:val="num" w:pos="2880"/>
        </w:tabs>
        <w:ind w:left="2880" w:hanging="360"/>
      </w:pPr>
      <w:rPr>
        <w:rFonts w:ascii="Symbol" w:hAnsi="Symbol" w:cs="OpenSymbol"/>
        <w:color w:val="000000"/>
        <w:sz w:val="24"/>
        <w:szCs w:val="24"/>
      </w:rPr>
    </w:lvl>
    <w:lvl w:ilvl="7">
      <w:start w:val="1"/>
      <w:numFmt w:val="bullet"/>
      <w:lvlText w:val=""/>
      <w:lvlJc w:val="left"/>
      <w:pPr>
        <w:tabs>
          <w:tab w:val="num" w:pos="3240"/>
        </w:tabs>
        <w:ind w:left="3240" w:hanging="360"/>
      </w:pPr>
      <w:rPr>
        <w:rFonts w:ascii="Symbol" w:hAnsi="Symbol" w:cs="OpenSymbol"/>
        <w:color w:val="000000"/>
        <w:sz w:val="24"/>
        <w:szCs w:val="24"/>
      </w:rPr>
    </w:lvl>
    <w:lvl w:ilvl="8">
      <w:start w:val="1"/>
      <w:numFmt w:val="bullet"/>
      <w:lvlText w:val=""/>
      <w:lvlJc w:val="left"/>
      <w:pPr>
        <w:tabs>
          <w:tab w:val="num" w:pos="3600"/>
        </w:tabs>
        <w:ind w:left="3600" w:hanging="360"/>
      </w:pPr>
      <w:rPr>
        <w:rFonts w:ascii="Symbol" w:hAnsi="Symbol" w:cs="OpenSymbol"/>
        <w:color w:val="000000"/>
        <w:sz w:val="24"/>
        <w:szCs w:val="24"/>
      </w:rPr>
    </w:lvl>
  </w:abstractNum>
  <w:abstractNum w:abstractNumId="44" w15:restartNumberingAfterBreak="0">
    <w:nsid w:val="00000048"/>
    <w:multiLevelType w:val="multilevel"/>
    <w:tmpl w:val="00000048"/>
    <w:name w:val="WW8Num72"/>
    <w:lvl w:ilvl="0">
      <w:start w:val="1"/>
      <w:numFmt w:val="bullet"/>
      <w:lvlText w:val=""/>
      <w:lvlJc w:val="left"/>
      <w:pPr>
        <w:tabs>
          <w:tab w:val="num" w:pos="720"/>
        </w:tabs>
        <w:ind w:left="720" w:hanging="360"/>
      </w:pPr>
      <w:rPr>
        <w:rFonts w:ascii="Wingdings" w:hAnsi="Wingdings" w:cs="OpenSymbol"/>
        <w:strike w:val="0"/>
        <w:dstrike w:val="0"/>
        <w:color w:val="000000"/>
        <w:sz w:val="24"/>
        <w:szCs w:val="24"/>
      </w:rPr>
    </w:lvl>
    <w:lvl w:ilvl="1">
      <w:start w:val="1"/>
      <w:numFmt w:val="bullet"/>
      <w:lvlText w:val=""/>
      <w:lvlJc w:val="left"/>
      <w:pPr>
        <w:tabs>
          <w:tab w:val="num" w:pos="1080"/>
        </w:tabs>
        <w:ind w:left="1080" w:hanging="360"/>
      </w:pPr>
      <w:rPr>
        <w:rFonts w:ascii="Wingdings" w:hAnsi="Wingdings" w:cs="OpenSymbol"/>
        <w:strike w:val="0"/>
        <w:dstrike w:val="0"/>
        <w:color w:val="000000"/>
        <w:sz w:val="24"/>
        <w:szCs w:val="24"/>
      </w:rPr>
    </w:lvl>
    <w:lvl w:ilvl="2">
      <w:start w:val="1"/>
      <w:numFmt w:val="bullet"/>
      <w:lvlText w:val=""/>
      <w:lvlJc w:val="left"/>
      <w:pPr>
        <w:tabs>
          <w:tab w:val="num" w:pos="1440"/>
        </w:tabs>
        <w:ind w:left="1440" w:hanging="360"/>
      </w:pPr>
      <w:rPr>
        <w:rFonts w:ascii="Wingdings" w:hAnsi="Wingdings" w:cs="OpenSymbol"/>
        <w:strike w:val="0"/>
        <w:dstrike w:val="0"/>
        <w:color w:val="000000"/>
        <w:sz w:val="24"/>
        <w:szCs w:val="24"/>
      </w:rPr>
    </w:lvl>
    <w:lvl w:ilvl="3">
      <w:start w:val="1"/>
      <w:numFmt w:val="bullet"/>
      <w:lvlText w:val=""/>
      <w:lvlJc w:val="left"/>
      <w:pPr>
        <w:tabs>
          <w:tab w:val="num" w:pos="1800"/>
        </w:tabs>
        <w:ind w:left="1800" w:hanging="360"/>
      </w:pPr>
      <w:rPr>
        <w:rFonts w:ascii="Wingdings" w:hAnsi="Wingdings" w:cs="OpenSymbol"/>
        <w:strike w:val="0"/>
        <w:dstrike w:val="0"/>
        <w:color w:val="000000"/>
        <w:sz w:val="24"/>
        <w:szCs w:val="24"/>
      </w:rPr>
    </w:lvl>
    <w:lvl w:ilvl="4">
      <w:start w:val="1"/>
      <w:numFmt w:val="bullet"/>
      <w:lvlText w:val=""/>
      <w:lvlJc w:val="left"/>
      <w:pPr>
        <w:tabs>
          <w:tab w:val="num" w:pos="2160"/>
        </w:tabs>
        <w:ind w:left="2160" w:hanging="360"/>
      </w:pPr>
      <w:rPr>
        <w:rFonts w:ascii="Wingdings" w:hAnsi="Wingdings" w:cs="OpenSymbol"/>
        <w:strike w:val="0"/>
        <w:dstrike w:val="0"/>
        <w:color w:val="000000"/>
        <w:sz w:val="24"/>
        <w:szCs w:val="24"/>
      </w:rPr>
    </w:lvl>
    <w:lvl w:ilvl="5">
      <w:start w:val="1"/>
      <w:numFmt w:val="bullet"/>
      <w:lvlText w:val=""/>
      <w:lvlJc w:val="left"/>
      <w:pPr>
        <w:tabs>
          <w:tab w:val="num" w:pos="2520"/>
        </w:tabs>
        <w:ind w:left="2520" w:hanging="360"/>
      </w:pPr>
      <w:rPr>
        <w:rFonts w:ascii="Wingdings" w:hAnsi="Wingdings" w:cs="OpenSymbol"/>
        <w:strike w:val="0"/>
        <w:dstrike w:val="0"/>
        <w:color w:val="000000"/>
        <w:sz w:val="24"/>
        <w:szCs w:val="24"/>
      </w:rPr>
    </w:lvl>
    <w:lvl w:ilvl="6">
      <w:start w:val="1"/>
      <w:numFmt w:val="bullet"/>
      <w:lvlText w:val=""/>
      <w:lvlJc w:val="left"/>
      <w:pPr>
        <w:tabs>
          <w:tab w:val="num" w:pos="2880"/>
        </w:tabs>
        <w:ind w:left="2880" w:hanging="360"/>
      </w:pPr>
      <w:rPr>
        <w:rFonts w:ascii="Wingdings" w:hAnsi="Wingdings" w:cs="OpenSymbol"/>
        <w:strike w:val="0"/>
        <w:dstrike w:val="0"/>
        <w:color w:val="000000"/>
        <w:sz w:val="24"/>
        <w:szCs w:val="24"/>
      </w:rPr>
    </w:lvl>
    <w:lvl w:ilvl="7">
      <w:start w:val="1"/>
      <w:numFmt w:val="bullet"/>
      <w:lvlText w:val=""/>
      <w:lvlJc w:val="left"/>
      <w:pPr>
        <w:tabs>
          <w:tab w:val="num" w:pos="3240"/>
        </w:tabs>
        <w:ind w:left="3240" w:hanging="360"/>
      </w:pPr>
      <w:rPr>
        <w:rFonts w:ascii="Wingdings" w:hAnsi="Wingdings" w:cs="OpenSymbol"/>
        <w:strike w:val="0"/>
        <w:dstrike w:val="0"/>
        <w:color w:val="000000"/>
        <w:sz w:val="24"/>
        <w:szCs w:val="24"/>
      </w:rPr>
    </w:lvl>
    <w:lvl w:ilvl="8">
      <w:start w:val="1"/>
      <w:numFmt w:val="bullet"/>
      <w:lvlText w:val=""/>
      <w:lvlJc w:val="left"/>
      <w:pPr>
        <w:tabs>
          <w:tab w:val="num" w:pos="3600"/>
        </w:tabs>
        <w:ind w:left="3600" w:hanging="360"/>
      </w:pPr>
      <w:rPr>
        <w:rFonts w:ascii="Wingdings" w:hAnsi="Wingdings" w:cs="OpenSymbol"/>
        <w:strike w:val="0"/>
        <w:dstrike w:val="0"/>
        <w:color w:val="000000"/>
        <w:sz w:val="24"/>
        <w:szCs w:val="24"/>
      </w:rPr>
    </w:lvl>
  </w:abstractNum>
  <w:abstractNum w:abstractNumId="45" w15:restartNumberingAfterBreak="0">
    <w:nsid w:val="0000004B"/>
    <w:multiLevelType w:val="multilevel"/>
    <w:tmpl w:val="0000004B"/>
    <w:name w:val="WW8Num75"/>
    <w:lvl w:ilvl="0">
      <w:numFmt w:val="bullet"/>
      <w:lvlText w:val="·"/>
      <w:lvlJc w:val="left"/>
      <w:pPr>
        <w:tabs>
          <w:tab w:val="num" w:pos="0"/>
        </w:tabs>
        <w:ind w:left="720" w:hanging="360"/>
      </w:pPr>
      <w:rPr>
        <w:rFonts w:ascii="Symbol" w:hAnsi="Symbol" w:cs="Symbol"/>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0000004C"/>
    <w:multiLevelType w:val="multilevel"/>
    <w:tmpl w:val="0000004C"/>
    <w:name w:val="WW8Num76"/>
    <w:lvl w:ilvl="0">
      <w:start w:val="1"/>
      <w:numFmt w:val="bullet"/>
      <w:lvlText w:val=""/>
      <w:lvlJc w:val="left"/>
      <w:pPr>
        <w:tabs>
          <w:tab w:val="num" w:pos="720"/>
        </w:tabs>
        <w:ind w:left="720" w:hanging="360"/>
      </w:pPr>
      <w:rPr>
        <w:rFonts w:ascii="Wingdings" w:hAnsi="Wingdings" w:cs="OpenSymbol"/>
        <w:lang w:eastAsia="ro-RO"/>
      </w:rPr>
    </w:lvl>
    <w:lvl w:ilvl="1">
      <w:start w:val="1"/>
      <w:numFmt w:val="bullet"/>
      <w:lvlText w:val=""/>
      <w:lvlJc w:val="left"/>
      <w:pPr>
        <w:tabs>
          <w:tab w:val="num" w:pos="1080"/>
        </w:tabs>
        <w:ind w:left="1080" w:hanging="360"/>
      </w:pPr>
      <w:rPr>
        <w:rFonts w:ascii="Wingdings" w:hAnsi="Wingdings" w:cs="OpenSymbol"/>
        <w:lang w:eastAsia="ro-RO"/>
      </w:rPr>
    </w:lvl>
    <w:lvl w:ilvl="2">
      <w:start w:val="1"/>
      <w:numFmt w:val="bullet"/>
      <w:lvlText w:val=""/>
      <w:lvlJc w:val="left"/>
      <w:pPr>
        <w:tabs>
          <w:tab w:val="num" w:pos="1440"/>
        </w:tabs>
        <w:ind w:left="1440" w:hanging="360"/>
      </w:pPr>
      <w:rPr>
        <w:rFonts w:ascii="Wingdings" w:hAnsi="Wingdings" w:cs="OpenSymbol"/>
        <w:lang w:eastAsia="ro-RO"/>
      </w:rPr>
    </w:lvl>
    <w:lvl w:ilvl="3">
      <w:start w:val="1"/>
      <w:numFmt w:val="bullet"/>
      <w:lvlText w:val=""/>
      <w:lvlJc w:val="left"/>
      <w:pPr>
        <w:tabs>
          <w:tab w:val="num" w:pos="1800"/>
        </w:tabs>
        <w:ind w:left="1800" w:hanging="360"/>
      </w:pPr>
      <w:rPr>
        <w:rFonts w:ascii="Wingdings" w:hAnsi="Wingdings" w:cs="OpenSymbol"/>
        <w:lang w:eastAsia="ro-RO"/>
      </w:rPr>
    </w:lvl>
    <w:lvl w:ilvl="4">
      <w:start w:val="1"/>
      <w:numFmt w:val="bullet"/>
      <w:lvlText w:val=""/>
      <w:lvlJc w:val="left"/>
      <w:pPr>
        <w:tabs>
          <w:tab w:val="num" w:pos="2160"/>
        </w:tabs>
        <w:ind w:left="2160" w:hanging="360"/>
      </w:pPr>
      <w:rPr>
        <w:rFonts w:ascii="Wingdings" w:hAnsi="Wingdings" w:cs="OpenSymbol"/>
        <w:lang w:eastAsia="ro-RO"/>
      </w:rPr>
    </w:lvl>
    <w:lvl w:ilvl="5">
      <w:start w:val="1"/>
      <w:numFmt w:val="bullet"/>
      <w:lvlText w:val=""/>
      <w:lvlJc w:val="left"/>
      <w:pPr>
        <w:tabs>
          <w:tab w:val="num" w:pos="2520"/>
        </w:tabs>
        <w:ind w:left="2520" w:hanging="360"/>
      </w:pPr>
      <w:rPr>
        <w:rFonts w:ascii="Wingdings" w:hAnsi="Wingdings" w:cs="OpenSymbol"/>
        <w:lang w:eastAsia="ro-RO"/>
      </w:rPr>
    </w:lvl>
    <w:lvl w:ilvl="6">
      <w:start w:val="1"/>
      <w:numFmt w:val="bullet"/>
      <w:lvlText w:val=""/>
      <w:lvlJc w:val="left"/>
      <w:pPr>
        <w:tabs>
          <w:tab w:val="num" w:pos="2880"/>
        </w:tabs>
        <w:ind w:left="2880" w:hanging="360"/>
      </w:pPr>
      <w:rPr>
        <w:rFonts w:ascii="Wingdings" w:hAnsi="Wingdings" w:cs="OpenSymbol"/>
        <w:lang w:eastAsia="ro-RO"/>
      </w:rPr>
    </w:lvl>
    <w:lvl w:ilvl="7">
      <w:start w:val="1"/>
      <w:numFmt w:val="bullet"/>
      <w:lvlText w:val=""/>
      <w:lvlJc w:val="left"/>
      <w:pPr>
        <w:tabs>
          <w:tab w:val="num" w:pos="3240"/>
        </w:tabs>
        <w:ind w:left="3240" w:hanging="360"/>
      </w:pPr>
      <w:rPr>
        <w:rFonts w:ascii="Wingdings" w:hAnsi="Wingdings" w:cs="OpenSymbol"/>
        <w:lang w:eastAsia="ro-RO"/>
      </w:rPr>
    </w:lvl>
    <w:lvl w:ilvl="8">
      <w:start w:val="1"/>
      <w:numFmt w:val="bullet"/>
      <w:lvlText w:val=""/>
      <w:lvlJc w:val="left"/>
      <w:pPr>
        <w:tabs>
          <w:tab w:val="num" w:pos="3600"/>
        </w:tabs>
        <w:ind w:left="3600" w:hanging="360"/>
      </w:pPr>
      <w:rPr>
        <w:rFonts w:ascii="Wingdings" w:hAnsi="Wingdings" w:cs="OpenSymbol"/>
        <w:lang w:eastAsia="ro-RO"/>
      </w:rPr>
    </w:lvl>
  </w:abstractNum>
  <w:abstractNum w:abstractNumId="47" w15:restartNumberingAfterBreak="0">
    <w:nsid w:val="0000004D"/>
    <w:multiLevelType w:val="multilevel"/>
    <w:tmpl w:val="0000004D"/>
    <w:name w:val="WW8Num77"/>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48" w15:restartNumberingAfterBreak="0">
    <w:nsid w:val="0000004E"/>
    <w:multiLevelType w:val="multilevel"/>
    <w:tmpl w:val="0000004E"/>
    <w:name w:val="WW8Num78"/>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49" w15:restartNumberingAfterBreak="0">
    <w:nsid w:val="0000004F"/>
    <w:multiLevelType w:val="multilevel"/>
    <w:tmpl w:val="0000004F"/>
    <w:name w:val="WW8Num79"/>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50" w15:restartNumberingAfterBreak="0">
    <w:nsid w:val="00000050"/>
    <w:multiLevelType w:val="multilevel"/>
    <w:tmpl w:val="00000050"/>
    <w:name w:val="WW8Num80"/>
    <w:lvl w:ilvl="0">
      <w:start w:val="1"/>
      <w:numFmt w:val="bullet"/>
      <w:lvlText w:val=""/>
      <w:lvlJc w:val="left"/>
      <w:pPr>
        <w:tabs>
          <w:tab w:val="num" w:pos="720"/>
        </w:tabs>
        <w:ind w:left="720" w:hanging="360"/>
      </w:pPr>
      <w:rPr>
        <w:rFonts w:ascii="Wingdings" w:hAnsi="Wingdings" w:cs="OpenSymbol"/>
        <w:strike w:val="0"/>
        <w:dstrike w:val="0"/>
        <w:color w:val="000000"/>
        <w:sz w:val="24"/>
        <w:szCs w:val="24"/>
      </w:rPr>
    </w:lvl>
    <w:lvl w:ilvl="1">
      <w:start w:val="1"/>
      <w:numFmt w:val="bullet"/>
      <w:lvlText w:val=""/>
      <w:lvlJc w:val="left"/>
      <w:pPr>
        <w:tabs>
          <w:tab w:val="num" w:pos="1080"/>
        </w:tabs>
        <w:ind w:left="1080" w:hanging="360"/>
      </w:pPr>
      <w:rPr>
        <w:rFonts w:ascii="Wingdings" w:hAnsi="Wingdings" w:cs="OpenSymbol"/>
        <w:strike w:val="0"/>
        <w:dstrike w:val="0"/>
        <w:color w:val="000000"/>
        <w:sz w:val="24"/>
        <w:szCs w:val="24"/>
      </w:rPr>
    </w:lvl>
    <w:lvl w:ilvl="2">
      <w:start w:val="1"/>
      <w:numFmt w:val="bullet"/>
      <w:lvlText w:val=""/>
      <w:lvlJc w:val="left"/>
      <w:pPr>
        <w:tabs>
          <w:tab w:val="num" w:pos="1440"/>
        </w:tabs>
        <w:ind w:left="1440" w:hanging="360"/>
      </w:pPr>
      <w:rPr>
        <w:rFonts w:ascii="Wingdings" w:hAnsi="Wingdings" w:cs="OpenSymbol"/>
        <w:strike w:val="0"/>
        <w:dstrike w:val="0"/>
        <w:color w:val="000000"/>
        <w:sz w:val="24"/>
        <w:szCs w:val="24"/>
      </w:rPr>
    </w:lvl>
    <w:lvl w:ilvl="3">
      <w:start w:val="1"/>
      <w:numFmt w:val="bullet"/>
      <w:lvlText w:val=""/>
      <w:lvlJc w:val="left"/>
      <w:pPr>
        <w:tabs>
          <w:tab w:val="num" w:pos="1800"/>
        </w:tabs>
        <w:ind w:left="1800" w:hanging="360"/>
      </w:pPr>
      <w:rPr>
        <w:rFonts w:ascii="Wingdings" w:hAnsi="Wingdings" w:cs="OpenSymbol"/>
        <w:strike w:val="0"/>
        <w:dstrike w:val="0"/>
        <w:color w:val="000000"/>
        <w:sz w:val="24"/>
        <w:szCs w:val="24"/>
      </w:rPr>
    </w:lvl>
    <w:lvl w:ilvl="4">
      <w:start w:val="1"/>
      <w:numFmt w:val="bullet"/>
      <w:lvlText w:val=""/>
      <w:lvlJc w:val="left"/>
      <w:pPr>
        <w:tabs>
          <w:tab w:val="num" w:pos="2160"/>
        </w:tabs>
        <w:ind w:left="2160" w:hanging="360"/>
      </w:pPr>
      <w:rPr>
        <w:rFonts w:ascii="Wingdings" w:hAnsi="Wingdings" w:cs="OpenSymbol"/>
        <w:strike w:val="0"/>
        <w:dstrike w:val="0"/>
        <w:color w:val="000000"/>
        <w:sz w:val="24"/>
        <w:szCs w:val="24"/>
      </w:rPr>
    </w:lvl>
    <w:lvl w:ilvl="5">
      <w:start w:val="1"/>
      <w:numFmt w:val="bullet"/>
      <w:lvlText w:val=""/>
      <w:lvlJc w:val="left"/>
      <w:pPr>
        <w:tabs>
          <w:tab w:val="num" w:pos="2520"/>
        </w:tabs>
        <w:ind w:left="2520" w:hanging="360"/>
      </w:pPr>
      <w:rPr>
        <w:rFonts w:ascii="Wingdings" w:hAnsi="Wingdings" w:cs="OpenSymbol"/>
        <w:strike w:val="0"/>
        <w:dstrike w:val="0"/>
        <w:color w:val="000000"/>
        <w:sz w:val="24"/>
        <w:szCs w:val="24"/>
      </w:rPr>
    </w:lvl>
    <w:lvl w:ilvl="6">
      <w:start w:val="1"/>
      <w:numFmt w:val="bullet"/>
      <w:lvlText w:val=""/>
      <w:lvlJc w:val="left"/>
      <w:pPr>
        <w:tabs>
          <w:tab w:val="num" w:pos="2880"/>
        </w:tabs>
        <w:ind w:left="2880" w:hanging="360"/>
      </w:pPr>
      <w:rPr>
        <w:rFonts w:ascii="Wingdings" w:hAnsi="Wingdings" w:cs="OpenSymbol"/>
        <w:strike w:val="0"/>
        <w:dstrike w:val="0"/>
        <w:color w:val="000000"/>
        <w:sz w:val="24"/>
        <w:szCs w:val="24"/>
      </w:rPr>
    </w:lvl>
    <w:lvl w:ilvl="7">
      <w:start w:val="1"/>
      <w:numFmt w:val="bullet"/>
      <w:lvlText w:val=""/>
      <w:lvlJc w:val="left"/>
      <w:pPr>
        <w:tabs>
          <w:tab w:val="num" w:pos="3240"/>
        </w:tabs>
        <w:ind w:left="3240" w:hanging="360"/>
      </w:pPr>
      <w:rPr>
        <w:rFonts w:ascii="Wingdings" w:hAnsi="Wingdings" w:cs="OpenSymbol"/>
        <w:strike w:val="0"/>
        <w:dstrike w:val="0"/>
        <w:color w:val="000000"/>
        <w:sz w:val="24"/>
        <w:szCs w:val="24"/>
      </w:rPr>
    </w:lvl>
    <w:lvl w:ilvl="8">
      <w:start w:val="1"/>
      <w:numFmt w:val="bullet"/>
      <w:lvlText w:val=""/>
      <w:lvlJc w:val="left"/>
      <w:pPr>
        <w:tabs>
          <w:tab w:val="num" w:pos="3600"/>
        </w:tabs>
        <w:ind w:left="3600" w:hanging="360"/>
      </w:pPr>
      <w:rPr>
        <w:rFonts w:ascii="Wingdings" w:hAnsi="Wingdings" w:cs="OpenSymbol"/>
        <w:strike w:val="0"/>
        <w:dstrike w:val="0"/>
        <w:color w:val="000000"/>
        <w:sz w:val="24"/>
        <w:szCs w:val="24"/>
      </w:rPr>
    </w:lvl>
  </w:abstractNum>
  <w:abstractNum w:abstractNumId="51" w15:restartNumberingAfterBreak="0">
    <w:nsid w:val="00000051"/>
    <w:multiLevelType w:val="multilevel"/>
    <w:tmpl w:val="00000051"/>
    <w:name w:val="WW8Num81"/>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52" w15:restartNumberingAfterBreak="0">
    <w:nsid w:val="00000052"/>
    <w:multiLevelType w:val="multilevel"/>
    <w:tmpl w:val="00000052"/>
    <w:name w:val="WW8Num82"/>
    <w:lvl w:ilvl="0">
      <w:start w:val="1"/>
      <w:numFmt w:val="bullet"/>
      <w:lvlText w:val=""/>
      <w:lvlJc w:val="left"/>
      <w:pPr>
        <w:tabs>
          <w:tab w:val="num" w:pos="720"/>
        </w:tabs>
        <w:ind w:left="720" w:hanging="360"/>
      </w:pPr>
      <w:rPr>
        <w:rFonts w:ascii="Symbol" w:hAnsi="Symbol" w:cs="OpenSymbol"/>
        <w:color w:val="000000"/>
        <w:sz w:val="24"/>
        <w:szCs w:val="24"/>
      </w:rPr>
    </w:lvl>
    <w:lvl w:ilvl="1">
      <w:start w:val="1"/>
      <w:numFmt w:val="bullet"/>
      <w:lvlText w:val=""/>
      <w:lvlJc w:val="left"/>
      <w:pPr>
        <w:tabs>
          <w:tab w:val="num" w:pos="1080"/>
        </w:tabs>
        <w:ind w:left="1080" w:hanging="360"/>
      </w:pPr>
      <w:rPr>
        <w:rFonts w:ascii="Symbol" w:hAnsi="Symbol" w:cs="OpenSymbol"/>
        <w:color w:val="000000"/>
        <w:sz w:val="24"/>
        <w:szCs w:val="24"/>
      </w:rPr>
    </w:lvl>
    <w:lvl w:ilvl="2">
      <w:start w:val="1"/>
      <w:numFmt w:val="bullet"/>
      <w:lvlText w:val=""/>
      <w:lvlJc w:val="left"/>
      <w:pPr>
        <w:tabs>
          <w:tab w:val="num" w:pos="1440"/>
        </w:tabs>
        <w:ind w:left="1440" w:hanging="360"/>
      </w:pPr>
      <w:rPr>
        <w:rFonts w:ascii="Symbol" w:hAnsi="Symbol" w:cs="OpenSymbol"/>
        <w:color w:val="000000"/>
        <w:sz w:val="24"/>
        <w:szCs w:val="24"/>
      </w:rPr>
    </w:lvl>
    <w:lvl w:ilvl="3">
      <w:start w:val="1"/>
      <w:numFmt w:val="bullet"/>
      <w:lvlText w:val=""/>
      <w:lvlJc w:val="left"/>
      <w:pPr>
        <w:tabs>
          <w:tab w:val="num" w:pos="1800"/>
        </w:tabs>
        <w:ind w:left="1800" w:hanging="360"/>
      </w:pPr>
      <w:rPr>
        <w:rFonts w:ascii="Symbol" w:hAnsi="Symbol" w:cs="OpenSymbol"/>
        <w:color w:val="000000"/>
        <w:sz w:val="24"/>
        <w:szCs w:val="24"/>
      </w:rPr>
    </w:lvl>
    <w:lvl w:ilvl="4">
      <w:start w:val="1"/>
      <w:numFmt w:val="bullet"/>
      <w:lvlText w:val=""/>
      <w:lvlJc w:val="left"/>
      <w:pPr>
        <w:tabs>
          <w:tab w:val="num" w:pos="2160"/>
        </w:tabs>
        <w:ind w:left="2160" w:hanging="360"/>
      </w:pPr>
      <w:rPr>
        <w:rFonts w:ascii="Symbol" w:hAnsi="Symbol" w:cs="OpenSymbol"/>
        <w:color w:val="000000"/>
        <w:sz w:val="24"/>
        <w:szCs w:val="24"/>
      </w:rPr>
    </w:lvl>
    <w:lvl w:ilvl="5">
      <w:start w:val="1"/>
      <w:numFmt w:val="bullet"/>
      <w:lvlText w:val=""/>
      <w:lvlJc w:val="left"/>
      <w:pPr>
        <w:tabs>
          <w:tab w:val="num" w:pos="2520"/>
        </w:tabs>
        <w:ind w:left="2520" w:hanging="360"/>
      </w:pPr>
      <w:rPr>
        <w:rFonts w:ascii="Symbol" w:hAnsi="Symbol" w:cs="OpenSymbol"/>
        <w:color w:val="000000"/>
        <w:sz w:val="24"/>
        <w:szCs w:val="24"/>
      </w:rPr>
    </w:lvl>
    <w:lvl w:ilvl="6">
      <w:start w:val="1"/>
      <w:numFmt w:val="bullet"/>
      <w:lvlText w:val=""/>
      <w:lvlJc w:val="left"/>
      <w:pPr>
        <w:tabs>
          <w:tab w:val="num" w:pos="2880"/>
        </w:tabs>
        <w:ind w:left="2880" w:hanging="360"/>
      </w:pPr>
      <w:rPr>
        <w:rFonts w:ascii="Symbol" w:hAnsi="Symbol" w:cs="OpenSymbol"/>
        <w:color w:val="000000"/>
        <w:sz w:val="24"/>
        <w:szCs w:val="24"/>
      </w:rPr>
    </w:lvl>
    <w:lvl w:ilvl="7">
      <w:start w:val="1"/>
      <w:numFmt w:val="bullet"/>
      <w:lvlText w:val=""/>
      <w:lvlJc w:val="left"/>
      <w:pPr>
        <w:tabs>
          <w:tab w:val="num" w:pos="3240"/>
        </w:tabs>
        <w:ind w:left="3240" w:hanging="360"/>
      </w:pPr>
      <w:rPr>
        <w:rFonts w:ascii="Symbol" w:hAnsi="Symbol" w:cs="OpenSymbol"/>
        <w:color w:val="000000"/>
        <w:sz w:val="24"/>
        <w:szCs w:val="24"/>
      </w:rPr>
    </w:lvl>
    <w:lvl w:ilvl="8">
      <w:start w:val="1"/>
      <w:numFmt w:val="bullet"/>
      <w:lvlText w:val=""/>
      <w:lvlJc w:val="left"/>
      <w:pPr>
        <w:tabs>
          <w:tab w:val="num" w:pos="3600"/>
        </w:tabs>
        <w:ind w:left="3600" w:hanging="360"/>
      </w:pPr>
      <w:rPr>
        <w:rFonts w:ascii="Symbol" w:hAnsi="Symbol" w:cs="OpenSymbol"/>
        <w:color w:val="000000"/>
        <w:sz w:val="24"/>
        <w:szCs w:val="24"/>
      </w:rPr>
    </w:lvl>
  </w:abstractNum>
  <w:abstractNum w:abstractNumId="53" w15:restartNumberingAfterBreak="0">
    <w:nsid w:val="00000053"/>
    <w:multiLevelType w:val="multilevel"/>
    <w:tmpl w:val="00000053"/>
    <w:name w:val="WW8Num83"/>
    <w:lvl w:ilvl="0">
      <w:start w:val="1"/>
      <w:numFmt w:val="bullet"/>
      <w:lvlText w:val=""/>
      <w:lvlJc w:val="left"/>
      <w:pPr>
        <w:tabs>
          <w:tab w:val="num" w:pos="720"/>
        </w:tabs>
        <w:ind w:left="720" w:hanging="360"/>
      </w:pPr>
      <w:rPr>
        <w:rFonts w:ascii="Symbol" w:hAnsi="Symbol" w:cs="OpenSymbol"/>
        <w:color w:val="000000"/>
        <w:sz w:val="24"/>
        <w:szCs w:val="24"/>
      </w:rPr>
    </w:lvl>
    <w:lvl w:ilvl="1">
      <w:start w:val="1"/>
      <w:numFmt w:val="bullet"/>
      <w:lvlText w:val=""/>
      <w:lvlJc w:val="left"/>
      <w:pPr>
        <w:tabs>
          <w:tab w:val="num" w:pos="1080"/>
        </w:tabs>
        <w:ind w:left="1080" w:hanging="360"/>
      </w:pPr>
      <w:rPr>
        <w:rFonts w:ascii="Symbol" w:hAnsi="Symbol" w:cs="OpenSymbol"/>
        <w:color w:val="000000"/>
        <w:sz w:val="24"/>
        <w:szCs w:val="24"/>
      </w:rPr>
    </w:lvl>
    <w:lvl w:ilvl="2">
      <w:start w:val="1"/>
      <w:numFmt w:val="bullet"/>
      <w:lvlText w:val=""/>
      <w:lvlJc w:val="left"/>
      <w:pPr>
        <w:tabs>
          <w:tab w:val="num" w:pos="1440"/>
        </w:tabs>
        <w:ind w:left="1440" w:hanging="360"/>
      </w:pPr>
      <w:rPr>
        <w:rFonts w:ascii="Symbol" w:hAnsi="Symbol" w:cs="OpenSymbol"/>
        <w:color w:val="000000"/>
        <w:sz w:val="24"/>
        <w:szCs w:val="24"/>
      </w:rPr>
    </w:lvl>
    <w:lvl w:ilvl="3">
      <w:start w:val="1"/>
      <w:numFmt w:val="bullet"/>
      <w:lvlText w:val=""/>
      <w:lvlJc w:val="left"/>
      <w:pPr>
        <w:tabs>
          <w:tab w:val="num" w:pos="1800"/>
        </w:tabs>
        <w:ind w:left="1800" w:hanging="360"/>
      </w:pPr>
      <w:rPr>
        <w:rFonts w:ascii="Symbol" w:hAnsi="Symbol" w:cs="OpenSymbol"/>
        <w:color w:val="000000"/>
        <w:sz w:val="24"/>
        <w:szCs w:val="24"/>
      </w:rPr>
    </w:lvl>
    <w:lvl w:ilvl="4">
      <w:start w:val="1"/>
      <w:numFmt w:val="bullet"/>
      <w:lvlText w:val=""/>
      <w:lvlJc w:val="left"/>
      <w:pPr>
        <w:tabs>
          <w:tab w:val="num" w:pos="2160"/>
        </w:tabs>
        <w:ind w:left="2160" w:hanging="360"/>
      </w:pPr>
      <w:rPr>
        <w:rFonts w:ascii="Symbol" w:hAnsi="Symbol" w:cs="OpenSymbol"/>
        <w:color w:val="000000"/>
        <w:sz w:val="24"/>
        <w:szCs w:val="24"/>
      </w:rPr>
    </w:lvl>
    <w:lvl w:ilvl="5">
      <w:start w:val="1"/>
      <w:numFmt w:val="bullet"/>
      <w:lvlText w:val=""/>
      <w:lvlJc w:val="left"/>
      <w:pPr>
        <w:tabs>
          <w:tab w:val="num" w:pos="2520"/>
        </w:tabs>
        <w:ind w:left="2520" w:hanging="360"/>
      </w:pPr>
      <w:rPr>
        <w:rFonts w:ascii="Symbol" w:hAnsi="Symbol" w:cs="OpenSymbol"/>
        <w:color w:val="000000"/>
        <w:sz w:val="24"/>
        <w:szCs w:val="24"/>
      </w:rPr>
    </w:lvl>
    <w:lvl w:ilvl="6">
      <w:start w:val="1"/>
      <w:numFmt w:val="bullet"/>
      <w:lvlText w:val=""/>
      <w:lvlJc w:val="left"/>
      <w:pPr>
        <w:tabs>
          <w:tab w:val="num" w:pos="2880"/>
        </w:tabs>
        <w:ind w:left="2880" w:hanging="360"/>
      </w:pPr>
      <w:rPr>
        <w:rFonts w:ascii="Symbol" w:hAnsi="Symbol" w:cs="OpenSymbol"/>
        <w:color w:val="000000"/>
        <w:sz w:val="24"/>
        <w:szCs w:val="24"/>
      </w:rPr>
    </w:lvl>
    <w:lvl w:ilvl="7">
      <w:start w:val="1"/>
      <w:numFmt w:val="bullet"/>
      <w:lvlText w:val=""/>
      <w:lvlJc w:val="left"/>
      <w:pPr>
        <w:tabs>
          <w:tab w:val="num" w:pos="3240"/>
        </w:tabs>
        <w:ind w:left="3240" w:hanging="360"/>
      </w:pPr>
      <w:rPr>
        <w:rFonts w:ascii="Symbol" w:hAnsi="Symbol" w:cs="OpenSymbol"/>
        <w:color w:val="000000"/>
        <w:sz w:val="24"/>
        <w:szCs w:val="24"/>
      </w:rPr>
    </w:lvl>
    <w:lvl w:ilvl="8">
      <w:start w:val="1"/>
      <w:numFmt w:val="bullet"/>
      <w:lvlText w:val=""/>
      <w:lvlJc w:val="left"/>
      <w:pPr>
        <w:tabs>
          <w:tab w:val="num" w:pos="3600"/>
        </w:tabs>
        <w:ind w:left="3600" w:hanging="360"/>
      </w:pPr>
      <w:rPr>
        <w:rFonts w:ascii="Symbol" w:hAnsi="Symbol" w:cs="OpenSymbol"/>
        <w:color w:val="000000"/>
        <w:sz w:val="24"/>
        <w:szCs w:val="24"/>
      </w:rPr>
    </w:lvl>
  </w:abstractNum>
  <w:abstractNum w:abstractNumId="54" w15:restartNumberingAfterBreak="0">
    <w:nsid w:val="00000054"/>
    <w:multiLevelType w:val="multilevel"/>
    <w:tmpl w:val="00000054"/>
    <w:name w:val="WW8Num84"/>
    <w:lvl w:ilvl="0">
      <w:start w:val="1"/>
      <w:numFmt w:val="bullet"/>
      <w:lvlText w:val=""/>
      <w:lvlJc w:val="left"/>
      <w:pPr>
        <w:tabs>
          <w:tab w:val="num" w:pos="720"/>
        </w:tabs>
        <w:ind w:left="720" w:hanging="360"/>
      </w:pPr>
      <w:rPr>
        <w:rFonts w:ascii="Symbol" w:hAnsi="Symbol" w:cs="OpenSymbol"/>
        <w:strike w:val="0"/>
        <w:dstrike w:val="0"/>
        <w:color w:val="000000"/>
        <w:sz w:val="24"/>
        <w:szCs w:val="24"/>
      </w:rPr>
    </w:lvl>
    <w:lvl w:ilvl="1">
      <w:start w:val="1"/>
      <w:numFmt w:val="bullet"/>
      <w:lvlText w:val=""/>
      <w:lvlJc w:val="left"/>
      <w:pPr>
        <w:tabs>
          <w:tab w:val="num" w:pos="1080"/>
        </w:tabs>
        <w:ind w:left="1080" w:hanging="360"/>
      </w:pPr>
      <w:rPr>
        <w:rFonts w:ascii="Symbol" w:hAnsi="Symbol" w:cs="OpenSymbol"/>
        <w:strike w:val="0"/>
        <w:dstrike w:val="0"/>
        <w:color w:val="000000"/>
        <w:sz w:val="24"/>
        <w:szCs w:val="24"/>
      </w:rPr>
    </w:lvl>
    <w:lvl w:ilvl="2">
      <w:start w:val="1"/>
      <w:numFmt w:val="bullet"/>
      <w:lvlText w:val=""/>
      <w:lvlJc w:val="left"/>
      <w:pPr>
        <w:tabs>
          <w:tab w:val="num" w:pos="1440"/>
        </w:tabs>
        <w:ind w:left="1440" w:hanging="360"/>
      </w:pPr>
      <w:rPr>
        <w:rFonts w:ascii="Symbol" w:hAnsi="Symbol" w:cs="OpenSymbol"/>
        <w:strike w:val="0"/>
        <w:dstrike w:val="0"/>
        <w:color w:val="000000"/>
        <w:sz w:val="24"/>
        <w:szCs w:val="24"/>
      </w:rPr>
    </w:lvl>
    <w:lvl w:ilvl="3">
      <w:start w:val="1"/>
      <w:numFmt w:val="bullet"/>
      <w:lvlText w:val=""/>
      <w:lvlJc w:val="left"/>
      <w:pPr>
        <w:tabs>
          <w:tab w:val="num" w:pos="1800"/>
        </w:tabs>
        <w:ind w:left="1800" w:hanging="360"/>
      </w:pPr>
      <w:rPr>
        <w:rFonts w:ascii="Symbol" w:hAnsi="Symbol" w:cs="OpenSymbol"/>
        <w:strike w:val="0"/>
        <w:dstrike w:val="0"/>
        <w:color w:val="000000"/>
        <w:sz w:val="24"/>
        <w:szCs w:val="24"/>
      </w:rPr>
    </w:lvl>
    <w:lvl w:ilvl="4">
      <w:start w:val="1"/>
      <w:numFmt w:val="bullet"/>
      <w:lvlText w:val=""/>
      <w:lvlJc w:val="left"/>
      <w:pPr>
        <w:tabs>
          <w:tab w:val="num" w:pos="2160"/>
        </w:tabs>
        <w:ind w:left="2160" w:hanging="360"/>
      </w:pPr>
      <w:rPr>
        <w:rFonts w:ascii="Symbol" w:hAnsi="Symbol" w:cs="OpenSymbol"/>
        <w:strike w:val="0"/>
        <w:dstrike w:val="0"/>
        <w:color w:val="000000"/>
        <w:sz w:val="24"/>
        <w:szCs w:val="24"/>
      </w:rPr>
    </w:lvl>
    <w:lvl w:ilvl="5">
      <w:start w:val="1"/>
      <w:numFmt w:val="bullet"/>
      <w:lvlText w:val=""/>
      <w:lvlJc w:val="left"/>
      <w:pPr>
        <w:tabs>
          <w:tab w:val="num" w:pos="2520"/>
        </w:tabs>
        <w:ind w:left="2520" w:hanging="360"/>
      </w:pPr>
      <w:rPr>
        <w:rFonts w:ascii="Symbol" w:hAnsi="Symbol" w:cs="OpenSymbol"/>
        <w:strike w:val="0"/>
        <w:dstrike w:val="0"/>
        <w:color w:val="000000"/>
        <w:sz w:val="24"/>
        <w:szCs w:val="24"/>
      </w:rPr>
    </w:lvl>
    <w:lvl w:ilvl="6">
      <w:start w:val="1"/>
      <w:numFmt w:val="bullet"/>
      <w:lvlText w:val=""/>
      <w:lvlJc w:val="left"/>
      <w:pPr>
        <w:tabs>
          <w:tab w:val="num" w:pos="2880"/>
        </w:tabs>
        <w:ind w:left="2880" w:hanging="360"/>
      </w:pPr>
      <w:rPr>
        <w:rFonts w:ascii="Symbol" w:hAnsi="Symbol" w:cs="OpenSymbol"/>
        <w:strike w:val="0"/>
        <w:dstrike w:val="0"/>
        <w:color w:val="000000"/>
        <w:sz w:val="24"/>
        <w:szCs w:val="24"/>
      </w:rPr>
    </w:lvl>
    <w:lvl w:ilvl="7">
      <w:start w:val="1"/>
      <w:numFmt w:val="bullet"/>
      <w:lvlText w:val=""/>
      <w:lvlJc w:val="left"/>
      <w:pPr>
        <w:tabs>
          <w:tab w:val="num" w:pos="3240"/>
        </w:tabs>
        <w:ind w:left="3240" w:hanging="360"/>
      </w:pPr>
      <w:rPr>
        <w:rFonts w:ascii="Symbol" w:hAnsi="Symbol" w:cs="OpenSymbol"/>
        <w:strike w:val="0"/>
        <w:dstrike w:val="0"/>
        <w:color w:val="000000"/>
        <w:sz w:val="24"/>
        <w:szCs w:val="24"/>
      </w:rPr>
    </w:lvl>
    <w:lvl w:ilvl="8">
      <w:start w:val="1"/>
      <w:numFmt w:val="bullet"/>
      <w:lvlText w:val=""/>
      <w:lvlJc w:val="left"/>
      <w:pPr>
        <w:tabs>
          <w:tab w:val="num" w:pos="3600"/>
        </w:tabs>
        <w:ind w:left="3600" w:hanging="360"/>
      </w:pPr>
      <w:rPr>
        <w:rFonts w:ascii="Symbol" w:hAnsi="Symbol" w:cs="OpenSymbol"/>
        <w:strike w:val="0"/>
        <w:dstrike w:val="0"/>
        <w:color w:val="000000"/>
        <w:sz w:val="24"/>
        <w:szCs w:val="24"/>
      </w:rPr>
    </w:lvl>
  </w:abstractNum>
  <w:abstractNum w:abstractNumId="55" w15:restartNumberingAfterBreak="0">
    <w:nsid w:val="00000056"/>
    <w:multiLevelType w:val="multilevel"/>
    <w:tmpl w:val="00000056"/>
    <w:name w:val="WW8Num86"/>
    <w:lvl w:ilvl="0">
      <w:start w:val="1"/>
      <w:numFmt w:val="bullet"/>
      <w:lvlText w:val=""/>
      <w:lvlJc w:val="left"/>
      <w:pPr>
        <w:tabs>
          <w:tab w:val="num" w:pos="720"/>
        </w:tabs>
        <w:ind w:left="720" w:hanging="360"/>
      </w:pPr>
      <w:rPr>
        <w:rFonts w:ascii="Wingdings" w:hAnsi="Wingdings" w:cs="OpenSymbol"/>
        <w:color w:val="auto"/>
      </w:rPr>
    </w:lvl>
    <w:lvl w:ilvl="1">
      <w:start w:val="1"/>
      <w:numFmt w:val="bullet"/>
      <w:lvlText w:val=""/>
      <w:lvlJc w:val="left"/>
      <w:pPr>
        <w:tabs>
          <w:tab w:val="num" w:pos="1080"/>
        </w:tabs>
        <w:ind w:left="1080" w:hanging="360"/>
      </w:pPr>
      <w:rPr>
        <w:rFonts w:ascii="Wingdings" w:hAnsi="Wingdings" w:cs="OpenSymbol"/>
        <w:color w:val="auto"/>
      </w:rPr>
    </w:lvl>
    <w:lvl w:ilvl="2">
      <w:start w:val="1"/>
      <w:numFmt w:val="bullet"/>
      <w:lvlText w:val=""/>
      <w:lvlJc w:val="left"/>
      <w:pPr>
        <w:tabs>
          <w:tab w:val="num" w:pos="1440"/>
        </w:tabs>
        <w:ind w:left="1440" w:hanging="360"/>
      </w:pPr>
      <w:rPr>
        <w:rFonts w:ascii="Wingdings" w:hAnsi="Wingdings" w:cs="OpenSymbol"/>
        <w:color w:val="auto"/>
      </w:rPr>
    </w:lvl>
    <w:lvl w:ilvl="3">
      <w:start w:val="1"/>
      <w:numFmt w:val="bullet"/>
      <w:lvlText w:val=""/>
      <w:lvlJc w:val="left"/>
      <w:pPr>
        <w:tabs>
          <w:tab w:val="num" w:pos="1800"/>
        </w:tabs>
        <w:ind w:left="1800" w:hanging="360"/>
      </w:pPr>
      <w:rPr>
        <w:rFonts w:ascii="Wingdings" w:hAnsi="Wingdings" w:cs="OpenSymbol"/>
        <w:color w:val="auto"/>
      </w:rPr>
    </w:lvl>
    <w:lvl w:ilvl="4">
      <w:start w:val="1"/>
      <w:numFmt w:val="bullet"/>
      <w:lvlText w:val=""/>
      <w:lvlJc w:val="left"/>
      <w:pPr>
        <w:tabs>
          <w:tab w:val="num" w:pos="2160"/>
        </w:tabs>
        <w:ind w:left="2160" w:hanging="360"/>
      </w:pPr>
      <w:rPr>
        <w:rFonts w:ascii="Wingdings" w:hAnsi="Wingdings" w:cs="OpenSymbol"/>
        <w:color w:val="auto"/>
      </w:rPr>
    </w:lvl>
    <w:lvl w:ilvl="5">
      <w:start w:val="1"/>
      <w:numFmt w:val="bullet"/>
      <w:lvlText w:val=""/>
      <w:lvlJc w:val="left"/>
      <w:pPr>
        <w:tabs>
          <w:tab w:val="num" w:pos="2520"/>
        </w:tabs>
        <w:ind w:left="2520" w:hanging="360"/>
      </w:pPr>
      <w:rPr>
        <w:rFonts w:ascii="Wingdings" w:hAnsi="Wingdings" w:cs="OpenSymbol"/>
        <w:color w:val="auto"/>
      </w:rPr>
    </w:lvl>
    <w:lvl w:ilvl="6">
      <w:start w:val="1"/>
      <w:numFmt w:val="bullet"/>
      <w:lvlText w:val=""/>
      <w:lvlJc w:val="left"/>
      <w:pPr>
        <w:tabs>
          <w:tab w:val="num" w:pos="2880"/>
        </w:tabs>
        <w:ind w:left="2880" w:hanging="360"/>
      </w:pPr>
      <w:rPr>
        <w:rFonts w:ascii="Wingdings" w:hAnsi="Wingdings" w:cs="OpenSymbol"/>
        <w:color w:val="auto"/>
      </w:rPr>
    </w:lvl>
    <w:lvl w:ilvl="7">
      <w:start w:val="1"/>
      <w:numFmt w:val="bullet"/>
      <w:lvlText w:val=""/>
      <w:lvlJc w:val="left"/>
      <w:pPr>
        <w:tabs>
          <w:tab w:val="num" w:pos="3240"/>
        </w:tabs>
        <w:ind w:left="3240" w:hanging="360"/>
      </w:pPr>
      <w:rPr>
        <w:rFonts w:ascii="Wingdings" w:hAnsi="Wingdings" w:cs="OpenSymbol"/>
        <w:color w:val="auto"/>
      </w:rPr>
    </w:lvl>
    <w:lvl w:ilvl="8">
      <w:start w:val="1"/>
      <w:numFmt w:val="bullet"/>
      <w:lvlText w:val=""/>
      <w:lvlJc w:val="left"/>
      <w:pPr>
        <w:tabs>
          <w:tab w:val="num" w:pos="3600"/>
        </w:tabs>
        <w:ind w:left="3600" w:hanging="360"/>
      </w:pPr>
      <w:rPr>
        <w:rFonts w:ascii="Wingdings" w:hAnsi="Wingdings" w:cs="OpenSymbol"/>
        <w:color w:val="auto"/>
      </w:rPr>
    </w:lvl>
  </w:abstractNum>
  <w:abstractNum w:abstractNumId="56" w15:restartNumberingAfterBreak="0">
    <w:nsid w:val="00000057"/>
    <w:multiLevelType w:val="multilevel"/>
    <w:tmpl w:val="00000057"/>
    <w:name w:val="WW8Num87"/>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57" w15:restartNumberingAfterBreak="0">
    <w:nsid w:val="0000005A"/>
    <w:multiLevelType w:val="singleLevel"/>
    <w:tmpl w:val="0000005A"/>
    <w:name w:val="WW8Num90"/>
    <w:lvl w:ilvl="0">
      <w:numFmt w:val="bullet"/>
      <w:pStyle w:val="Titlu4"/>
      <w:lvlText w:val="-"/>
      <w:lvlJc w:val="left"/>
      <w:pPr>
        <w:tabs>
          <w:tab w:val="num" w:pos="0"/>
        </w:tabs>
        <w:ind w:left="720" w:hanging="360"/>
      </w:pPr>
      <w:rPr>
        <w:rFonts w:ascii="Calibri" w:hAnsi="Calibri" w:cs="Courier" w:hint="default"/>
      </w:rPr>
    </w:lvl>
  </w:abstractNum>
  <w:abstractNum w:abstractNumId="58" w15:restartNumberingAfterBreak="0">
    <w:nsid w:val="0000005B"/>
    <w:multiLevelType w:val="multilevel"/>
    <w:tmpl w:val="0000005B"/>
    <w:name w:val="WW8Num91"/>
    <w:lvl w:ilvl="0">
      <w:start w:val="1"/>
      <w:numFmt w:val="bullet"/>
      <w:lvlText w:val=""/>
      <w:lvlJc w:val="left"/>
      <w:pPr>
        <w:tabs>
          <w:tab w:val="num" w:pos="0"/>
        </w:tabs>
        <w:ind w:left="720" w:hanging="360"/>
      </w:pPr>
      <w:rPr>
        <w:rFonts w:ascii="Wingdings" w:hAnsi="Wingdings" w:cs="Symbol"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0000005C"/>
    <w:multiLevelType w:val="singleLevel"/>
    <w:tmpl w:val="0000005C"/>
    <w:name w:val="WW8Num92"/>
    <w:lvl w:ilvl="0">
      <w:numFmt w:val="bullet"/>
      <w:lvlText w:val="-"/>
      <w:lvlJc w:val="left"/>
      <w:pPr>
        <w:tabs>
          <w:tab w:val="num" w:pos="0"/>
        </w:tabs>
        <w:ind w:left="720" w:hanging="360"/>
      </w:pPr>
      <w:rPr>
        <w:rFonts w:ascii="Calibri" w:hAnsi="Calibri" w:cs="Times New Roman" w:hint="default"/>
      </w:rPr>
    </w:lvl>
  </w:abstractNum>
  <w:abstractNum w:abstractNumId="60" w15:restartNumberingAfterBreak="0">
    <w:nsid w:val="0000005E"/>
    <w:multiLevelType w:val="multilevel"/>
    <w:tmpl w:val="0000005E"/>
    <w:name w:val="WW8Num94"/>
    <w:lvl w:ilvl="0">
      <w:start w:val="1"/>
      <w:numFmt w:val="bullet"/>
      <w:lvlText w:val=""/>
      <w:lvlJc w:val="left"/>
      <w:pPr>
        <w:tabs>
          <w:tab w:val="num" w:pos="0"/>
        </w:tabs>
        <w:ind w:left="720" w:hanging="360"/>
      </w:pPr>
      <w:rPr>
        <w:rFonts w:ascii="Wingdings" w:hAnsi="Wingdings" w:cs="Symbol"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0000005F"/>
    <w:multiLevelType w:val="multilevel"/>
    <w:tmpl w:val="0000005F"/>
    <w:name w:val="WW8Num95"/>
    <w:lvl w:ilvl="0">
      <w:start w:val="1"/>
      <w:numFmt w:val="bullet"/>
      <w:lvlText w:val=""/>
      <w:lvlJc w:val="left"/>
      <w:pPr>
        <w:tabs>
          <w:tab w:val="num" w:pos="0"/>
        </w:tabs>
        <w:ind w:left="720" w:hanging="360"/>
      </w:pPr>
      <w:rPr>
        <w:rFonts w:ascii="Wingdings" w:hAnsi="Wingdings" w:cs="Symbol"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00000066"/>
    <w:multiLevelType w:val="multilevel"/>
    <w:tmpl w:val="00000066"/>
    <w:name w:val="WW8Num102"/>
    <w:lvl w:ilvl="0">
      <w:start w:val="1"/>
      <w:numFmt w:val="bullet"/>
      <w:lvlText w:val=""/>
      <w:lvlJc w:val="left"/>
      <w:pPr>
        <w:tabs>
          <w:tab w:val="num" w:pos="0"/>
        </w:tabs>
        <w:ind w:left="720" w:hanging="360"/>
      </w:pPr>
      <w:rPr>
        <w:rFonts w:ascii="Wingdings" w:hAnsi="Wingdings" w:cs="Symbol"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00000067"/>
    <w:multiLevelType w:val="multilevel"/>
    <w:tmpl w:val="00000067"/>
    <w:name w:val="WW8Num103"/>
    <w:lvl w:ilvl="0">
      <w:numFmt w:val="bullet"/>
      <w:lvlText w:val="-"/>
      <w:lvlJc w:val="left"/>
      <w:pPr>
        <w:tabs>
          <w:tab w:val="num" w:pos="0"/>
        </w:tabs>
        <w:ind w:left="720" w:hanging="360"/>
      </w:pPr>
      <w:rPr>
        <w:rFonts w:ascii="Calibri" w:hAnsi="Calibri" w:cs="Courier" w:hint="default"/>
      </w:rPr>
    </w:lvl>
    <w:lvl w:ilvl="1">
      <w:start w:va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Calibri" w:hAnsi="Calibri" w:cs="Times New Roman"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00000068"/>
    <w:multiLevelType w:val="singleLevel"/>
    <w:tmpl w:val="00000068"/>
    <w:name w:val="WW8Num104"/>
    <w:lvl w:ilvl="0">
      <w:start w:val="1"/>
      <w:numFmt w:val="decimal"/>
      <w:lvlText w:val="%1."/>
      <w:lvlJc w:val="left"/>
      <w:pPr>
        <w:tabs>
          <w:tab w:val="num" w:pos="0"/>
        </w:tabs>
        <w:ind w:left="720" w:hanging="360"/>
      </w:pPr>
      <w:rPr>
        <w:rFonts w:hint="default"/>
      </w:rPr>
    </w:lvl>
  </w:abstractNum>
  <w:abstractNum w:abstractNumId="65" w15:restartNumberingAfterBreak="0">
    <w:nsid w:val="0000006E"/>
    <w:multiLevelType w:val="singleLevel"/>
    <w:tmpl w:val="0000006E"/>
    <w:name w:val="WW8Num110"/>
    <w:lvl w:ilvl="0">
      <w:start w:val="1"/>
      <w:numFmt w:val="bullet"/>
      <w:lvlText w:val=""/>
      <w:lvlJc w:val="left"/>
      <w:pPr>
        <w:tabs>
          <w:tab w:val="num" w:pos="0"/>
        </w:tabs>
        <w:ind w:left="2160" w:hanging="360"/>
      </w:pPr>
      <w:rPr>
        <w:rFonts w:ascii="Wingdings" w:hAnsi="Wingdings" w:cs="Wingdings" w:hint="default"/>
      </w:rPr>
    </w:lvl>
  </w:abstractNum>
  <w:abstractNum w:abstractNumId="66" w15:restartNumberingAfterBreak="0">
    <w:nsid w:val="00000073"/>
    <w:multiLevelType w:val="singleLevel"/>
    <w:tmpl w:val="00000073"/>
    <w:name w:val="WW8Num115"/>
    <w:lvl w:ilvl="0">
      <w:numFmt w:val="bullet"/>
      <w:lvlText w:val="-"/>
      <w:lvlJc w:val="left"/>
      <w:pPr>
        <w:tabs>
          <w:tab w:val="num" w:pos="0"/>
        </w:tabs>
        <w:ind w:left="720" w:hanging="360"/>
      </w:pPr>
      <w:rPr>
        <w:rFonts w:ascii="Calibri" w:hAnsi="Calibri" w:cs="Courier" w:hint="default"/>
        <w:sz w:val="24"/>
        <w:szCs w:val="24"/>
      </w:rPr>
    </w:lvl>
  </w:abstractNum>
  <w:abstractNum w:abstractNumId="67" w15:restartNumberingAfterBreak="0">
    <w:nsid w:val="00000074"/>
    <w:multiLevelType w:val="multilevel"/>
    <w:tmpl w:val="00000074"/>
    <w:name w:val="WW8Num116"/>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68" w15:restartNumberingAfterBreak="0">
    <w:nsid w:val="0CD162B2"/>
    <w:multiLevelType w:val="multilevel"/>
    <w:tmpl w:val="2AE86906"/>
    <w:lvl w:ilvl="0">
      <w:start w:val="1"/>
      <w:numFmt w:val="bullet"/>
      <w:lvlText w:val=""/>
      <w:lvlJc w:val="left"/>
      <w:pPr>
        <w:tabs>
          <w:tab w:val="num" w:pos="720"/>
        </w:tabs>
        <w:ind w:left="720" w:hanging="360"/>
      </w:pPr>
      <w:rPr>
        <w:rFonts w:ascii="Wingdings" w:hAnsi="Wingdings" w:hint="default"/>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9" w15:restartNumberingAfterBreak="0">
    <w:nsid w:val="0E8B267D"/>
    <w:multiLevelType w:val="multilevel"/>
    <w:tmpl w:val="7408CC4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70" w15:restartNumberingAfterBreak="0">
    <w:nsid w:val="1E820A21"/>
    <w:multiLevelType w:val="hybridMultilevel"/>
    <w:tmpl w:val="7B943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E94584"/>
    <w:multiLevelType w:val="multilevel"/>
    <w:tmpl w:val="30BC191C"/>
    <w:lvl w:ilvl="0">
      <w:start w:val="1"/>
      <w:numFmt w:val="bullet"/>
      <w:lvlText w:val=""/>
      <w:lvlJc w:val="left"/>
      <w:pPr>
        <w:tabs>
          <w:tab w:val="num" w:pos="720"/>
        </w:tabs>
        <w:ind w:left="720" w:hanging="360"/>
      </w:pPr>
      <w:rPr>
        <w:rFonts w:ascii="Wingdings" w:hAnsi="Wingdings" w:hint="default"/>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2" w15:restartNumberingAfterBreak="0">
    <w:nsid w:val="350F4C6F"/>
    <w:multiLevelType w:val="hybridMultilevel"/>
    <w:tmpl w:val="FCA604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38CE7A1D"/>
    <w:multiLevelType w:val="hybridMultilevel"/>
    <w:tmpl w:val="128016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42934A84"/>
    <w:multiLevelType w:val="multilevel"/>
    <w:tmpl w:val="E6029F3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080"/>
        </w:tabs>
        <w:ind w:left="1080" w:hanging="360"/>
      </w:pPr>
      <w:rPr>
        <w:rFonts w:ascii="Wingdings" w:hAnsi="Wingdings" w:cs="OpenSymbol"/>
        <w:color w:val="auto"/>
      </w:rPr>
    </w:lvl>
    <w:lvl w:ilvl="2">
      <w:start w:val="1"/>
      <w:numFmt w:val="bullet"/>
      <w:lvlText w:val=""/>
      <w:lvlJc w:val="left"/>
      <w:pPr>
        <w:tabs>
          <w:tab w:val="num" w:pos="1440"/>
        </w:tabs>
        <w:ind w:left="1440" w:hanging="360"/>
      </w:pPr>
      <w:rPr>
        <w:rFonts w:ascii="Wingdings" w:hAnsi="Wingdings" w:cs="OpenSymbol"/>
        <w:color w:val="auto"/>
      </w:rPr>
    </w:lvl>
    <w:lvl w:ilvl="3">
      <w:start w:val="1"/>
      <w:numFmt w:val="bullet"/>
      <w:lvlText w:val=""/>
      <w:lvlJc w:val="left"/>
      <w:pPr>
        <w:tabs>
          <w:tab w:val="num" w:pos="1800"/>
        </w:tabs>
        <w:ind w:left="1800" w:hanging="360"/>
      </w:pPr>
      <w:rPr>
        <w:rFonts w:ascii="Wingdings" w:hAnsi="Wingdings" w:cs="OpenSymbol"/>
        <w:color w:val="auto"/>
      </w:rPr>
    </w:lvl>
    <w:lvl w:ilvl="4">
      <w:start w:val="1"/>
      <w:numFmt w:val="bullet"/>
      <w:lvlText w:val=""/>
      <w:lvlJc w:val="left"/>
      <w:pPr>
        <w:tabs>
          <w:tab w:val="num" w:pos="2160"/>
        </w:tabs>
        <w:ind w:left="2160" w:hanging="360"/>
      </w:pPr>
      <w:rPr>
        <w:rFonts w:ascii="Wingdings" w:hAnsi="Wingdings" w:cs="OpenSymbol"/>
        <w:color w:val="auto"/>
      </w:rPr>
    </w:lvl>
    <w:lvl w:ilvl="5">
      <w:start w:val="1"/>
      <w:numFmt w:val="bullet"/>
      <w:lvlText w:val=""/>
      <w:lvlJc w:val="left"/>
      <w:pPr>
        <w:tabs>
          <w:tab w:val="num" w:pos="2520"/>
        </w:tabs>
        <w:ind w:left="2520" w:hanging="360"/>
      </w:pPr>
      <w:rPr>
        <w:rFonts w:ascii="Wingdings" w:hAnsi="Wingdings" w:cs="OpenSymbol"/>
        <w:color w:val="auto"/>
      </w:rPr>
    </w:lvl>
    <w:lvl w:ilvl="6">
      <w:start w:val="1"/>
      <w:numFmt w:val="bullet"/>
      <w:lvlText w:val=""/>
      <w:lvlJc w:val="left"/>
      <w:pPr>
        <w:tabs>
          <w:tab w:val="num" w:pos="2880"/>
        </w:tabs>
        <w:ind w:left="2880" w:hanging="360"/>
      </w:pPr>
      <w:rPr>
        <w:rFonts w:ascii="Wingdings" w:hAnsi="Wingdings" w:cs="OpenSymbol"/>
        <w:color w:val="auto"/>
      </w:rPr>
    </w:lvl>
    <w:lvl w:ilvl="7">
      <w:start w:val="1"/>
      <w:numFmt w:val="bullet"/>
      <w:lvlText w:val=""/>
      <w:lvlJc w:val="left"/>
      <w:pPr>
        <w:tabs>
          <w:tab w:val="num" w:pos="3240"/>
        </w:tabs>
        <w:ind w:left="3240" w:hanging="360"/>
      </w:pPr>
      <w:rPr>
        <w:rFonts w:ascii="Wingdings" w:hAnsi="Wingdings" w:cs="OpenSymbol"/>
        <w:color w:val="auto"/>
      </w:rPr>
    </w:lvl>
    <w:lvl w:ilvl="8">
      <w:start w:val="1"/>
      <w:numFmt w:val="bullet"/>
      <w:lvlText w:val=""/>
      <w:lvlJc w:val="left"/>
      <w:pPr>
        <w:tabs>
          <w:tab w:val="num" w:pos="3600"/>
        </w:tabs>
        <w:ind w:left="3600" w:hanging="360"/>
      </w:pPr>
      <w:rPr>
        <w:rFonts w:ascii="Wingdings" w:hAnsi="Wingdings" w:cs="OpenSymbol"/>
        <w:color w:val="auto"/>
      </w:rPr>
    </w:lvl>
  </w:abstractNum>
  <w:abstractNum w:abstractNumId="75" w15:restartNumberingAfterBreak="0">
    <w:nsid w:val="43A8547B"/>
    <w:multiLevelType w:val="multilevel"/>
    <w:tmpl w:val="6FF2FB8A"/>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6" w15:restartNumberingAfterBreak="0">
    <w:nsid w:val="45C54A37"/>
    <w:multiLevelType w:val="multilevel"/>
    <w:tmpl w:val="C890F218"/>
    <w:lvl w:ilvl="0">
      <w:start w:val="1"/>
      <w:numFmt w:val="bullet"/>
      <w:lvlText w:val=""/>
      <w:lvlJc w:val="left"/>
      <w:pPr>
        <w:tabs>
          <w:tab w:val="num" w:pos="720"/>
        </w:tabs>
        <w:ind w:left="720" w:hanging="360"/>
      </w:pPr>
      <w:rPr>
        <w:rFonts w:ascii="Wingdings" w:hAnsi="Wingdings" w:hint="default"/>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7" w15:restartNumberingAfterBreak="0">
    <w:nsid w:val="475549E4"/>
    <w:multiLevelType w:val="hybridMultilevel"/>
    <w:tmpl w:val="DE52AE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7D57AEF"/>
    <w:multiLevelType w:val="hybridMultilevel"/>
    <w:tmpl w:val="4C8E79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77452F"/>
    <w:multiLevelType w:val="multilevel"/>
    <w:tmpl w:val="DD20AEA4"/>
    <w:lvl w:ilvl="0">
      <w:start w:val="1"/>
      <w:numFmt w:val="bullet"/>
      <w:lvlText w:val=""/>
      <w:lvlJc w:val="left"/>
      <w:pPr>
        <w:tabs>
          <w:tab w:val="num" w:pos="720"/>
        </w:tabs>
        <w:ind w:left="720" w:hanging="360"/>
      </w:pPr>
      <w:rPr>
        <w:rFonts w:ascii="Wingdings" w:hAnsi="Wingdings" w:hint="default"/>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0" w15:restartNumberingAfterBreak="0">
    <w:nsid w:val="4E5B32B0"/>
    <w:multiLevelType w:val="hybridMultilevel"/>
    <w:tmpl w:val="7630A77E"/>
    <w:lvl w:ilvl="0" w:tplc="00000008">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1631B33"/>
    <w:multiLevelType w:val="hybridMultilevel"/>
    <w:tmpl w:val="8C18FCFE"/>
    <w:lvl w:ilvl="0" w:tplc="4F7E166C">
      <w:start w:val="1"/>
      <w:numFmt w:val="bullet"/>
      <w:lvlText w:val="-"/>
      <w:lvlJc w:val="left"/>
      <w:pPr>
        <w:ind w:left="720" w:hanging="360"/>
      </w:pPr>
      <w:rPr>
        <w:rFonts w:ascii="Arial" w:eastAsia="Arial" w:hAnsi="Arial" w:cs="Arial"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BA77166"/>
    <w:multiLevelType w:val="multilevel"/>
    <w:tmpl w:val="443631E2"/>
    <w:lvl w:ilvl="0">
      <w:start w:val="1"/>
      <w:numFmt w:val="bullet"/>
      <w:lvlText w:val=""/>
      <w:lvlJc w:val="left"/>
      <w:pPr>
        <w:tabs>
          <w:tab w:val="num" w:pos="720"/>
        </w:tabs>
        <w:ind w:left="720" w:hanging="360"/>
      </w:pPr>
      <w:rPr>
        <w:rFonts w:ascii="Wingdings" w:hAnsi="Wingdings" w:hint="default"/>
        <w:sz w:val="28"/>
        <w:szCs w:val="2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8"/>
        <w:szCs w:val="2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8"/>
        <w:szCs w:val="2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3" w15:restartNumberingAfterBreak="0">
    <w:nsid w:val="6019624F"/>
    <w:multiLevelType w:val="hybridMultilevel"/>
    <w:tmpl w:val="4B485E14"/>
    <w:lvl w:ilvl="0" w:tplc="6DEA21E2">
      <w:start w:val="12"/>
      <w:numFmt w:val="bullet"/>
      <w:lvlText w:val="-"/>
      <w:lvlJc w:val="left"/>
      <w:pPr>
        <w:ind w:left="720" w:hanging="360"/>
      </w:pPr>
      <w:rPr>
        <w:rFonts w:ascii="Liberation Serif" w:eastAsia="SimSun" w:hAnsi="Liberation Serif" w:cs="Liberation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27F7B3F"/>
    <w:multiLevelType w:val="hybridMultilevel"/>
    <w:tmpl w:val="0B1CB588"/>
    <w:lvl w:ilvl="0" w:tplc="685622B6">
      <w:start w:val="1"/>
      <w:numFmt w:val="decimal"/>
      <w:pStyle w:val="ListDash"/>
      <w:lvlText w:val="%1."/>
      <w:lvlJc w:val="left"/>
      <w:pPr>
        <w:ind w:left="720" w:hanging="360"/>
      </w:pPr>
      <w:rPr>
        <w:rFonts w:hint="default"/>
        <w:sz w:val="28"/>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5" w15:restartNumberingAfterBreak="0">
    <w:nsid w:val="6BFC76A2"/>
    <w:multiLevelType w:val="multilevel"/>
    <w:tmpl w:val="E8DE4864"/>
    <w:lvl w:ilvl="0">
      <w:start w:val="1"/>
      <w:numFmt w:val="bullet"/>
      <w:lvlText w:val=""/>
      <w:lvlJc w:val="left"/>
      <w:pPr>
        <w:tabs>
          <w:tab w:val="num" w:pos="720"/>
        </w:tabs>
        <w:ind w:left="720" w:hanging="360"/>
      </w:pPr>
      <w:rPr>
        <w:rFonts w:ascii="Symbol" w:hAnsi="Symbol" w:hint="default"/>
        <w:color w:val="000000"/>
        <w:sz w:val="24"/>
        <w:szCs w:val="24"/>
      </w:rPr>
    </w:lvl>
    <w:lvl w:ilvl="1">
      <w:start w:val="1"/>
      <w:numFmt w:val="bullet"/>
      <w:lvlText w:val=""/>
      <w:lvlJc w:val="left"/>
      <w:pPr>
        <w:tabs>
          <w:tab w:val="num" w:pos="1080"/>
        </w:tabs>
        <w:ind w:left="1080" w:hanging="360"/>
      </w:pPr>
      <w:rPr>
        <w:rFonts w:ascii="Wingdings" w:hAnsi="Wingdings" w:cs="OpenSymbol"/>
        <w:color w:val="000000"/>
        <w:sz w:val="24"/>
        <w:szCs w:val="24"/>
      </w:rPr>
    </w:lvl>
    <w:lvl w:ilvl="2">
      <w:start w:val="1"/>
      <w:numFmt w:val="bullet"/>
      <w:lvlText w:val=""/>
      <w:lvlJc w:val="left"/>
      <w:pPr>
        <w:tabs>
          <w:tab w:val="num" w:pos="1440"/>
        </w:tabs>
        <w:ind w:left="1440" w:hanging="360"/>
      </w:pPr>
      <w:rPr>
        <w:rFonts w:ascii="Wingdings" w:hAnsi="Wingdings" w:cs="OpenSymbol"/>
        <w:color w:val="000000"/>
        <w:sz w:val="24"/>
        <w:szCs w:val="24"/>
      </w:rPr>
    </w:lvl>
    <w:lvl w:ilvl="3">
      <w:start w:val="1"/>
      <w:numFmt w:val="bullet"/>
      <w:lvlText w:val=""/>
      <w:lvlJc w:val="left"/>
      <w:pPr>
        <w:tabs>
          <w:tab w:val="num" w:pos="1800"/>
        </w:tabs>
        <w:ind w:left="1800" w:hanging="360"/>
      </w:pPr>
      <w:rPr>
        <w:rFonts w:ascii="Wingdings" w:hAnsi="Wingdings" w:cs="OpenSymbol"/>
        <w:color w:val="000000"/>
        <w:sz w:val="24"/>
        <w:szCs w:val="24"/>
      </w:rPr>
    </w:lvl>
    <w:lvl w:ilvl="4">
      <w:start w:val="1"/>
      <w:numFmt w:val="bullet"/>
      <w:lvlText w:val=""/>
      <w:lvlJc w:val="left"/>
      <w:pPr>
        <w:tabs>
          <w:tab w:val="num" w:pos="2160"/>
        </w:tabs>
        <w:ind w:left="2160" w:hanging="360"/>
      </w:pPr>
      <w:rPr>
        <w:rFonts w:ascii="Wingdings" w:hAnsi="Wingdings" w:cs="OpenSymbol"/>
        <w:color w:val="000000"/>
        <w:sz w:val="24"/>
        <w:szCs w:val="24"/>
      </w:rPr>
    </w:lvl>
    <w:lvl w:ilvl="5">
      <w:start w:val="1"/>
      <w:numFmt w:val="bullet"/>
      <w:lvlText w:val=""/>
      <w:lvlJc w:val="left"/>
      <w:pPr>
        <w:tabs>
          <w:tab w:val="num" w:pos="2520"/>
        </w:tabs>
        <w:ind w:left="2520" w:hanging="360"/>
      </w:pPr>
      <w:rPr>
        <w:rFonts w:ascii="Wingdings" w:hAnsi="Wingdings" w:cs="OpenSymbol"/>
        <w:color w:val="000000"/>
        <w:sz w:val="24"/>
        <w:szCs w:val="24"/>
      </w:rPr>
    </w:lvl>
    <w:lvl w:ilvl="6">
      <w:start w:val="1"/>
      <w:numFmt w:val="bullet"/>
      <w:lvlText w:val=""/>
      <w:lvlJc w:val="left"/>
      <w:pPr>
        <w:tabs>
          <w:tab w:val="num" w:pos="2880"/>
        </w:tabs>
        <w:ind w:left="2880" w:hanging="360"/>
      </w:pPr>
      <w:rPr>
        <w:rFonts w:ascii="Wingdings" w:hAnsi="Wingdings" w:cs="OpenSymbol"/>
        <w:color w:val="000000"/>
        <w:sz w:val="24"/>
        <w:szCs w:val="24"/>
      </w:rPr>
    </w:lvl>
    <w:lvl w:ilvl="7">
      <w:start w:val="1"/>
      <w:numFmt w:val="bullet"/>
      <w:lvlText w:val=""/>
      <w:lvlJc w:val="left"/>
      <w:pPr>
        <w:tabs>
          <w:tab w:val="num" w:pos="3240"/>
        </w:tabs>
        <w:ind w:left="3240" w:hanging="360"/>
      </w:pPr>
      <w:rPr>
        <w:rFonts w:ascii="Wingdings" w:hAnsi="Wingdings" w:cs="OpenSymbol"/>
        <w:color w:val="000000"/>
        <w:sz w:val="24"/>
        <w:szCs w:val="24"/>
      </w:rPr>
    </w:lvl>
    <w:lvl w:ilvl="8">
      <w:start w:val="1"/>
      <w:numFmt w:val="bullet"/>
      <w:lvlText w:val=""/>
      <w:lvlJc w:val="left"/>
      <w:pPr>
        <w:tabs>
          <w:tab w:val="num" w:pos="3600"/>
        </w:tabs>
        <w:ind w:left="3600" w:hanging="360"/>
      </w:pPr>
      <w:rPr>
        <w:rFonts w:ascii="Wingdings" w:hAnsi="Wingdings" w:cs="OpenSymbol"/>
        <w:color w:val="000000"/>
        <w:sz w:val="24"/>
        <w:szCs w:val="24"/>
      </w:rPr>
    </w:lvl>
  </w:abstractNum>
  <w:abstractNum w:abstractNumId="86" w15:restartNumberingAfterBreak="0">
    <w:nsid w:val="6F683C75"/>
    <w:multiLevelType w:val="hybridMultilevel"/>
    <w:tmpl w:val="335CE1C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36A003C"/>
    <w:multiLevelType w:val="hybridMultilevel"/>
    <w:tmpl w:val="49A811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9560318">
    <w:abstractNumId w:val="80"/>
  </w:num>
  <w:num w:numId="2" w16cid:durableId="317654302">
    <w:abstractNumId w:val="84"/>
  </w:num>
  <w:num w:numId="3" w16cid:durableId="1185442950">
    <w:abstractNumId w:val="57"/>
  </w:num>
  <w:num w:numId="4" w16cid:durableId="1236745434">
    <w:abstractNumId w:val="83"/>
  </w:num>
  <w:num w:numId="5" w16cid:durableId="864170889">
    <w:abstractNumId w:val="75"/>
  </w:num>
  <w:num w:numId="6" w16cid:durableId="2045863263">
    <w:abstractNumId w:val="3"/>
  </w:num>
  <w:num w:numId="7" w16cid:durableId="2129620384">
    <w:abstractNumId w:val="4"/>
  </w:num>
  <w:num w:numId="8" w16cid:durableId="1376545811">
    <w:abstractNumId w:val="6"/>
  </w:num>
  <w:num w:numId="9" w16cid:durableId="1523974464">
    <w:abstractNumId w:val="8"/>
  </w:num>
  <w:num w:numId="10" w16cid:durableId="160826296">
    <w:abstractNumId w:val="9"/>
  </w:num>
  <w:num w:numId="11" w16cid:durableId="1173061229">
    <w:abstractNumId w:val="23"/>
  </w:num>
  <w:num w:numId="12" w16cid:durableId="309870731">
    <w:abstractNumId w:val="12"/>
  </w:num>
  <w:num w:numId="13" w16cid:durableId="1863665476">
    <w:abstractNumId w:val="13"/>
  </w:num>
  <w:num w:numId="14" w16cid:durableId="124809753">
    <w:abstractNumId w:val="14"/>
  </w:num>
  <w:num w:numId="15" w16cid:durableId="1090466736">
    <w:abstractNumId w:val="17"/>
  </w:num>
  <w:num w:numId="16" w16cid:durableId="388502987">
    <w:abstractNumId w:val="76"/>
  </w:num>
  <w:num w:numId="17" w16cid:durableId="1615869050">
    <w:abstractNumId w:val="72"/>
  </w:num>
  <w:num w:numId="18" w16cid:durableId="1521161594">
    <w:abstractNumId w:val="71"/>
  </w:num>
  <w:num w:numId="19" w16cid:durableId="589317558">
    <w:abstractNumId w:val="85"/>
  </w:num>
  <w:num w:numId="20" w16cid:durableId="242758192">
    <w:abstractNumId w:val="68"/>
  </w:num>
  <w:num w:numId="21" w16cid:durableId="490292972">
    <w:abstractNumId w:val="79"/>
  </w:num>
  <w:num w:numId="22" w16cid:durableId="1096973658">
    <w:abstractNumId w:val="74"/>
  </w:num>
  <w:num w:numId="23" w16cid:durableId="1642922348">
    <w:abstractNumId w:val="82"/>
  </w:num>
  <w:num w:numId="24" w16cid:durableId="1049110526">
    <w:abstractNumId w:val="77"/>
  </w:num>
  <w:num w:numId="25" w16cid:durableId="180822368">
    <w:abstractNumId w:val="69"/>
  </w:num>
  <w:num w:numId="26" w16cid:durableId="576593869">
    <w:abstractNumId w:val="20"/>
  </w:num>
  <w:num w:numId="27" w16cid:durableId="1115518843">
    <w:abstractNumId w:val="16"/>
  </w:num>
  <w:num w:numId="28" w16cid:durableId="2055812731">
    <w:abstractNumId w:val="22"/>
  </w:num>
  <w:num w:numId="29" w16cid:durableId="2110738559">
    <w:abstractNumId w:val="87"/>
  </w:num>
  <w:num w:numId="30" w16cid:durableId="2064788630">
    <w:abstractNumId w:val="86"/>
  </w:num>
  <w:num w:numId="31" w16cid:durableId="1883782592">
    <w:abstractNumId w:val="78"/>
  </w:num>
  <w:num w:numId="32" w16cid:durableId="1502043867">
    <w:abstractNumId w:val="81"/>
  </w:num>
  <w:num w:numId="33" w16cid:durableId="970864355">
    <w:abstractNumId w:val="73"/>
  </w:num>
  <w:num w:numId="34" w16cid:durableId="1755663207">
    <w:abstractNumId w:val="7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5C1D"/>
    <w:rsid w:val="00003131"/>
    <w:rsid w:val="0003208A"/>
    <w:rsid w:val="000674EF"/>
    <w:rsid w:val="000700D3"/>
    <w:rsid w:val="00075A5C"/>
    <w:rsid w:val="00083AC4"/>
    <w:rsid w:val="000C7352"/>
    <w:rsid w:val="00101422"/>
    <w:rsid w:val="00111E7D"/>
    <w:rsid w:val="0013133F"/>
    <w:rsid w:val="00143231"/>
    <w:rsid w:val="00160A9B"/>
    <w:rsid w:val="001712DE"/>
    <w:rsid w:val="0017277B"/>
    <w:rsid w:val="001A4AB2"/>
    <w:rsid w:val="001B4800"/>
    <w:rsid w:val="001D1DCF"/>
    <w:rsid w:val="001E5D1D"/>
    <w:rsid w:val="002004EF"/>
    <w:rsid w:val="002103AB"/>
    <w:rsid w:val="00213164"/>
    <w:rsid w:val="00257FC5"/>
    <w:rsid w:val="00263D0F"/>
    <w:rsid w:val="002A0B5A"/>
    <w:rsid w:val="002C4A82"/>
    <w:rsid w:val="002C4FCE"/>
    <w:rsid w:val="002F4DD6"/>
    <w:rsid w:val="00315559"/>
    <w:rsid w:val="003466CA"/>
    <w:rsid w:val="00347747"/>
    <w:rsid w:val="0035365B"/>
    <w:rsid w:val="00362A51"/>
    <w:rsid w:val="003B3E24"/>
    <w:rsid w:val="003F6CC3"/>
    <w:rsid w:val="004048EF"/>
    <w:rsid w:val="004079DB"/>
    <w:rsid w:val="00416142"/>
    <w:rsid w:val="00446B83"/>
    <w:rsid w:val="00475CC1"/>
    <w:rsid w:val="004B4716"/>
    <w:rsid w:val="004B7FD8"/>
    <w:rsid w:val="004C4003"/>
    <w:rsid w:val="00541D23"/>
    <w:rsid w:val="00541EC9"/>
    <w:rsid w:val="00556C7D"/>
    <w:rsid w:val="005C3C43"/>
    <w:rsid w:val="005D16C6"/>
    <w:rsid w:val="00604E63"/>
    <w:rsid w:val="006370DD"/>
    <w:rsid w:val="00653105"/>
    <w:rsid w:val="00667A83"/>
    <w:rsid w:val="00676B87"/>
    <w:rsid w:val="00682848"/>
    <w:rsid w:val="006966A0"/>
    <w:rsid w:val="006A5FA0"/>
    <w:rsid w:val="006E1CE6"/>
    <w:rsid w:val="006F11CD"/>
    <w:rsid w:val="007003F4"/>
    <w:rsid w:val="00787861"/>
    <w:rsid w:val="007A515F"/>
    <w:rsid w:val="007A541A"/>
    <w:rsid w:val="007D47AA"/>
    <w:rsid w:val="007F746D"/>
    <w:rsid w:val="00807FA5"/>
    <w:rsid w:val="008157E4"/>
    <w:rsid w:val="008425E2"/>
    <w:rsid w:val="00853AFF"/>
    <w:rsid w:val="00854FC3"/>
    <w:rsid w:val="008649F6"/>
    <w:rsid w:val="008A736A"/>
    <w:rsid w:val="008D0711"/>
    <w:rsid w:val="008D3F8F"/>
    <w:rsid w:val="008D728E"/>
    <w:rsid w:val="008F08C9"/>
    <w:rsid w:val="00920C24"/>
    <w:rsid w:val="0095425C"/>
    <w:rsid w:val="009831CD"/>
    <w:rsid w:val="00995EF1"/>
    <w:rsid w:val="009B5752"/>
    <w:rsid w:val="009C2769"/>
    <w:rsid w:val="009E05DF"/>
    <w:rsid w:val="009E1928"/>
    <w:rsid w:val="00A038E7"/>
    <w:rsid w:val="00A258C9"/>
    <w:rsid w:val="00A26812"/>
    <w:rsid w:val="00A31042"/>
    <w:rsid w:val="00A53672"/>
    <w:rsid w:val="00A60936"/>
    <w:rsid w:val="00A61773"/>
    <w:rsid w:val="00AD1744"/>
    <w:rsid w:val="00B13E6C"/>
    <w:rsid w:val="00B5193E"/>
    <w:rsid w:val="00B55C3A"/>
    <w:rsid w:val="00B727FE"/>
    <w:rsid w:val="00B761C5"/>
    <w:rsid w:val="00B849DF"/>
    <w:rsid w:val="00BB4C75"/>
    <w:rsid w:val="00BB5673"/>
    <w:rsid w:val="00C017DB"/>
    <w:rsid w:val="00C432BD"/>
    <w:rsid w:val="00C45C1D"/>
    <w:rsid w:val="00C80014"/>
    <w:rsid w:val="00C90B97"/>
    <w:rsid w:val="00C91F16"/>
    <w:rsid w:val="00CC6E9C"/>
    <w:rsid w:val="00CE210F"/>
    <w:rsid w:val="00D25971"/>
    <w:rsid w:val="00D27E7C"/>
    <w:rsid w:val="00D40D97"/>
    <w:rsid w:val="00D53B34"/>
    <w:rsid w:val="00DF1398"/>
    <w:rsid w:val="00EB4D8A"/>
    <w:rsid w:val="00F331FE"/>
    <w:rsid w:val="00F6202D"/>
    <w:rsid w:val="00FC2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444615"/>
  <w15:docId w15:val="{7286C81D-54D1-4496-9402-7047E2891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qFormat/>
    <w:rsid w:val="00B727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lu2">
    <w:name w:val="heading 2"/>
    <w:basedOn w:val="Normal"/>
    <w:next w:val="Normal"/>
    <w:link w:val="Titlu2Caracter"/>
    <w:unhideWhenUsed/>
    <w:qFormat/>
    <w:rsid w:val="00B727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lu3">
    <w:name w:val="heading 3"/>
    <w:basedOn w:val="Normal"/>
    <w:next w:val="Normal"/>
    <w:link w:val="Titlu3Caracter"/>
    <w:uiPriority w:val="9"/>
    <w:unhideWhenUsed/>
    <w:qFormat/>
    <w:rsid w:val="00541EC9"/>
    <w:pPr>
      <w:keepNext/>
      <w:widowControl w:val="0"/>
      <w:suppressAutoHyphens/>
      <w:spacing w:before="240" w:after="60" w:line="240" w:lineRule="auto"/>
      <w:outlineLvl w:val="2"/>
    </w:pPr>
    <w:rPr>
      <w:rFonts w:ascii="Cambria" w:eastAsia="Times New Roman" w:hAnsi="Cambria" w:cs="Mangal"/>
      <w:b/>
      <w:bCs/>
      <w:kern w:val="1"/>
      <w:sz w:val="26"/>
      <w:szCs w:val="23"/>
      <w:lang w:eastAsia="zh-CN" w:bidi="hi-IN"/>
    </w:rPr>
  </w:style>
  <w:style w:type="paragraph" w:styleId="Titlu4">
    <w:name w:val="heading 4"/>
    <w:basedOn w:val="Normal"/>
    <w:next w:val="Normal"/>
    <w:link w:val="Titlu4Caracter"/>
    <w:qFormat/>
    <w:rsid w:val="00541EC9"/>
    <w:pPr>
      <w:keepNext/>
      <w:numPr>
        <w:numId w:val="3"/>
      </w:numPr>
      <w:suppressAutoHyphens/>
      <w:spacing w:before="240" w:after="60" w:line="240" w:lineRule="auto"/>
      <w:outlineLvl w:val="3"/>
    </w:pPr>
    <w:rPr>
      <w:rFonts w:ascii="Calibri" w:eastAsia="Times New Roman" w:hAnsi="Calibri" w:cs="Calibri"/>
      <w:b/>
      <w:bCs/>
      <w:sz w:val="28"/>
      <w:szCs w:val="28"/>
      <w:lang w:val="ro-RO" w:eastAsia="zh-C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B727FE"/>
    <w:rPr>
      <w:rFonts w:asciiTheme="majorHAnsi" w:eastAsiaTheme="majorEastAsia" w:hAnsiTheme="majorHAnsi" w:cstheme="majorBidi"/>
      <w:color w:val="2E74B5" w:themeColor="accent1" w:themeShade="BF"/>
      <w:sz w:val="32"/>
      <w:szCs w:val="32"/>
    </w:rPr>
  </w:style>
  <w:style w:type="character" w:customStyle="1" w:styleId="Titlu2Caracter">
    <w:name w:val="Titlu 2 Caracter"/>
    <w:basedOn w:val="Fontdeparagrafimplicit"/>
    <w:link w:val="Titlu2"/>
    <w:rsid w:val="00B727FE"/>
    <w:rPr>
      <w:rFonts w:asciiTheme="majorHAnsi" w:eastAsiaTheme="majorEastAsia" w:hAnsiTheme="majorHAnsi" w:cstheme="majorBidi"/>
      <w:color w:val="2E74B5" w:themeColor="accent1" w:themeShade="BF"/>
      <w:sz w:val="26"/>
      <w:szCs w:val="26"/>
    </w:rPr>
  </w:style>
  <w:style w:type="paragraph" w:styleId="Titlucuprins">
    <w:name w:val="TOC Heading"/>
    <w:basedOn w:val="Titlu1"/>
    <w:next w:val="Normal"/>
    <w:uiPriority w:val="39"/>
    <w:unhideWhenUsed/>
    <w:qFormat/>
    <w:rsid w:val="00B761C5"/>
    <w:pPr>
      <w:outlineLvl w:val="9"/>
    </w:pPr>
  </w:style>
  <w:style w:type="paragraph" w:styleId="Cuprins1">
    <w:name w:val="toc 1"/>
    <w:basedOn w:val="Normal"/>
    <w:next w:val="Normal"/>
    <w:autoRedefine/>
    <w:uiPriority w:val="39"/>
    <w:unhideWhenUsed/>
    <w:rsid w:val="00B761C5"/>
    <w:pPr>
      <w:spacing w:after="100"/>
    </w:pPr>
  </w:style>
  <w:style w:type="paragraph" w:styleId="Cuprins2">
    <w:name w:val="toc 2"/>
    <w:basedOn w:val="Normal"/>
    <w:next w:val="Normal"/>
    <w:autoRedefine/>
    <w:uiPriority w:val="39"/>
    <w:unhideWhenUsed/>
    <w:rsid w:val="00B761C5"/>
    <w:pPr>
      <w:spacing w:after="100"/>
      <w:ind w:left="220"/>
    </w:pPr>
  </w:style>
  <w:style w:type="character" w:styleId="Hyperlink">
    <w:name w:val="Hyperlink"/>
    <w:basedOn w:val="Fontdeparagrafimplicit"/>
    <w:uiPriority w:val="99"/>
    <w:unhideWhenUsed/>
    <w:rsid w:val="00B761C5"/>
    <w:rPr>
      <w:color w:val="0563C1" w:themeColor="hyperlink"/>
      <w:u w:val="single"/>
    </w:rPr>
  </w:style>
  <w:style w:type="paragraph" w:styleId="Antet">
    <w:name w:val="header"/>
    <w:basedOn w:val="Normal"/>
    <w:link w:val="AntetCaracter"/>
    <w:unhideWhenUsed/>
    <w:rsid w:val="00B761C5"/>
    <w:pPr>
      <w:tabs>
        <w:tab w:val="center" w:pos="4680"/>
        <w:tab w:val="right" w:pos="9360"/>
      </w:tabs>
      <w:spacing w:after="0" w:line="240" w:lineRule="auto"/>
    </w:pPr>
  </w:style>
  <w:style w:type="character" w:customStyle="1" w:styleId="AntetCaracter">
    <w:name w:val="Antet Caracter"/>
    <w:basedOn w:val="Fontdeparagrafimplicit"/>
    <w:link w:val="Antet"/>
    <w:rsid w:val="00B761C5"/>
  </w:style>
  <w:style w:type="paragraph" w:styleId="Subsol">
    <w:name w:val="footer"/>
    <w:basedOn w:val="Normal"/>
    <w:link w:val="SubsolCaracter"/>
    <w:unhideWhenUsed/>
    <w:rsid w:val="00B761C5"/>
    <w:pPr>
      <w:tabs>
        <w:tab w:val="center" w:pos="4680"/>
        <w:tab w:val="right" w:pos="9360"/>
      </w:tabs>
      <w:spacing w:after="0" w:line="240" w:lineRule="auto"/>
    </w:pPr>
  </w:style>
  <w:style w:type="character" w:customStyle="1" w:styleId="SubsolCaracter">
    <w:name w:val="Subsol Caracter"/>
    <w:basedOn w:val="Fontdeparagrafimplicit"/>
    <w:link w:val="Subsol"/>
    <w:rsid w:val="00B761C5"/>
  </w:style>
  <w:style w:type="table" w:styleId="Tabelgril">
    <w:name w:val="Table Grid"/>
    <w:basedOn w:val="TabelNormal"/>
    <w:uiPriority w:val="59"/>
    <w:rsid w:val="009E05D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egend">
    <w:name w:val="caption"/>
    <w:basedOn w:val="Normal"/>
    <w:next w:val="Normal"/>
    <w:uiPriority w:val="35"/>
    <w:unhideWhenUsed/>
    <w:qFormat/>
    <w:rsid w:val="009E05DF"/>
    <w:pPr>
      <w:spacing w:after="200" w:line="240" w:lineRule="auto"/>
    </w:pPr>
    <w:rPr>
      <w:i/>
      <w:iCs/>
      <w:color w:val="44546A" w:themeColor="text2"/>
      <w:sz w:val="18"/>
      <w:szCs w:val="18"/>
    </w:rPr>
  </w:style>
  <w:style w:type="character" w:customStyle="1" w:styleId="Titlu3Caracter">
    <w:name w:val="Titlu 3 Caracter"/>
    <w:basedOn w:val="Fontdeparagrafimplicit"/>
    <w:link w:val="Titlu3"/>
    <w:uiPriority w:val="9"/>
    <w:rsid w:val="00541EC9"/>
    <w:rPr>
      <w:rFonts w:ascii="Cambria" w:eastAsia="Times New Roman" w:hAnsi="Cambria" w:cs="Mangal"/>
      <w:b/>
      <w:bCs/>
      <w:kern w:val="1"/>
      <w:sz w:val="26"/>
      <w:szCs w:val="23"/>
      <w:lang w:eastAsia="zh-CN" w:bidi="hi-IN"/>
    </w:rPr>
  </w:style>
  <w:style w:type="character" w:customStyle="1" w:styleId="Titlu4Caracter">
    <w:name w:val="Titlu 4 Caracter"/>
    <w:basedOn w:val="Fontdeparagrafimplicit"/>
    <w:link w:val="Titlu4"/>
    <w:rsid w:val="00541EC9"/>
    <w:rPr>
      <w:rFonts w:ascii="Calibri" w:eastAsia="Times New Roman" w:hAnsi="Calibri" w:cs="Calibri"/>
      <w:b/>
      <w:bCs/>
      <w:sz w:val="28"/>
      <w:szCs w:val="28"/>
      <w:lang w:val="ro-RO" w:eastAsia="zh-CN"/>
    </w:rPr>
  </w:style>
  <w:style w:type="numbering" w:customStyle="1" w:styleId="NoList1">
    <w:name w:val="No List1"/>
    <w:next w:val="FrListare"/>
    <w:uiPriority w:val="99"/>
    <w:semiHidden/>
    <w:unhideWhenUsed/>
    <w:rsid w:val="00541EC9"/>
  </w:style>
  <w:style w:type="character" w:customStyle="1" w:styleId="WW8Num1z0">
    <w:name w:val="WW8Num1z0"/>
    <w:rsid w:val="00541EC9"/>
    <w:rPr>
      <w:rFonts w:ascii="Times New Roman" w:hAnsi="Times New Roman" w:cs="Times New Roman" w:hint="default"/>
    </w:rPr>
  </w:style>
  <w:style w:type="character" w:customStyle="1" w:styleId="WW8Num2z0">
    <w:name w:val="WW8Num2z0"/>
    <w:rsid w:val="00541EC9"/>
    <w:rPr>
      <w:rFonts w:ascii="Symbol" w:hAnsi="Symbol" w:cs="Symbol"/>
    </w:rPr>
  </w:style>
  <w:style w:type="character" w:customStyle="1" w:styleId="WW8Num3z0">
    <w:name w:val="WW8Num3z0"/>
    <w:rsid w:val="00541EC9"/>
    <w:rPr>
      <w:rFonts w:ascii="Wingdings" w:hAnsi="Wingdings" w:cs="Wingdings" w:hint="default"/>
    </w:rPr>
  </w:style>
  <w:style w:type="character" w:customStyle="1" w:styleId="WW8Num4z0">
    <w:name w:val="WW8Num4z0"/>
    <w:rsid w:val="00541EC9"/>
    <w:rPr>
      <w:rFonts w:ascii="Symbol" w:hAnsi="Symbol" w:cs="Symbol" w:hint="default"/>
    </w:rPr>
  </w:style>
  <w:style w:type="character" w:customStyle="1" w:styleId="WW8Num4z1">
    <w:name w:val="WW8Num4z1"/>
    <w:rsid w:val="00541EC9"/>
    <w:rPr>
      <w:rFonts w:ascii="Courier New" w:hAnsi="Courier New" w:cs="Courier New" w:hint="default"/>
      <w:sz w:val="28"/>
      <w:szCs w:val="28"/>
      <w:lang w:val="fr-FR"/>
    </w:rPr>
  </w:style>
  <w:style w:type="character" w:customStyle="1" w:styleId="WW8Num4z2">
    <w:name w:val="WW8Num4z2"/>
    <w:rsid w:val="00541EC9"/>
    <w:rPr>
      <w:rFonts w:ascii="Wingdings" w:hAnsi="Wingdings" w:cs="Wingdings" w:hint="default"/>
    </w:rPr>
  </w:style>
  <w:style w:type="character" w:customStyle="1" w:styleId="WW8Num5z0">
    <w:name w:val="WW8Num5z0"/>
    <w:rsid w:val="00541EC9"/>
    <w:rPr>
      <w:rFonts w:ascii="Times New Roman" w:eastAsia="Times New Roman" w:hAnsi="Times New Roman" w:cs="Times New Roman"/>
      <w:b/>
      <w:bCs/>
      <w:kern w:val="1"/>
      <w:sz w:val="24"/>
      <w:szCs w:val="24"/>
      <w:lang w:val="ro-RO" w:eastAsia="zh-CN" w:bidi="ar-SA"/>
    </w:rPr>
  </w:style>
  <w:style w:type="character" w:customStyle="1" w:styleId="WW8Num6z0">
    <w:name w:val="WW8Num6z0"/>
    <w:rsid w:val="00541EC9"/>
    <w:rPr>
      <w:rFonts w:ascii="Symbol" w:eastAsia="Times New Roman" w:hAnsi="Symbol" w:cs="Symbol"/>
      <w:color w:val="000000"/>
      <w:kern w:val="1"/>
      <w:sz w:val="24"/>
      <w:szCs w:val="24"/>
      <w:lang w:val="ro-RO" w:eastAsia="zh-CN" w:bidi="ar-SA"/>
    </w:rPr>
  </w:style>
  <w:style w:type="character" w:customStyle="1" w:styleId="WW8Num6z1">
    <w:name w:val="WW8Num6z1"/>
    <w:rsid w:val="00541EC9"/>
    <w:rPr>
      <w:rFonts w:ascii="Courier New" w:hAnsi="Courier New" w:cs="Courier New"/>
      <w:sz w:val="24"/>
      <w:szCs w:val="24"/>
    </w:rPr>
  </w:style>
  <w:style w:type="character" w:customStyle="1" w:styleId="WW8Num6z2">
    <w:name w:val="WW8Num6z2"/>
    <w:rsid w:val="00541EC9"/>
    <w:rPr>
      <w:rFonts w:ascii="Wingdings" w:hAnsi="Wingdings" w:cs="Wingdings"/>
      <w:sz w:val="24"/>
      <w:szCs w:val="24"/>
    </w:rPr>
  </w:style>
  <w:style w:type="character" w:customStyle="1" w:styleId="WW8Num6z3">
    <w:name w:val="WW8Num6z3"/>
    <w:rsid w:val="00541EC9"/>
    <w:rPr>
      <w:rFonts w:ascii="Symbol" w:hAnsi="Symbol" w:cs="Symbol"/>
      <w:sz w:val="24"/>
      <w:szCs w:val="24"/>
    </w:rPr>
  </w:style>
  <w:style w:type="character" w:customStyle="1" w:styleId="WW8Num7z0">
    <w:name w:val="WW8Num7z0"/>
    <w:rsid w:val="00541EC9"/>
    <w:rPr>
      <w:rFonts w:ascii="Symbol" w:hAnsi="Symbol" w:cs="OpenSymbol"/>
    </w:rPr>
  </w:style>
  <w:style w:type="character" w:customStyle="1" w:styleId="WW8Num7z1">
    <w:name w:val="WW8Num7z1"/>
    <w:rsid w:val="00541EC9"/>
    <w:rPr>
      <w:rFonts w:ascii="OpenSymbol" w:hAnsi="OpenSymbol" w:cs="OpenSymbol"/>
    </w:rPr>
  </w:style>
  <w:style w:type="character" w:customStyle="1" w:styleId="WW8Num8z0">
    <w:name w:val="WW8Num8z0"/>
    <w:rsid w:val="00541EC9"/>
    <w:rPr>
      <w:rFonts w:ascii="Wingdings" w:hAnsi="Wingdings" w:cs="OpenSymbol"/>
      <w:color w:val="auto"/>
      <w:sz w:val="24"/>
      <w:szCs w:val="24"/>
    </w:rPr>
  </w:style>
  <w:style w:type="character" w:customStyle="1" w:styleId="WW8Num9z0">
    <w:name w:val="WW8Num9z0"/>
    <w:rsid w:val="00541EC9"/>
    <w:rPr>
      <w:rFonts w:ascii="Symbol" w:hAnsi="Symbol" w:cs="OpenSymbol"/>
      <w:sz w:val="24"/>
      <w:szCs w:val="24"/>
    </w:rPr>
  </w:style>
  <w:style w:type="character" w:customStyle="1" w:styleId="WW8Num10z0">
    <w:name w:val="WW8Num10z0"/>
    <w:rsid w:val="00541EC9"/>
    <w:rPr>
      <w:rFonts w:ascii="Arial" w:eastAsia="SimSun" w:hAnsi="Arial" w:cs="Arial" w:hint="default"/>
    </w:rPr>
  </w:style>
  <w:style w:type="character" w:customStyle="1" w:styleId="WW8Num10z1">
    <w:name w:val="WW8Num10z1"/>
    <w:rsid w:val="00541EC9"/>
    <w:rPr>
      <w:rFonts w:ascii="Courier New" w:hAnsi="Courier New" w:cs="Courier New" w:hint="default"/>
    </w:rPr>
  </w:style>
  <w:style w:type="character" w:customStyle="1" w:styleId="WW8Num10z2">
    <w:name w:val="WW8Num10z2"/>
    <w:rsid w:val="00541EC9"/>
    <w:rPr>
      <w:rFonts w:ascii="Wingdings" w:hAnsi="Wingdings" w:cs="Wingdings" w:hint="default"/>
    </w:rPr>
  </w:style>
  <w:style w:type="character" w:customStyle="1" w:styleId="WW8Num10z3">
    <w:name w:val="WW8Num10z3"/>
    <w:rsid w:val="00541EC9"/>
    <w:rPr>
      <w:rFonts w:ascii="Symbol" w:hAnsi="Symbol" w:cs="Symbol" w:hint="default"/>
    </w:rPr>
  </w:style>
  <w:style w:type="character" w:customStyle="1" w:styleId="WW8Num11z0">
    <w:name w:val="WW8Num11z0"/>
    <w:rsid w:val="00541EC9"/>
    <w:rPr>
      <w:rFonts w:ascii="Symbol" w:hAnsi="Symbol" w:cs="Symbol" w:hint="default"/>
    </w:rPr>
  </w:style>
  <w:style w:type="character" w:customStyle="1" w:styleId="WW8Num11z1">
    <w:name w:val="WW8Num11z1"/>
    <w:rsid w:val="00541EC9"/>
    <w:rPr>
      <w:rFonts w:ascii="Courier New" w:hAnsi="Courier New" w:cs="Courier New" w:hint="default"/>
    </w:rPr>
  </w:style>
  <w:style w:type="character" w:customStyle="1" w:styleId="WW8Num11z2">
    <w:name w:val="WW8Num11z2"/>
    <w:rsid w:val="00541EC9"/>
    <w:rPr>
      <w:rFonts w:ascii="Wingdings" w:hAnsi="Wingdings" w:cs="Wingdings" w:hint="default"/>
    </w:rPr>
  </w:style>
  <w:style w:type="character" w:customStyle="1" w:styleId="WW8Num12z0">
    <w:name w:val="WW8Num12z0"/>
    <w:rsid w:val="00541EC9"/>
    <w:rPr>
      <w:rFonts w:ascii="Symbol" w:hAnsi="Symbol" w:cs="Symbol" w:hint="default"/>
      <w:sz w:val="24"/>
    </w:rPr>
  </w:style>
  <w:style w:type="character" w:customStyle="1" w:styleId="WW8Num12z1">
    <w:name w:val="WW8Num12z1"/>
    <w:rsid w:val="00541EC9"/>
    <w:rPr>
      <w:rFonts w:ascii="Courier New" w:hAnsi="Courier New" w:cs="Courier New" w:hint="default"/>
    </w:rPr>
  </w:style>
  <w:style w:type="character" w:customStyle="1" w:styleId="WW8Num12z2">
    <w:name w:val="WW8Num12z2"/>
    <w:rsid w:val="00541EC9"/>
    <w:rPr>
      <w:rFonts w:ascii="Wingdings" w:hAnsi="Wingdings" w:cs="Wingdings" w:hint="default"/>
    </w:rPr>
  </w:style>
  <w:style w:type="character" w:customStyle="1" w:styleId="WW8Num13z0">
    <w:name w:val="WW8Num13z0"/>
    <w:rsid w:val="00541EC9"/>
    <w:rPr>
      <w:rFonts w:ascii="Symbol" w:hAnsi="Symbol" w:cs="Symbol" w:hint="default"/>
      <w:sz w:val="24"/>
      <w:lang w:val="ro-RO"/>
    </w:rPr>
  </w:style>
  <w:style w:type="character" w:customStyle="1" w:styleId="WW8Num13z1">
    <w:name w:val="WW8Num13z1"/>
    <w:rsid w:val="00541EC9"/>
    <w:rPr>
      <w:rFonts w:ascii="Courier New" w:hAnsi="Courier New" w:cs="Courier New" w:hint="default"/>
    </w:rPr>
  </w:style>
  <w:style w:type="character" w:customStyle="1" w:styleId="WW8Num13z2">
    <w:name w:val="WW8Num13z2"/>
    <w:rsid w:val="00541EC9"/>
    <w:rPr>
      <w:rFonts w:ascii="Wingdings" w:hAnsi="Wingdings" w:cs="Wingdings" w:hint="default"/>
    </w:rPr>
  </w:style>
  <w:style w:type="character" w:customStyle="1" w:styleId="WW8Num14z0">
    <w:name w:val="WW8Num14z0"/>
    <w:rsid w:val="00541EC9"/>
    <w:rPr>
      <w:rFonts w:ascii="Symbol" w:hAnsi="Symbol" w:cs="Symbol" w:hint="default"/>
    </w:rPr>
  </w:style>
  <w:style w:type="character" w:customStyle="1" w:styleId="WW8Num14z1">
    <w:name w:val="WW8Num14z1"/>
    <w:rsid w:val="00541EC9"/>
    <w:rPr>
      <w:rFonts w:ascii="Courier New" w:hAnsi="Courier New" w:cs="Courier New" w:hint="default"/>
    </w:rPr>
  </w:style>
  <w:style w:type="character" w:customStyle="1" w:styleId="WW8Num14z2">
    <w:name w:val="WW8Num14z2"/>
    <w:rsid w:val="00541EC9"/>
    <w:rPr>
      <w:rFonts w:ascii="Wingdings" w:hAnsi="Wingdings" w:cs="Wingdings" w:hint="default"/>
    </w:rPr>
  </w:style>
  <w:style w:type="character" w:customStyle="1" w:styleId="WW8Num15z0">
    <w:name w:val="WW8Num15z0"/>
    <w:rsid w:val="00541EC9"/>
    <w:rPr>
      <w:rFonts w:ascii="Symbol" w:hAnsi="Symbol" w:cs="Symbol" w:hint="default"/>
    </w:rPr>
  </w:style>
  <w:style w:type="character" w:customStyle="1" w:styleId="WW8Num15z1">
    <w:name w:val="WW8Num15z1"/>
    <w:rsid w:val="00541EC9"/>
    <w:rPr>
      <w:rFonts w:ascii="Courier New" w:hAnsi="Courier New" w:cs="Courier New" w:hint="default"/>
    </w:rPr>
  </w:style>
  <w:style w:type="character" w:customStyle="1" w:styleId="WW8Num15z2">
    <w:name w:val="WW8Num15z2"/>
    <w:rsid w:val="00541EC9"/>
    <w:rPr>
      <w:rFonts w:ascii="Wingdings" w:hAnsi="Wingdings" w:cs="Wingdings" w:hint="default"/>
    </w:rPr>
  </w:style>
  <w:style w:type="character" w:customStyle="1" w:styleId="WW8Num16z0">
    <w:name w:val="WW8Num16z0"/>
    <w:rsid w:val="00541EC9"/>
    <w:rPr>
      <w:rFonts w:hint="default"/>
    </w:rPr>
  </w:style>
  <w:style w:type="character" w:customStyle="1" w:styleId="WW8Num17z0">
    <w:name w:val="WW8Num17z0"/>
    <w:rsid w:val="00541EC9"/>
    <w:rPr>
      <w:rFonts w:ascii="Arial" w:eastAsia="SimSun" w:hAnsi="Arial" w:cs="Arial" w:hint="default"/>
    </w:rPr>
  </w:style>
  <w:style w:type="character" w:customStyle="1" w:styleId="WW8Num17z1">
    <w:name w:val="WW8Num17z1"/>
    <w:rsid w:val="00541EC9"/>
    <w:rPr>
      <w:rFonts w:ascii="Courier New" w:hAnsi="Courier New" w:cs="Courier New" w:hint="default"/>
    </w:rPr>
  </w:style>
  <w:style w:type="character" w:customStyle="1" w:styleId="WW8Num17z2">
    <w:name w:val="WW8Num17z2"/>
    <w:rsid w:val="00541EC9"/>
    <w:rPr>
      <w:rFonts w:ascii="Wingdings" w:hAnsi="Wingdings" w:cs="Wingdings" w:hint="default"/>
    </w:rPr>
  </w:style>
  <w:style w:type="character" w:customStyle="1" w:styleId="WW8Num17z3">
    <w:name w:val="WW8Num17z3"/>
    <w:rsid w:val="00541EC9"/>
    <w:rPr>
      <w:rFonts w:ascii="Symbol" w:hAnsi="Symbol" w:cs="Symbol" w:hint="default"/>
    </w:rPr>
  </w:style>
  <w:style w:type="character" w:customStyle="1" w:styleId="WW8Num18z0">
    <w:name w:val="WW8Num18z0"/>
    <w:rsid w:val="00541EC9"/>
    <w:rPr>
      <w:rFonts w:ascii="Symbol" w:hAnsi="Symbol" w:cs="Symbol" w:hint="default"/>
      <w:sz w:val="24"/>
    </w:rPr>
  </w:style>
  <w:style w:type="character" w:customStyle="1" w:styleId="WW8Num18z1">
    <w:name w:val="WW8Num18z1"/>
    <w:rsid w:val="00541EC9"/>
    <w:rPr>
      <w:rFonts w:ascii="Courier New" w:hAnsi="Courier New" w:cs="Courier New" w:hint="default"/>
    </w:rPr>
  </w:style>
  <w:style w:type="character" w:customStyle="1" w:styleId="WW8Num18z2">
    <w:name w:val="WW8Num18z2"/>
    <w:rsid w:val="00541EC9"/>
    <w:rPr>
      <w:rFonts w:ascii="Wingdings" w:hAnsi="Wingdings" w:cs="Wingdings" w:hint="default"/>
    </w:rPr>
  </w:style>
  <w:style w:type="character" w:customStyle="1" w:styleId="WW8Num19z0">
    <w:name w:val="WW8Num19z0"/>
    <w:rsid w:val="00541EC9"/>
    <w:rPr>
      <w:rFonts w:ascii="Symbol" w:hAnsi="Symbol" w:cs="Symbol" w:hint="default"/>
      <w:sz w:val="24"/>
    </w:rPr>
  </w:style>
  <w:style w:type="character" w:customStyle="1" w:styleId="WW8Num19z1">
    <w:name w:val="WW8Num19z1"/>
    <w:rsid w:val="00541EC9"/>
    <w:rPr>
      <w:rFonts w:ascii="Courier New" w:hAnsi="Courier New" w:cs="Courier New" w:hint="default"/>
    </w:rPr>
  </w:style>
  <w:style w:type="character" w:customStyle="1" w:styleId="WW8Num19z2">
    <w:name w:val="WW8Num19z2"/>
    <w:rsid w:val="00541EC9"/>
    <w:rPr>
      <w:rFonts w:ascii="Wingdings" w:hAnsi="Wingdings" w:cs="Wingdings" w:hint="default"/>
    </w:rPr>
  </w:style>
  <w:style w:type="character" w:customStyle="1" w:styleId="WW8Num20z0">
    <w:name w:val="WW8Num20z0"/>
    <w:rsid w:val="00541EC9"/>
    <w:rPr>
      <w:rFonts w:ascii="Symbol" w:hAnsi="Symbol" w:cs="Symbol" w:hint="default"/>
    </w:rPr>
  </w:style>
  <w:style w:type="character" w:customStyle="1" w:styleId="WW8Num20z1">
    <w:name w:val="WW8Num20z1"/>
    <w:rsid w:val="00541EC9"/>
    <w:rPr>
      <w:rFonts w:ascii="Courier New" w:hAnsi="Courier New" w:cs="Courier New" w:hint="default"/>
    </w:rPr>
  </w:style>
  <w:style w:type="character" w:customStyle="1" w:styleId="WW8Num20z2">
    <w:name w:val="WW8Num20z2"/>
    <w:rsid w:val="00541EC9"/>
    <w:rPr>
      <w:rFonts w:ascii="Wingdings" w:hAnsi="Wingdings" w:cs="Wingdings" w:hint="default"/>
    </w:rPr>
  </w:style>
  <w:style w:type="character" w:customStyle="1" w:styleId="WW8Num21z0">
    <w:name w:val="WW8Num21z0"/>
    <w:rsid w:val="00541EC9"/>
    <w:rPr>
      <w:rFonts w:hint="default"/>
    </w:rPr>
  </w:style>
  <w:style w:type="character" w:customStyle="1" w:styleId="WW8Num22z0">
    <w:name w:val="WW8Num22z0"/>
    <w:rsid w:val="00541EC9"/>
    <w:rPr>
      <w:rFonts w:ascii="Symbol" w:hAnsi="Symbol" w:cs="Symbol" w:hint="default"/>
    </w:rPr>
  </w:style>
  <w:style w:type="character" w:customStyle="1" w:styleId="WW8Num22z1">
    <w:name w:val="WW8Num22z1"/>
    <w:rsid w:val="00541EC9"/>
    <w:rPr>
      <w:rFonts w:ascii="Courier New" w:hAnsi="Courier New" w:cs="Courier New" w:hint="default"/>
    </w:rPr>
  </w:style>
  <w:style w:type="character" w:customStyle="1" w:styleId="WW8Num22z2">
    <w:name w:val="WW8Num22z2"/>
    <w:rsid w:val="00541EC9"/>
    <w:rPr>
      <w:rFonts w:ascii="Wingdings" w:hAnsi="Wingdings" w:cs="Wingdings" w:hint="default"/>
    </w:rPr>
  </w:style>
  <w:style w:type="character" w:customStyle="1" w:styleId="WW8Num23z0">
    <w:name w:val="WW8Num23z0"/>
    <w:rsid w:val="00541EC9"/>
    <w:rPr>
      <w:rFonts w:ascii="Symbol" w:hAnsi="Symbol" w:cs="Symbol" w:hint="default"/>
    </w:rPr>
  </w:style>
  <w:style w:type="character" w:customStyle="1" w:styleId="WW8Num23z1">
    <w:name w:val="WW8Num23z1"/>
    <w:rsid w:val="00541EC9"/>
    <w:rPr>
      <w:rFonts w:ascii="Courier New" w:hAnsi="Courier New" w:cs="Courier New" w:hint="default"/>
    </w:rPr>
  </w:style>
  <w:style w:type="character" w:customStyle="1" w:styleId="WW8Num23z2">
    <w:name w:val="WW8Num23z2"/>
    <w:rsid w:val="00541EC9"/>
    <w:rPr>
      <w:rFonts w:ascii="Wingdings" w:hAnsi="Wingdings" w:cs="Wingdings" w:hint="default"/>
    </w:rPr>
  </w:style>
  <w:style w:type="character" w:customStyle="1" w:styleId="WW8Num24z0">
    <w:name w:val="WW8Num24z0"/>
    <w:rsid w:val="00541EC9"/>
    <w:rPr>
      <w:rFonts w:ascii="Arial" w:eastAsia="SimSun" w:hAnsi="Arial" w:cs="Arial" w:hint="default"/>
    </w:rPr>
  </w:style>
  <w:style w:type="character" w:customStyle="1" w:styleId="WW8Num24z1">
    <w:name w:val="WW8Num24z1"/>
    <w:rsid w:val="00541EC9"/>
    <w:rPr>
      <w:rFonts w:ascii="Courier New" w:hAnsi="Courier New" w:cs="Courier New" w:hint="default"/>
    </w:rPr>
  </w:style>
  <w:style w:type="character" w:customStyle="1" w:styleId="WW8Num24z2">
    <w:name w:val="WW8Num24z2"/>
    <w:rsid w:val="00541EC9"/>
    <w:rPr>
      <w:rFonts w:ascii="Wingdings" w:hAnsi="Wingdings" w:cs="Wingdings" w:hint="default"/>
    </w:rPr>
  </w:style>
  <w:style w:type="character" w:customStyle="1" w:styleId="WW8Num24z3">
    <w:name w:val="WW8Num24z3"/>
    <w:rsid w:val="00541EC9"/>
    <w:rPr>
      <w:rFonts w:ascii="Symbol" w:hAnsi="Symbol" w:cs="Symbol" w:hint="default"/>
    </w:rPr>
  </w:style>
  <w:style w:type="character" w:customStyle="1" w:styleId="WW8Num25z0">
    <w:name w:val="WW8Num25z0"/>
    <w:rsid w:val="00541EC9"/>
    <w:rPr>
      <w:rFonts w:ascii="Arial" w:eastAsia="Times New Roman" w:hAnsi="Arial" w:cs="Arial" w:hint="default"/>
    </w:rPr>
  </w:style>
  <w:style w:type="character" w:customStyle="1" w:styleId="WW8Num25z1">
    <w:name w:val="WW8Num25z1"/>
    <w:rsid w:val="00541EC9"/>
    <w:rPr>
      <w:rFonts w:ascii="Courier New" w:hAnsi="Courier New" w:cs="Courier New" w:hint="default"/>
    </w:rPr>
  </w:style>
  <w:style w:type="character" w:customStyle="1" w:styleId="WW8Num25z2">
    <w:name w:val="WW8Num25z2"/>
    <w:rsid w:val="00541EC9"/>
    <w:rPr>
      <w:rFonts w:ascii="Wingdings" w:hAnsi="Wingdings" w:cs="Wingdings" w:hint="default"/>
    </w:rPr>
  </w:style>
  <w:style w:type="character" w:customStyle="1" w:styleId="WW8Num25z3">
    <w:name w:val="WW8Num25z3"/>
    <w:rsid w:val="00541EC9"/>
    <w:rPr>
      <w:rFonts w:ascii="Symbol" w:hAnsi="Symbol" w:cs="Symbol" w:hint="default"/>
    </w:rPr>
  </w:style>
  <w:style w:type="character" w:customStyle="1" w:styleId="WW8Num26z0">
    <w:name w:val="WW8Num26z0"/>
    <w:rsid w:val="00541EC9"/>
    <w:rPr>
      <w:rFonts w:ascii="Symbol" w:hAnsi="Symbol" w:cs="Symbol" w:hint="default"/>
    </w:rPr>
  </w:style>
  <w:style w:type="character" w:customStyle="1" w:styleId="WW8Num26z1">
    <w:name w:val="WW8Num26z1"/>
    <w:rsid w:val="00541EC9"/>
    <w:rPr>
      <w:rFonts w:ascii="Courier New" w:hAnsi="Courier New" w:cs="Courier New" w:hint="default"/>
    </w:rPr>
  </w:style>
  <w:style w:type="character" w:customStyle="1" w:styleId="WW8Num26z2">
    <w:name w:val="WW8Num26z2"/>
    <w:rsid w:val="00541EC9"/>
    <w:rPr>
      <w:rFonts w:ascii="Wingdings" w:hAnsi="Wingdings" w:cs="Wingdings" w:hint="default"/>
    </w:rPr>
  </w:style>
  <w:style w:type="character" w:customStyle="1" w:styleId="WW8Num27z0">
    <w:name w:val="WW8Num27z0"/>
    <w:rsid w:val="00541EC9"/>
    <w:rPr>
      <w:rFonts w:ascii="Symbol" w:hAnsi="Symbol" w:cs="Symbol" w:hint="default"/>
      <w:sz w:val="24"/>
    </w:rPr>
  </w:style>
  <w:style w:type="character" w:customStyle="1" w:styleId="WW8Num27z1">
    <w:name w:val="WW8Num27z1"/>
    <w:rsid w:val="00541EC9"/>
    <w:rPr>
      <w:rFonts w:ascii="Courier New" w:hAnsi="Courier New" w:cs="Courier New" w:hint="default"/>
    </w:rPr>
  </w:style>
  <w:style w:type="character" w:customStyle="1" w:styleId="WW8Num27z2">
    <w:name w:val="WW8Num27z2"/>
    <w:rsid w:val="00541EC9"/>
    <w:rPr>
      <w:rFonts w:ascii="Wingdings" w:hAnsi="Wingdings" w:cs="Wingdings" w:hint="default"/>
    </w:rPr>
  </w:style>
  <w:style w:type="character" w:customStyle="1" w:styleId="WW8Num28z0">
    <w:name w:val="WW8Num28z0"/>
    <w:rsid w:val="00541EC9"/>
    <w:rPr>
      <w:rFonts w:ascii="Symbol" w:hAnsi="Symbol" w:cs="Symbol" w:hint="default"/>
      <w:sz w:val="24"/>
    </w:rPr>
  </w:style>
  <w:style w:type="character" w:customStyle="1" w:styleId="WW8Num28z1">
    <w:name w:val="WW8Num28z1"/>
    <w:rsid w:val="00541EC9"/>
    <w:rPr>
      <w:rFonts w:ascii="Courier New" w:hAnsi="Courier New" w:cs="Courier New" w:hint="default"/>
    </w:rPr>
  </w:style>
  <w:style w:type="character" w:customStyle="1" w:styleId="WW8Num28z2">
    <w:name w:val="WW8Num28z2"/>
    <w:rsid w:val="00541EC9"/>
    <w:rPr>
      <w:rFonts w:ascii="Wingdings" w:hAnsi="Wingdings" w:cs="Wingdings" w:hint="default"/>
    </w:rPr>
  </w:style>
  <w:style w:type="character" w:customStyle="1" w:styleId="WW8Num29z0">
    <w:name w:val="WW8Num29z0"/>
    <w:rsid w:val="00541EC9"/>
    <w:rPr>
      <w:rFonts w:ascii="Arial" w:eastAsia="SimSun" w:hAnsi="Arial" w:cs="Arial" w:hint="default"/>
    </w:rPr>
  </w:style>
  <w:style w:type="character" w:customStyle="1" w:styleId="WW8Num29z1">
    <w:name w:val="WW8Num29z1"/>
    <w:rsid w:val="00541EC9"/>
    <w:rPr>
      <w:rFonts w:ascii="Courier New" w:hAnsi="Courier New" w:cs="Courier New" w:hint="default"/>
    </w:rPr>
  </w:style>
  <w:style w:type="character" w:customStyle="1" w:styleId="WW8Num29z2">
    <w:name w:val="WW8Num29z2"/>
    <w:rsid w:val="00541EC9"/>
    <w:rPr>
      <w:rFonts w:ascii="Wingdings" w:hAnsi="Wingdings" w:cs="Wingdings" w:hint="default"/>
    </w:rPr>
  </w:style>
  <w:style w:type="character" w:customStyle="1" w:styleId="WW8Num29z3">
    <w:name w:val="WW8Num29z3"/>
    <w:rsid w:val="00541EC9"/>
    <w:rPr>
      <w:rFonts w:ascii="Symbol" w:hAnsi="Symbol" w:cs="Symbol" w:hint="default"/>
    </w:rPr>
  </w:style>
  <w:style w:type="character" w:customStyle="1" w:styleId="WW8Num30z0">
    <w:name w:val="WW8Num30z0"/>
    <w:rsid w:val="00541EC9"/>
    <w:rPr>
      <w:rFonts w:ascii="Symbol" w:hAnsi="Symbol" w:cs="Symbol" w:hint="default"/>
      <w:sz w:val="24"/>
      <w:lang w:val="ro-RO"/>
    </w:rPr>
  </w:style>
  <w:style w:type="character" w:customStyle="1" w:styleId="WW8Num30z1">
    <w:name w:val="WW8Num30z1"/>
    <w:rsid w:val="00541EC9"/>
    <w:rPr>
      <w:rFonts w:ascii="Courier New" w:hAnsi="Courier New" w:cs="Courier New" w:hint="default"/>
    </w:rPr>
  </w:style>
  <w:style w:type="character" w:customStyle="1" w:styleId="WW8Num30z2">
    <w:name w:val="WW8Num30z2"/>
    <w:rsid w:val="00541EC9"/>
    <w:rPr>
      <w:rFonts w:ascii="Wingdings" w:hAnsi="Wingdings" w:cs="Wingdings" w:hint="default"/>
    </w:rPr>
  </w:style>
  <w:style w:type="character" w:customStyle="1" w:styleId="WW8Num31z0">
    <w:name w:val="WW8Num31z0"/>
    <w:rsid w:val="00541EC9"/>
    <w:rPr>
      <w:rFonts w:hint="default"/>
    </w:rPr>
  </w:style>
  <w:style w:type="character" w:customStyle="1" w:styleId="WW8Num32z0">
    <w:name w:val="WW8Num32z0"/>
    <w:rsid w:val="00541EC9"/>
    <w:rPr>
      <w:rFonts w:ascii="Symbol" w:hAnsi="Symbol" w:cs="Symbol" w:hint="default"/>
    </w:rPr>
  </w:style>
  <w:style w:type="character" w:customStyle="1" w:styleId="WW8Num32z1">
    <w:name w:val="WW8Num32z1"/>
    <w:rsid w:val="00541EC9"/>
    <w:rPr>
      <w:rFonts w:ascii="Courier New" w:hAnsi="Courier New" w:cs="Courier New" w:hint="default"/>
    </w:rPr>
  </w:style>
  <w:style w:type="character" w:customStyle="1" w:styleId="WW8Num32z2">
    <w:name w:val="WW8Num32z2"/>
    <w:rsid w:val="00541EC9"/>
    <w:rPr>
      <w:rFonts w:ascii="Wingdings" w:hAnsi="Wingdings" w:cs="Wingdings" w:hint="default"/>
    </w:rPr>
  </w:style>
  <w:style w:type="character" w:customStyle="1" w:styleId="WW8Num33z0">
    <w:name w:val="WW8Num33z0"/>
    <w:rsid w:val="00541EC9"/>
    <w:rPr>
      <w:rFonts w:ascii="Symbol" w:hAnsi="Symbol" w:cs="Symbol" w:hint="default"/>
      <w:sz w:val="24"/>
    </w:rPr>
  </w:style>
  <w:style w:type="character" w:customStyle="1" w:styleId="WW8Num33z1">
    <w:name w:val="WW8Num33z1"/>
    <w:rsid w:val="00541EC9"/>
    <w:rPr>
      <w:rFonts w:ascii="Courier New" w:hAnsi="Courier New" w:cs="Courier New" w:hint="default"/>
    </w:rPr>
  </w:style>
  <w:style w:type="character" w:customStyle="1" w:styleId="WW8Num33z2">
    <w:name w:val="WW8Num33z2"/>
    <w:rsid w:val="00541EC9"/>
    <w:rPr>
      <w:rFonts w:ascii="Wingdings" w:hAnsi="Wingdings" w:cs="Wingdings" w:hint="default"/>
    </w:rPr>
  </w:style>
  <w:style w:type="character" w:styleId="Robust">
    <w:name w:val="Strong"/>
    <w:uiPriority w:val="22"/>
    <w:qFormat/>
    <w:rsid w:val="00541EC9"/>
    <w:rPr>
      <w:b/>
      <w:bCs/>
    </w:rPr>
  </w:style>
  <w:style w:type="character" w:customStyle="1" w:styleId="apple-converted-space">
    <w:name w:val="apple-converted-space"/>
    <w:rsid w:val="00541EC9"/>
  </w:style>
  <w:style w:type="character" w:customStyle="1" w:styleId="BalloonTextChar">
    <w:name w:val="Balloon Text Char"/>
    <w:rsid w:val="00541EC9"/>
    <w:rPr>
      <w:rFonts w:ascii="Tahoma" w:eastAsia="SimSun" w:hAnsi="Tahoma" w:cs="Mangal"/>
      <w:kern w:val="1"/>
      <w:sz w:val="16"/>
      <w:szCs w:val="14"/>
      <w:lang w:bidi="hi-IN"/>
    </w:rPr>
  </w:style>
  <w:style w:type="character" w:customStyle="1" w:styleId="EndnoteTextChar">
    <w:name w:val="Endnote Text Char"/>
    <w:rsid w:val="00541EC9"/>
    <w:rPr>
      <w:rFonts w:ascii="Arial" w:eastAsia="SimSun" w:hAnsi="Arial" w:cs="Mangal"/>
      <w:kern w:val="1"/>
      <w:szCs w:val="18"/>
      <w:lang w:bidi="hi-IN"/>
    </w:rPr>
  </w:style>
  <w:style w:type="character" w:customStyle="1" w:styleId="EndnoteCharacters">
    <w:name w:val="Endnote Characters"/>
    <w:rsid w:val="00541EC9"/>
    <w:rPr>
      <w:vertAlign w:val="superscript"/>
    </w:rPr>
  </w:style>
  <w:style w:type="character" w:customStyle="1" w:styleId="FootnoteTextChar">
    <w:name w:val="Footnote Text Char"/>
    <w:aliases w:val="Fußnotentextf Char,Fußnotentextr Char,stile 1 Char,Footnote Char,Footnote1 Char,Footnote2 Char,Footnote3 Char,Footnote4 Char,Footnote5 Char,Footnote6 Char,Footnote7 Char,Footnote8 Char,Footnote9 Char,Footnote10 Char,Footnote11 Char"/>
    <w:uiPriority w:val="99"/>
    <w:rsid w:val="00541EC9"/>
    <w:rPr>
      <w:rFonts w:ascii="Arial" w:eastAsia="SimSun" w:hAnsi="Arial" w:cs="Mangal"/>
      <w:kern w:val="1"/>
      <w:szCs w:val="18"/>
      <w:lang w:bidi="hi-IN"/>
    </w:rPr>
  </w:style>
  <w:style w:type="character" w:customStyle="1" w:styleId="FootnoteCharacters">
    <w:name w:val="Footnote Characters"/>
    <w:rsid w:val="00541EC9"/>
    <w:rPr>
      <w:vertAlign w:val="superscript"/>
    </w:rPr>
  </w:style>
  <w:style w:type="character" w:customStyle="1" w:styleId="IndexLink">
    <w:name w:val="Index Link"/>
    <w:rsid w:val="00541EC9"/>
  </w:style>
  <w:style w:type="character" w:styleId="Referinnotdesubsol">
    <w:name w:val="footnote reference"/>
    <w:rsid w:val="00541EC9"/>
    <w:rPr>
      <w:vertAlign w:val="superscript"/>
    </w:rPr>
  </w:style>
  <w:style w:type="character" w:styleId="Referinnotdefinal">
    <w:name w:val="endnote reference"/>
    <w:rsid w:val="00541EC9"/>
    <w:rPr>
      <w:vertAlign w:val="superscript"/>
    </w:rPr>
  </w:style>
  <w:style w:type="paragraph" w:customStyle="1" w:styleId="Heading">
    <w:name w:val="Heading"/>
    <w:basedOn w:val="Normal"/>
    <w:next w:val="Corptext"/>
    <w:rsid w:val="00541EC9"/>
    <w:pPr>
      <w:keepNext/>
      <w:widowControl w:val="0"/>
      <w:suppressAutoHyphens/>
      <w:spacing w:before="240" w:after="120" w:line="240" w:lineRule="auto"/>
    </w:pPr>
    <w:rPr>
      <w:rFonts w:ascii="Arial" w:eastAsia="Microsoft YaHei" w:hAnsi="Arial" w:cs="Mangal"/>
      <w:kern w:val="1"/>
      <w:sz w:val="28"/>
      <w:szCs w:val="28"/>
      <w:lang w:eastAsia="zh-CN" w:bidi="hi-IN"/>
    </w:rPr>
  </w:style>
  <w:style w:type="paragraph" w:styleId="Corptext">
    <w:name w:val="Body Text"/>
    <w:basedOn w:val="Normal"/>
    <w:link w:val="CorptextCaracter"/>
    <w:rsid w:val="00541EC9"/>
    <w:pPr>
      <w:widowControl w:val="0"/>
      <w:suppressAutoHyphens/>
      <w:spacing w:after="120" w:line="240" w:lineRule="auto"/>
    </w:pPr>
    <w:rPr>
      <w:rFonts w:ascii="Arial" w:hAnsi="Arial" w:cs="Mangal"/>
      <w:kern w:val="1"/>
      <w:sz w:val="20"/>
      <w:szCs w:val="24"/>
      <w:lang w:eastAsia="zh-CN" w:bidi="hi-IN"/>
    </w:rPr>
  </w:style>
  <w:style w:type="character" w:customStyle="1" w:styleId="CorptextCaracter">
    <w:name w:val="Corp text Caracter"/>
    <w:basedOn w:val="Fontdeparagrafimplicit"/>
    <w:link w:val="Corptext"/>
    <w:rsid w:val="00541EC9"/>
    <w:rPr>
      <w:rFonts w:ascii="Arial" w:eastAsia="SimSun" w:hAnsi="Arial" w:cs="Mangal"/>
      <w:kern w:val="1"/>
      <w:sz w:val="20"/>
      <w:szCs w:val="24"/>
      <w:lang w:eastAsia="zh-CN" w:bidi="hi-IN"/>
    </w:rPr>
  </w:style>
  <w:style w:type="paragraph" w:styleId="List">
    <w:name w:val="List"/>
    <w:basedOn w:val="Corptext"/>
    <w:rsid w:val="00541EC9"/>
    <w:rPr>
      <w:sz w:val="24"/>
    </w:rPr>
  </w:style>
  <w:style w:type="paragraph" w:customStyle="1" w:styleId="Index">
    <w:name w:val="Index"/>
    <w:basedOn w:val="Normal"/>
    <w:rsid w:val="00541EC9"/>
    <w:pPr>
      <w:widowControl w:val="0"/>
      <w:suppressLineNumbers/>
      <w:suppressAutoHyphens/>
      <w:spacing w:after="0" w:line="240" w:lineRule="auto"/>
    </w:pPr>
    <w:rPr>
      <w:rFonts w:ascii="Arial" w:hAnsi="Arial" w:cs="Mangal"/>
      <w:kern w:val="1"/>
      <w:sz w:val="24"/>
      <w:szCs w:val="24"/>
      <w:lang w:eastAsia="zh-CN" w:bidi="hi-IN"/>
    </w:rPr>
  </w:style>
  <w:style w:type="paragraph" w:styleId="TextnBalon">
    <w:name w:val="Balloon Text"/>
    <w:basedOn w:val="Normal"/>
    <w:link w:val="TextnBalonCaracter"/>
    <w:rsid w:val="00541EC9"/>
    <w:pPr>
      <w:widowControl w:val="0"/>
      <w:suppressAutoHyphens/>
      <w:spacing w:after="0" w:line="240" w:lineRule="auto"/>
    </w:pPr>
    <w:rPr>
      <w:rFonts w:ascii="Tahoma" w:hAnsi="Tahoma" w:cs="Tahoma"/>
      <w:kern w:val="1"/>
      <w:sz w:val="16"/>
      <w:szCs w:val="14"/>
      <w:lang w:eastAsia="zh-CN" w:bidi="hi-IN"/>
    </w:rPr>
  </w:style>
  <w:style w:type="character" w:customStyle="1" w:styleId="TextnBalonCaracter">
    <w:name w:val="Text în Balon Caracter"/>
    <w:basedOn w:val="Fontdeparagrafimplicit"/>
    <w:link w:val="TextnBalon"/>
    <w:rsid w:val="00541EC9"/>
    <w:rPr>
      <w:rFonts w:ascii="Tahoma" w:eastAsia="SimSun" w:hAnsi="Tahoma" w:cs="Tahoma"/>
      <w:kern w:val="1"/>
      <w:sz w:val="16"/>
      <w:szCs w:val="14"/>
      <w:lang w:eastAsia="zh-CN" w:bidi="hi-IN"/>
    </w:rPr>
  </w:style>
  <w:style w:type="paragraph" w:styleId="Textnotdefinal">
    <w:name w:val="endnote text"/>
    <w:basedOn w:val="Normal"/>
    <w:link w:val="TextnotdefinalCaracter"/>
    <w:rsid w:val="00541EC9"/>
    <w:pPr>
      <w:widowControl w:val="0"/>
      <w:suppressAutoHyphens/>
      <w:spacing w:after="0" w:line="240" w:lineRule="auto"/>
    </w:pPr>
    <w:rPr>
      <w:rFonts w:ascii="Arial" w:hAnsi="Arial" w:cs="Mangal"/>
      <w:kern w:val="1"/>
      <w:sz w:val="20"/>
      <w:szCs w:val="18"/>
      <w:lang w:eastAsia="zh-CN" w:bidi="hi-IN"/>
    </w:rPr>
  </w:style>
  <w:style w:type="character" w:customStyle="1" w:styleId="TextnotdefinalCaracter">
    <w:name w:val="Text notă de final Caracter"/>
    <w:basedOn w:val="Fontdeparagrafimplicit"/>
    <w:link w:val="Textnotdefinal"/>
    <w:rsid w:val="00541EC9"/>
    <w:rPr>
      <w:rFonts w:ascii="Arial" w:eastAsia="SimSun" w:hAnsi="Arial" w:cs="Mangal"/>
      <w:kern w:val="1"/>
      <w:sz w:val="20"/>
      <w:szCs w:val="18"/>
      <w:lang w:eastAsia="zh-CN" w:bidi="hi-IN"/>
    </w:rPr>
  </w:style>
  <w:style w:type="paragraph" w:styleId="Textnotdesubsol">
    <w:name w:val="footnote text"/>
    <w:aliases w:val="Fußnotentextf,Fußnotentextr,stile 1,Footnote,Footnote1,Footnote2,Footnote3,Footnote4,Footnote5,Footnote6,Footnote7,Footnote8,Footnote9,Footnote10,Footnote11,Footnote21,Footnote31,Footnote41,Footnote51,Footnote61,Footnote71"/>
    <w:basedOn w:val="Normal"/>
    <w:link w:val="TextnotdesubsolCaracter"/>
    <w:rsid w:val="00541EC9"/>
    <w:pPr>
      <w:widowControl w:val="0"/>
      <w:suppressAutoHyphens/>
      <w:spacing w:after="0" w:line="240" w:lineRule="auto"/>
    </w:pPr>
    <w:rPr>
      <w:rFonts w:ascii="Arial" w:hAnsi="Arial" w:cs="Mangal"/>
      <w:kern w:val="1"/>
      <w:sz w:val="20"/>
      <w:szCs w:val="18"/>
      <w:lang w:eastAsia="zh-CN" w:bidi="hi-IN"/>
    </w:rPr>
  </w:style>
  <w:style w:type="character" w:customStyle="1" w:styleId="TextnotdesubsolCaracter">
    <w:name w:val="Text notă de subsol Caracter"/>
    <w:aliases w:val="Fußnotentextf Caracter,Fußnotentextr Caracter,stile 1 Caracter,Footnote Caracter,Footnote1 Caracter,Footnote2 Caracter,Footnote3 Caracter,Footnote4 Caracter,Footnote5 Caracter,Footnote6 Caracter,Footnote7 Caracter"/>
    <w:basedOn w:val="Fontdeparagrafimplicit"/>
    <w:link w:val="Textnotdesubsol"/>
    <w:rsid w:val="00541EC9"/>
    <w:rPr>
      <w:rFonts w:ascii="Arial" w:eastAsia="SimSun" w:hAnsi="Arial" w:cs="Mangal"/>
      <w:kern w:val="1"/>
      <w:sz w:val="20"/>
      <w:szCs w:val="18"/>
      <w:lang w:eastAsia="zh-CN" w:bidi="hi-IN"/>
    </w:rPr>
  </w:style>
  <w:style w:type="paragraph" w:customStyle="1" w:styleId="TableContents">
    <w:name w:val="Table Contents"/>
    <w:basedOn w:val="Normal"/>
    <w:rsid w:val="00541EC9"/>
    <w:pPr>
      <w:widowControl w:val="0"/>
      <w:suppressLineNumbers/>
      <w:suppressAutoHyphens/>
      <w:spacing w:after="0" w:line="240" w:lineRule="auto"/>
    </w:pPr>
    <w:rPr>
      <w:rFonts w:ascii="Arial" w:hAnsi="Arial" w:cs="Mangal"/>
      <w:kern w:val="1"/>
      <w:sz w:val="20"/>
      <w:szCs w:val="24"/>
      <w:lang w:eastAsia="zh-CN" w:bidi="hi-IN"/>
    </w:rPr>
  </w:style>
  <w:style w:type="paragraph" w:customStyle="1" w:styleId="TableHeading">
    <w:name w:val="Table Heading"/>
    <w:basedOn w:val="TableContents"/>
    <w:rsid w:val="00541EC9"/>
    <w:pPr>
      <w:jc w:val="center"/>
    </w:pPr>
    <w:rPr>
      <w:b/>
      <w:bCs/>
    </w:rPr>
  </w:style>
  <w:style w:type="paragraph" w:styleId="NormalWeb">
    <w:name w:val="Normal (Web)"/>
    <w:basedOn w:val="Normal"/>
    <w:uiPriority w:val="99"/>
    <w:semiHidden/>
    <w:unhideWhenUsed/>
    <w:rsid w:val="00541E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541EC9"/>
    <w:pPr>
      <w:suppressAutoHyphens/>
      <w:autoSpaceDE w:val="0"/>
      <w:spacing w:after="0" w:line="240" w:lineRule="auto"/>
    </w:pPr>
    <w:rPr>
      <w:rFonts w:ascii="EUAlbertina" w:eastAsia="Calibri" w:hAnsi="EUAlbertina" w:cs="EUAlbertina"/>
      <w:color w:val="000000"/>
      <w:sz w:val="24"/>
      <w:szCs w:val="24"/>
      <w:lang w:eastAsia="zh-CN"/>
    </w:rPr>
  </w:style>
  <w:style w:type="paragraph" w:styleId="Frspaiere">
    <w:name w:val="No Spacing"/>
    <w:qFormat/>
    <w:rsid w:val="00541EC9"/>
    <w:pPr>
      <w:suppressAutoHyphens/>
      <w:spacing w:after="0" w:line="240" w:lineRule="auto"/>
    </w:pPr>
    <w:rPr>
      <w:rFonts w:ascii="Calibri" w:eastAsia="Calibri" w:hAnsi="Calibri" w:cs="Calibri"/>
      <w:lang w:eastAsia="zh-CN"/>
    </w:rPr>
  </w:style>
  <w:style w:type="character" w:customStyle="1" w:styleId="FontStyle88">
    <w:name w:val="Font Style88"/>
    <w:rsid w:val="00541EC9"/>
    <w:rPr>
      <w:rFonts w:ascii="Bookman Old Style" w:eastAsia="MS Mincho" w:hAnsi="Bookman Old Style" w:cs="Bookman Old Style"/>
      <w:color w:val="000000"/>
      <w:sz w:val="22"/>
      <w:szCs w:val="22"/>
      <w:lang w:val="en-GB" w:eastAsia="ja-JP" w:bidi="ar-SA"/>
    </w:rPr>
  </w:style>
  <w:style w:type="paragraph" w:customStyle="1" w:styleId="WW-DefaultStyle">
    <w:name w:val="WW-Default Style"/>
    <w:rsid w:val="00541EC9"/>
    <w:pPr>
      <w:widowControl w:val="0"/>
      <w:suppressAutoHyphens/>
      <w:spacing w:after="200" w:line="276" w:lineRule="auto"/>
    </w:pPr>
    <w:rPr>
      <w:rFonts w:ascii="Times New Roman" w:hAnsi="Times New Roman" w:cs="Mangal"/>
      <w:sz w:val="24"/>
      <w:szCs w:val="24"/>
      <w:lang w:eastAsia="zh-CN" w:bidi="hi-IN"/>
    </w:rPr>
  </w:style>
  <w:style w:type="paragraph" w:styleId="Cuprins3">
    <w:name w:val="toc 3"/>
    <w:basedOn w:val="Normal"/>
    <w:next w:val="Normal"/>
    <w:autoRedefine/>
    <w:uiPriority w:val="39"/>
    <w:unhideWhenUsed/>
    <w:rsid w:val="00541EC9"/>
    <w:pPr>
      <w:widowControl w:val="0"/>
      <w:suppressAutoHyphens/>
      <w:spacing w:after="0" w:line="240" w:lineRule="auto"/>
      <w:ind w:left="400"/>
    </w:pPr>
    <w:rPr>
      <w:rFonts w:ascii="Arial" w:hAnsi="Arial" w:cs="Mangal"/>
      <w:kern w:val="1"/>
      <w:sz w:val="20"/>
      <w:szCs w:val="24"/>
      <w:lang w:eastAsia="zh-CN" w:bidi="hi-IN"/>
    </w:rPr>
  </w:style>
  <w:style w:type="paragraph" w:styleId="Listparagraf">
    <w:name w:val="List Paragraph"/>
    <w:basedOn w:val="Normal"/>
    <w:uiPriority w:val="34"/>
    <w:qFormat/>
    <w:rsid w:val="00541EC9"/>
    <w:pPr>
      <w:suppressAutoHyphens/>
      <w:spacing w:after="200" w:line="276" w:lineRule="auto"/>
      <w:ind w:left="720"/>
    </w:pPr>
    <w:rPr>
      <w:rFonts w:ascii="Calibri" w:eastAsia="Times New Roman" w:hAnsi="Calibri" w:cs="Calibri"/>
      <w:lang w:eastAsia="zh-CN"/>
    </w:rPr>
  </w:style>
  <w:style w:type="character" w:customStyle="1" w:styleId="a">
    <w:name w:val="a"/>
    <w:rsid w:val="00541EC9"/>
  </w:style>
  <w:style w:type="character" w:customStyle="1" w:styleId="l6">
    <w:name w:val="l6"/>
    <w:rsid w:val="00541EC9"/>
  </w:style>
  <w:style w:type="paragraph" w:customStyle="1" w:styleId="CharCharCaracterCaracter">
    <w:name w:val="Char Char Caracter Caracter"/>
    <w:basedOn w:val="Normal"/>
    <w:rsid w:val="00541EC9"/>
    <w:pPr>
      <w:spacing w:after="0" w:line="240" w:lineRule="auto"/>
    </w:pPr>
    <w:rPr>
      <w:rFonts w:ascii="Times New Roman" w:eastAsia="Times New Roman" w:hAnsi="Times New Roman" w:cs="Times New Roman"/>
      <w:sz w:val="24"/>
      <w:szCs w:val="24"/>
      <w:lang w:val="pl-PL" w:eastAsia="pl-PL"/>
    </w:rPr>
  </w:style>
  <w:style w:type="character" w:customStyle="1" w:styleId="WW-FootnoteCharacters">
    <w:name w:val="WW-Footnote Characters"/>
    <w:rsid w:val="00541EC9"/>
    <w:rPr>
      <w:vertAlign w:val="superscript"/>
    </w:rPr>
  </w:style>
  <w:style w:type="paragraph" w:customStyle="1" w:styleId="ListDash">
    <w:name w:val="List Dash"/>
    <w:basedOn w:val="Normal"/>
    <w:rsid w:val="00541EC9"/>
    <w:pPr>
      <w:numPr>
        <w:numId w:val="2"/>
      </w:numPr>
      <w:spacing w:after="240" w:line="240" w:lineRule="auto"/>
      <w:jc w:val="both"/>
    </w:pPr>
    <w:rPr>
      <w:rFonts w:ascii="Times New Roman" w:eastAsia="Times New Roman" w:hAnsi="Times New Roman" w:cs="Times New Roman"/>
      <w:sz w:val="24"/>
      <w:szCs w:val="20"/>
      <w:lang w:val="en-GB"/>
    </w:rPr>
  </w:style>
  <w:style w:type="character" w:customStyle="1" w:styleId="l">
    <w:name w:val="l"/>
    <w:basedOn w:val="Fontdeparagrafimplicit"/>
    <w:rsid w:val="00541EC9"/>
  </w:style>
  <w:style w:type="character" w:customStyle="1" w:styleId="WW-FootnoteReference">
    <w:name w:val="WW-Footnote Reference"/>
    <w:rsid w:val="00541EC9"/>
    <w:rPr>
      <w:vertAlign w:val="superscript"/>
    </w:rPr>
  </w:style>
  <w:style w:type="paragraph" w:customStyle="1" w:styleId="Table">
    <w:name w:val="Table"/>
    <w:basedOn w:val="Normal"/>
    <w:autoRedefine/>
    <w:qFormat/>
    <w:rsid w:val="00541EC9"/>
    <w:pPr>
      <w:spacing w:after="0" w:line="240" w:lineRule="auto"/>
    </w:pPr>
    <w:rPr>
      <w:rFonts w:ascii="Calibri" w:eastAsia="Calibri" w:hAnsi="Calibri" w:cs="Calibri"/>
      <w:sz w:val="18"/>
      <w:szCs w:val="18"/>
    </w:rPr>
  </w:style>
  <w:style w:type="character" w:customStyle="1" w:styleId="WW8Num75z6">
    <w:name w:val="WW8Num75z6"/>
    <w:rsid w:val="00541EC9"/>
  </w:style>
  <w:style w:type="character" w:customStyle="1" w:styleId="A7">
    <w:name w:val="A7"/>
    <w:uiPriority w:val="99"/>
    <w:rsid w:val="00541EC9"/>
    <w:rPr>
      <w:rFonts w:cs="Minion Pro"/>
      <w:color w:val="000000"/>
      <w:sz w:val="18"/>
      <w:szCs w:val="18"/>
    </w:rPr>
  </w:style>
  <w:style w:type="paragraph" w:styleId="Tabeldefiguri">
    <w:name w:val="table of figures"/>
    <w:basedOn w:val="Normal"/>
    <w:next w:val="Normal"/>
    <w:uiPriority w:val="99"/>
    <w:unhideWhenUsed/>
    <w:rsid w:val="00787861"/>
    <w:pPr>
      <w:spacing w:after="0"/>
    </w:pPr>
  </w:style>
  <w:style w:type="table" w:customStyle="1" w:styleId="GridTable5Dark-Accent21">
    <w:name w:val="Grid Table 5 Dark - Accent 21"/>
    <w:basedOn w:val="TabelNormal"/>
    <w:uiPriority w:val="50"/>
    <w:rsid w:val="00B13E6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ListTable3-Accent21">
    <w:name w:val="List Table 3 - Accent 21"/>
    <w:basedOn w:val="TabelNormal"/>
    <w:uiPriority w:val="48"/>
    <w:rsid w:val="00CC6E9C"/>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GridTable1Light-Accent21">
    <w:name w:val="Grid Table 1 Light - Accent 21"/>
    <w:basedOn w:val="TabelNormal"/>
    <w:uiPriority w:val="46"/>
    <w:rsid w:val="00CC6E9C"/>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elNormal"/>
    <w:uiPriority w:val="46"/>
    <w:rsid w:val="00D25971"/>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4-Accent41">
    <w:name w:val="Grid Table 4 - Accent 41"/>
    <w:basedOn w:val="TabelNormal"/>
    <w:uiPriority w:val="49"/>
    <w:rsid w:val="00D25971"/>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21">
    <w:name w:val="Grid Table 4 - Accent 21"/>
    <w:basedOn w:val="TabelNormal"/>
    <w:uiPriority w:val="49"/>
    <w:rsid w:val="00D2597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3-Accent21">
    <w:name w:val="Grid Table 3 - Accent 21"/>
    <w:basedOn w:val="TabelNormal"/>
    <w:uiPriority w:val="48"/>
    <w:rsid w:val="00D2597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elgril4-Accentuare61">
    <w:name w:val="Tabel grilă 4 - Accentuare 61"/>
    <w:basedOn w:val="TabelNormal"/>
    <w:uiPriority w:val="49"/>
    <w:rsid w:val="006370DD"/>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E:\Serviciu\Horezu_home\Lucrare\COMPONENTA%20III.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incertrans@incertrans.ro"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E:\Serviciu\Horezu_home\Lucrare\COMPONENTA%20III.doc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88184-13B0-4048-8399-75E9F075B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TotalTime>
  <Pages>20</Pages>
  <Words>6544</Words>
  <Characters>37960</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BLUE</dc:creator>
  <cp:keywords/>
  <dc:description/>
  <cp:lastModifiedBy>Luigino Szecsy</cp:lastModifiedBy>
  <cp:revision>28</cp:revision>
  <cp:lastPrinted>2023-08-04T08:16:00Z</cp:lastPrinted>
  <dcterms:created xsi:type="dcterms:W3CDTF">2021-03-01T09:30:00Z</dcterms:created>
  <dcterms:modified xsi:type="dcterms:W3CDTF">2023-08-04T08:17:00Z</dcterms:modified>
</cp:coreProperties>
</file>